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header2.xml" ContentType="application/vnd.openxmlformats-officedocument.wordprocessingml.head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95138" w:rsidRDefault="00E95138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1648" behindDoc="1" locked="0" layoutInCell="0" allowOverlap="1">
                <wp:simplePos x="0" y="0"/>
                <wp:positionH relativeFrom="page">
                  <wp:posOffset>325755</wp:posOffset>
                </wp:positionH>
                <wp:positionV relativeFrom="page">
                  <wp:posOffset>6452870</wp:posOffset>
                </wp:positionV>
                <wp:extent cx="6730365" cy="2381250"/>
                <wp:effectExtent l="0" t="0" r="0" b="0"/>
                <wp:wrapNone/>
                <wp:docPr id="1305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30365" cy="2381250"/>
                          <a:chOff x="513" y="10162"/>
                          <a:chExt cx="10599" cy="3750"/>
                        </a:xfrm>
                      </wpg:grpSpPr>
                      <wps:wsp>
                        <wps:cNvPr id="1306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514" y="11872"/>
                            <a:ext cx="2040" cy="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9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296035" cy="605155"/>
                                    <wp:effectExtent l="0" t="0" r="0" b="4445"/>
                                    <wp:docPr id="225" name="Imagen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96035" cy="6051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07" name="Rectangle 4"/>
                        <wps:cNvSpPr>
                          <a:spLocks/>
                        </wps:cNvSpPr>
                        <wps:spPr bwMode="auto">
                          <a:xfrm>
                            <a:off x="1291" y="10172"/>
                            <a:ext cx="9811" cy="372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8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1123" y="10235"/>
                            <a:ext cx="9980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6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6308725" cy="2275840"/>
                                    <wp:effectExtent l="0" t="0" r="0" b="0"/>
                                    <wp:docPr id="224" name="Imagen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308725" cy="22758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25.65pt;margin-top:508.1pt;width:529.95pt;height:187.5pt;z-index:-251704832;mso-position-horizontal-relative:page;mso-position-vertical-relative:page" coordorigin="513,10162" coordsize="10599,3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" o:allowincell="f">
                <v:rect id="Rectangle 3" o:spid="_x0000_s1027" style="position:absolute;left:514;top:11872;width:20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v2GsQA&#10;AADdAAAADwAAAGRycy9kb3ducmV2LnhtbERPTWvCQBC9F/oflin01mzagmh0FdGWeLQqRG9DdkxC&#10;s7Mhu02iv94tCN7m8T5nthhMLTpqXWVZwXsUgyDOra64UHDYf7+NQTiPrLG2TAou5GAxf36aYaJt&#10;zz/U7XwhQgi7BBWU3jeJlC4vyaCLbEMcuLNtDfoA20LqFvsQbmr5EccjabDi0FBiQ6uS8t/dn1GQ&#10;jpvlcWOvfVF/ndJsm03W+4lX6vVlWE5BeBr8Q3x3b3SY/xmP4P+bcIK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r9hrEAAAA3Q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9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296035" cy="605155"/>
                              <wp:effectExtent l="0" t="0" r="0" b="4445"/>
                              <wp:docPr id="225" name="Imagen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96035" cy="6051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rect id="Rectangle 4" o:spid="_x0000_s1028" style="position:absolute;left:1291;top:10172;width:9811;height:37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EqE8MA&#10;AADdAAAADwAAAGRycy9kb3ducmV2LnhtbERPTYvCMBC9L/gfwgje1tSVValGEWFFFy9WL96mzdgW&#10;m0lpYq3/frMgeJvH+5zFqjOVaKlxpWUFo2EEgjizuuRcwfn08zkD4TyyxsoyKXiSg9Wy97HAWNsH&#10;H6lNfC5CCLsYFRTe17GULivIoBvamjhwV9sY9AE2udQNPkK4qeRXFE2kwZJDQ4E1bQrKbsndKEj3&#10;h6Pf/p637SzN68qml9HBfis16HfrOQhPnX+LX+6dDvPH0RT+vw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7EqE8MAAADdAAAADwAAAAAAAAAAAAAAAACYAgAAZHJzL2Rv&#10;d25yZXYueG1sUEsFBgAAAAAEAAQA9QAAAIgDAAAAAA==&#10;" stroked="f">
                  <v:path arrowok="t"/>
                </v:rect>
                <v:rect id="_x0000_s1029" style="position:absolute;left:1123;top:10235;width:998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jH88cA&#10;AADdAAAADwAAAGRycy9kb3ducmV2LnhtbESPQWvCQBCF7wX/wzJCb3WjhaIxGxFt0WPVgvU2ZKdJ&#10;aHY2ZLcm7a/vHARvM7w3732TrQbXqCt1ofZsYDpJQBEX3tZcGvg4vT3NQYWIbLHxTAZ+KcAqHz1k&#10;mFrf84Gux1gqCeGQooEqxjbVOhQVOQwT3xKL9uU7h1HWrtS2w17CXaNnSfKiHdYsDRW2tKmo+D7+&#10;OAO7ebv+3Pu/vmxeL7vz+3mxPS2iMY/jYb0EFWmId/Ptem8F/zkRXPlGRtD5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4x/PHAAAA3QAAAA8AAAAAAAAAAAAAAAAAmAIAAGRy&#10;cy9kb3ducmV2LnhtbFBLBQYAAAAABAAEAPUAAACM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6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6308725" cy="2275840"/>
                              <wp:effectExtent l="0" t="0" r="0" b="0"/>
                              <wp:docPr id="224" name="Imagen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308725" cy="22758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w10:wrap anchorx="page" anchory="page"/>
              </v:group>
            </w:pict>
          </mc:Fallback>
        </mc:AlternateConten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BA0342" w:rsidRDefault="0090182D" w:rsidP="00387022">
      <w:pPr>
        <w:kinsoku w:val="0"/>
        <w:overflowPunct w:val="0"/>
        <w:spacing w:line="835" w:lineRule="exact"/>
        <w:ind w:left="108" w:right="105"/>
        <w:jc w:val="center"/>
        <w:rPr>
          <w:rFonts w:ascii="Calibri" w:hAnsi="Calibri" w:cs="Calibri"/>
          <w:sz w:val="70"/>
          <w:szCs w:val="70"/>
        </w:rPr>
      </w:pPr>
      <w:r>
        <w:rPr>
          <w:rFonts w:ascii="Calibri" w:hAnsi="Calibri" w:cs="Calibri"/>
          <w:b/>
          <w:bCs/>
          <w:sz w:val="70"/>
          <w:szCs w:val="70"/>
        </w:rPr>
        <w:t>SISTEMA</w:t>
      </w:r>
      <w:r>
        <w:rPr>
          <w:rFonts w:ascii="Calibri" w:hAnsi="Calibri" w:cs="Calibri"/>
          <w:b/>
          <w:bCs/>
          <w:spacing w:val="-7"/>
          <w:sz w:val="70"/>
          <w:szCs w:val="70"/>
        </w:rPr>
        <w:t xml:space="preserve"> </w:t>
      </w:r>
      <w:r>
        <w:rPr>
          <w:rFonts w:ascii="Calibri" w:hAnsi="Calibri" w:cs="Calibri"/>
          <w:b/>
          <w:bCs/>
          <w:sz w:val="70"/>
          <w:szCs w:val="70"/>
        </w:rPr>
        <w:t>AUDITOR</w:t>
      </w:r>
      <w:r>
        <w:rPr>
          <w:rFonts w:ascii="Calibri" w:hAnsi="Calibri" w:cs="Calibri"/>
          <w:b/>
          <w:bCs/>
          <w:spacing w:val="-1"/>
          <w:sz w:val="70"/>
          <w:szCs w:val="70"/>
        </w:rPr>
        <w:t xml:space="preserve"> SUA</w:t>
      </w:r>
      <w:r w:rsidR="00387022">
        <w:rPr>
          <w:rFonts w:ascii="Calibri" w:hAnsi="Calibri" w:cs="Calibri"/>
          <w:b/>
          <w:bCs/>
          <w:spacing w:val="-1"/>
          <w:sz w:val="70"/>
          <w:szCs w:val="70"/>
        </w:rPr>
        <w:t xml:space="preserve"> </w:t>
      </w:r>
      <w:r>
        <w:rPr>
          <w:rFonts w:ascii="Calibri" w:hAnsi="Calibri" w:cs="Calibri"/>
          <w:b/>
          <w:bCs/>
          <w:spacing w:val="-1"/>
          <w:sz w:val="70"/>
          <w:szCs w:val="70"/>
        </w:rPr>
        <w:t>INTERFASES</w:t>
      </w:r>
    </w:p>
    <w:p w:rsidR="00BA0342" w:rsidRDefault="00BA0342">
      <w:pPr>
        <w:kinsoku w:val="0"/>
        <w:overflowPunct w:val="0"/>
        <w:spacing w:before="10"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ind w:left="611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700" w:lineRule="exact"/>
        <w:rPr>
          <w:sz w:val="70"/>
          <w:szCs w:val="70"/>
        </w:rPr>
      </w:pPr>
    </w:p>
    <w:p w:rsidR="00BA0342" w:rsidRDefault="00BA0342">
      <w:pPr>
        <w:kinsoku w:val="0"/>
        <w:overflowPunct w:val="0"/>
        <w:spacing w:before="14" w:line="700" w:lineRule="exact"/>
        <w:rPr>
          <w:sz w:val="70"/>
          <w:szCs w:val="70"/>
        </w:rPr>
      </w:pPr>
    </w:p>
    <w:p w:rsidR="00BA0342" w:rsidRDefault="0090182D">
      <w:pPr>
        <w:kinsoku w:val="0"/>
        <w:overflowPunct w:val="0"/>
        <w:ind w:left="572" w:right="105"/>
        <w:jc w:val="center"/>
        <w:rPr>
          <w:rFonts w:ascii="Arial" w:hAnsi="Arial" w:cs="Arial"/>
          <w:color w:val="000000"/>
          <w:sz w:val="46"/>
          <w:szCs w:val="46"/>
        </w:rPr>
      </w:pPr>
      <w:r>
        <w:rPr>
          <w:rFonts w:ascii="Arial" w:hAnsi="Arial" w:cs="Arial"/>
          <w:b/>
          <w:bCs/>
          <w:color w:val="095193"/>
          <w:spacing w:val="-1"/>
          <w:sz w:val="46"/>
          <w:szCs w:val="46"/>
        </w:rPr>
        <w:t>MANUALES</w:t>
      </w:r>
    </w:p>
    <w:p w:rsidR="00BA0342" w:rsidRDefault="0090182D">
      <w:pPr>
        <w:kinsoku w:val="0"/>
        <w:overflowPunct w:val="0"/>
        <w:spacing w:before="64"/>
        <w:ind w:left="590" w:right="105"/>
        <w:jc w:val="center"/>
        <w:rPr>
          <w:rFonts w:ascii="Arial" w:hAnsi="Arial" w:cs="Arial"/>
          <w:color w:val="000000"/>
          <w:sz w:val="35"/>
          <w:szCs w:val="35"/>
        </w:rPr>
      </w:pPr>
      <w:r>
        <w:rPr>
          <w:rFonts w:ascii="Arial" w:hAnsi="Arial" w:cs="Arial"/>
          <w:b/>
          <w:bCs/>
          <w:color w:val="095193"/>
          <w:spacing w:val="-1"/>
          <w:sz w:val="35"/>
          <w:szCs w:val="35"/>
        </w:rPr>
        <w:t>Sistema</w:t>
      </w:r>
      <w:r>
        <w:rPr>
          <w:rFonts w:ascii="Arial" w:hAnsi="Arial" w:cs="Arial"/>
          <w:b/>
          <w:bCs/>
          <w:color w:val="095193"/>
          <w:spacing w:val="5"/>
          <w:sz w:val="35"/>
          <w:szCs w:val="35"/>
        </w:rPr>
        <w:t xml:space="preserve"> </w:t>
      </w:r>
      <w:r>
        <w:rPr>
          <w:rFonts w:ascii="Arial" w:hAnsi="Arial" w:cs="Arial"/>
          <w:b/>
          <w:bCs/>
          <w:color w:val="095193"/>
          <w:spacing w:val="-3"/>
          <w:sz w:val="35"/>
          <w:szCs w:val="35"/>
        </w:rPr>
        <w:t>Auditor</w:t>
      </w:r>
      <w:r>
        <w:rPr>
          <w:rFonts w:ascii="Arial" w:hAnsi="Arial" w:cs="Arial"/>
          <w:b/>
          <w:bCs/>
          <w:color w:val="095193"/>
          <w:spacing w:val="1"/>
          <w:sz w:val="35"/>
          <w:szCs w:val="35"/>
        </w:rPr>
        <w:t xml:space="preserve"> </w:t>
      </w:r>
      <w:r>
        <w:rPr>
          <w:rFonts w:ascii="Arial" w:hAnsi="Arial" w:cs="Arial"/>
          <w:b/>
          <w:bCs/>
          <w:color w:val="095193"/>
          <w:spacing w:val="2"/>
          <w:sz w:val="35"/>
          <w:szCs w:val="35"/>
        </w:rPr>
        <w:t>SUA</w:t>
      </w:r>
    </w:p>
    <w:p w:rsidR="00BA0342" w:rsidRDefault="00BA0342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387022" w:rsidRDefault="00387022">
      <w:pPr>
        <w:kinsoku w:val="0"/>
        <w:overflowPunct w:val="0"/>
        <w:spacing w:before="9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noProof/>
        </w:rPr>
      </w:pPr>
    </w:p>
    <w:p w:rsidR="00387022" w:rsidRDefault="00387022">
      <w:pPr>
        <w:kinsoku w:val="0"/>
        <w:overflowPunct w:val="0"/>
        <w:ind w:left="3745"/>
        <w:rPr>
          <w:sz w:val="20"/>
          <w:szCs w:val="20"/>
        </w:rPr>
      </w:pPr>
    </w:p>
    <w:p w:rsidR="00BA0342" w:rsidRDefault="00BA0342">
      <w:pPr>
        <w:kinsoku w:val="0"/>
        <w:overflowPunct w:val="0"/>
        <w:ind w:left="3745"/>
        <w:rPr>
          <w:sz w:val="20"/>
          <w:szCs w:val="20"/>
        </w:rPr>
        <w:sectPr w:rsidR="00BA0342">
          <w:type w:val="continuous"/>
          <w:pgSz w:w="11900" w:h="16840"/>
          <w:pgMar w:top="1600" w:right="1620" w:bottom="280" w:left="1640" w:header="720" w:footer="720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Pr="00387022" w:rsidRDefault="00BA0342" w:rsidP="00387022">
      <w:pPr>
        <w:kinsoku w:val="0"/>
        <w:overflowPunct w:val="0"/>
        <w:spacing w:line="200" w:lineRule="exact"/>
        <w:jc w:val="center"/>
        <w:rPr>
          <w:b/>
          <w:sz w:val="22"/>
          <w:szCs w:val="20"/>
        </w:rPr>
      </w:pPr>
    </w:p>
    <w:p w:rsidR="00BA0342" w:rsidRPr="00387022" w:rsidRDefault="00387022" w:rsidP="00387022">
      <w:pPr>
        <w:kinsoku w:val="0"/>
        <w:overflowPunct w:val="0"/>
        <w:spacing w:line="200" w:lineRule="exact"/>
        <w:jc w:val="center"/>
        <w:rPr>
          <w:b/>
          <w:sz w:val="22"/>
          <w:szCs w:val="20"/>
        </w:rPr>
      </w:pPr>
      <w:r w:rsidRPr="00387022">
        <w:rPr>
          <w:b/>
          <w:sz w:val="22"/>
          <w:szCs w:val="20"/>
        </w:rPr>
        <w:t>INSTALACION</w:t>
      </w:r>
      <w:r>
        <w:rPr>
          <w:b/>
          <w:sz w:val="22"/>
          <w:szCs w:val="20"/>
        </w:rPr>
        <w:t xml:space="preserve"> SISTEMA BASE</w:t>
      </w:r>
    </w:p>
    <w:p w:rsidR="00BA0342" w:rsidRDefault="00BA0342">
      <w:pPr>
        <w:kinsoku w:val="0"/>
        <w:overflowPunct w:val="0"/>
        <w:spacing w:before="1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6" w:lineRule="auto"/>
        <w:ind w:left="4045" w:right="99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4176" behindDoc="1" locked="0" layoutInCell="0" allowOverlap="1">
                <wp:simplePos x="0" y="0"/>
                <wp:positionH relativeFrom="page">
                  <wp:posOffset>853440</wp:posOffset>
                </wp:positionH>
                <wp:positionV relativeFrom="paragraph">
                  <wp:posOffset>-591820</wp:posOffset>
                </wp:positionV>
                <wp:extent cx="2235200" cy="1739900"/>
                <wp:effectExtent l="0" t="0" r="0" b="0"/>
                <wp:wrapNone/>
                <wp:docPr id="130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35200" cy="1739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274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223770" cy="1730375"/>
                                  <wp:effectExtent l="0" t="0" r="5080" b="3175"/>
                                  <wp:docPr id="92" name="Imagen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223770" cy="17303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4" o:spid="_x0000_s1030" style="position:absolute;left:0;text-align:left;margin-left:67.2pt;margin-top:-46.6pt;width:176pt;height:137pt;z-index:-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274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223770" cy="1730375"/>
                            <wp:effectExtent l="0" t="0" r="5080" b="3175"/>
                            <wp:docPr id="92" name="Imagen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223770" cy="17303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Después</w:t>
      </w:r>
      <w:r w:rsidR="0090182D">
        <w:rPr>
          <w:spacing w:val="2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6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6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 xml:space="preserve">ejecutar, </w:t>
      </w:r>
      <w:r w:rsidR="0090182D">
        <w:rPr>
          <w:spacing w:val="-3"/>
          <w:w w:val="105"/>
        </w:rPr>
        <w:t>aparecerá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43"/>
          <w:w w:val="103"/>
        </w:rPr>
        <w:t xml:space="preserve"> </w:t>
      </w:r>
      <w:r w:rsidR="0090182D">
        <w:rPr>
          <w:spacing w:val="-1"/>
          <w:w w:val="105"/>
        </w:rPr>
        <w:t>asistente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para</w:t>
      </w:r>
      <w:r w:rsidR="0090182D">
        <w:rPr>
          <w:spacing w:val="24"/>
          <w:w w:val="105"/>
        </w:rPr>
        <w:t xml:space="preserve"> </w:t>
      </w:r>
      <w:r w:rsidR="0090182D">
        <w:rPr>
          <w:spacing w:val="-3"/>
          <w:w w:val="105"/>
        </w:rPr>
        <w:t>instalación</w:t>
      </w:r>
      <w:r w:rsidR="0090182D">
        <w:rPr>
          <w:spacing w:val="20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23"/>
          <w:w w:val="105"/>
        </w:rPr>
        <w:t xml:space="preserve"> </w:t>
      </w:r>
      <w:r w:rsidR="0090182D">
        <w:rPr>
          <w:spacing w:val="-1"/>
          <w:w w:val="105"/>
        </w:rPr>
        <w:t>software,</w:t>
      </w:r>
      <w:r w:rsidR="0090182D">
        <w:rPr>
          <w:spacing w:val="1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18"/>
          <w:w w:val="105"/>
        </w:rPr>
        <w:t xml:space="preserve"> </w:t>
      </w:r>
      <w:r w:rsidR="0090182D">
        <w:rPr>
          <w:w w:val="105"/>
        </w:rPr>
        <w:t>cual</w:t>
      </w:r>
      <w:r w:rsidR="0090182D">
        <w:rPr>
          <w:spacing w:val="18"/>
          <w:w w:val="105"/>
        </w:rPr>
        <w:t xml:space="preserve"> </w:t>
      </w:r>
      <w:r w:rsidR="0090182D">
        <w:rPr>
          <w:spacing w:val="-1"/>
          <w:w w:val="105"/>
        </w:rPr>
        <w:t>guiara</w:t>
      </w:r>
      <w:r w:rsidR="0090182D">
        <w:rPr>
          <w:spacing w:val="45"/>
          <w:w w:val="103"/>
        </w:rPr>
        <w:t xml:space="preserve"> </w:t>
      </w:r>
      <w:r w:rsidR="0090182D">
        <w:rPr>
          <w:spacing w:val="-1"/>
          <w:w w:val="105"/>
        </w:rPr>
        <w:t>durante</w:t>
      </w:r>
      <w:r w:rsidR="0090182D">
        <w:rPr>
          <w:spacing w:val="-10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proceso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instalación,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primer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paso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es</w:t>
      </w:r>
      <w:r w:rsidR="0090182D">
        <w:rPr>
          <w:spacing w:val="-9"/>
          <w:w w:val="105"/>
        </w:rPr>
        <w:t xml:space="preserve"> </w:t>
      </w:r>
      <w:r w:rsidR="0090182D">
        <w:rPr>
          <w:spacing w:val="-4"/>
          <w:w w:val="105"/>
        </w:rPr>
        <w:t>dar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37"/>
          <w:w w:val="103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23"/>
          <w:w w:val="105"/>
        </w:rPr>
        <w:t xml:space="preserve"> </w:t>
      </w:r>
      <w:r w:rsidR="0090182D">
        <w:rPr>
          <w:spacing w:val="-1"/>
          <w:w w:val="105"/>
        </w:rPr>
        <w:t>siguiente.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spacing w:line="257" w:lineRule="auto"/>
        <w:ind w:left="4367" w:right="98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0080" behindDoc="1" locked="0" layoutInCell="0" allowOverlap="1">
                <wp:simplePos x="0" y="0"/>
                <wp:positionH relativeFrom="page">
                  <wp:posOffset>853440</wp:posOffset>
                </wp:positionH>
                <wp:positionV relativeFrom="paragraph">
                  <wp:posOffset>-222250</wp:posOffset>
                </wp:positionV>
                <wp:extent cx="2438400" cy="1905000"/>
                <wp:effectExtent l="0" t="0" r="0" b="0"/>
                <wp:wrapNone/>
                <wp:docPr id="1302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384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0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0620" cy="1894840"/>
                                  <wp:effectExtent l="0" t="0" r="0" b="0"/>
                                  <wp:docPr id="93" name="Imagen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0620" cy="1894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5" o:spid="_x0000_s1031" style="position:absolute;left:0;text-align:left;margin-left:67.2pt;margin-top:-17.5pt;width:192pt;height:150pt;z-index:-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0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0620" cy="1894840"/>
                            <wp:effectExtent l="0" t="0" r="0" b="0"/>
                            <wp:docPr id="93" name="Imagen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0620" cy="189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1"/>
          <w:w w:val="105"/>
        </w:rPr>
        <w:t>Al</w:t>
      </w:r>
      <w:r w:rsidR="0090182D">
        <w:rPr>
          <w:spacing w:val="14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22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19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siguiente</w:t>
      </w:r>
      <w:r w:rsidR="0090182D">
        <w:rPr>
          <w:spacing w:val="20"/>
          <w:w w:val="105"/>
        </w:rPr>
        <w:t xml:space="preserve"> </w:t>
      </w:r>
      <w:r w:rsidR="0090182D">
        <w:rPr>
          <w:spacing w:val="-3"/>
          <w:w w:val="105"/>
        </w:rPr>
        <w:t>aparecerá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una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nueva</w:t>
      </w:r>
      <w:r w:rsidR="0090182D">
        <w:rPr>
          <w:spacing w:val="41"/>
          <w:w w:val="103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22"/>
          <w:w w:val="105"/>
        </w:rPr>
        <w:t xml:space="preserve"> </w:t>
      </w:r>
      <w:r w:rsidR="0090182D">
        <w:rPr>
          <w:spacing w:val="1"/>
          <w:w w:val="105"/>
        </w:rPr>
        <w:t>con</w:t>
      </w:r>
      <w:r w:rsidR="0090182D">
        <w:rPr>
          <w:spacing w:val="1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21"/>
          <w:w w:val="105"/>
        </w:rPr>
        <w:t xml:space="preserve"> </w:t>
      </w:r>
      <w:r w:rsidR="0090182D">
        <w:rPr>
          <w:spacing w:val="-1"/>
          <w:w w:val="105"/>
        </w:rPr>
        <w:t>acuerdo</w:t>
      </w:r>
      <w:r w:rsidR="0090182D">
        <w:rPr>
          <w:spacing w:val="26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26"/>
          <w:w w:val="105"/>
        </w:rPr>
        <w:t xml:space="preserve"> </w:t>
      </w:r>
      <w:r w:rsidR="0090182D">
        <w:rPr>
          <w:spacing w:val="-3"/>
          <w:w w:val="105"/>
        </w:rPr>
        <w:t>licencia</w:t>
      </w:r>
      <w:r w:rsidR="0090182D">
        <w:rPr>
          <w:spacing w:val="22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26"/>
          <w:w w:val="105"/>
        </w:rPr>
        <w:t xml:space="preserve"> </w:t>
      </w:r>
      <w:r w:rsidR="0090182D">
        <w:rPr>
          <w:spacing w:val="-1"/>
          <w:w w:val="105"/>
        </w:rPr>
        <w:t>donde</w:t>
      </w:r>
      <w:r w:rsidR="0090182D">
        <w:rPr>
          <w:spacing w:val="21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9"/>
          <w:w w:val="103"/>
        </w:rPr>
        <w:t xml:space="preserve"> </w:t>
      </w:r>
      <w:r w:rsidR="0090182D">
        <w:rPr>
          <w:spacing w:val="-1"/>
          <w:w w:val="105"/>
        </w:rPr>
        <w:t>encuentran</w:t>
      </w:r>
      <w:r w:rsidR="0090182D">
        <w:rPr>
          <w:spacing w:val="17"/>
          <w:w w:val="105"/>
        </w:rPr>
        <w:t xml:space="preserve"> </w:t>
      </w:r>
      <w:r w:rsidR="0090182D">
        <w:rPr>
          <w:w w:val="105"/>
        </w:rPr>
        <w:t>los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términos</w:t>
      </w:r>
      <w:r w:rsidR="0090182D">
        <w:rPr>
          <w:spacing w:val="19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10"/>
          <w:w w:val="105"/>
        </w:rPr>
        <w:t xml:space="preserve"> </w:t>
      </w:r>
      <w:r w:rsidR="0090182D">
        <w:rPr>
          <w:spacing w:val="-1"/>
          <w:w w:val="105"/>
        </w:rPr>
        <w:t>condiciones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19"/>
          <w:w w:val="105"/>
        </w:rPr>
        <w:t xml:space="preserve"> </w:t>
      </w:r>
      <w:r w:rsidR="0090182D">
        <w:rPr>
          <w:spacing w:val="-4"/>
          <w:w w:val="105"/>
        </w:rPr>
        <w:t>poder</w:t>
      </w:r>
      <w:r w:rsidR="0090182D">
        <w:rPr>
          <w:spacing w:val="27"/>
          <w:w w:val="103"/>
        </w:rPr>
        <w:t xml:space="preserve"> </w:t>
      </w:r>
      <w:r w:rsidR="0090182D">
        <w:rPr>
          <w:w w:val="105"/>
        </w:rPr>
        <w:t>utilizar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Sistema,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si</w:t>
      </w:r>
      <w:r w:rsidR="0090182D">
        <w:rPr>
          <w:spacing w:val="-2"/>
          <w:w w:val="105"/>
        </w:rPr>
        <w:t xml:space="preserve"> </w:t>
      </w:r>
      <w:r w:rsidR="0090182D">
        <w:rPr>
          <w:spacing w:val="-1"/>
          <w:w w:val="105"/>
        </w:rPr>
        <w:t xml:space="preserve">se está </w:t>
      </w:r>
      <w:r w:rsidR="0090182D">
        <w:rPr>
          <w:spacing w:val="-3"/>
          <w:w w:val="105"/>
        </w:rPr>
        <w:t>de</w:t>
      </w:r>
      <w:r w:rsidR="0090182D">
        <w:rPr>
          <w:spacing w:val="-2"/>
          <w:w w:val="105"/>
        </w:rPr>
        <w:t xml:space="preserve"> </w:t>
      </w:r>
      <w:r w:rsidR="0090182D">
        <w:rPr>
          <w:spacing w:val="-1"/>
          <w:w w:val="105"/>
        </w:rPr>
        <w:t>acuerdo seleccionar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29"/>
          <w:w w:val="103"/>
        </w:rPr>
        <w:t xml:space="preserve"> </w:t>
      </w:r>
      <w:r w:rsidR="0090182D">
        <w:rPr>
          <w:w w:val="105"/>
        </w:rPr>
        <w:t>opción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Acepto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acuerdo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16"/>
          <w:w w:val="105"/>
        </w:rPr>
        <w:t xml:space="preserve"> </w:t>
      </w:r>
      <w:r w:rsidR="0090182D">
        <w:rPr>
          <w:spacing w:val="2"/>
          <w:w w:val="105"/>
        </w:rPr>
        <w:t>dar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clic</w:t>
      </w:r>
      <w:r w:rsidR="0090182D">
        <w:rPr>
          <w:spacing w:val="-7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siguiente.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56" w:lineRule="auto"/>
        <w:ind w:left="4420" w:right="986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2128" behindDoc="1" locked="0" layoutInCell="0" allowOverlap="1">
                <wp:simplePos x="0" y="0"/>
                <wp:positionH relativeFrom="page">
                  <wp:posOffset>871855</wp:posOffset>
                </wp:positionH>
                <wp:positionV relativeFrom="paragraph">
                  <wp:posOffset>-652145</wp:posOffset>
                </wp:positionV>
                <wp:extent cx="2451100" cy="1905000"/>
                <wp:effectExtent l="0" t="0" r="0" b="0"/>
                <wp:wrapNone/>
                <wp:docPr id="1301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1100" cy="1905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0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33955" cy="1894840"/>
                                  <wp:effectExtent l="0" t="0" r="4445" b="0"/>
                                  <wp:docPr id="94" name="Imagen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33955" cy="1894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6" o:spid="_x0000_s1032" style="position:absolute;left:0;text-align:left;margin-left:68.65pt;margin-top:-51.35pt;width:193pt;height:150pt;z-index:-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0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33955" cy="1894840"/>
                            <wp:effectExtent l="0" t="0" r="4445" b="0"/>
                            <wp:docPr id="94" name="Imagen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33955" cy="1894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En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siguiente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pide</w:t>
      </w:r>
      <w:r w:rsidR="0090182D">
        <w:rPr>
          <w:spacing w:val="5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seleccionen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tareas</w:t>
      </w:r>
      <w:r w:rsidR="0090182D">
        <w:rPr>
          <w:spacing w:val="49"/>
          <w:w w:val="103"/>
        </w:rPr>
        <w:t xml:space="preserve"> </w:t>
      </w:r>
      <w:r w:rsidR="0090182D">
        <w:rPr>
          <w:spacing w:val="-1"/>
          <w:w w:val="105"/>
        </w:rPr>
        <w:t>adicionales,</w:t>
      </w:r>
      <w:r w:rsidR="0090182D">
        <w:rPr>
          <w:spacing w:val="7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esta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ocasión</w:t>
      </w:r>
      <w:r w:rsidR="0090182D">
        <w:rPr>
          <w:spacing w:val="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11"/>
          <w:w w:val="105"/>
        </w:rPr>
        <w:t xml:space="preserve"> </w:t>
      </w:r>
      <w:r w:rsidR="0090182D">
        <w:rPr>
          <w:w w:val="105"/>
        </w:rPr>
        <w:t>es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crear</w:t>
      </w:r>
      <w:r w:rsidR="0090182D">
        <w:rPr>
          <w:spacing w:val="7"/>
          <w:w w:val="105"/>
        </w:rPr>
        <w:t xml:space="preserve"> </w:t>
      </w:r>
      <w:r w:rsidR="0090182D">
        <w:rPr>
          <w:w w:val="105"/>
        </w:rPr>
        <w:t>un</w:t>
      </w:r>
      <w:r w:rsidR="0090182D">
        <w:rPr>
          <w:spacing w:val="31"/>
          <w:w w:val="103"/>
        </w:rPr>
        <w:t xml:space="preserve"> </w:t>
      </w:r>
      <w:r w:rsidR="0090182D">
        <w:rPr>
          <w:spacing w:val="-1"/>
          <w:w w:val="105"/>
        </w:rPr>
        <w:t>icono</w:t>
      </w:r>
      <w:r w:rsidR="0090182D">
        <w:rPr>
          <w:spacing w:val="-2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acceso</w:t>
      </w:r>
      <w:r w:rsidR="0090182D">
        <w:rPr>
          <w:spacing w:val="-2"/>
          <w:w w:val="105"/>
        </w:rPr>
        <w:t xml:space="preserve"> </w:t>
      </w:r>
      <w:r w:rsidR="0090182D">
        <w:rPr>
          <w:spacing w:val="-1"/>
          <w:w w:val="105"/>
        </w:rPr>
        <w:t>directo</w:t>
      </w:r>
      <w:r w:rsidR="0090182D">
        <w:rPr>
          <w:spacing w:val="3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2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escritorio,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seleccionar la</w:t>
      </w:r>
      <w:r w:rsidR="0090182D">
        <w:rPr>
          <w:spacing w:val="33"/>
          <w:w w:val="103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18"/>
          <w:w w:val="105"/>
        </w:rPr>
        <w:t xml:space="preserve"> </w:t>
      </w:r>
      <w:r w:rsidR="0090182D">
        <w:rPr>
          <w:spacing w:val="2"/>
          <w:w w:val="105"/>
        </w:rPr>
        <w:t>dar</w:t>
      </w:r>
      <w:r w:rsidR="0090182D">
        <w:rPr>
          <w:spacing w:val="-18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siguiente.</w:t>
      </w:r>
    </w:p>
    <w:p w:rsidR="00BA0342" w:rsidRDefault="00BA0342">
      <w:pPr>
        <w:pStyle w:val="BodyText"/>
        <w:kinsoku w:val="0"/>
        <w:overflowPunct w:val="0"/>
        <w:spacing w:line="256" w:lineRule="auto"/>
        <w:ind w:left="4420" w:right="986"/>
        <w:jc w:val="both"/>
        <w:sectPr w:rsidR="00BA0342">
          <w:headerReference w:type="default" r:id="rId13"/>
          <w:footerReference w:type="default" r:id="rId14"/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8" w:lineRule="auto"/>
        <w:ind w:left="5067" w:right="99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3696" behindDoc="1" locked="0" layoutInCell="0" allowOverlap="1">
                <wp:simplePos x="0" y="0"/>
                <wp:positionH relativeFrom="page">
                  <wp:posOffset>935355</wp:posOffset>
                </wp:positionH>
                <wp:positionV relativeFrom="paragraph">
                  <wp:posOffset>-424180</wp:posOffset>
                </wp:positionV>
                <wp:extent cx="2801620" cy="2176145"/>
                <wp:effectExtent l="0" t="0" r="0" b="0"/>
                <wp:wrapNone/>
                <wp:docPr id="1285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2176145"/>
                          <a:chOff x="1473" y="-668"/>
                          <a:chExt cx="4412" cy="3427"/>
                        </a:xfrm>
                      </wpg:grpSpPr>
                      <wps:wsp>
                        <wps:cNvPr id="1286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1474" y="-668"/>
                            <a:ext cx="442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89555" cy="2164080"/>
                                    <wp:effectExtent l="0" t="0" r="0" b="7620"/>
                                    <wp:docPr id="91" name="Imagen 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89555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287" name="Group 19"/>
                        <wpg:cNvGrpSpPr>
                          <a:grpSpLocks/>
                        </wpg:cNvGrpSpPr>
                        <wpg:grpSpPr bwMode="auto">
                          <a:xfrm>
                            <a:off x="4320" y="2346"/>
                            <a:ext cx="730" cy="380"/>
                            <a:chOff x="4320" y="2346"/>
                            <a:chExt cx="730" cy="380"/>
                          </a:xfrm>
                        </wpg:grpSpPr>
                        <wps:wsp>
                          <wps:cNvPr id="1288" name="Freeform 20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326 w 730"/>
                                <a:gd name="T1" fmla="*/ 0 h 380"/>
                                <a:gd name="T2" fmla="*/ 225 w 730"/>
                                <a:gd name="T3" fmla="*/ 14 h 380"/>
                                <a:gd name="T4" fmla="*/ 134 w 730"/>
                                <a:gd name="T5" fmla="*/ 38 h 380"/>
                                <a:gd name="T6" fmla="*/ 43 w 730"/>
                                <a:gd name="T7" fmla="*/ 95 h 380"/>
                                <a:gd name="T8" fmla="*/ 19 w 730"/>
                                <a:gd name="T9" fmla="*/ 129 h 380"/>
                                <a:gd name="T10" fmla="*/ 4 w 730"/>
                                <a:gd name="T11" fmla="*/ 148 h 380"/>
                                <a:gd name="T12" fmla="*/ 0 w 730"/>
                                <a:gd name="T13" fmla="*/ 211 h 380"/>
                                <a:gd name="T14" fmla="*/ 14 w 730"/>
                                <a:gd name="T15" fmla="*/ 249 h 380"/>
                                <a:gd name="T16" fmla="*/ 28 w 730"/>
                                <a:gd name="T17" fmla="*/ 268 h 380"/>
                                <a:gd name="T18" fmla="*/ 62 w 730"/>
                                <a:gd name="T19" fmla="*/ 297 h 380"/>
                                <a:gd name="T20" fmla="*/ 134 w 730"/>
                                <a:gd name="T21" fmla="*/ 335 h 380"/>
                                <a:gd name="T22" fmla="*/ 191 w 730"/>
                                <a:gd name="T23" fmla="*/ 355 h 380"/>
                                <a:gd name="T24" fmla="*/ 326 w 730"/>
                                <a:gd name="T25" fmla="*/ 379 h 380"/>
                                <a:gd name="T26" fmla="*/ 436 w 730"/>
                                <a:gd name="T27" fmla="*/ 374 h 380"/>
                                <a:gd name="T28" fmla="*/ 532 w 730"/>
                                <a:gd name="T29" fmla="*/ 355 h 380"/>
                                <a:gd name="T30" fmla="*/ 326 w 730"/>
                                <a:gd name="T31" fmla="*/ 350 h 380"/>
                                <a:gd name="T32" fmla="*/ 230 w 730"/>
                                <a:gd name="T33" fmla="*/ 335 h 380"/>
                                <a:gd name="T34" fmla="*/ 143 w 730"/>
                                <a:gd name="T35" fmla="*/ 311 h 380"/>
                                <a:gd name="T36" fmla="*/ 100 w 730"/>
                                <a:gd name="T37" fmla="*/ 287 h 380"/>
                                <a:gd name="T38" fmla="*/ 52 w 730"/>
                                <a:gd name="T39" fmla="*/ 244 h 380"/>
                                <a:gd name="T40" fmla="*/ 40 w 730"/>
                                <a:gd name="T41" fmla="*/ 230 h 380"/>
                                <a:gd name="T42" fmla="*/ 33 w 730"/>
                                <a:gd name="T43" fmla="*/ 220 h 380"/>
                                <a:gd name="T44" fmla="*/ 28 w 730"/>
                                <a:gd name="T45" fmla="*/ 206 h 380"/>
                                <a:gd name="T46" fmla="*/ 30 w 730"/>
                                <a:gd name="T47" fmla="*/ 172 h 380"/>
                                <a:gd name="T48" fmla="*/ 43 w 730"/>
                                <a:gd name="T49" fmla="*/ 143 h 380"/>
                                <a:gd name="T50" fmla="*/ 81 w 730"/>
                                <a:gd name="T51" fmla="*/ 100 h 380"/>
                                <a:gd name="T52" fmla="*/ 124 w 730"/>
                                <a:gd name="T53" fmla="*/ 76 h 380"/>
                                <a:gd name="T54" fmla="*/ 201 w 730"/>
                                <a:gd name="T55" fmla="*/ 47 h 380"/>
                                <a:gd name="T56" fmla="*/ 292 w 730"/>
                                <a:gd name="T57" fmla="*/ 33 h 380"/>
                                <a:gd name="T58" fmla="*/ 561 w 730"/>
                                <a:gd name="T59" fmla="*/ 28 h 380"/>
                                <a:gd name="T60" fmla="*/ 503 w 730"/>
                                <a:gd name="T61" fmla="*/ 14 h 380"/>
                                <a:gd name="T62" fmla="*/ 398 w 730"/>
                                <a:gd name="T63" fmla="*/ 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98" y="0"/>
                                  </a:moveTo>
                                  <a:lnTo>
                                    <a:pt x="326" y="0"/>
                                  </a:lnTo>
                                  <a:lnTo>
                                    <a:pt x="288" y="4"/>
                                  </a:lnTo>
                                  <a:lnTo>
                                    <a:pt x="225" y="14"/>
                                  </a:lnTo>
                                  <a:lnTo>
                                    <a:pt x="191" y="19"/>
                                  </a:lnTo>
                                  <a:lnTo>
                                    <a:pt x="134" y="38"/>
                                  </a:lnTo>
                                  <a:lnTo>
                                    <a:pt x="62" y="81"/>
                                  </a:lnTo>
                                  <a:lnTo>
                                    <a:pt x="43" y="95"/>
                                  </a:lnTo>
                                  <a:lnTo>
                                    <a:pt x="28" y="110"/>
                                  </a:lnTo>
                                  <a:lnTo>
                                    <a:pt x="19" y="129"/>
                                  </a:lnTo>
                                  <a:lnTo>
                                    <a:pt x="14" y="129"/>
                                  </a:lnTo>
                                  <a:lnTo>
                                    <a:pt x="4" y="148"/>
                                  </a:lnTo>
                                  <a:lnTo>
                                    <a:pt x="0" y="167"/>
                                  </a:lnTo>
                                  <a:lnTo>
                                    <a:pt x="0" y="211"/>
                                  </a:lnTo>
                                  <a:lnTo>
                                    <a:pt x="4" y="230"/>
                                  </a:lnTo>
                                  <a:lnTo>
                                    <a:pt x="14" y="249"/>
                                  </a:lnTo>
                                  <a:lnTo>
                                    <a:pt x="19" y="249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48" y="283"/>
                                  </a:lnTo>
                                  <a:lnTo>
                                    <a:pt x="62" y="297"/>
                                  </a:lnTo>
                                  <a:lnTo>
                                    <a:pt x="110" y="326"/>
                                  </a:lnTo>
                                  <a:lnTo>
                                    <a:pt x="134" y="335"/>
                                  </a:lnTo>
                                  <a:lnTo>
                                    <a:pt x="163" y="350"/>
                                  </a:lnTo>
                                  <a:lnTo>
                                    <a:pt x="191" y="355"/>
                                  </a:lnTo>
                                  <a:lnTo>
                                    <a:pt x="225" y="364"/>
                                  </a:lnTo>
                                  <a:lnTo>
                                    <a:pt x="326" y="379"/>
                                  </a:lnTo>
                                  <a:lnTo>
                                    <a:pt x="398" y="379"/>
                                  </a:lnTo>
                                  <a:lnTo>
                                    <a:pt x="436" y="374"/>
                                  </a:lnTo>
                                  <a:lnTo>
                                    <a:pt x="503" y="364"/>
                                  </a:lnTo>
                                  <a:lnTo>
                                    <a:pt x="532" y="355"/>
                                  </a:lnTo>
                                  <a:lnTo>
                                    <a:pt x="549" y="350"/>
                                  </a:lnTo>
                                  <a:lnTo>
                                    <a:pt x="326" y="350"/>
                                  </a:lnTo>
                                  <a:lnTo>
                                    <a:pt x="292" y="345"/>
                                  </a:lnTo>
                                  <a:lnTo>
                                    <a:pt x="230" y="335"/>
                                  </a:lnTo>
                                  <a:lnTo>
                                    <a:pt x="201" y="331"/>
                                  </a:lnTo>
                                  <a:lnTo>
                                    <a:pt x="143" y="311"/>
                                  </a:lnTo>
                                  <a:lnTo>
                                    <a:pt x="120" y="297"/>
                                  </a:lnTo>
                                  <a:lnTo>
                                    <a:pt x="100" y="287"/>
                                  </a:lnTo>
                                  <a:lnTo>
                                    <a:pt x="62" y="259"/>
                                  </a:lnTo>
                                  <a:lnTo>
                                    <a:pt x="52" y="244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40" y="230"/>
                                  </a:lnTo>
                                  <a:lnTo>
                                    <a:pt x="36" y="220"/>
                                  </a:lnTo>
                                  <a:lnTo>
                                    <a:pt x="33" y="220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6"/>
                                  </a:lnTo>
                                  <a:lnTo>
                                    <a:pt x="28" y="172"/>
                                  </a:lnTo>
                                  <a:lnTo>
                                    <a:pt x="30" y="172"/>
                                  </a:lnTo>
                                  <a:lnTo>
                                    <a:pt x="33" y="158"/>
                                  </a:lnTo>
                                  <a:lnTo>
                                    <a:pt x="43" y="143"/>
                                  </a:lnTo>
                                  <a:lnTo>
                                    <a:pt x="38" y="143"/>
                                  </a:lnTo>
                                  <a:lnTo>
                                    <a:pt x="81" y="100"/>
                                  </a:lnTo>
                                  <a:lnTo>
                                    <a:pt x="100" y="91"/>
                                  </a:lnTo>
                                  <a:lnTo>
                                    <a:pt x="124" y="76"/>
                                  </a:lnTo>
                                  <a:lnTo>
                                    <a:pt x="172" y="57"/>
                                  </a:lnTo>
                                  <a:lnTo>
                                    <a:pt x="201" y="47"/>
                                  </a:lnTo>
                                  <a:lnTo>
                                    <a:pt x="230" y="43"/>
                                  </a:lnTo>
                                  <a:lnTo>
                                    <a:pt x="292" y="33"/>
                                  </a:lnTo>
                                  <a:lnTo>
                                    <a:pt x="326" y="28"/>
                                  </a:lnTo>
                                  <a:lnTo>
                                    <a:pt x="561" y="28"/>
                                  </a:lnTo>
                                  <a:lnTo>
                                    <a:pt x="532" y="19"/>
                                  </a:lnTo>
                                  <a:lnTo>
                                    <a:pt x="503" y="14"/>
                                  </a:lnTo>
                                  <a:lnTo>
                                    <a:pt x="436" y="4"/>
                                  </a:lnTo>
                                  <a:lnTo>
                                    <a:pt x="39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9" name="Freeform 21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686 w 730"/>
                                <a:gd name="T1" fmla="*/ 230 h 380"/>
                                <a:gd name="T2" fmla="*/ 676 w 730"/>
                                <a:gd name="T3" fmla="*/ 249 h 380"/>
                                <a:gd name="T4" fmla="*/ 662 w 730"/>
                                <a:gd name="T5" fmla="*/ 263 h 380"/>
                                <a:gd name="T6" fmla="*/ 643 w 730"/>
                                <a:gd name="T7" fmla="*/ 273 h 380"/>
                                <a:gd name="T8" fmla="*/ 623 w 730"/>
                                <a:gd name="T9" fmla="*/ 287 h 380"/>
                                <a:gd name="T10" fmla="*/ 604 w 730"/>
                                <a:gd name="T11" fmla="*/ 297 h 380"/>
                                <a:gd name="T12" fmla="*/ 580 w 730"/>
                                <a:gd name="T13" fmla="*/ 311 h 380"/>
                                <a:gd name="T14" fmla="*/ 551 w 730"/>
                                <a:gd name="T15" fmla="*/ 321 h 380"/>
                                <a:gd name="T16" fmla="*/ 528 w 730"/>
                                <a:gd name="T17" fmla="*/ 331 h 380"/>
                                <a:gd name="T18" fmla="*/ 494 w 730"/>
                                <a:gd name="T19" fmla="*/ 335 h 380"/>
                                <a:gd name="T20" fmla="*/ 431 w 730"/>
                                <a:gd name="T21" fmla="*/ 345 h 380"/>
                                <a:gd name="T22" fmla="*/ 398 w 730"/>
                                <a:gd name="T23" fmla="*/ 350 h 380"/>
                                <a:gd name="T24" fmla="*/ 549 w 730"/>
                                <a:gd name="T25" fmla="*/ 350 h 380"/>
                                <a:gd name="T26" fmla="*/ 566 w 730"/>
                                <a:gd name="T27" fmla="*/ 345 h 380"/>
                                <a:gd name="T28" fmla="*/ 590 w 730"/>
                                <a:gd name="T29" fmla="*/ 335 h 380"/>
                                <a:gd name="T30" fmla="*/ 619 w 730"/>
                                <a:gd name="T31" fmla="*/ 326 h 380"/>
                                <a:gd name="T32" fmla="*/ 643 w 730"/>
                                <a:gd name="T33" fmla="*/ 311 h 380"/>
                                <a:gd name="T34" fmla="*/ 681 w 730"/>
                                <a:gd name="T35" fmla="*/ 283 h 380"/>
                                <a:gd name="T36" fmla="*/ 696 w 730"/>
                                <a:gd name="T37" fmla="*/ 263 h 380"/>
                                <a:gd name="T38" fmla="*/ 710 w 730"/>
                                <a:gd name="T39" fmla="*/ 249 h 380"/>
                                <a:gd name="T40" fmla="*/ 717 w 730"/>
                                <a:gd name="T41" fmla="*/ 235 h 380"/>
                                <a:gd name="T42" fmla="*/ 686 w 730"/>
                                <a:gd name="T43" fmla="*/ 235 h 380"/>
                                <a:gd name="T44" fmla="*/ 686 w 730"/>
                                <a:gd name="T45" fmla="*/ 23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686" y="230"/>
                                  </a:moveTo>
                                  <a:lnTo>
                                    <a:pt x="676" y="249"/>
                                  </a:lnTo>
                                  <a:lnTo>
                                    <a:pt x="662" y="263"/>
                                  </a:lnTo>
                                  <a:lnTo>
                                    <a:pt x="643" y="273"/>
                                  </a:lnTo>
                                  <a:lnTo>
                                    <a:pt x="623" y="287"/>
                                  </a:lnTo>
                                  <a:lnTo>
                                    <a:pt x="604" y="297"/>
                                  </a:lnTo>
                                  <a:lnTo>
                                    <a:pt x="580" y="311"/>
                                  </a:lnTo>
                                  <a:lnTo>
                                    <a:pt x="551" y="321"/>
                                  </a:lnTo>
                                  <a:lnTo>
                                    <a:pt x="528" y="331"/>
                                  </a:lnTo>
                                  <a:lnTo>
                                    <a:pt x="494" y="335"/>
                                  </a:lnTo>
                                  <a:lnTo>
                                    <a:pt x="431" y="345"/>
                                  </a:lnTo>
                                  <a:lnTo>
                                    <a:pt x="398" y="350"/>
                                  </a:lnTo>
                                  <a:lnTo>
                                    <a:pt x="549" y="350"/>
                                  </a:lnTo>
                                  <a:lnTo>
                                    <a:pt x="566" y="345"/>
                                  </a:lnTo>
                                  <a:lnTo>
                                    <a:pt x="590" y="335"/>
                                  </a:lnTo>
                                  <a:lnTo>
                                    <a:pt x="619" y="326"/>
                                  </a:lnTo>
                                  <a:lnTo>
                                    <a:pt x="643" y="311"/>
                                  </a:lnTo>
                                  <a:lnTo>
                                    <a:pt x="681" y="283"/>
                                  </a:lnTo>
                                  <a:lnTo>
                                    <a:pt x="696" y="263"/>
                                  </a:lnTo>
                                  <a:lnTo>
                                    <a:pt x="710" y="249"/>
                                  </a:lnTo>
                                  <a:lnTo>
                                    <a:pt x="717" y="235"/>
                                  </a:lnTo>
                                  <a:lnTo>
                                    <a:pt x="686" y="235"/>
                                  </a:lnTo>
                                  <a:lnTo>
                                    <a:pt x="686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0" name="Freeform 22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40 w 730"/>
                                <a:gd name="T1" fmla="*/ 230 h 380"/>
                                <a:gd name="T2" fmla="*/ 38 w 730"/>
                                <a:gd name="T3" fmla="*/ 230 h 380"/>
                                <a:gd name="T4" fmla="*/ 43 w 730"/>
                                <a:gd name="T5" fmla="*/ 235 h 380"/>
                                <a:gd name="T6" fmla="*/ 40 w 730"/>
                                <a:gd name="T7" fmla="*/ 23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40" y="230"/>
                                  </a:moveTo>
                                  <a:lnTo>
                                    <a:pt x="38" y="230"/>
                                  </a:lnTo>
                                  <a:lnTo>
                                    <a:pt x="43" y="235"/>
                                  </a:lnTo>
                                  <a:lnTo>
                                    <a:pt x="40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1" name="Freeform 23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723 w 730"/>
                                <a:gd name="T1" fmla="*/ 215 h 380"/>
                                <a:gd name="T2" fmla="*/ 696 w 730"/>
                                <a:gd name="T3" fmla="*/ 215 h 380"/>
                                <a:gd name="T4" fmla="*/ 686 w 730"/>
                                <a:gd name="T5" fmla="*/ 235 h 380"/>
                                <a:gd name="T6" fmla="*/ 717 w 730"/>
                                <a:gd name="T7" fmla="*/ 235 h 380"/>
                                <a:gd name="T8" fmla="*/ 720 w 730"/>
                                <a:gd name="T9" fmla="*/ 230 h 380"/>
                                <a:gd name="T10" fmla="*/ 723 w 730"/>
                                <a:gd name="T11" fmla="*/ 215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23" y="215"/>
                                  </a:moveTo>
                                  <a:lnTo>
                                    <a:pt x="696" y="215"/>
                                  </a:lnTo>
                                  <a:lnTo>
                                    <a:pt x="686" y="235"/>
                                  </a:lnTo>
                                  <a:lnTo>
                                    <a:pt x="717" y="235"/>
                                  </a:lnTo>
                                  <a:lnTo>
                                    <a:pt x="720" y="230"/>
                                  </a:lnTo>
                                  <a:lnTo>
                                    <a:pt x="723" y="2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2" name="Freeform 24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33 w 730"/>
                                <a:gd name="T1" fmla="*/ 215 h 380"/>
                                <a:gd name="T2" fmla="*/ 33 w 730"/>
                                <a:gd name="T3" fmla="*/ 220 h 380"/>
                                <a:gd name="T4" fmla="*/ 36 w 730"/>
                                <a:gd name="T5" fmla="*/ 220 h 380"/>
                                <a:gd name="T6" fmla="*/ 33 w 730"/>
                                <a:gd name="T7" fmla="*/ 215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3" y="215"/>
                                  </a:moveTo>
                                  <a:lnTo>
                                    <a:pt x="33" y="220"/>
                                  </a:lnTo>
                                  <a:lnTo>
                                    <a:pt x="36" y="220"/>
                                  </a:lnTo>
                                  <a:lnTo>
                                    <a:pt x="33" y="2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3" name="Freeform 25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696 w 730"/>
                                <a:gd name="T1" fmla="*/ 201 h 380"/>
                                <a:gd name="T2" fmla="*/ 691 w 730"/>
                                <a:gd name="T3" fmla="*/ 220 h 380"/>
                                <a:gd name="T4" fmla="*/ 696 w 730"/>
                                <a:gd name="T5" fmla="*/ 215 h 380"/>
                                <a:gd name="T6" fmla="*/ 723 w 730"/>
                                <a:gd name="T7" fmla="*/ 215 h 380"/>
                                <a:gd name="T8" fmla="*/ 724 w 730"/>
                                <a:gd name="T9" fmla="*/ 211 h 380"/>
                                <a:gd name="T10" fmla="*/ 724 w 730"/>
                                <a:gd name="T11" fmla="*/ 206 h 380"/>
                                <a:gd name="T12" fmla="*/ 696 w 730"/>
                                <a:gd name="T13" fmla="*/ 206 h 380"/>
                                <a:gd name="T14" fmla="*/ 696 w 730"/>
                                <a:gd name="T15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696" y="201"/>
                                  </a:moveTo>
                                  <a:lnTo>
                                    <a:pt x="691" y="220"/>
                                  </a:lnTo>
                                  <a:lnTo>
                                    <a:pt x="696" y="215"/>
                                  </a:lnTo>
                                  <a:lnTo>
                                    <a:pt x="723" y="215"/>
                                  </a:lnTo>
                                  <a:lnTo>
                                    <a:pt x="724" y="211"/>
                                  </a:lnTo>
                                  <a:lnTo>
                                    <a:pt x="724" y="206"/>
                                  </a:lnTo>
                                  <a:lnTo>
                                    <a:pt x="696" y="206"/>
                                  </a:lnTo>
                                  <a:lnTo>
                                    <a:pt x="696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4" name="Freeform 26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28 w 730"/>
                                <a:gd name="T1" fmla="*/ 201 h 380"/>
                                <a:gd name="T2" fmla="*/ 28 w 730"/>
                                <a:gd name="T3" fmla="*/ 206 h 380"/>
                                <a:gd name="T4" fmla="*/ 30 w 730"/>
                                <a:gd name="T5" fmla="*/ 206 h 380"/>
                                <a:gd name="T6" fmla="*/ 28 w 730"/>
                                <a:gd name="T7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28" y="201"/>
                                  </a:moveTo>
                                  <a:lnTo>
                                    <a:pt x="28" y="206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5" name="Freeform 27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700 w 730"/>
                                <a:gd name="T1" fmla="*/ 189 h 380"/>
                                <a:gd name="T2" fmla="*/ 696 w 730"/>
                                <a:gd name="T3" fmla="*/ 206 h 380"/>
                                <a:gd name="T4" fmla="*/ 724 w 730"/>
                                <a:gd name="T5" fmla="*/ 206 h 380"/>
                                <a:gd name="T6" fmla="*/ 729 w 730"/>
                                <a:gd name="T7" fmla="*/ 191 h 380"/>
                                <a:gd name="T8" fmla="*/ 700 w 730"/>
                                <a:gd name="T9" fmla="*/ 191 h 380"/>
                                <a:gd name="T10" fmla="*/ 700 w 730"/>
                                <a:gd name="T11" fmla="*/ 189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00" y="189"/>
                                  </a:moveTo>
                                  <a:lnTo>
                                    <a:pt x="696" y="206"/>
                                  </a:lnTo>
                                  <a:lnTo>
                                    <a:pt x="724" y="206"/>
                                  </a:lnTo>
                                  <a:lnTo>
                                    <a:pt x="729" y="191"/>
                                  </a:lnTo>
                                  <a:lnTo>
                                    <a:pt x="700" y="191"/>
                                  </a:lnTo>
                                  <a:lnTo>
                                    <a:pt x="700" y="1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6" name="Freeform 28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700 w 730"/>
                                <a:gd name="T1" fmla="*/ 187 h 380"/>
                                <a:gd name="T2" fmla="*/ 700 w 730"/>
                                <a:gd name="T3" fmla="*/ 189 h 380"/>
                                <a:gd name="T4" fmla="*/ 700 w 730"/>
                                <a:gd name="T5" fmla="*/ 191 h 380"/>
                                <a:gd name="T6" fmla="*/ 700 w 730"/>
                                <a:gd name="T7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00" y="187"/>
                                  </a:moveTo>
                                  <a:lnTo>
                                    <a:pt x="700" y="189"/>
                                  </a:lnTo>
                                  <a:lnTo>
                                    <a:pt x="700" y="191"/>
                                  </a:lnTo>
                                  <a:lnTo>
                                    <a:pt x="700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7" name="Rectangle 29"/>
                          <wps:cNvSpPr>
                            <a:spLocks/>
                          </wps:cNvSpPr>
                          <wps:spPr bwMode="auto">
                            <a:xfrm>
                              <a:off x="5020" y="2715"/>
                              <a:ext cx="28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8" name="Freeform 30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725 w 730"/>
                                <a:gd name="T1" fmla="*/ 172 h 380"/>
                                <a:gd name="T2" fmla="*/ 696 w 730"/>
                                <a:gd name="T3" fmla="*/ 172 h 380"/>
                                <a:gd name="T4" fmla="*/ 700 w 730"/>
                                <a:gd name="T5" fmla="*/ 189 h 380"/>
                                <a:gd name="T6" fmla="*/ 700 w 730"/>
                                <a:gd name="T7" fmla="*/ 187 h 380"/>
                                <a:gd name="T8" fmla="*/ 729 w 730"/>
                                <a:gd name="T9" fmla="*/ 187 h 380"/>
                                <a:gd name="T10" fmla="*/ 725 w 730"/>
                                <a:gd name="T11" fmla="*/ 17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25" y="172"/>
                                  </a:moveTo>
                                  <a:lnTo>
                                    <a:pt x="696" y="172"/>
                                  </a:lnTo>
                                  <a:lnTo>
                                    <a:pt x="700" y="189"/>
                                  </a:lnTo>
                                  <a:lnTo>
                                    <a:pt x="700" y="187"/>
                                  </a:lnTo>
                                  <a:lnTo>
                                    <a:pt x="729" y="187"/>
                                  </a:lnTo>
                                  <a:lnTo>
                                    <a:pt x="725" y="1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99" name="Freeform 31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30 w 730"/>
                                <a:gd name="T1" fmla="*/ 172 h 380"/>
                                <a:gd name="T2" fmla="*/ 28 w 730"/>
                                <a:gd name="T3" fmla="*/ 172 h 380"/>
                                <a:gd name="T4" fmla="*/ 28 w 730"/>
                                <a:gd name="T5" fmla="*/ 177 h 380"/>
                                <a:gd name="T6" fmla="*/ 30 w 730"/>
                                <a:gd name="T7" fmla="*/ 17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0" y="172"/>
                                  </a:moveTo>
                                  <a:lnTo>
                                    <a:pt x="28" y="172"/>
                                  </a:lnTo>
                                  <a:lnTo>
                                    <a:pt x="28" y="177"/>
                                  </a:lnTo>
                                  <a:lnTo>
                                    <a:pt x="30" y="1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0" name="Freeform 32"/>
                          <wps:cNvSpPr>
                            <a:spLocks/>
                          </wps:cNvSpPr>
                          <wps:spPr bwMode="auto">
                            <a:xfrm>
                              <a:off x="4320" y="2346"/>
                              <a:ext cx="730" cy="380"/>
                            </a:xfrm>
                            <a:custGeom>
                              <a:avLst/>
                              <a:gdLst>
                                <a:gd name="T0" fmla="*/ 561 w 730"/>
                                <a:gd name="T1" fmla="*/ 28 h 380"/>
                                <a:gd name="T2" fmla="*/ 398 w 730"/>
                                <a:gd name="T3" fmla="*/ 28 h 380"/>
                                <a:gd name="T4" fmla="*/ 499 w 730"/>
                                <a:gd name="T5" fmla="*/ 43 h 380"/>
                                <a:gd name="T6" fmla="*/ 528 w 730"/>
                                <a:gd name="T7" fmla="*/ 47 h 380"/>
                                <a:gd name="T8" fmla="*/ 556 w 730"/>
                                <a:gd name="T9" fmla="*/ 57 h 380"/>
                                <a:gd name="T10" fmla="*/ 604 w 730"/>
                                <a:gd name="T11" fmla="*/ 76 h 380"/>
                                <a:gd name="T12" fmla="*/ 628 w 730"/>
                                <a:gd name="T13" fmla="*/ 91 h 380"/>
                                <a:gd name="T14" fmla="*/ 648 w 730"/>
                                <a:gd name="T15" fmla="*/ 100 h 380"/>
                                <a:gd name="T16" fmla="*/ 676 w 730"/>
                                <a:gd name="T17" fmla="*/ 129 h 380"/>
                                <a:gd name="T18" fmla="*/ 696 w 730"/>
                                <a:gd name="T19" fmla="*/ 158 h 380"/>
                                <a:gd name="T20" fmla="*/ 691 w 730"/>
                                <a:gd name="T21" fmla="*/ 158 h 380"/>
                                <a:gd name="T22" fmla="*/ 696 w 730"/>
                                <a:gd name="T23" fmla="*/ 177 h 380"/>
                                <a:gd name="T24" fmla="*/ 696 w 730"/>
                                <a:gd name="T25" fmla="*/ 172 h 380"/>
                                <a:gd name="T26" fmla="*/ 725 w 730"/>
                                <a:gd name="T27" fmla="*/ 172 h 380"/>
                                <a:gd name="T28" fmla="*/ 720 w 730"/>
                                <a:gd name="T29" fmla="*/ 148 h 380"/>
                                <a:gd name="T30" fmla="*/ 710 w 730"/>
                                <a:gd name="T31" fmla="*/ 129 h 380"/>
                                <a:gd name="T32" fmla="*/ 696 w 730"/>
                                <a:gd name="T33" fmla="*/ 110 h 380"/>
                                <a:gd name="T34" fmla="*/ 662 w 730"/>
                                <a:gd name="T35" fmla="*/ 76 h 380"/>
                                <a:gd name="T36" fmla="*/ 638 w 730"/>
                                <a:gd name="T37" fmla="*/ 62 h 380"/>
                                <a:gd name="T38" fmla="*/ 590 w 730"/>
                                <a:gd name="T39" fmla="*/ 38 h 380"/>
                                <a:gd name="T40" fmla="*/ 561 w 730"/>
                                <a:gd name="T41" fmla="*/ 2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561" y="28"/>
                                  </a:moveTo>
                                  <a:lnTo>
                                    <a:pt x="398" y="28"/>
                                  </a:lnTo>
                                  <a:lnTo>
                                    <a:pt x="499" y="43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56" y="57"/>
                                  </a:lnTo>
                                  <a:lnTo>
                                    <a:pt x="604" y="76"/>
                                  </a:lnTo>
                                  <a:lnTo>
                                    <a:pt x="628" y="91"/>
                                  </a:lnTo>
                                  <a:lnTo>
                                    <a:pt x="648" y="100"/>
                                  </a:lnTo>
                                  <a:lnTo>
                                    <a:pt x="676" y="129"/>
                                  </a:lnTo>
                                  <a:lnTo>
                                    <a:pt x="696" y="158"/>
                                  </a:lnTo>
                                  <a:lnTo>
                                    <a:pt x="691" y="158"/>
                                  </a:lnTo>
                                  <a:lnTo>
                                    <a:pt x="696" y="177"/>
                                  </a:lnTo>
                                  <a:lnTo>
                                    <a:pt x="696" y="172"/>
                                  </a:lnTo>
                                  <a:lnTo>
                                    <a:pt x="725" y="172"/>
                                  </a:lnTo>
                                  <a:lnTo>
                                    <a:pt x="720" y="148"/>
                                  </a:lnTo>
                                  <a:lnTo>
                                    <a:pt x="710" y="129"/>
                                  </a:lnTo>
                                  <a:lnTo>
                                    <a:pt x="696" y="110"/>
                                  </a:lnTo>
                                  <a:lnTo>
                                    <a:pt x="662" y="76"/>
                                  </a:lnTo>
                                  <a:lnTo>
                                    <a:pt x="638" y="62"/>
                                  </a:lnTo>
                                  <a:lnTo>
                                    <a:pt x="590" y="38"/>
                                  </a:lnTo>
                                  <a:lnTo>
                                    <a:pt x="561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" o:spid="_x0000_s1033" style="position:absolute;left:0;text-align:left;margin-left:73.65pt;margin-top:-33.4pt;width:220.6pt;height:171.35pt;z-index:-251702784;mso-position-horizontal-relative:page" coordorigin="1473,-668" coordsize="4412,3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" o:allowincell="f">
                <v:rect id="Rectangle 18" o:spid="_x0000_s1034" style="position:absolute;left:1474;top:-668;width:442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n63cMA&#10;AADdAAAADwAAAGRycy9kb3ducmV2LnhtbERPS4vCMBC+L+x/CLPgbU31ILUaRdwVPfpY6HobmrEt&#10;NpPSRFv99UYQvM3H95zpvDOVuFLjSssKBv0IBHFmdcm5gr/D6jsG4TyyxsoyKbiRg/ns82OKibYt&#10;7+i697kIIewSVFB4XydSuqwgg65va+LAnWxj0AfY5FI32IZwU8lhFI2kwZJDQ4E1LQvKzvuLUbCO&#10;68X/xt7bvPo9rtNtOv45jL1Sva9uMQHhqfNv8cu90WH+MB7B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n63c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89555" cy="2164080"/>
                              <wp:effectExtent l="0" t="0" r="0" b="7620"/>
                              <wp:docPr id="91" name="Imagen 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89555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9" o:spid="_x0000_s1035" style="position:absolute;left:4320;top:2346;width:730;height:380" coordorigin="4320,2346" coordsize="730,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Scr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D6cT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ScrMQAAADdAAAA&#10;DwAAAAAAAAAAAAAAAACqAgAAZHJzL2Rvd25yZXYueG1sUEsFBgAAAAAEAAQA+gAAAJsDAAAAAA==&#10;">
                  <v:shape id="Freeform 20" o:spid="_x0000_s1036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EGs8cA&#10;AADdAAAADwAAAGRycy9kb3ducmV2LnhtbESPQWvCQBCF7wX/wzKF3upGKUWjqxSlUAQPVSn0NmTH&#10;JCQ7G3a3muTXdw6F3mZ4b977Zr3tXatuFGLt2cBsmoEiLrytuTRwOb8/L0DFhGyx9UwGBoqw3Uwe&#10;1phbf+dPup1SqSSEY44GqpS6XOtYVOQwTn1HLNrVB4dJ1lBqG/Au4a7V8yx71Q5rloYKO9pVVDSn&#10;H2egX37PymwcDvvj1/gyHodmHw6NMU+P/dsKVKI+/Zv/rj+s4M8XgivfyAh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xBrPHAAAA3QAAAA8AAAAAAAAAAAAAAAAAmAIAAGRy&#10;cy9kb3ducmV2LnhtbFBLBQYAAAAABAAEAPUAAACMAwAAAAA=&#10;" path="m398,l326,,288,4,225,14r-34,5l134,38,62,81,43,95,28,110r-9,19l14,129,4,148,,167r,44l4,230r10,19l19,249r9,19l48,283r14,14l110,326r24,9l163,350r28,5l225,364r101,15l398,379r38,-5l503,364r29,-9l549,350r-223,l292,345,230,335r-29,-4l143,311,120,297,100,287,62,259,52,244,38,230r2,l36,220r-3,l30,206r-2,l28,172r2,l33,158,43,143r-5,l81,100r19,-9l124,76,172,57,201,47r29,-4l292,33r34,-5l561,28,532,19,503,14,436,4,398,xe" fillcolor="red" stroked="f">
                    <v:path arrowok="t" o:connecttype="custom" o:connectlocs="326,0;225,14;134,38;43,95;19,129;4,148;0,211;14,249;28,268;62,297;134,335;191,355;326,379;436,374;532,355;326,350;230,335;143,311;100,287;52,244;40,230;33,220;28,206;30,172;43,143;81,100;124,76;201,47;292,33;561,28;503,14;398,0" o:connectangles="0,0,0,0,0,0,0,0,0,0,0,0,0,0,0,0,0,0,0,0,0,0,0,0,0,0,0,0,0,0,0,0"/>
                  </v:shape>
                  <v:shape id="Freeform 21" o:spid="_x0000_s1037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2jKMQA&#10;AADdAAAADwAAAGRycy9kb3ducmV2LnhtbERPTYvCMBC9C/sfwix401SRRbtGEWVhETysirC3oRnb&#10;0mZSkqhtf/1mQfA2j/c5y3VranEn50vLCibjBARxZnXJuYLz6Ws0B+EDssbaMinoyMN69TZYYqrt&#10;g3/ofgy5iCHsU1RQhNCkUvqsIIN+bBviyF2tMxgidLnUDh8x3NRymiQf0mDJsaHAhrYFZdXxZhS0&#10;i99JnvTdfne49LP+0FU7t6+UGr63m08QgdrwEj/d3zrOn84X8P9NPEG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9oyjEAAAA3QAAAA8AAAAAAAAAAAAAAAAAmAIAAGRycy9k&#10;b3ducmV2LnhtbFBLBQYAAAAABAAEAPUAAACJAwAAAAA=&#10;" path="m686,230r-10,19l662,263r-19,10l623,287r-19,10l580,311r-29,10l528,331r-34,4l431,345r-33,5l549,350r17,-5l590,335r29,-9l643,311r38,-28l696,263r14,-14l717,235r-31,l686,230xe" fillcolor="red" stroked="f">
                    <v:path arrowok="t" o:connecttype="custom" o:connectlocs="686,230;676,249;662,263;643,273;623,287;604,297;580,311;551,321;528,331;494,335;431,345;398,350;549,350;566,345;590,335;619,326;643,311;681,283;696,263;710,249;717,235;686,235;686,230" o:connectangles="0,0,0,0,0,0,0,0,0,0,0,0,0,0,0,0,0,0,0,0,0,0,0"/>
                  </v:shape>
                  <v:shape id="Freeform 22" o:spid="_x0000_s1038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6caMcA&#10;AADdAAAADwAAAGRycy9kb3ducmV2LnhtbESPQWvCQBCF7wX/wzJCb3WjlFJTVxGlUAQP1VLobciO&#10;SUh2NuyumuTXdw6F3mZ4b977ZrXpXatuFGLt2cB8loEiLrytuTTwdX5/egUVE7LF1jMZGCjCZj15&#10;WGFu/Z0/6XZKpZIQjjkaqFLqcq1jUZHDOPMdsWgXHxwmWUOpbcC7hLtWL7LsRTusWRoq7GhXUdGc&#10;rs5Av/yZl9k4HPbH7/F5PA7NPhwaYx6n/fYNVKI+/Zv/rj+s4C+Wwi/fyAh6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enGjHAAAA3QAAAA8AAAAAAAAAAAAAAAAAmAIAAGRy&#10;cy9kb3ducmV2LnhtbFBLBQYAAAAABAAEAPUAAACMAwAAAAA=&#10;" path="m40,230r-2,l43,235r-3,-5xe" fillcolor="red" stroked="f">
                    <v:path arrowok="t" o:connecttype="custom" o:connectlocs="40,230;38,230;43,235;40,230" o:connectangles="0,0,0,0"/>
                  </v:shape>
                  <v:shape id="Freeform 23" o:spid="_x0000_s1039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I588QA&#10;AADdAAAADwAAAGRycy9kb3ducmV2LnhtbERPTWvCQBC9F/wPyxS81U1EpKauUhRBBA+1RfA2ZKdJ&#10;SHY27K6a5Ne7QqG3ebzPWa4704gbOV9ZVpBOEhDEudUVFwp+vndv7yB8QNbYWCYFPXlYr0YvS8y0&#10;vfMX3U6hEDGEfYYKyhDaTEqfl2TQT2xLHLlf6wyGCF0htcN7DDeNnCbJXBqsODaU2NKmpLw+XY2C&#10;bnFJi2ToD9vjeZgNx77eukOt1Pi1+/wAEagL/+I/917H+dNFCs9v4gl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SOfPEAAAA3QAAAA8AAAAAAAAAAAAAAAAAmAIAAGRycy9k&#10;b3ducmV2LnhtbFBLBQYAAAAABAAEAPUAAACJAwAAAAA=&#10;" path="m723,215r-27,l686,235r31,l720,230r3,-15xe" fillcolor="red" stroked="f">
                    <v:path arrowok="t" o:connecttype="custom" o:connectlocs="723,215;696,215;686,235;717,235;720,230;723,215" o:connectangles="0,0,0,0,0,0"/>
                  </v:shape>
                  <v:shape id="Freeform 24" o:spid="_x0000_s1040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CnhMQA&#10;AADdAAAADwAAAGRycy9kb3ducmV2LnhtbERPTWvCQBC9F/wPyxS81Y1BpKauUhRBBA+1RfA2ZKdJ&#10;SHY27K6a5Ne7QqG3ebzPWa4704gbOV9ZVjCdJCCIc6srLhT8fO/e3kH4gKyxsUwKevKwXo1elphp&#10;e+cvup1CIWII+wwVlCG0mZQ+L8mgn9iWOHK/1hkMEbpCaof3GG4amSbJXBqsODaU2NKmpLw+XY2C&#10;bnGZFsnQH7bH8zAbjn29dYdaqfFr9/kBIlAX/sV/7r2O89NFCs9v4gl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Ap4TEAAAA3QAAAA8AAAAAAAAAAAAAAAAAmAIAAGRycy9k&#10;b3ducmV2LnhtbFBLBQYAAAAABAAEAPUAAACJAwAAAAA=&#10;" path="m33,215r,5l36,220r-3,-5xe" fillcolor="red" stroked="f">
                    <v:path arrowok="t" o:connecttype="custom" o:connectlocs="33,215;33,220;36,220;33,215" o:connectangles="0,0,0,0"/>
                  </v:shape>
                  <v:shape id="Freeform 25" o:spid="_x0000_s1041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wCH8UA&#10;AADdAAAADwAAAGRycy9kb3ducmV2LnhtbERPTWvCQBC9C/0PyxS86UZbiqbZSKkURPBQLYXehuw0&#10;CcnOht2tJvn1XUHwNo/3OdmmN604k/O1ZQWLeQKCuLC65lLB1+ljtgLhA7LG1jIpGMjDJn+YZJhq&#10;e+FPOh9DKWII+xQVVCF0qZS+qMign9uOOHK/1hkMEbpSaoeXGG5auUySF2mw5thQYUfvFRXN8c8o&#10;6Nc/izIZh/328D0+j4eh2bp9o9T0sX97BRGoD3fxzb3Tcf5y/QTXb+IJ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AIfxQAAAN0AAAAPAAAAAAAAAAAAAAAAAJgCAABkcnMv&#10;ZG93bnJldi54bWxQSwUGAAAAAAQABAD1AAAAigMAAAAA&#10;" path="m696,201r-5,19l696,215r27,l724,211r,-5l696,206r,-5xe" fillcolor="red" stroked="f">
                    <v:path arrowok="t" o:connecttype="custom" o:connectlocs="696,201;691,220;696,215;723,215;724,211;724,206;696,206;696,201" o:connectangles="0,0,0,0,0,0,0,0"/>
                  </v:shape>
                  <v:shape id="Freeform 26" o:spid="_x0000_s1042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Waa8QA&#10;AADdAAAADwAAAGRycy9kb3ducmV2LnhtbERPTWvCQBC9F/wPywi91Y0ixaSuIooggodqKfQ2ZMck&#10;JDsbdldN8uu7hYK3ebzPWa4704g7OV9ZVjCdJCCIc6srLhR8XfZvCxA+IGtsLJOCnjysV6OXJWba&#10;PviT7udQiBjCPkMFZQhtJqXPSzLoJ7YljtzVOoMhQldI7fARw00jZ0nyLg1WHBtKbGlbUl6fb0ZB&#10;l/5Mi2Toj7vT9zAfTn29c8daqddxt/kAEagLT/G/+6Dj/Fk6h79v4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lmmvEAAAA3QAAAA8AAAAAAAAAAAAAAAAAmAIAAGRycy9k&#10;b3ducmV2LnhtbFBLBQYAAAAABAAEAPUAAACJAwAAAAA=&#10;" path="m28,201r,5l30,206r-2,-5xe" fillcolor="red" stroked="f">
                    <v:path arrowok="t" o:connecttype="custom" o:connectlocs="28,201;28,206;30,206;28,201" o:connectangles="0,0,0,0"/>
                  </v:shape>
                  <v:shape id="Freeform 27" o:spid="_x0000_s1043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k/8MUA&#10;AADdAAAADwAAAGRycy9kb3ducmV2LnhtbERPTWvCQBC9C/0PyxS86UZpi6bZSKkURPBQLYXehuw0&#10;CcnOht2tJvn1XUHwNo/3OdmmN604k/O1ZQWLeQKCuLC65lLB1+ljtgLhA7LG1jIpGMjDJn+YZJhq&#10;e+FPOh9DKWII+xQVVCF0qZS+qMign9uOOHK/1hkMEbpSaoeXGG5auUySF2mw5thQYUfvFRXN8c8o&#10;6Nc/izIZh/328D0+jYeh2bp9o9T0sX97BRGoD3fxzb3Tcf5y/QzXb+IJM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qT/wxQAAAN0AAAAPAAAAAAAAAAAAAAAAAJgCAABkcnMv&#10;ZG93bnJldi54bWxQSwUGAAAAAAQABAD1AAAAigMAAAAA&#10;" path="m700,189r-4,17l724,206r5,-15l700,191r,-2xe" fillcolor="red" stroked="f">
                    <v:path arrowok="t" o:connecttype="custom" o:connectlocs="700,189;696,206;724,206;729,191;700,191;700,189" o:connectangles="0,0,0,0,0,0"/>
                  </v:shape>
                  <v:shape id="Freeform 28" o:spid="_x0000_s1044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uhh8QA&#10;AADdAAAADwAAAGRycy9kb3ducmV2LnhtbERPTYvCMBC9C/sfwix401QR0a5RRFlYBA+rIuxtaMa2&#10;tJmUJGrbX79ZWPA2j/c5q01ravEg50vLCibjBARxZnXJuYLL+XO0AOEDssbaMinoyMNm/TZYYart&#10;k7/pcQq5iCHsU1RQhNCkUvqsIIN+bBviyN2sMxgidLnUDp8x3NRymiRzabDk2FBgQ7uCsup0Nwra&#10;5c8kT/rusD9e+1l/7Kq9O1RKDd/b7QeIQG14if/dXzrOny7n8PdNPEG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7oYfEAAAA3QAAAA8AAAAAAAAAAAAAAAAAmAIAAGRycy9k&#10;b3ducmV2LnhtbFBLBQYAAAAABAAEAPUAAACJAwAAAAA=&#10;" path="m700,187r,2l700,191r,-4xe" fillcolor="red" stroked="f">
                    <v:path arrowok="t" o:connecttype="custom" o:connectlocs="700,187;700,189;700,191;700,187" o:connectangles="0,0,0,0"/>
                  </v:shape>
                  <v:rect id="_x0000_s1045" style="position:absolute;left:5020;top:2715;width:2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1sGMEA&#10;AADdAAAADwAAAGRycy9kb3ducmV2LnhtbERPS4vCMBC+L/gfwgje1kQPu1qNIoLg0cd6H5qxqTaT&#10;2mRr9debBWFv8/E9Z77sXCVaakLpWcNoqEAQ596UXGj4OW4+JyBCRDZYeSYNDwqwXPQ+5pgZf+c9&#10;tYdYiBTCIUMNNsY6kzLklhyGoa+JE3f2jcOYYFNI0+A9hbtKjpX6kg5LTg0Wa1pbyq+HX6fhZqp2&#10;c1L5+rmd7C67vQqjsw1aD/rdagYiUhf/xW/31qT54+k3/H2TTp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9bBjBAAAA3QAAAA8AAAAAAAAAAAAAAAAAmAIAAGRycy9kb3du&#10;cmV2LnhtbFBLBQYAAAAABAAEAPUAAACGAwAAAAA=&#10;" fillcolor="red" stroked="f">
                    <v:path arrowok="t"/>
                  </v:rect>
                  <v:shape id="Freeform 30" o:spid="_x0000_s1046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iQbscA&#10;AADdAAAADwAAAGRycy9kb3ducmV2LnhtbESPQWvCQBCF7wX/wzJCb3WjlFJTVxGlUAQP1VLobciO&#10;SUh2NuyumuTXdw6F3mZ4b977ZrXpXatuFGLt2cB8loEiLrytuTTwdX5/egUVE7LF1jMZGCjCZj15&#10;WGFu/Z0/6XZKpZIQjjkaqFLqcq1jUZHDOPMdsWgXHxwmWUOpbcC7hLtWL7LsRTusWRoq7GhXUdGc&#10;rs5Av/yZl9k4HPbH7/F5PA7NPhwaYx6n/fYNVKI+/Zv/rj+s4C+WgivfyAh6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okG7HAAAA3QAAAA8AAAAAAAAAAAAAAAAAmAIAAGRy&#10;cy9kb3ducmV2LnhtbFBLBQYAAAAABAAEAPUAAACMAwAAAAA=&#10;" path="m725,172r-29,l700,189r,-2l729,187r-4,-15xe" fillcolor="red" stroked="f">
                    <v:path arrowok="t" o:connecttype="custom" o:connectlocs="725,172;696,172;700,189;700,187;729,187;725,172" o:connectangles="0,0,0,0,0,0"/>
                  </v:shape>
                  <v:shape id="Freeform 31" o:spid="_x0000_s1047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Q19cQA&#10;AADdAAAADwAAAGRycy9kb3ducmV2LnhtbERPTWvCQBC9F/wPyxS81Y0i0qSuUhRBBA+1RfA2ZKdJ&#10;SHY27K6a5Ne7QqG3ebzPWa4704gbOV9ZVjCdJCCIc6srLhT8fO/e3kH4gKyxsUwKevKwXo1elphp&#10;e+cvup1CIWII+wwVlCG0mZQ+L8mgn9iWOHK/1hkMEbpCaof3GG4aOUuShTRYcWwosaVNSXl9uhoF&#10;XXqZFsnQH7bH8zAfjn29dYdaqfFr9/kBIlAX/sV/7r2O82dpCs9v4gl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kNfXEAAAA3QAAAA8AAAAAAAAAAAAAAAAAmAIAAGRycy9k&#10;b3ducmV2LnhtbFBLBQYAAAAABAAEAPUAAACJAwAAAAA=&#10;" path="m30,172r-2,l28,177r2,-5xe" fillcolor="red" stroked="f">
                    <v:path arrowok="t" o:connecttype="custom" o:connectlocs="30,172;28,172;28,177;30,172" o:connectangles="0,0,0,0"/>
                  </v:shape>
                  <v:shape id="Freeform 32" o:spid="_x0000_s1048" style="position:absolute;left:4320;top:2346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UGcscA&#10;AADdAAAADwAAAGRycy9kb3ducmV2LnhtbESPQUvDQBCF70L/wzIFb3a3KqKx21JaBCn0YBXB25Ad&#10;k5DsbNhd2yS/3jkI3mZ4b977ZrUZfKfOFFMT2MJyYUARl8E1XFn4eH+5eQSVMrLDLjBZGCnBZj27&#10;WmHhwoXf6HzKlZIQTgVaqHPuC61TWZPHtAg9sWjfIXrMssZKu4gXCfedvjXmQXtsWBpq7GlXU9me&#10;fryF4elrWZlpPOyPn9P9dBzbfTy01l7Ph+0zqExD/jf/Xb86wb8zwi/fyAh6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1BnLHAAAA3QAAAA8AAAAAAAAAAAAAAAAAmAIAAGRy&#10;cy9kb3ducmV2LnhtbFBLBQYAAAAABAAEAPUAAACMAwAAAAA=&#10;" path="m561,28r-163,l499,43r29,4l556,57r48,19l628,91r20,9l676,129r20,29l691,158r5,19l696,172r29,l720,148,710,129,696,110,662,76,638,62,590,38,561,28xe" fillcolor="red" stroked="f">
                    <v:path arrowok="t" o:connecttype="custom" o:connectlocs="561,28;398,28;499,43;528,47;556,57;604,76;628,91;648,100;676,129;696,158;691,158;696,177;696,172;725,172;720,148;710,129;696,110;662,76;638,62;590,38;561,28" o:connectangles="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Posteriormente</w:t>
      </w:r>
      <w:r w:rsidR="0090182D">
        <w:rPr>
          <w:spacing w:val="19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20"/>
          <w:w w:val="105"/>
        </w:rPr>
        <w:t xml:space="preserve"> </w:t>
      </w:r>
      <w:r w:rsidR="0090182D">
        <w:rPr>
          <w:spacing w:val="-3"/>
          <w:w w:val="105"/>
        </w:rPr>
        <w:t>mostrara</w:t>
      </w:r>
      <w:r w:rsidR="0090182D">
        <w:rPr>
          <w:spacing w:val="2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20"/>
          <w:w w:val="105"/>
        </w:rPr>
        <w:t xml:space="preserve"> </w:t>
      </w:r>
      <w:r w:rsidR="0090182D">
        <w:rPr>
          <w:spacing w:val="-1"/>
          <w:w w:val="105"/>
        </w:rPr>
        <w:t>donde</w:t>
      </w:r>
      <w:r w:rsidR="0090182D">
        <w:rPr>
          <w:spacing w:val="35"/>
          <w:w w:val="103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43"/>
          <w:w w:val="105"/>
        </w:rPr>
        <w:t xml:space="preserve"> </w:t>
      </w:r>
      <w:r w:rsidR="0090182D">
        <w:rPr>
          <w:spacing w:val="-4"/>
          <w:w w:val="105"/>
        </w:rPr>
        <w:t>indica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donde</w:t>
      </w:r>
      <w:r w:rsidR="0090182D">
        <w:rPr>
          <w:spacing w:val="38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39"/>
          <w:w w:val="105"/>
        </w:rPr>
        <w:t xml:space="preserve"> </w:t>
      </w:r>
      <w:r w:rsidR="0090182D">
        <w:rPr>
          <w:spacing w:val="-3"/>
          <w:w w:val="105"/>
        </w:rPr>
        <w:t>indica</w:t>
      </w:r>
      <w:r w:rsidR="0090182D">
        <w:rPr>
          <w:spacing w:val="34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comenzara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23"/>
          <w:w w:val="103"/>
        </w:rPr>
        <w:t xml:space="preserve"> </w:t>
      </w:r>
      <w:r w:rsidR="0090182D">
        <w:rPr>
          <w:spacing w:val="-1"/>
          <w:w w:val="105"/>
        </w:rPr>
        <w:t>instalación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21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sobre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instalar.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spacing w:line="253" w:lineRule="auto"/>
        <w:ind w:left="5067" w:right="993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4720" behindDoc="1" locked="0" layoutInCell="0" allowOverlap="1">
                <wp:simplePos x="0" y="0"/>
                <wp:positionH relativeFrom="page">
                  <wp:posOffset>926465</wp:posOffset>
                </wp:positionH>
                <wp:positionV relativeFrom="paragraph">
                  <wp:posOffset>-691515</wp:posOffset>
                </wp:positionV>
                <wp:extent cx="2819400" cy="2184400"/>
                <wp:effectExtent l="0" t="0" r="0" b="0"/>
                <wp:wrapNone/>
                <wp:docPr id="1284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9400" cy="218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4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02255" cy="2177415"/>
                                  <wp:effectExtent l="0" t="0" r="0" b="0"/>
                                  <wp:docPr id="90" name="Imagen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02255" cy="21774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3" o:spid="_x0000_s1049" style="position:absolute;left:0;text-align:left;margin-left:72.95pt;margin-top:-54.45pt;width:222pt;height:172pt;z-index:-2517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4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02255" cy="2177415"/>
                            <wp:effectExtent l="0" t="0" r="0" b="0"/>
                            <wp:docPr id="90" name="Imagen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02255" cy="2177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1"/>
          <w:w w:val="105"/>
        </w:rPr>
        <w:t>En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siguiente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6"/>
          <w:w w:val="105"/>
        </w:rPr>
        <w:t xml:space="preserve"> </w:t>
      </w:r>
      <w:r w:rsidR="0090182D">
        <w:rPr>
          <w:spacing w:val="-1"/>
          <w:w w:val="105"/>
        </w:rPr>
        <w:t>proceso</w:t>
      </w:r>
      <w:r w:rsidR="0090182D">
        <w:rPr>
          <w:spacing w:val="-3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31"/>
          <w:w w:val="103"/>
        </w:rPr>
        <w:t xml:space="preserve"> </w:t>
      </w:r>
      <w:r w:rsidR="0090182D">
        <w:rPr>
          <w:spacing w:val="-1"/>
          <w:w w:val="105"/>
        </w:rPr>
        <w:t>progreso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9"/>
          <w:w w:val="105"/>
        </w:rPr>
        <w:t xml:space="preserve"> </w:t>
      </w:r>
      <w:r w:rsidR="0090182D">
        <w:rPr>
          <w:spacing w:val="-1"/>
          <w:w w:val="105"/>
        </w:rPr>
        <w:t>lleva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instalación.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4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spacing w:line="258" w:lineRule="auto"/>
        <w:ind w:left="5067" w:right="993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2672" behindDoc="1" locked="0" layoutInCell="0" allowOverlap="1">
                <wp:simplePos x="0" y="0"/>
                <wp:positionH relativeFrom="page">
                  <wp:posOffset>944880</wp:posOffset>
                </wp:positionH>
                <wp:positionV relativeFrom="paragraph">
                  <wp:posOffset>-697230</wp:posOffset>
                </wp:positionV>
                <wp:extent cx="2801620" cy="2176145"/>
                <wp:effectExtent l="0" t="0" r="0" b="0"/>
                <wp:wrapNone/>
                <wp:docPr id="1267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2176145"/>
                          <a:chOff x="1488" y="-1098"/>
                          <a:chExt cx="4412" cy="3427"/>
                        </a:xfrm>
                      </wpg:grpSpPr>
                      <wps:wsp>
                        <wps:cNvPr id="1268" name="Rectangle 35"/>
                        <wps:cNvSpPr>
                          <a:spLocks noChangeArrowheads="1"/>
                        </wps:cNvSpPr>
                        <wps:spPr bwMode="auto">
                          <a:xfrm>
                            <a:off x="1488" y="-1099"/>
                            <a:ext cx="438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69235" cy="2164080"/>
                                    <wp:effectExtent l="0" t="0" r="0" b="7620"/>
                                    <wp:docPr id="88" name="Imagen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9235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269" name="Group 36"/>
                        <wpg:cNvGrpSpPr>
                          <a:grpSpLocks/>
                        </wpg:cNvGrpSpPr>
                        <wpg:grpSpPr bwMode="auto">
                          <a:xfrm>
                            <a:off x="4320" y="1901"/>
                            <a:ext cx="730" cy="380"/>
                            <a:chOff x="4320" y="1901"/>
                            <a:chExt cx="730" cy="380"/>
                          </a:xfrm>
                        </wpg:grpSpPr>
                        <wps:wsp>
                          <wps:cNvPr id="1270" name="Freeform 37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326 w 730"/>
                                <a:gd name="T1" fmla="*/ 0 h 380"/>
                                <a:gd name="T2" fmla="*/ 225 w 730"/>
                                <a:gd name="T3" fmla="*/ 14 h 380"/>
                                <a:gd name="T4" fmla="*/ 134 w 730"/>
                                <a:gd name="T5" fmla="*/ 38 h 380"/>
                                <a:gd name="T6" fmla="*/ 43 w 730"/>
                                <a:gd name="T7" fmla="*/ 96 h 380"/>
                                <a:gd name="T8" fmla="*/ 19 w 730"/>
                                <a:gd name="T9" fmla="*/ 129 h 380"/>
                                <a:gd name="T10" fmla="*/ 4 w 730"/>
                                <a:gd name="T11" fmla="*/ 148 h 380"/>
                                <a:gd name="T12" fmla="*/ 0 w 730"/>
                                <a:gd name="T13" fmla="*/ 211 h 380"/>
                                <a:gd name="T14" fmla="*/ 14 w 730"/>
                                <a:gd name="T15" fmla="*/ 249 h 380"/>
                                <a:gd name="T16" fmla="*/ 28 w 730"/>
                                <a:gd name="T17" fmla="*/ 268 h 380"/>
                                <a:gd name="T18" fmla="*/ 62 w 730"/>
                                <a:gd name="T19" fmla="*/ 297 h 380"/>
                                <a:gd name="T20" fmla="*/ 134 w 730"/>
                                <a:gd name="T21" fmla="*/ 336 h 380"/>
                                <a:gd name="T22" fmla="*/ 191 w 730"/>
                                <a:gd name="T23" fmla="*/ 355 h 380"/>
                                <a:gd name="T24" fmla="*/ 326 w 730"/>
                                <a:gd name="T25" fmla="*/ 379 h 380"/>
                                <a:gd name="T26" fmla="*/ 436 w 730"/>
                                <a:gd name="T27" fmla="*/ 374 h 380"/>
                                <a:gd name="T28" fmla="*/ 532 w 730"/>
                                <a:gd name="T29" fmla="*/ 355 h 380"/>
                                <a:gd name="T30" fmla="*/ 326 w 730"/>
                                <a:gd name="T31" fmla="*/ 350 h 380"/>
                                <a:gd name="T32" fmla="*/ 230 w 730"/>
                                <a:gd name="T33" fmla="*/ 336 h 380"/>
                                <a:gd name="T34" fmla="*/ 143 w 730"/>
                                <a:gd name="T35" fmla="*/ 312 h 380"/>
                                <a:gd name="T36" fmla="*/ 100 w 730"/>
                                <a:gd name="T37" fmla="*/ 288 h 380"/>
                                <a:gd name="T38" fmla="*/ 52 w 730"/>
                                <a:gd name="T39" fmla="*/ 244 h 380"/>
                                <a:gd name="T40" fmla="*/ 40 w 730"/>
                                <a:gd name="T41" fmla="*/ 230 h 380"/>
                                <a:gd name="T42" fmla="*/ 33 w 730"/>
                                <a:gd name="T43" fmla="*/ 220 h 380"/>
                                <a:gd name="T44" fmla="*/ 28 w 730"/>
                                <a:gd name="T45" fmla="*/ 206 h 380"/>
                                <a:gd name="T46" fmla="*/ 30 w 730"/>
                                <a:gd name="T47" fmla="*/ 172 h 380"/>
                                <a:gd name="T48" fmla="*/ 43 w 730"/>
                                <a:gd name="T49" fmla="*/ 144 h 380"/>
                                <a:gd name="T50" fmla="*/ 81 w 730"/>
                                <a:gd name="T51" fmla="*/ 100 h 380"/>
                                <a:gd name="T52" fmla="*/ 124 w 730"/>
                                <a:gd name="T53" fmla="*/ 76 h 380"/>
                                <a:gd name="T54" fmla="*/ 201 w 730"/>
                                <a:gd name="T55" fmla="*/ 48 h 380"/>
                                <a:gd name="T56" fmla="*/ 292 w 730"/>
                                <a:gd name="T57" fmla="*/ 33 h 380"/>
                                <a:gd name="T58" fmla="*/ 561 w 730"/>
                                <a:gd name="T59" fmla="*/ 28 h 380"/>
                                <a:gd name="T60" fmla="*/ 503 w 730"/>
                                <a:gd name="T61" fmla="*/ 14 h 380"/>
                                <a:gd name="T62" fmla="*/ 398 w 730"/>
                                <a:gd name="T63" fmla="*/ 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98" y="0"/>
                                  </a:moveTo>
                                  <a:lnTo>
                                    <a:pt x="326" y="0"/>
                                  </a:lnTo>
                                  <a:lnTo>
                                    <a:pt x="288" y="4"/>
                                  </a:lnTo>
                                  <a:lnTo>
                                    <a:pt x="225" y="14"/>
                                  </a:lnTo>
                                  <a:lnTo>
                                    <a:pt x="191" y="19"/>
                                  </a:lnTo>
                                  <a:lnTo>
                                    <a:pt x="134" y="38"/>
                                  </a:lnTo>
                                  <a:lnTo>
                                    <a:pt x="62" y="81"/>
                                  </a:lnTo>
                                  <a:lnTo>
                                    <a:pt x="43" y="96"/>
                                  </a:lnTo>
                                  <a:lnTo>
                                    <a:pt x="28" y="110"/>
                                  </a:lnTo>
                                  <a:lnTo>
                                    <a:pt x="19" y="129"/>
                                  </a:lnTo>
                                  <a:lnTo>
                                    <a:pt x="14" y="129"/>
                                  </a:lnTo>
                                  <a:lnTo>
                                    <a:pt x="4" y="148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0" y="211"/>
                                  </a:lnTo>
                                  <a:lnTo>
                                    <a:pt x="4" y="230"/>
                                  </a:lnTo>
                                  <a:lnTo>
                                    <a:pt x="14" y="249"/>
                                  </a:lnTo>
                                  <a:lnTo>
                                    <a:pt x="19" y="249"/>
                                  </a:lnTo>
                                  <a:lnTo>
                                    <a:pt x="28" y="268"/>
                                  </a:lnTo>
                                  <a:lnTo>
                                    <a:pt x="48" y="283"/>
                                  </a:lnTo>
                                  <a:lnTo>
                                    <a:pt x="62" y="297"/>
                                  </a:lnTo>
                                  <a:lnTo>
                                    <a:pt x="110" y="326"/>
                                  </a:lnTo>
                                  <a:lnTo>
                                    <a:pt x="134" y="336"/>
                                  </a:lnTo>
                                  <a:lnTo>
                                    <a:pt x="163" y="350"/>
                                  </a:lnTo>
                                  <a:lnTo>
                                    <a:pt x="191" y="355"/>
                                  </a:lnTo>
                                  <a:lnTo>
                                    <a:pt x="225" y="364"/>
                                  </a:lnTo>
                                  <a:lnTo>
                                    <a:pt x="326" y="379"/>
                                  </a:lnTo>
                                  <a:lnTo>
                                    <a:pt x="398" y="379"/>
                                  </a:lnTo>
                                  <a:lnTo>
                                    <a:pt x="436" y="374"/>
                                  </a:lnTo>
                                  <a:lnTo>
                                    <a:pt x="503" y="364"/>
                                  </a:lnTo>
                                  <a:lnTo>
                                    <a:pt x="532" y="355"/>
                                  </a:lnTo>
                                  <a:lnTo>
                                    <a:pt x="566" y="350"/>
                                  </a:lnTo>
                                  <a:lnTo>
                                    <a:pt x="326" y="350"/>
                                  </a:lnTo>
                                  <a:lnTo>
                                    <a:pt x="292" y="345"/>
                                  </a:lnTo>
                                  <a:lnTo>
                                    <a:pt x="230" y="336"/>
                                  </a:lnTo>
                                  <a:lnTo>
                                    <a:pt x="201" y="331"/>
                                  </a:lnTo>
                                  <a:lnTo>
                                    <a:pt x="143" y="312"/>
                                  </a:lnTo>
                                  <a:lnTo>
                                    <a:pt x="120" y="297"/>
                                  </a:lnTo>
                                  <a:lnTo>
                                    <a:pt x="100" y="288"/>
                                  </a:lnTo>
                                  <a:lnTo>
                                    <a:pt x="62" y="259"/>
                                  </a:lnTo>
                                  <a:lnTo>
                                    <a:pt x="52" y="244"/>
                                  </a:lnTo>
                                  <a:lnTo>
                                    <a:pt x="38" y="230"/>
                                  </a:lnTo>
                                  <a:lnTo>
                                    <a:pt x="40" y="230"/>
                                  </a:lnTo>
                                  <a:lnTo>
                                    <a:pt x="36" y="220"/>
                                  </a:lnTo>
                                  <a:lnTo>
                                    <a:pt x="33" y="220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6"/>
                                  </a:lnTo>
                                  <a:lnTo>
                                    <a:pt x="28" y="172"/>
                                  </a:lnTo>
                                  <a:lnTo>
                                    <a:pt x="30" y="172"/>
                                  </a:lnTo>
                                  <a:lnTo>
                                    <a:pt x="33" y="158"/>
                                  </a:lnTo>
                                  <a:lnTo>
                                    <a:pt x="43" y="144"/>
                                  </a:lnTo>
                                  <a:lnTo>
                                    <a:pt x="38" y="144"/>
                                  </a:lnTo>
                                  <a:lnTo>
                                    <a:pt x="81" y="100"/>
                                  </a:lnTo>
                                  <a:lnTo>
                                    <a:pt x="100" y="91"/>
                                  </a:lnTo>
                                  <a:lnTo>
                                    <a:pt x="124" y="76"/>
                                  </a:lnTo>
                                  <a:lnTo>
                                    <a:pt x="172" y="57"/>
                                  </a:lnTo>
                                  <a:lnTo>
                                    <a:pt x="201" y="48"/>
                                  </a:lnTo>
                                  <a:lnTo>
                                    <a:pt x="230" y="43"/>
                                  </a:lnTo>
                                  <a:lnTo>
                                    <a:pt x="292" y="33"/>
                                  </a:lnTo>
                                  <a:lnTo>
                                    <a:pt x="326" y="28"/>
                                  </a:lnTo>
                                  <a:lnTo>
                                    <a:pt x="561" y="28"/>
                                  </a:lnTo>
                                  <a:lnTo>
                                    <a:pt x="532" y="19"/>
                                  </a:lnTo>
                                  <a:lnTo>
                                    <a:pt x="503" y="14"/>
                                  </a:lnTo>
                                  <a:lnTo>
                                    <a:pt x="436" y="4"/>
                                  </a:lnTo>
                                  <a:lnTo>
                                    <a:pt x="39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1" name="Freeform 38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686 w 730"/>
                                <a:gd name="T1" fmla="*/ 230 h 380"/>
                                <a:gd name="T2" fmla="*/ 676 w 730"/>
                                <a:gd name="T3" fmla="*/ 249 h 380"/>
                                <a:gd name="T4" fmla="*/ 662 w 730"/>
                                <a:gd name="T5" fmla="*/ 264 h 380"/>
                                <a:gd name="T6" fmla="*/ 643 w 730"/>
                                <a:gd name="T7" fmla="*/ 273 h 380"/>
                                <a:gd name="T8" fmla="*/ 604 w 730"/>
                                <a:gd name="T9" fmla="*/ 302 h 380"/>
                                <a:gd name="T10" fmla="*/ 580 w 730"/>
                                <a:gd name="T11" fmla="*/ 312 h 380"/>
                                <a:gd name="T12" fmla="*/ 551 w 730"/>
                                <a:gd name="T13" fmla="*/ 321 h 380"/>
                                <a:gd name="T14" fmla="*/ 528 w 730"/>
                                <a:gd name="T15" fmla="*/ 331 h 380"/>
                                <a:gd name="T16" fmla="*/ 494 w 730"/>
                                <a:gd name="T17" fmla="*/ 336 h 380"/>
                                <a:gd name="T18" fmla="*/ 431 w 730"/>
                                <a:gd name="T19" fmla="*/ 345 h 380"/>
                                <a:gd name="T20" fmla="*/ 398 w 730"/>
                                <a:gd name="T21" fmla="*/ 350 h 380"/>
                                <a:gd name="T22" fmla="*/ 566 w 730"/>
                                <a:gd name="T23" fmla="*/ 350 h 380"/>
                                <a:gd name="T24" fmla="*/ 590 w 730"/>
                                <a:gd name="T25" fmla="*/ 336 h 380"/>
                                <a:gd name="T26" fmla="*/ 619 w 730"/>
                                <a:gd name="T27" fmla="*/ 326 h 380"/>
                                <a:gd name="T28" fmla="*/ 643 w 730"/>
                                <a:gd name="T29" fmla="*/ 312 h 380"/>
                                <a:gd name="T30" fmla="*/ 681 w 730"/>
                                <a:gd name="T31" fmla="*/ 283 h 380"/>
                                <a:gd name="T32" fmla="*/ 696 w 730"/>
                                <a:gd name="T33" fmla="*/ 264 h 380"/>
                                <a:gd name="T34" fmla="*/ 710 w 730"/>
                                <a:gd name="T35" fmla="*/ 249 h 380"/>
                                <a:gd name="T36" fmla="*/ 717 w 730"/>
                                <a:gd name="T37" fmla="*/ 235 h 380"/>
                                <a:gd name="T38" fmla="*/ 686 w 730"/>
                                <a:gd name="T39" fmla="*/ 235 h 380"/>
                                <a:gd name="T40" fmla="*/ 686 w 730"/>
                                <a:gd name="T41" fmla="*/ 23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686" y="230"/>
                                  </a:moveTo>
                                  <a:lnTo>
                                    <a:pt x="676" y="249"/>
                                  </a:lnTo>
                                  <a:lnTo>
                                    <a:pt x="662" y="264"/>
                                  </a:lnTo>
                                  <a:lnTo>
                                    <a:pt x="643" y="273"/>
                                  </a:lnTo>
                                  <a:lnTo>
                                    <a:pt x="604" y="302"/>
                                  </a:lnTo>
                                  <a:lnTo>
                                    <a:pt x="580" y="312"/>
                                  </a:lnTo>
                                  <a:lnTo>
                                    <a:pt x="551" y="321"/>
                                  </a:lnTo>
                                  <a:lnTo>
                                    <a:pt x="528" y="331"/>
                                  </a:lnTo>
                                  <a:lnTo>
                                    <a:pt x="494" y="336"/>
                                  </a:lnTo>
                                  <a:lnTo>
                                    <a:pt x="431" y="345"/>
                                  </a:lnTo>
                                  <a:lnTo>
                                    <a:pt x="398" y="350"/>
                                  </a:lnTo>
                                  <a:lnTo>
                                    <a:pt x="566" y="350"/>
                                  </a:lnTo>
                                  <a:lnTo>
                                    <a:pt x="590" y="336"/>
                                  </a:lnTo>
                                  <a:lnTo>
                                    <a:pt x="619" y="326"/>
                                  </a:lnTo>
                                  <a:lnTo>
                                    <a:pt x="643" y="312"/>
                                  </a:lnTo>
                                  <a:lnTo>
                                    <a:pt x="681" y="283"/>
                                  </a:lnTo>
                                  <a:lnTo>
                                    <a:pt x="696" y="264"/>
                                  </a:lnTo>
                                  <a:lnTo>
                                    <a:pt x="710" y="249"/>
                                  </a:lnTo>
                                  <a:lnTo>
                                    <a:pt x="717" y="235"/>
                                  </a:lnTo>
                                  <a:lnTo>
                                    <a:pt x="686" y="235"/>
                                  </a:lnTo>
                                  <a:lnTo>
                                    <a:pt x="686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2" name="Freeform 39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40 w 730"/>
                                <a:gd name="T1" fmla="*/ 230 h 380"/>
                                <a:gd name="T2" fmla="*/ 38 w 730"/>
                                <a:gd name="T3" fmla="*/ 230 h 380"/>
                                <a:gd name="T4" fmla="*/ 43 w 730"/>
                                <a:gd name="T5" fmla="*/ 235 h 380"/>
                                <a:gd name="T6" fmla="*/ 40 w 730"/>
                                <a:gd name="T7" fmla="*/ 23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40" y="230"/>
                                  </a:moveTo>
                                  <a:lnTo>
                                    <a:pt x="38" y="230"/>
                                  </a:lnTo>
                                  <a:lnTo>
                                    <a:pt x="43" y="235"/>
                                  </a:lnTo>
                                  <a:lnTo>
                                    <a:pt x="40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3" name="Freeform 40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23 w 730"/>
                                <a:gd name="T1" fmla="*/ 216 h 380"/>
                                <a:gd name="T2" fmla="*/ 696 w 730"/>
                                <a:gd name="T3" fmla="*/ 216 h 380"/>
                                <a:gd name="T4" fmla="*/ 686 w 730"/>
                                <a:gd name="T5" fmla="*/ 235 h 380"/>
                                <a:gd name="T6" fmla="*/ 717 w 730"/>
                                <a:gd name="T7" fmla="*/ 235 h 380"/>
                                <a:gd name="T8" fmla="*/ 720 w 730"/>
                                <a:gd name="T9" fmla="*/ 230 h 380"/>
                                <a:gd name="T10" fmla="*/ 723 w 730"/>
                                <a:gd name="T11" fmla="*/ 216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23" y="216"/>
                                  </a:moveTo>
                                  <a:lnTo>
                                    <a:pt x="696" y="216"/>
                                  </a:lnTo>
                                  <a:lnTo>
                                    <a:pt x="686" y="235"/>
                                  </a:lnTo>
                                  <a:lnTo>
                                    <a:pt x="717" y="235"/>
                                  </a:lnTo>
                                  <a:lnTo>
                                    <a:pt x="720" y="230"/>
                                  </a:lnTo>
                                  <a:lnTo>
                                    <a:pt x="723" y="2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4" name="Freeform 41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33 w 730"/>
                                <a:gd name="T1" fmla="*/ 216 h 380"/>
                                <a:gd name="T2" fmla="*/ 33 w 730"/>
                                <a:gd name="T3" fmla="*/ 220 h 380"/>
                                <a:gd name="T4" fmla="*/ 36 w 730"/>
                                <a:gd name="T5" fmla="*/ 220 h 380"/>
                                <a:gd name="T6" fmla="*/ 33 w 730"/>
                                <a:gd name="T7" fmla="*/ 216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3" y="216"/>
                                  </a:moveTo>
                                  <a:lnTo>
                                    <a:pt x="33" y="220"/>
                                  </a:lnTo>
                                  <a:lnTo>
                                    <a:pt x="36" y="220"/>
                                  </a:lnTo>
                                  <a:lnTo>
                                    <a:pt x="33" y="2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5" name="Freeform 42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696 w 730"/>
                                <a:gd name="T1" fmla="*/ 201 h 380"/>
                                <a:gd name="T2" fmla="*/ 691 w 730"/>
                                <a:gd name="T3" fmla="*/ 220 h 380"/>
                                <a:gd name="T4" fmla="*/ 696 w 730"/>
                                <a:gd name="T5" fmla="*/ 216 h 380"/>
                                <a:gd name="T6" fmla="*/ 723 w 730"/>
                                <a:gd name="T7" fmla="*/ 216 h 380"/>
                                <a:gd name="T8" fmla="*/ 724 w 730"/>
                                <a:gd name="T9" fmla="*/ 211 h 380"/>
                                <a:gd name="T10" fmla="*/ 724 w 730"/>
                                <a:gd name="T11" fmla="*/ 206 h 380"/>
                                <a:gd name="T12" fmla="*/ 696 w 730"/>
                                <a:gd name="T13" fmla="*/ 206 h 380"/>
                                <a:gd name="T14" fmla="*/ 696 w 730"/>
                                <a:gd name="T15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696" y="201"/>
                                  </a:moveTo>
                                  <a:lnTo>
                                    <a:pt x="691" y="220"/>
                                  </a:lnTo>
                                  <a:lnTo>
                                    <a:pt x="696" y="216"/>
                                  </a:lnTo>
                                  <a:lnTo>
                                    <a:pt x="723" y="216"/>
                                  </a:lnTo>
                                  <a:lnTo>
                                    <a:pt x="724" y="211"/>
                                  </a:lnTo>
                                  <a:lnTo>
                                    <a:pt x="724" y="206"/>
                                  </a:lnTo>
                                  <a:lnTo>
                                    <a:pt x="696" y="206"/>
                                  </a:lnTo>
                                  <a:lnTo>
                                    <a:pt x="696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6" name="Freeform 43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28 w 730"/>
                                <a:gd name="T1" fmla="*/ 201 h 380"/>
                                <a:gd name="T2" fmla="*/ 28 w 730"/>
                                <a:gd name="T3" fmla="*/ 206 h 380"/>
                                <a:gd name="T4" fmla="*/ 30 w 730"/>
                                <a:gd name="T5" fmla="*/ 206 h 380"/>
                                <a:gd name="T6" fmla="*/ 28 w 730"/>
                                <a:gd name="T7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28" y="201"/>
                                  </a:moveTo>
                                  <a:lnTo>
                                    <a:pt x="28" y="206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7" name="Freeform 44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00 w 730"/>
                                <a:gd name="T1" fmla="*/ 189 h 380"/>
                                <a:gd name="T2" fmla="*/ 696 w 730"/>
                                <a:gd name="T3" fmla="*/ 206 h 380"/>
                                <a:gd name="T4" fmla="*/ 724 w 730"/>
                                <a:gd name="T5" fmla="*/ 206 h 380"/>
                                <a:gd name="T6" fmla="*/ 729 w 730"/>
                                <a:gd name="T7" fmla="*/ 192 h 380"/>
                                <a:gd name="T8" fmla="*/ 700 w 730"/>
                                <a:gd name="T9" fmla="*/ 192 h 380"/>
                                <a:gd name="T10" fmla="*/ 700 w 730"/>
                                <a:gd name="T11" fmla="*/ 189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00" y="189"/>
                                  </a:moveTo>
                                  <a:lnTo>
                                    <a:pt x="696" y="206"/>
                                  </a:lnTo>
                                  <a:lnTo>
                                    <a:pt x="724" y="206"/>
                                  </a:lnTo>
                                  <a:lnTo>
                                    <a:pt x="729" y="192"/>
                                  </a:lnTo>
                                  <a:lnTo>
                                    <a:pt x="700" y="192"/>
                                  </a:lnTo>
                                  <a:lnTo>
                                    <a:pt x="700" y="1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8" name="Freeform 45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00 w 730"/>
                                <a:gd name="T1" fmla="*/ 187 h 380"/>
                                <a:gd name="T2" fmla="*/ 700 w 730"/>
                                <a:gd name="T3" fmla="*/ 189 h 380"/>
                                <a:gd name="T4" fmla="*/ 700 w 730"/>
                                <a:gd name="T5" fmla="*/ 192 h 380"/>
                                <a:gd name="T6" fmla="*/ 700 w 730"/>
                                <a:gd name="T7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00" y="187"/>
                                  </a:moveTo>
                                  <a:lnTo>
                                    <a:pt x="700" y="189"/>
                                  </a:lnTo>
                                  <a:lnTo>
                                    <a:pt x="700" y="192"/>
                                  </a:lnTo>
                                  <a:lnTo>
                                    <a:pt x="700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79" name="Rectangle 46"/>
                          <wps:cNvSpPr>
                            <a:spLocks/>
                          </wps:cNvSpPr>
                          <wps:spPr bwMode="auto">
                            <a:xfrm>
                              <a:off x="5020" y="2270"/>
                              <a:ext cx="28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0" name="Freeform 47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25 w 730"/>
                                <a:gd name="T1" fmla="*/ 172 h 380"/>
                                <a:gd name="T2" fmla="*/ 696 w 730"/>
                                <a:gd name="T3" fmla="*/ 172 h 380"/>
                                <a:gd name="T4" fmla="*/ 700 w 730"/>
                                <a:gd name="T5" fmla="*/ 189 h 380"/>
                                <a:gd name="T6" fmla="*/ 700 w 730"/>
                                <a:gd name="T7" fmla="*/ 187 h 380"/>
                                <a:gd name="T8" fmla="*/ 729 w 730"/>
                                <a:gd name="T9" fmla="*/ 187 h 380"/>
                                <a:gd name="T10" fmla="*/ 725 w 730"/>
                                <a:gd name="T11" fmla="*/ 17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25" y="172"/>
                                  </a:moveTo>
                                  <a:lnTo>
                                    <a:pt x="696" y="172"/>
                                  </a:lnTo>
                                  <a:lnTo>
                                    <a:pt x="700" y="189"/>
                                  </a:lnTo>
                                  <a:lnTo>
                                    <a:pt x="700" y="187"/>
                                  </a:lnTo>
                                  <a:lnTo>
                                    <a:pt x="729" y="187"/>
                                  </a:lnTo>
                                  <a:lnTo>
                                    <a:pt x="725" y="1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1" name="Freeform 48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30 w 730"/>
                                <a:gd name="T1" fmla="*/ 172 h 380"/>
                                <a:gd name="T2" fmla="*/ 28 w 730"/>
                                <a:gd name="T3" fmla="*/ 172 h 380"/>
                                <a:gd name="T4" fmla="*/ 28 w 730"/>
                                <a:gd name="T5" fmla="*/ 177 h 380"/>
                                <a:gd name="T6" fmla="*/ 30 w 730"/>
                                <a:gd name="T7" fmla="*/ 17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0" y="172"/>
                                  </a:moveTo>
                                  <a:lnTo>
                                    <a:pt x="28" y="172"/>
                                  </a:lnTo>
                                  <a:lnTo>
                                    <a:pt x="28" y="177"/>
                                  </a:lnTo>
                                  <a:lnTo>
                                    <a:pt x="30" y="1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82" name="Freeform 49"/>
                          <wps:cNvSpPr>
                            <a:spLocks/>
                          </wps:cNvSpPr>
                          <wps:spPr bwMode="auto">
                            <a:xfrm>
                              <a:off x="4320" y="19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561 w 730"/>
                                <a:gd name="T1" fmla="*/ 28 h 380"/>
                                <a:gd name="T2" fmla="*/ 398 w 730"/>
                                <a:gd name="T3" fmla="*/ 28 h 380"/>
                                <a:gd name="T4" fmla="*/ 499 w 730"/>
                                <a:gd name="T5" fmla="*/ 43 h 380"/>
                                <a:gd name="T6" fmla="*/ 528 w 730"/>
                                <a:gd name="T7" fmla="*/ 48 h 380"/>
                                <a:gd name="T8" fmla="*/ 556 w 730"/>
                                <a:gd name="T9" fmla="*/ 57 h 380"/>
                                <a:gd name="T10" fmla="*/ 604 w 730"/>
                                <a:gd name="T11" fmla="*/ 76 h 380"/>
                                <a:gd name="T12" fmla="*/ 628 w 730"/>
                                <a:gd name="T13" fmla="*/ 91 h 380"/>
                                <a:gd name="T14" fmla="*/ 648 w 730"/>
                                <a:gd name="T15" fmla="*/ 105 h 380"/>
                                <a:gd name="T16" fmla="*/ 662 w 730"/>
                                <a:gd name="T17" fmla="*/ 115 h 380"/>
                                <a:gd name="T18" fmla="*/ 676 w 730"/>
                                <a:gd name="T19" fmla="*/ 129 h 380"/>
                                <a:gd name="T20" fmla="*/ 696 w 730"/>
                                <a:gd name="T21" fmla="*/ 158 h 380"/>
                                <a:gd name="T22" fmla="*/ 691 w 730"/>
                                <a:gd name="T23" fmla="*/ 158 h 380"/>
                                <a:gd name="T24" fmla="*/ 696 w 730"/>
                                <a:gd name="T25" fmla="*/ 177 h 380"/>
                                <a:gd name="T26" fmla="*/ 696 w 730"/>
                                <a:gd name="T27" fmla="*/ 172 h 380"/>
                                <a:gd name="T28" fmla="*/ 725 w 730"/>
                                <a:gd name="T29" fmla="*/ 172 h 380"/>
                                <a:gd name="T30" fmla="*/ 720 w 730"/>
                                <a:gd name="T31" fmla="*/ 148 h 380"/>
                                <a:gd name="T32" fmla="*/ 710 w 730"/>
                                <a:gd name="T33" fmla="*/ 129 h 380"/>
                                <a:gd name="T34" fmla="*/ 696 w 730"/>
                                <a:gd name="T35" fmla="*/ 110 h 380"/>
                                <a:gd name="T36" fmla="*/ 662 w 730"/>
                                <a:gd name="T37" fmla="*/ 76 h 380"/>
                                <a:gd name="T38" fmla="*/ 638 w 730"/>
                                <a:gd name="T39" fmla="*/ 67 h 380"/>
                                <a:gd name="T40" fmla="*/ 619 w 730"/>
                                <a:gd name="T41" fmla="*/ 52 h 380"/>
                                <a:gd name="T42" fmla="*/ 590 w 730"/>
                                <a:gd name="T43" fmla="*/ 38 h 380"/>
                                <a:gd name="T44" fmla="*/ 561 w 730"/>
                                <a:gd name="T45" fmla="*/ 2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561" y="28"/>
                                  </a:moveTo>
                                  <a:lnTo>
                                    <a:pt x="398" y="28"/>
                                  </a:lnTo>
                                  <a:lnTo>
                                    <a:pt x="499" y="43"/>
                                  </a:lnTo>
                                  <a:lnTo>
                                    <a:pt x="528" y="48"/>
                                  </a:lnTo>
                                  <a:lnTo>
                                    <a:pt x="556" y="57"/>
                                  </a:lnTo>
                                  <a:lnTo>
                                    <a:pt x="604" y="76"/>
                                  </a:lnTo>
                                  <a:lnTo>
                                    <a:pt x="628" y="91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62" y="115"/>
                                  </a:lnTo>
                                  <a:lnTo>
                                    <a:pt x="676" y="129"/>
                                  </a:lnTo>
                                  <a:lnTo>
                                    <a:pt x="696" y="158"/>
                                  </a:lnTo>
                                  <a:lnTo>
                                    <a:pt x="691" y="158"/>
                                  </a:lnTo>
                                  <a:lnTo>
                                    <a:pt x="696" y="177"/>
                                  </a:lnTo>
                                  <a:lnTo>
                                    <a:pt x="696" y="172"/>
                                  </a:lnTo>
                                  <a:lnTo>
                                    <a:pt x="725" y="172"/>
                                  </a:lnTo>
                                  <a:lnTo>
                                    <a:pt x="720" y="148"/>
                                  </a:lnTo>
                                  <a:lnTo>
                                    <a:pt x="710" y="129"/>
                                  </a:lnTo>
                                  <a:lnTo>
                                    <a:pt x="696" y="110"/>
                                  </a:lnTo>
                                  <a:lnTo>
                                    <a:pt x="662" y="76"/>
                                  </a:lnTo>
                                  <a:lnTo>
                                    <a:pt x="638" y="67"/>
                                  </a:lnTo>
                                  <a:lnTo>
                                    <a:pt x="619" y="52"/>
                                  </a:lnTo>
                                  <a:lnTo>
                                    <a:pt x="590" y="38"/>
                                  </a:lnTo>
                                  <a:lnTo>
                                    <a:pt x="561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83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1488" y="-1099"/>
                            <a:ext cx="442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89555" cy="2164080"/>
                                    <wp:effectExtent l="0" t="0" r="0" b="7620"/>
                                    <wp:docPr id="87" name="Imagen 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89555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4" o:spid="_x0000_s1050" style="position:absolute;left:0;text-align:left;margin-left:74.4pt;margin-top:-54.9pt;width:220.6pt;height:171.35pt;z-index:-251703808;mso-position-horizontal-relative:page" coordorigin="1488,-1098" coordsize="4412,34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" o:allowincell="f">
                <v:rect id="_x0000_s1051" style="position:absolute;left:1488;top:-1099;width:438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YtzsYA&#10;AADdAAAADwAAAGRycy9kb3ducmV2LnhtbESPzW7CQAyE75V4h5WRuJUNHBAEFoT4ERxbqES5WVmT&#10;RGS9UXYhoU9fHyr1ZmvGM58Xq85V6klNKD0bGA0TUMSZtyXnBr7O+/cpqBCRLVaeycCLAqyWvbcF&#10;pta3/EnPU8yVhHBI0UARY51qHbKCHIahr4lFu/nGYZS1ybVtsJVwV+lxkky0w5KlocCaNgVl99PD&#10;GThM6/X30f+0ebW7Hi4fl9n2PIvGDPrdeg4qUhf/zX/XRyv444ngyjcygl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8YtzsYAAADd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69235" cy="2164080"/>
                              <wp:effectExtent l="0" t="0" r="0" b="7620"/>
                              <wp:docPr id="88" name="Imagen 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9235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36" o:spid="_x0000_s1052" style="position:absolute;left:4320;top:1901;width:730;height:380" coordorigin="4320,1901" coordsize="730,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<v:shape id="Freeform 37" o:spid="_x0000_s1053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J6ksgA&#10;AADdAAAADwAAAGRycy9kb3ducmV2LnhtbESPT2vCQBDF7wW/wzKF3upGkf6JriIVoQgeqqXgbchO&#10;k5DsbNjdapJP3zkUepvhvXnvN6tN71p1pRBrzwZm0wwUceFtzaWBz/P+8QVUTMgWW89kYKAIm/Xk&#10;boW59Tf+oOsplUpCOOZooEqpy7WORUUO49R3xKJ9++AwyRpKbQPeJNy1ep5lT9phzdJQYUdvFRXN&#10;6ccZ6F8vszIbh8Pu+DUuxuPQ7MKhMebhvt8uQSXq07/57/rdCv78WfjlGxlBr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0nqSyAAAAN0AAAAPAAAAAAAAAAAAAAAAAJgCAABk&#10;cnMvZG93bnJldi54bWxQSwUGAAAAAAQABAD1AAAAjQMAAAAA&#10;" path="m398,l326,,288,4,225,14r-34,5l134,38,62,81,43,96,28,110r-9,19l14,129,4,148,,168r,43l4,230r10,19l19,249r9,19l48,283r14,14l110,326r24,10l163,350r28,5l225,364r101,15l398,379r38,-5l503,364r29,-9l566,350r-240,l292,345r-62,-9l201,331,143,312,120,297r-20,-9l62,259,52,244,38,230r2,l36,220r-3,l30,206r-2,l28,172r2,l33,158,43,144r-5,l81,100r19,-9l124,76,172,57r29,-9l230,43,292,33r34,-5l561,28,532,19,503,14,436,4,398,xe" fillcolor="red" stroked="f">
                    <v:path arrowok="t" o:connecttype="custom" o:connectlocs="326,0;225,14;134,38;43,96;19,129;4,148;0,211;14,249;28,268;62,297;134,336;191,355;326,379;436,374;532,355;326,350;230,336;143,312;100,288;52,244;40,230;33,220;28,206;30,172;43,144;81,100;124,76;201,48;292,33;561,28;503,14;398,0" o:connectangles="0,0,0,0,0,0,0,0,0,0,0,0,0,0,0,0,0,0,0,0,0,0,0,0,0,0,0,0,0,0,0,0"/>
                  </v:shape>
                  <v:shape id="Freeform 38" o:spid="_x0000_s1054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7fCcUA&#10;AADdAAAADwAAAGRycy9kb3ducmV2LnhtbERPTWvCQBC9F/wPyxS81U1Eapu6ilQEETyopdDbkJ0m&#10;IdnZsLvVJL++Kwje5vE+Z7HqTCMu5HxlWUE6SUAQ51ZXXCj4Om9f3kD4gKyxsUwKevKwWo6eFphp&#10;e+UjXU6hEDGEfYYKyhDaTEqfl2TQT2xLHLlf6wyGCF0htcNrDDeNnCbJqzRYcWwosaXPkvL69GcU&#10;dO8/aZEM/X5z+B5mw6GvN25fKzV+7tYfIAJ14SG+u3c6zp/OU7h9E0+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nt8JxQAAAN0AAAAPAAAAAAAAAAAAAAAAAJgCAABkcnMv&#10;ZG93bnJldi54bWxQSwUGAAAAAAQABAD1AAAAigMAAAAA&#10;" path="m686,230r-10,19l662,264r-19,9l604,302r-24,10l551,321r-23,10l494,336r-63,9l398,350r168,l590,336r29,-10l643,312r38,-29l696,264r14,-15l717,235r-31,l686,230xe" fillcolor="red" stroked="f">
                    <v:path arrowok="t" o:connecttype="custom" o:connectlocs="686,230;676,249;662,264;643,273;604,302;580,312;551,321;528,331;494,336;431,345;398,350;566,350;590,336;619,326;643,312;681,283;696,264;710,249;717,235;686,235;686,230" o:connectangles="0,0,0,0,0,0,0,0,0,0,0,0,0,0,0,0,0,0,0,0,0"/>
                  </v:shape>
                  <v:shape id="Freeform 39" o:spid="_x0000_s1055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xBfsUA&#10;AADdAAAADwAAAGRycy9kb3ducmV2LnhtbERPTWvCQBC9F/wPyxR6qxuDaBtdRSpCETxoS8HbkJ0m&#10;IdnZsLvVJL/eFYTe5vE+Z7nuTCMu5HxlWcFknIAgzq2uuFDw/bV7fQPhA7LGxjIp6MnDejV6WmKm&#10;7ZWPdDmFQsQQ9hkqKENoMyl9XpJBP7YtceR+rTMYInSF1A6vMdw0Mk2SmTRYcWwosaWPkvL69GcU&#10;dO/nSZEM/X57+Bmmw6Gvt25fK/Xy3G0WIAJ14V/8cH/qOD+dp3D/Jp4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EF+xQAAAN0AAAAPAAAAAAAAAAAAAAAAAJgCAABkcnMv&#10;ZG93bnJldi54bWxQSwUGAAAAAAQABAD1AAAAigMAAAAA&#10;" path="m40,230r-2,l43,235r-3,-5xe" fillcolor="red" stroked="f">
                    <v:path arrowok="t" o:connecttype="custom" o:connectlocs="40,230;38,230;43,235;40,230" o:connectangles="0,0,0,0"/>
                  </v:shape>
                  <v:shape id="Freeform 40" o:spid="_x0000_s1056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Dk5cUA&#10;AADdAAAADwAAAGRycy9kb3ducmV2LnhtbERPTWvCQBC9F/wPyxR6qxttsTW6iiiFIngwLYK3ITtN&#10;QrKzYXfVJL++KxR6m8f7nOW6M424kvOVZQWTcQKCOLe64kLB99fH8zsIH5A1NpZJQU8e1qvRwxJT&#10;bW98pGsWChFD2KeooAyhTaX0eUkG/di2xJH7sc5giNAVUju8xXDTyGmSzKTBimNDiS1tS8rr7GIU&#10;dPPzpEiGfr87nIbX4dDXO7evlXp67DYLEIG68C/+c3/qOH/69gL3b+IJ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AOTlxQAAAN0AAAAPAAAAAAAAAAAAAAAAAJgCAABkcnMv&#10;ZG93bnJldi54bWxQSwUGAAAAAAQABAD1AAAAigMAAAAA&#10;" path="m723,216r-27,l686,235r31,l720,230r3,-14xe" fillcolor="red" stroked="f">
                    <v:path arrowok="t" o:connecttype="custom" o:connectlocs="723,216;696,216;686,235;717,235;720,230;723,216" o:connectangles="0,0,0,0,0,0"/>
                  </v:shape>
                  <v:shape id="Freeform 41" o:spid="_x0000_s1057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l8kcQA&#10;AADdAAAADwAAAGRycy9kb3ducmV2LnhtbERPTWvCQBC9F/wPywje6kaR2qauUiqCCB60IvQ2ZKdJ&#10;SHY27K6a5Nd3BcHbPN7nLFatqcWVnC8tK5iMExDEmdUl5wpOP5vXdxA+IGusLZOCjjysloOXBaba&#10;3vhA12PIRQxhn6KCIoQmldJnBRn0Y9sQR+7POoMhQpdL7fAWw00tp0nyJg2WHBsKbOi7oKw6XoyC&#10;9uN3kid9t1vvz/2s33fV2u0qpUbD9usTRKA2PMUP91bH+dP5DO7fxBP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pfJHEAAAA3QAAAA8AAAAAAAAAAAAAAAAAmAIAAGRycy9k&#10;b3ducmV2LnhtbFBLBQYAAAAABAAEAPUAAACJAwAAAAA=&#10;" path="m33,216r,4l36,220r-3,-4xe" fillcolor="red" stroked="f">
                    <v:path arrowok="t" o:connecttype="custom" o:connectlocs="33,216;33,220;36,220;33,216" o:connectangles="0,0,0,0"/>
                  </v:shape>
                  <v:shape id="Freeform 42" o:spid="_x0000_s1058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XZCsUA&#10;AADdAAAADwAAAGRycy9kb3ducmV2LnhtbERPTWvCQBC9F/wPyxR6qxultTW6iiiFIngwLYK3ITtN&#10;QrKzYXfVJL++KxR6m8f7nOW6M424kvOVZQWTcQKCOLe64kLB99fH8zsIH5A1NpZJQU8e1qvRwxJT&#10;bW98pGsWChFD2KeooAyhTaX0eUkG/di2xJH7sc5giNAVUju8xXDTyGmSzKTBimNDiS1tS8rr7GIU&#10;dPPzpEiGfr87nIaX4dDXO7evlXp67DYLEIG68C/+c3/qOH/69gr3b+IJ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pdkKxQAAAN0AAAAPAAAAAAAAAAAAAAAAAJgCAABkcnMv&#10;ZG93bnJldi54bWxQSwUGAAAAAAQABAD1AAAAigMAAAAA&#10;" path="m696,201r-5,19l696,216r27,l724,211r,-5l696,206r,-5xe" fillcolor="red" stroked="f">
                    <v:path arrowok="t" o:connecttype="custom" o:connectlocs="696,201;691,220;696,216;723,216;724,211;724,206;696,206;696,201" o:connectangles="0,0,0,0,0,0,0,0"/>
                  </v:shape>
                  <v:shape id="Freeform 43" o:spid="_x0000_s1059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HfcQA&#10;AADdAAAADwAAAGRycy9kb3ducmV2LnhtbERPTWvCQBC9C/0PyxR6041SrKauIkpBBA9VEbwN2WkS&#10;kp0Nu1tN8uvdQsHbPN7nLFatqcWNnC8tKxiPEhDEmdUl5wrOp6/hDIQPyBpry6SgIw+r5ctggam2&#10;d/6m2zHkIoawT1FBEUKTSumzggz6kW2II/djncEQoculdniP4aaWkySZSoMlx4YCG9oUlFXHX6Og&#10;nV/HedJ3++3h0r/3h67aun2l1Ntru/4EEagNT/G/e6fj/MnHFP6+iSfI5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3R33EAAAA3QAAAA8AAAAAAAAAAAAAAAAAmAIAAGRycy9k&#10;b3ducmV2LnhtbFBLBQYAAAAABAAEAPUAAACJAwAAAAA=&#10;" path="m28,201r,5l30,206r-2,-5xe" fillcolor="red" stroked="f">
                    <v:path arrowok="t" o:connecttype="custom" o:connectlocs="28,201;28,206;30,206;28,201" o:connectangles="0,0,0,0"/>
                  </v:shape>
                  <v:shape id="Freeform 44" o:spid="_x0000_s1060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i5sUA&#10;AADdAAAADwAAAGRycy9kb3ducmV2LnhtbERPTWvCQBC9F/wPywi91U1C0Zq6SqkURPBQK4K3ITtN&#10;QrKzYXerSX59t1DwNo/3OatNb1pxJedrywrSWQKCuLC65lLB6evj6QWED8gaW8ukYCAPm/XkYYW5&#10;tjf+pOsxlCKGsM9RQRVCl0vpi4oM+pntiCP3bZ3BEKErpXZ4i+GmlVmSzKXBmmNDhR29V1Q0xx+j&#10;oF9e0jIZh/32cB6fx8PQbN2+Uepx2r+9ggjUh7v4373TcX62WMDfN/EE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O+LmxQAAAN0AAAAPAAAAAAAAAAAAAAAAAJgCAABkcnMv&#10;ZG93bnJldi54bWxQSwUGAAAAAAQABAD1AAAAigMAAAAA&#10;" path="m700,189r-4,17l724,206r5,-14l700,192r,-3xe" fillcolor="red" stroked="f">
                    <v:path arrowok="t" o:connecttype="custom" o:connectlocs="700,189;696,206;724,206;729,192;700,192;700,189" o:connectangles="0,0,0,0,0,0"/>
                  </v:shape>
                  <v:shape id="Freeform 45" o:spid="_x0000_s1061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R2lMgA&#10;AADdAAAADwAAAGRycy9kb3ducmV2LnhtbESPT2vCQBDF7wW/wzKF3upGkf6JriIVoQgeqqXgbchO&#10;k5DsbNjdapJP3zkUepvhvXnvN6tN71p1pRBrzwZm0wwUceFtzaWBz/P+8QVUTMgWW89kYKAIm/Xk&#10;boW59Tf+oOsplUpCOOZooEqpy7WORUUO49R3xKJ9++AwyRpKbQPeJNy1ep5lT9phzdJQYUdvFRXN&#10;6ccZ6F8vszIbh8Pu+DUuxuPQ7MKhMebhvt8uQSXq07/57/rdCv78WXDlGxlBr3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pHaUyAAAAN0AAAAPAAAAAAAAAAAAAAAAAJgCAABk&#10;cnMvZG93bnJldi54bWxQSwUGAAAAAAQABAD1AAAAjQMAAAAA&#10;" path="m700,187r,2l700,192r,-5xe" fillcolor="red" stroked="f">
                    <v:path arrowok="t" o:connecttype="custom" o:connectlocs="700,187;700,189;700,192;700,187" o:connectangles="0,0,0,0"/>
                  </v:shape>
                  <v:rect id="Rectangle 46" o:spid="_x0000_s1062" style="position:absolute;left:5020;top:2270;width:2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K7C8EA&#10;AADdAAAADwAAAGRycy9kb3ducmV2LnhtbERPS4vCMBC+L/gfwgje1kQPu1qNIoLg0cd6H5qxqTaT&#10;2mRr9debBWFv8/E9Z77sXCVaakLpWcNoqEAQ596UXGj4OW4+JyBCRDZYeSYNDwqwXPQ+5pgZf+c9&#10;tYdYiBTCIUMNNsY6kzLklhyGoa+JE3f2jcOYYFNI0+A9hbtKjpX6kg5LTg0Wa1pbyq+HX6fhZqp2&#10;c1L5+rmd7C67vQqjsw1aD/rdagYiUhf/xW/31qT54+8p/H2TTp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iuwvBAAAA3QAAAA8AAAAAAAAAAAAAAAAAmAIAAGRycy9kb3du&#10;cmV2LnhtbFBLBQYAAAAABAAEAPUAAACGAwAAAAA=&#10;" fillcolor="red" stroked="f">
                    <v:path arrowok="t"/>
                  </v:rect>
                  <v:shape id="Freeform 47" o:spid="_x0000_s1063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cKtccA&#10;AADdAAAADwAAAGRycy9kb3ducmV2LnhtbESPQWvCQBCF7wX/wzKF3upGKUWjqxSlUAQPVSn0NmTH&#10;JCQ7G3a3muTXdw6F3mZ4b977Zr3tXatuFGLt2cBsmoEiLrytuTRwOb8/L0DFhGyx9UwGBoqw3Uwe&#10;1phbf+dPup1SqSSEY44GqpS6XOtYVOQwTn1HLNrVB4dJ1lBqG/Au4a7V8yx71Q5rloYKO9pVVDSn&#10;H2egX37PymwcDvvj1/gyHodmHw6NMU+P/dsKVKI+/Zv/rj+s4M8Xwi/fyAh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YHCrXHAAAA3QAAAA8AAAAAAAAAAAAAAAAAmAIAAGRy&#10;cy9kb3ducmV2LnhtbFBLBQYAAAAABAAEAPUAAACMAwAAAAA=&#10;" path="m725,172r-29,l700,189r,-2l729,187r-4,-15xe" fillcolor="red" stroked="f">
                    <v:path arrowok="t" o:connecttype="custom" o:connectlocs="725,172;696,172;700,189;700,187;729,187;725,172" o:connectangles="0,0,0,0,0,0"/>
                  </v:shape>
                  <v:shape id="Freeform 48" o:spid="_x0000_s1064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uvLsQA&#10;AADdAAAADwAAAGRycy9kb3ducmV2LnhtbERPTWvCQBC9F/wPywi91U2kiEZXKYoggofaIngbstMk&#10;JDsbdldN8uvdQqG3ebzPWW0604g7OV9ZVpBOEhDEudUVFwq+v/ZvcxA+IGtsLJOCnjxs1qOXFWba&#10;PviT7udQiBjCPkMFZQhtJqXPSzLoJ7YljtyPdQZDhK6Q2uEjhptGTpNkJg1WHBtKbGlbUl6fb0ZB&#10;t7imRTL0x93pMrwPp77euWOt1Ou4+1iCCNSFf/Gf+6Dj/Ok8hd9v4gl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Lry7EAAAA3QAAAA8AAAAAAAAAAAAAAAAAmAIAAGRycy9k&#10;b3ducmV2LnhtbFBLBQYAAAAABAAEAPUAAACJAwAAAAA=&#10;" path="m30,172r-2,l28,177r2,-5xe" fillcolor="red" stroked="f">
                    <v:path arrowok="t" o:connecttype="custom" o:connectlocs="30,172;28,172;28,177;30,172" o:connectangles="0,0,0,0"/>
                  </v:shape>
                  <v:shape id="Freeform 49" o:spid="_x0000_s1065" style="position:absolute;left:4320;top:19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kxWcQA&#10;AADdAAAADwAAAGRycy9kb3ducmV2LnhtbERPTWvCQBC9F/wPywi91Y2hiEZXKYoggofaIngbstMk&#10;JDsbdldN8uvdQqG3ebzPWW0604g7OV9ZVjCdJCCIc6srLhR8f+3f5iB8QNbYWCYFPXnYrEcvK8y0&#10;ffAn3c+hEDGEfYYKyhDaTEqfl2TQT2xLHLkf6wyGCF0htcNHDDeNTJNkJg1WHBtKbGlbUl6fb0ZB&#10;t7hOi2Toj7vTZXgfTn29c8daqddx97EEEagL/+I/90HH+ek8hd9v4gly/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ZMVnEAAAA3QAAAA8AAAAAAAAAAAAAAAAAmAIAAGRycy9k&#10;b3ducmV2LnhtbFBLBQYAAAAABAAEAPUAAACJAwAAAAA=&#10;" path="m561,28r-163,l499,43r29,5l556,57r48,19l628,91r20,14l662,115r14,14l696,158r-5,l696,177r,-5l725,172r-5,-24l710,129,696,110,662,76,638,67,619,52,590,38,561,28xe" fillcolor="red" stroked="f">
                    <v:path arrowok="t" o:connecttype="custom" o:connectlocs="561,28;398,28;499,43;528,48;556,57;604,76;628,91;648,105;662,115;676,129;696,158;691,158;696,177;696,172;725,172;720,148;710,129;696,110;662,76;638,67;619,52;590,38;561,28" o:connectangles="0,0,0,0,0,0,0,0,0,0,0,0,0,0,0,0,0,0,0,0,0,0,0"/>
                  </v:shape>
                </v:group>
                <v:rect id="Rectangle 50" o:spid="_x0000_s1066" style="position:absolute;left:1488;top:-1099;width:442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5ZRcQA&#10;AADdAAAADwAAAGRycy9kb3ducmV2LnhtbERPTWvCQBC9F/wPywi91U0jlBhdJWglHlsVbG9DdkxC&#10;s7Mhu03S/vpuQfA2j/c5q81oGtFT52rLCp5nEQjiwuqaSwXn0/4pAeE8ssbGMin4IQeb9eRhham2&#10;A79Tf/SlCCHsUlRQed+mUrqiIoNuZlviwF1tZ9AH2JVSdziEcNPIOIpepMGaQ0OFLW0rKr6O30ZB&#10;nrTZx8H+DmXz+plf3i6L3WnhlXqcjtkShKfR38U390GH+XEyh/9vwgl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uWUXEAAAA3Q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89555" cy="2164080"/>
                              <wp:effectExtent l="0" t="0" r="0" b="7620"/>
                              <wp:docPr id="87" name="Imagen 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89555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w10:wrap anchorx="page"/>
              </v:group>
            </w:pict>
          </mc:Fallback>
        </mc:AlternateContent>
      </w:r>
      <w:r w:rsidR="0090182D">
        <w:rPr>
          <w:spacing w:val="-3"/>
          <w:w w:val="105"/>
        </w:rPr>
        <w:t>Automáticamente</w:t>
      </w:r>
      <w:r w:rsidR="0090182D">
        <w:rPr>
          <w:spacing w:val="44"/>
          <w:w w:val="105"/>
        </w:rPr>
        <w:t xml:space="preserve"> </w:t>
      </w:r>
      <w:r w:rsidR="0090182D">
        <w:rPr>
          <w:spacing w:val="-3"/>
          <w:w w:val="105"/>
        </w:rPr>
        <w:t>pasara</w:t>
      </w:r>
      <w:r w:rsidR="0090182D">
        <w:rPr>
          <w:spacing w:val="50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44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final</w:t>
      </w:r>
      <w:r w:rsidR="0090182D">
        <w:rPr>
          <w:spacing w:val="55"/>
          <w:w w:val="103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"/>
          <w:w w:val="105"/>
        </w:rPr>
        <w:t xml:space="preserve"> la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cual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 xml:space="preserve">confirmara </w:t>
      </w:r>
      <w:r w:rsidR="0090182D">
        <w:rPr>
          <w:spacing w:val="-4"/>
          <w:w w:val="105"/>
        </w:rPr>
        <w:t xml:space="preserve">la </w:t>
      </w:r>
      <w:r w:rsidR="0090182D">
        <w:rPr>
          <w:spacing w:val="-1"/>
          <w:w w:val="105"/>
        </w:rPr>
        <w:t>correcta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instalación</w:t>
      </w:r>
      <w:r w:rsidR="0090182D">
        <w:rPr>
          <w:spacing w:val="-1"/>
          <w:w w:val="105"/>
        </w:rPr>
        <w:t xml:space="preserve"> del</w:t>
      </w:r>
      <w:r w:rsidR="0090182D">
        <w:rPr>
          <w:spacing w:val="33"/>
          <w:w w:val="103"/>
        </w:rPr>
        <w:t xml:space="preserve"> </w:t>
      </w:r>
      <w:r w:rsidR="0090182D">
        <w:rPr>
          <w:w w:val="105"/>
        </w:rPr>
        <w:t>sistema,</w:t>
      </w:r>
      <w:r w:rsidR="0090182D">
        <w:rPr>
          <w:spacing w:val="-20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21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-17"/>
          <w:w w:val="105"/>
        </w:rPr>
        <w:t xml:space="preserve"> </w:t>
      </w:r>
      <w:r w:rsidR="0090182D">
        <w:rPr>
          <w:spacing w:val="3"/>
          <w:w w:val="105"/>
        </w:rPr>
        <w:t>en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finalizar.</w:t>
      </w:r>
    </w:p>
    <w:p w:rsidR="00BA0342" w:rsidRDefault="00BA0342">
      <w:pPr>
        <w:pStyle w:val="BodyText"/>
        <w:kinsoku w:val="0"/>
        <w:overflowPunct w:val="0"/>
        <w:spacing w:line="258" w:lineRule="auto"/>
        <w:ind w:left="5067" w:right="993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BA0342" w:rsidRDefault="00BC1DEC">
      <w:pPr>
        <w:pStyle w:val="Heading1"/>
        <w:kinsoku w:val="0"/>
        <w:overflowPunct w:val="0"/>
        <w:ind w:right="986"/>
        <w:rPr>
          <w:rFonts w:ascii="Calibri" w:hAnsi="Calibri" w:cs="Calibri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16768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291465</wp:posOffset>
                </wp:positionV>
                <wp:extent cx="5377180" cy="12700"/>
                <wp:effectExtent l="0" t="0" r="0" b="0"/>
                <wp:wrapNone/>
                <wp:docPr id="1266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B9C4885" id="Freeform 51" o:spid="_x0000_s1026" style="position:absolute;z-index:-251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95pt,509.75pt,22.9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rFonts w:ascii="Calibri" w:hAnsi="Calibri" w:cs="Calibri"/>
          <w:spacing w:val="-1"/>
        </w:rPr>
        <w:t>Instalar</w:t>
      </w:r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</w:rPr>
        <w:t>la</w:t>
      </w:r>
      <w:r w:rsidR="0090182D">
        <w:rPr>
          <w:rFonts w:ascii="Calibri" w:hAnsi="Calibri" w:cs="Calibri"/>
          <w:spacing w:val="-4"/>
        </w:rPr>
        <w:t xml:space="preserve"> </w:t>
      </w:r>
      <w:r w:rsidR="0090182D">
        <w:rPr>
          <w:rFonts w:ascii="Calibri" w:hAnsi="Calibri" w:cs="Calibri"/>
          <w:spacing w:val="-2"/>
        </w:rPr>
        <w:t>Última</w:t>
      </w:r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  <w:spacing w:val="-1"/>
        </w:rPr>
        <w:t>Actualización</w:t>
      </w:r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  <w:spacing w:val="-1"/>
        </w:rPr>
        <w:t>(o</w:t>
      </w:r>
      <w:r w:rsidR="0090182D">
        <w:rPr>
          <w:rFonts w:ascii="Calibri" w:hAnsi="Calibri" w:cs="Calibri"/>
          <w:spacing w:val="-4"/>
        </w:rPr>
        <w:t xml:space="preserve"> </w:t>
      </w:r>
      <w:r w:rsidR="0090182D">
        <w:rPr>
          <w:rFonts w:ascii="Calibri" w:hAnsi="Calibri" w:cs="Calibri"/>
          <w:spacing w:val="-1"/>
        </w:rPr>
        <w:t>Revisión)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spacing w:line="256" w:lineRule="auto"/>
        <w:ind w:left="4732" w:right="99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5744" behindDoc="1" locked="0" layoutInCell="0" allowOverlap="1">
                <wp:simplePos x="0" y="0"/>
                <wp:positionH relativeFrom="page">
                  <wp:posOffset>786130</wp:posOffset>
                </wp:positionH>
                <wp:positionV relativeFrom="paragraph">
                  <wp:posOffset>-340360</wp:posOffset>
                </wp:positionV>
                <wp:extent cx="2755900" cy="2139315"/>
                <wp:effectExtent l="0" t="0" r="0" b="0"/>
                <wp:wrapNone/>
                <wp:docPr id="1232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55900" cy="2139315"/>
                          <a:chOff x="1238" y="-536"/>
                          <a:chExt cx="4340" cy="3369"/>
                        </a:xfrm>
                      </wpg:grpSpPr>
                      <wps:wsp>
                        <wps:cNvPr id="1233" name="Rectangle 65"/>
                        <wps:cNvSpPr>
                          <a:spLocks noChangeArrowheads="1"/>
                        </wps:cNvSpPr>
                        <wps:spPr bwMode="auto">
                          <a:xfrm>
                            <a:off x="1238" y="-537"/>
                            <a:ext cx="4280" cy="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3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10180" cy="2131695"/>
                                    <wp:effectExtent l="0" t="0" r="0" b="1905"/>
                                    <wp:docPr id="83" name="Imagen 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10180" cy="21316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234" name="Group 66"/>
                        <wpg:cNvGrpSpPr>
                          <a:grpSpLocks/>
                        </wpg:cNvGrpSpPr>
                        <wpg:grpSpPr bwMode="auto">
                          <a:xfrm>
                            <a:off x="4363" y="2122"/>
                            <a:ext cx="178" cy="351"/>
                            <a:chOff x="4363" y="2122"/>
                            <a:chExt cx="178" cy="351"/>
                          </a:xfrm>
                        </wpg:grpSpPr>
                        <wps:wsp>
                          <wps:cNvPr id="1235" name="Freeform 67"/>
                          <wps:cNvSpPr>
                            <a:spLocks/>
                          </wps:cNvSpPr>
                          <wps:spPr bwMode="auto">
                            <a:xfrm>
                              <a:off x="4363" y="2122"/>
                              <a:ext cx="178" cy="351"/>
                            </a:xfrm>
                            <a:custGeom>
                              <a:avLst/>
                              <a:gdLst>
                                <a:gd name="T0" fmla="*/ 177 w 178"/>
                                <a:gd name="T1" fmla="*/ 263 h 351"/>
                                <a:gd name="T2" fmla="*/ 0 w 178"/>
                                <a:gd name="T3" fmla="*/ 263 h 351"/>
                                <a:gd name="T4" fmla="*/ 91 w 178"/>
                                <a:gd name="T5" fmla="*/ 350 h 351"/>
                                <a:gd name="T6" fmla="*/ 177 w 178"/>
                                <a:gd name="T7" fmla="*/ 263 h 3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8" h="351">
                                  <a:moveTo>
                                    <a:pt x="177" y="263"/>
                                  </a:moveTo>
                                  <a:lnTo>
                                    <a:pt x="0" y="263"/>
                                  </a:lnTo>
                                  <a:lnTo>
                                    <a:pt x="91" y="350"/>
                                  </a:lnTo>
                                  <a:lnTo>
                                    <a:pt x="177" y="2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6" name="Rectangle 68"/>
                          <wps:cNvSpPr>
                            <a:spLocks/>
                          </wps:cNvSpPr>
                          <wps:spPr bwMode="auto">
                            <a:xfrm>
                              <a:off x="4406" y="2122"/>
                              <a:ext cx="91" cy="26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7" name="Group 69"/>
                        <wpg:cNvGrpSpPr>
                          <a:grpSpLocks/>
                        </wpg:cNvGrpSpPr>
                        <wpg:grpSpPr bwMode="auto">
                          <a:xfrm>
                            <a:off x="4348" y="2117"/>
                            <a:ext cx="212" cy="365"/>
                            <a:chOff x="4348" y="2117"/>
                            <a:chExt cx="212" cy="365"/>
                          </a:xfrm>
                        </wpg:grpSpPr>
                        <wps:wsp>
                          <wps:cNvPr id="1238" name="Freeform 70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9 w 212"/>
                                <a:gd name="T1" fmla="*/ 263 h 365"/>
                                <a:gd name="T2" fmla="*/ 15 w 212"/>
                                <a:gd name="T3" fmla="*/ 274 h 365"/>
                                <a:gd name="T4" fmla="*/ 105 w 212"/>
                                <a:gd name="T5" fmla="*/ 364 h 365"/>
                                <a:gd name="T6" fmla="*/ 120 w 212"/>
                                <a:gd name="T7" fmla="*/ 350 h 365"/>
                                <a:gd name="T8" fmla="*/ 100 w 212"/>
                                <a:gd name="T9" fmla="*/ 350 h 365"/>
                                <a:gd name="T10" fmla="*/ 105 w 212"/>
                                <a:gd name="T11" fmla="*/ 345 h 365"/>
                                <a:gd name="T12" fmla="*/ 19 w 212"/>
                                <a:gd name="T13" fmla="*/ 263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9" y="263"/>
                                  </a:moveTo>
                                  <a:lnTo>
                                    <a:pt x="15" y="274"/>
                                  </a:lnTo>
                                  <a:lnTo>
                                    <a:pt x="105" y="364"/>
                                  </a:lnTo>
                                  <a:lnTo>
                                    <a:pt x="120" y="350"/>
                                  </a:lnTo>
                                  <a:lnTo>
                                    <a:pt x="100" y="350"/>
                                  </a:lnTo>
                                  <a:lnTo>
                                    <a:pt x="105" y="345"/>
                                  </a:lnTo>
                                  <a:lnTo>
                                    <a:pt x="19" y="2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9" name="Freeform 71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05 w 212"/>
                                <a:gd name="T1" fmla="*/ 345 h 365"/>
                                <a:gd name="T2" fmla="*/ 100 w 212"/>
                                <a:gd name="T3" fmla="*/ 350 h 365"/>
                                <a:gd name="T4" fmla="*/ 110 w 212"/>
                                <a:gd name="T5" fmla="*/ 350 h 365"/>
                                <a:gd name="T6" fmla="*/ 105 w 212"/>
                                <a:gd name="T7" fmla="*/ 345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05" y="345"/>
                                  </a:moveTo>
                                  <a:lnTo>
                                    <a:pt x="100" y="350"/>
                                  </a:lnTo>
                                  <a:lnTo>
                                    <a:pt x="110" y="350"/>
                                  </a:lnTo>
                                  <a:lnTo>
                                    <a:pt x="105" y="3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0" name="Freeform 72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87 w 212"/>
                                <a:gd name="T1" fmla="*/ 263 h 365"/>
                                <a:gd name="T2" fmla="*/ 105 w 212"/>
                                <a:gd name="T3" fmla="*/ 345 h 365"/>
                                <a:gd name="T4" fmla="*/ 110 w 212"/>
                                <a:gd name="T5" fmla="*/ 350 h 365"/>
                                <a:gd name="T6" fmla="*/ 120 w 212"/>
                                <a:gd name="T7" fmla="*/ 350 h 365"/>
                                <a:gd name="T8" fmla="*/ 191 w 212"/>
                                <a:gd name="T9" fmla="*/ 278 h 365"/>
                                <a:gd name="T10" fmla="*/ 187 w 212"/>
                                <a:gd name="T11" fmla="*/ 263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87" y="263"/>
                                  </a:moveTo>
                                  <a:lnTo>
                                    <a:pt x="105" y="345"/>
                                  </a:lnTo>
                                  <a:lnTo>
                                    <a:pt x="110" y="350"/>
                                  </a:lnTo>
                                  <a:lnTo>
                                    <a:pt x="120" y="350"/>
                                  </a:lnTo>
                                  <a:lnTo>
                                    <a:pt x="191" y="278"/>
                                  </a:lnTo>
                                  <a:lnTo>
                                    <a:pt x="187" y="2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1" name="Freeform 73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5 w 212"/>
                                <a:gd name="T1" fmla="*/ 274 h 365"/>
                                <a:gd name="T2" fmla="*/ 14 w 212"/>
                                <a:gd name="T3" fmla="*/ 278 h 365"/>
                                <a:gd name="T4" fmla="*/ 19 w 212"/>
                                <a:gd name="T5" fmla="*/ 278 h 365"/>
                                <a:gd name="T6" fmla="*/ 15 w 212"/>
                                <a:gd name="T7" fmla="*/ 274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5" y="274"/>
                                  </a:moveTo>
                                  <a:lnTo>
                                    <a:pt x="14" y="278"/>
                                  </a:lnTo>
                                  <a:lnTo>
                                    <a:pt x="19" y="278"/>
                                  </a:lnTo>
                                  <a:lnTo>
                                    <a:pt x="15" y="2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2" name="Freeform 74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52 w 212"/>
                                <a:gd name="T1" fmla="*/ 263 h 365"/>
                                <a:gd name="T2" fmla="*/ 19 w 212"/>
                                <a:gd name="T3" fmla="*/ 263 h 365"/>
                                <a:gd name="T4" fmla="*/ 34 w 212"/>
                                <a:gd name="T5" fmla="*/ 278 h 365"/>
                                <a:gd name="T6" fmla="*/ 67 w 212"/>
                                <a:gd name="T7" fmla="*/ 278 h 365"/>
                                <a:gd name="T8" fmla="*/ 67 w 212"/>
                                <a:gd name="T9" fmla="*/ 268 h 365"/>
                                <a:gd name="T10" fmla="*/ 52 w 212"/>
                                <a:gd name="T11" fmla="*/ 268 h 365"/>
                                <a:gd name="T12" fmla="*/ 52 w 212"/>
                                <a:gd name="T13" fmla="*/ 263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52" y="263"/>
                                  </a:moveTo>
                                  <a:lnTo>
                                    <a:pt x="19" y="263"/>
                                  </a:lnTo>
                                  <a:lnTo>
                                    <a:pt x="34" y="278"/>
                                  </a:lnTo>
                                  <a:lnTo>
                                    <a:pt x="67" y="278"/>
                                  </a:lnTo>
                                  <a:lnTo>
                                    <a:pt x="67" y="268"/>
                                  </a:lnTo>
                                  <a:lnTo>
                                    <a:pt x="52" y="268"/>
                                  </a:lnTo>
                                  <a:lnTo>
                                    <a:pt x="52" y="2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3" name="Freeform 75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39 w 212"/>
                                <a:gd name="T1" fmla="*/ 4 h 365"/>
                                <a:gd name="T2" fmla="*/ 139 w 212"/>
                                <a:gd name="T3" fmla="*/ 278 h 365"/>
                                <a:gd name="T4" fmla="*/ 172 w 212"/>
                                <a:gd name="T5" fmla="*/ 278 h 365"/>
                                <a:gd name="T6" fmla="*/ 182 w 212"/>
                                <a:gd name="T7" fmla="*/ 268 h 365"/>
                                <a:gd name="T8" fmla="*/ 153 w 212"/>
                                <a:gd name="T9" fmla="*/ 268 h 365"/>
                                <a:gd name="T10" fmla="*/ 148 w 212"/>
                                <a:gd name="T11" fmla="*/ 259 h 365"/>
                                <a:gd name="T12" fmla="*/ 153 w 212"/>
                                <a:gd name="T13" fmla="*/ 259 h 365"/>
                                <a:gd name="T14" fmla="*/ 153 w 212"/>
                                <a:gd name="T15" fmla="*/ 14 h 365"/>
                                <a:gd name="T16" fmla="*/ 148 w 212"/>
                                <a:gd name="T17" fmla="*/ 14 h 365"/>
                                <a:gd name="T18" fmla="*/ 139 w 212"/>
                                <a:gd name="T19" fmla="*/ 4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39" y="4"/>
                                  </a:moveTo>
                                  <a:lnTo>
                                    <a:pt x="139" y="278"/>
                                  </a:lnTo>
                                  <a:lnTo>
                                    <a:pt x="172" y="278"/>
                                  </a:lnTo>
                                  <a:lnTo>
                                    <a:pt x="182" y="268"/>
                                  </a:lnTo>
                                  <a:lnTo>
                                    <a:pt x="153" y="268"/>
                                  </a:lnTo>
                                  <a:lnTo>
                                    <a:pt x="148" y="259"/>
                                  </a:lnTo>
                                  <a:lnTo>
                                    <a:pt x="153" y="259"/>
                                  </a:lnTo>
                                  <a:lnTo>
                                    <a:pt x="153" y="14"/>
                                  </a:lnTo>
                                  <a:lnTo>
                                    <a:pt x="148" y="14"/>
                                  </a:lnTo>
                                  <a:lnTo>
                                    <a:pt x="13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4" name="Freeform 76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206 w 212"/>
                                <a:gd name="T1" fmla="*/ 263 h 365"/>
                                <a:gd name="T2" fmla="*/ 187 w 212"/>
                                <a:gd name="T3" fmla="*/ 263 h 365"/>
                                <a:gd name="T4" fmla="*/ 192 w 212"/>
                                <a:gd name="T5" fmla="*/ 278 h 365"/>
                                <a:gd name="T6" fmla="*/ 206 w 212"/>
                                <a:gd name="T7" fmla="*/ 263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206" y="263"/>
                                  </a:moveTo>
                                  <a:lnTo>
                                    <a:pt x="187" y="263"/>
                                  </a:lnTo>
                                  <a:lnTo>
                                    <a:pt x="192" y="278"/>
                                  </a:lnTo>
                                  <a:lnTo>
                                    <a:pt x="206" y="2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5" name="Freeform 77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52 w 212"/>
                                <a:gd name="T1" fmla="*/ 259 h 365"/>
                                <a:gd name="T2" fmla="*/ 0 w 212"/>
                                <a:gd name="T3" fmla="*/ 259 h 365"/>
                                <a:gd name="T4" fmla="*/ 15 w 212"/>
                                <a:gd name="T5" fmla="*/ 274 h 365"/>
                                <a:gd name="T6" fmla="*/ 19 w 212"/>
                                <a:gd name="T7" fmla="*/ 263 h 365"/>
                                <a:gd name="T8" fmla="*/ 52 w 212"/>
                                <a:gd name="T9" fmla="*/ 263 h 365"/>
                                <a:gd name="T10" fmla="*/ 52 w 212"/>
                                <a:gd name="T11" fmla="*/ 259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52" y="259"/>
                                  </a:moveTo>
                                  <a:lnTo>
                                    <a:pt x="0" y="259"/>
                                  </a:lnTo>
                                  <a:lnTo>
                                    <a:pt x="15" y="274"/>
                                  </a:lnTo>
                                  <a:lnTo>
                                    <a:pt x="19" y="263"/>
                                  </a:lnTo>
                                  <a:lnTo>
                                    <a:pt x="52" y="263"/>
                                  </a:lnTo>
                                  <a:lnTo>
                                    <a:pt x="52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6" name="Freeform 78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53 w 212"/>
                                <a:gd name="T1" fmla="*/ 0 h 365"/>
                                <a:gd name="T2" fmla="*/ 52 w 212"/>
                                <a:gd name="T3" fmla="*/ 0 h 365"/>
                                <a:gd name="T4" fmla="*/ 52 w 212"/>
                                <a:gd name="T5" fmla="*/ 268 h 365"/>
                                <a:gd name="T6" fmla="*/ 57 w 212"/>
                                <a:gd name="T7" fmla="*/ 259 h 365"/>
                                <a:gd name="T8" fmla="*/ 67 w 212"/>
                                <a:gd name="T9" fmla="*/ 259 h 365"/>
                                <a:gd name="T10" fmla="*/ 67 w 212"/>
                                <a:gd name="T11" fmla="*/ 14 h 365"/>
                                <a:gd name="T12" fmla="*/ 57 w 212"/>
                                <a:gd name="T13" fmla="*/ 14 h 365"/>
                                <a:gd name="T14" fmla="*/ 67 w 212"/>
                                <a:gd name="T15" fmla="*/ 4 h 365"/>
                                <a:gd name="T16" fmla="*/ 153 w 212"/>
                                <a:gd name="T17" fmla="*/ 4 h 365"/>
                                <a:gd name="T18" fmla="*/ 153 w 212"/>
                                <a:gd name="T19" fmla="*/ 0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53" y="0"/>
                                  </a:moveTo>
                                  <a:lnTo>
                                    <a:pt x="52" y="0"/>
                                  </a:lnTo>
                                  <a:lnTo>
                                    <a:pt x="52" y="268"/>
                                  </a:lnTo>
                                  <a:lnTo>
                                    <a:pt x="57" y="259"/>
                                  </a:lnTo>
                                  <a:lnTo>
                                    <a:pt x="67" y="259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67" y="4"/>
                                  </a:lnTo>
                                  <a:lnTo>
                                    <a:pt x="153" y="4"/>
                                  </a:lnTo>
                                  <a:lnTo>
                                    <a:pt x="1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7" name="Freeform 79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67 w 212"/>
                                <a:gd name="T1" fmla="*/ 259 h 365"/>
                                <a:gd name="T2" fmla="*/ 57 w 212"/>
                                <a:gd name="T3" fmla="*/ 259 h 365"/>
                                <a:gd name="T4" fmla="*/ 52 w 212"/>
                                <a:gd name="T5" fmla="*/ 268 h 365"/>
                                <a:gd name="T6" fmla="*/ 67 w 212"/>
                                <a:gd name="T7" fmla="*/ 268 h 365"/>
                                <a:gd name="T8" fmla="*/ 67 w 212"/>
                                <a:gd name="T9" fmla="*/ 259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67" y="259"/>
                                  </a:moveTo>
                                  <a:lnTo>
                                    <a:pt x="57" y="259"/>
                                  </a:lnTo>
                                  <a:lnTo>
                                    <a:pt x="52" y="268"/>
                                  </a:lnTo>
                                  <a:lnTo>
                                    <a:pt x="67" y="268"/>
                                  </a:lnTo>
                                  <a:lnTo>
                                    <a:pt x="67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8" name="Freeform 80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53 w 212"/>
                                <a:gd name="T1" fmla="*/ 259 h 365"/>
                                <a:gd name="T2" fmla="*/ 148 w 212"/>
                                <a:gd name="T3" fmla="*/ 259 h 365"/>
                                <a:gd name="T4" fmla="*/ 153 w 212"/>
                                <a:gd name="T5" fmla="*/ 268 h 365"/>
                                <a:gd name="T6" fmla="*/ 153 w 212"/>
                                <a:gd name="T7" fmla="*/ 259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53" y="259"/>
                                  </a:moveTo>
                                  <a:lnTo>
                                    <a:pt x="148" y="259"/>
                                  </a:lnTo>
                                  <a:lnTo>
                                    <a:pt x="153" y="268"/>
                                  </a:lnTo>
                                  <a:lnTo>
                                    <a:pt x="153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49" name="Freeform 81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211 w 212"/>
                                <a:gd name="T1" fmla="*/ 259 h 365"/>
                                <a:gd name="T2" fmla="*/ 153 w 212"/>
                                <a:gd name="T3" fmla="*/ 259 h 365"/>
                                <a:gd name="T4" fmla="*/ 153 w 212"/>
                                <a:gd name="T5" fmla="*/ 268 h 365"/>
                                <a:gd name="T6" fmla="*/ 182 w 212"/>
                                <a:gd name="T7" fmla="*/ 268 h 365"/>
                                <a:gd name="T8" fmla="*/ 187 w 212"/>
                                <a:gd name="T9" fmla="*/ 263 h 365"/>
                                <a:gd name="T10" fmla="*/ 206 w 212"/>
                                <a:gd name="T11" fmla="*/ 263 h 365"/>
                                <a:gd name="T12" fmla="*/ 211 w 212"/>
                                <a:gd name="T13" fmla="*/ 259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211" y="259"/>
                                  </a:moveTo>
                                  <a:lnTo>
                                    <a:pt x="153" y="259"/>
                                  </a:lnTo>
                                  <a:lnTo>
                                    <a:pt x="153" y="268"/>
                                  </a:lnTo>
                                  <a:lnTo>
                                    <a:pt x="182" y="268"/>
                                  </a:lnTo>
                                  <a:lnTo>
                                    <a:pt x="187" y="263"/>
                                  </a:lnTo>
                                  <a:lnTo>
                                    <a:pt x="206" y="263"/>
                                  </a:lnTo>
                                  <a:lnTo>
                                    <a:pt x="211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0" name="Freeform 82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67 w 212"/>
                                <a:gd name="T1" fmla="*/ 4 h 365"/>
                                <a:gd name="T2" fmla="*/ 57 w 212"/>
                                <a:gd name="T3" fmla="*/ 14 h 365"/>
                                <a:gd name="T4" fmla="*/ 67 w 212"/>
                                <a:gd name="T5" fmla="*/ 14 h 365"/>
                                <a:gd name="T6" fmla="*/ 67 w 212"/>
                                <a:gd name="T7" fmla="*/ 4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67" y="4"/>
                                  </a:moveTo>
                                  <a:lnTo>
                                    <a:pt x="57" y="14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6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1" name="Rectangle 83"/>
                          <wps:cNvSpPr>
                            <a:spLocks/>
                          </wps:cNvSpPr>
                          <wps:spPr bwMode="auto">
                            <a:xfrm>
                              <a:off x="4415" y="2296"/>
                              <a:ext cx="71" cy="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52" name="Freeform 84"/>
                          <wps:cNvSpPr>
                            <a:spLocks/>
                          </wps:cNvSpPr>
                          <wps:spPr bwMode="auto">
                            <a:xfrm>
                              <a:off x="4348" y="2117"/>
                              <a:ext cx="212" cy="365"/>
                            </a:xfrm>
                            <a:custGeom>
                              <a:avLst/>
                              <a:gdLst>
                                <a:gd name="T0" fmla="*/ 153 w 212"/>
                                <a:gd name="T1" fmla="*/ 4 h 365"/>
                                <a:gd name="T2" fmla="*/ 139 w 212"/>
                                <a:gd name="T3" fmla="*/ 4 h 365"/>
                                <a:gd name="T4" fmla="*/ 148 w 212"/>
                                <a:gd name="T5" fmla="*/ 14 h 365"/>
                                <a:gd name="T6" fmla="*/ 153 w 212"/>
                                <a:gd name="T7" fmla="*/ 14 h 365"/>
                                <a:gd name="T8" fmla="*/ 153 w 212"/>
                                <a:gd name="T9" fmla="*/ 4 h 36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65">
                                  <a:moveTo>
                                    <a:pt x="153" y="4"/>
                                  </a:moveTo>
                                  <a:lnTo>
                                    <a:pt x="139" y="4"/>
                                  </a:lnTo>
                                  <a:lnTo>
                                    <a:pt x="148" y="14"/>
                                  </a:lnTo>
                                  <a:lnTo>
                                    <a:pt x="153" y="14"/>
                                  </a:lnTo>
                                  <a:lnTo>
                                    <a:pt x="15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53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1238" y="-537"/>
                            <a:ext cx="4340" cy="3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3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43200" cy="2131695"/>
                                    <wp:effectExtent l="0" t="0" r="0" b="1905"/>
                                    <wp:docPr id="82" name="Imagen 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43200" cy="21316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" o:spid="_x0000_s1067" style="position:absolute;left:0;text-align:left;margin-left:61.9pt;margin-top:-26.8pt;width:217pt;height:168.45pt;z-index:-251700736;mso-position-horizontal-relative:page" coordorigin="1238,-536" coordsize="4340,33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" o:allowincell="f">
                <v:rect id="Rectangle 65" o:spid="_x0000_s1068" style="position:absolute;left:1238;top:-537;width:4280;height:3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GQosIA&#10;AADdAAAADwAAAGRycy9kb3ducmV2LnhtbERPS4vCMBC+C/6HMII3TVVYtBpF1EWPvkC9Dc3YFptJ&#10;abK27q83wsLe5uN7zmzRmEI8qXK5ZQWDfgSCOLE651TB+fTdG4NwHlljYZkUvMjBYt5uzTDWtuYD&#10;PY8+FSGEXYwKMu/LWEqXZGTQ9W1JHLi7rQz6AKtU6grrEG4KOYyiL2kw59CQYUmrjJLH8cco2I7L&#10;5XVnf+u02Ny2l/1lsj5NvFLdTrOcgvDU+H/xn3unw/zhaASfb8IJ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0ZCiwgAAAN0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3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10180" cy="2131695"/>
                              <wp:effectExtent l="0" t="0" r="0" b="1905"/>
                              <wp:docPr id="83" name="Imagen 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10180" cy="21316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6" o:spid="_x0000_s1069" style="position:absolute;left:4363;top:2122;width:178;height:351" coordorigin="4363,2122" coordsize="178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nLP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/S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JyzzFAAAA3QAA&#10;AA8AAAAAAAAAAAAAAAAAqgIAAGRycy9kb3ducmV2LnhtbFBLBQYAAAAABAAEAPoAAACcAwAAAAA=&#10;">
                  <v:shape id="Freeform 67" o:spid="_x0000_s1070" style="position:absolute;left:4363;top:2122;width:178;height:351;visibility:visible;mso-wrap-style:square;v-text-anchor:top" coordsize="17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qpF8MA&#10;AADdAAAADwAAAGRycy9kb3ducmV2LnhtbERPS2vCQBC+C/0PyxS86aaKwUZXKcUX9FBqBa9DdkxC&#10;s7NxdzXx37sFwdt8fM+ZLztTiys5X1lW8DZMQBDnVldcKDj8rgdTED4ga6wtk4IbeVguXnpzzLRt&#10;+Yeu+1CIGMI+QwVlCE0mpc9LMuiHtiGO3Mk6gyFCV0jtsI3hppajJEmlwYpjQ4kNfZaU/+0vRkGn&#10;v/OKUrfeJJevs1+1x/dpulWq/9p9zEAE6sJT/HDvdJw/Gk/g/5t4gl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/qpF8MAAADdAAAADwAAAAAAAAAAAAAAAACYAgAAZHJzL2Rv&#10;d25yZXYueG1sUEsFBgAAAAAEAAQA9QAAAIgDAAAAAA==&#10;" path="m177,263l,263r91,87l177,263xe" fillcolor="red" stroked="f">
                    <v:path arrowok="t" o:connecttype="custom" o:connectlocs="177,263;0,263;91,350;177,263" o:connectangles="0,0,0,0"/>
                  </v:shape>
                  <v:rect id="Rectangle 68" o:spid="_x0000_s1071" style="position:absolute;left:4406;top:2122;width:91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eWucAA&#10;AADdAAAADwAAAGRycy9kb3ducmV2LnhtbERPS4vCMBC+C/6HMMLebKILItUoIggefd6HZmyqzaQ2&#10;2drdX78RFvY2H99zluve1aKjNlSeNUwyBYK48KbiUsPlvBvPQYSIbLD2TBq+KcB6NRwsMTf+xUfq&#10;TrEUKYRDjhpsjE0uZSgsOQyZb4gTd/Otw5hgW0rT4iuFu1pOlZpJhxWnBosNbS0Vj9OX0/A0dbe7&#10;qmL7s58f7oejCpObDVp/jPrNAkSkPv6L/9x7k+ZPP2fw/iadIF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deWucAAAADdAAAADwAAAAAAAAAAAAAAAACYAgAAZHJzL2Rvd25y&#10;ZXYueG1sUEsFBgAAAAAEAAQA9QAAAIUDAAAAAA==&#10;" fillcolor="red" stroked="f">
                    <v:path arrowok="t"/>
                  </v:rect>
                </v:group>
                <v:group id="Group 69" o:spid="_x0000_s1072" style="position:absolute;left:4348;top:2117;width:212;height:365" coordorigin="4348,2117" coordsize="212,3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<v:shape id="Freeform 70" o:spid="_x0000_s1073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v6V8YA&#10;AADdAAAADwAAAGRycy9kb3ducmV2LnhtbESPQWsCMRCF74X+hzAFbzXpCrZsjSJF0YOXahGP0810&#10;d3EzCZtU13/vHAq9zfDevPfNbDH4Tl2oT21gCy9jA4q4Cq7l2sLXYf38BiplZIddYLJwowSL+ePD&#10;DEsXrvxJl32ulYRwKtFCk3MstU5VQx7TOERi0X5C7zHL2tfa9XiVcN/pwpip9tiyNDQY6aOh6rz/&#10;9RYirVfL7XcsNrt6WqxOR/Oqz8ba0dOwfAeVacj/5r/rrRP8YiK48o2Mo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6v6V8YAAADdAAAADwAAAAAAAAAAAAAAAACYAgAAZHJz&#10;L2Rvd25yZXYueG1sUEsFBgAAAAAEAAQA9QAAAIsDAAAAAA==&#10;" path="m19,263r-4,11l105,364r15,-14l100,350r5,-5l19,263xe" fillcolor="red" stroked="f">
                    <v:path arrowok="t" o:connecttype="custom" o:connectlocs="19,263;15,274;105,364;120,350;100,350;105,345;19,263" o:connectangles="0,0,0,0,0,0,0"/>
                  </v:shape>
                  <v:shape id="Freeform 71" o:spid="_x0000_s1074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dfzMMA&#10;AADdAAAADwAAAGRycy9kb3ducmV2LnhtbERPTWsCMRC9F/wPYQRvNXEFW1ejSFHqoZdaEY/jZtxd&#10;3EzCJtXtv28Ewds83ufMl51txJXaUDvWMBoqEMSFMzWXGvY/m9d3ECEiG2wck4Y/CrBc9F7mmBt3&#10;42+67mIpUgiHHDVUMfpcylBUZDEMnSdO3Nm1FmOCbSlNi7cUbhuZKTWRFmtODRV6+qiouOx+rQZP&#10;m/Vqe/LZ51c5ydbHg3qTF6X1oN+tZiAidfEpfri3Js3PxlO4f5NO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dfzMMAAADdAAAADwAAAAAAAAAAAAAAAACYAgAAZHJzL2Rv&#10;d25yZXYueG1sUEsFBgAAAAAEAAQA9QAAAIgDAAAAAA==&#10;" path="m105,345r-5,5l110,350r-5,-5xe" fillcolor="red" stroked="f">
                    <v:path arrowok="t" o:connecttype="custom" o:connectlocs="105,345;100,350;110,350;105,345" o:connectangles="0,0,0,0"/>
                  </v:shape>
                  <v:shape id="Freeform 72" o:spid="_x0000_s1075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uFLMYA&#10;AADdAAAADwAAAGRycy9kb3ducmV2LnhtbESPQWsCMRCF74X+hzAFbzXpIrZsjSJF0YOXahGP0810&#10;d3EzCZtU13/vHAq9zfDevPfNbDH4Tl2oT21gCy9jA4q4Cq7l2sLXYf38BiplZIddYLJwowSL+ePD&#10;DEsXrvxJl32ulYRwKtFCk3MstU5VQx7TOERi0X5C7zHL2tfa9XiVcN/pwpip9tiyNDQY6aOh6rz/&#10;9RYirVfL7XcsNrt6WqxOR/Oqz8ba0dOwfAeVacj/5r/rrRP8YiL88o2Mo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uFLMYAAADdAAAADwAAAAAAAAAAAAAAAACYAgAAZHJz&#10;L2Rvd25yZXYueG1sUEsFBgAAAAAEAAQA9QAAAIsDAAAAAA==&#10;" path="m187,263r-82,82l110,350r10,l191,278r-4,-15xe" fillcolor="red" stroked="f">
                    <v:path arrowok="t" o:connecttype="custom" o:connectlocs="187,263;105,345;110,350;120,350;191,278;187,263" o:connectangles="0,0,0,0,0,0"/>
                  </v:shape>
                  <v:shape id="Freeform 73" o:spid="_x0000_s1076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cgt8IA&#10;AADdAAAADwAAAGRycy9kb3ducmV2LnhtbERPTWsCMRC9F/wPYQRvNXERK6tRRBQ99FIV8Thuxt3F&#10;zSRsom7/fVMo9DaP9znzZWcb8aQ21I41jIYKBHHhTM2lhtNx+z4FESKywcYxafimAMtF722OuXEv&#10;/qLnIZYihXDIUUMVo8+lDEVFFsPQeeLE3VxrMSbYltK0+ErhtpGZUhNpsebUUKGndUXF/fCwGjxt&#10;N6v91We7z3KSbS5n9SHvSutBv1vNQETq4r/4z703aX42HsHvN+kEuf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lyC3wgAAAN0AAAAPAAAAAAAAAAAAAAAAAJgCAABkcnMvZG93&#10;bnJldi54bWxQSwUGAAAAAAQABAD1AAAAhwMAAAAA&#10;" path="m15,274r-1,4l19,278r-4,-4xe" fillcolor="red" stroked="f">
                    <v:path arrowok="t" o:connecttype="custom" o:connectlocs="15,274;14,278;19,278;15,274" o:connectangles="0,0,0,0"/>
                  </v:shape>
                  <v:shape id="Freeform 74" o:spid="_x0000_s1077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W+wMMA&#10;AADdAAAADwAAAGRycy9kb3ducmV2LnhtbERPS2sCMRC+F/wPYQq9dZOGYsvWKCKKHrz4oPQ43Ux3&#10;FzeTsIm6/feNIPQ2H99zJrPBdeJCfWw9G3gpFAjiytuWawPHw+r5HURMyBY7z2TglyLMpqOHCZbW&#10;X3lHl32qRQ7hWKKBJqVQShmrhhzGwgfizP343mHKsK+l7fGaw10ntVJj6bDl3NBgoEVD1Wl/dgYC&#10;rZbzzXfQ62091suvT/UmT8qYp8dh/gEi0ZD+xXf3xub5+lXD7Zt8gp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W+wMMAAADdAAAADwAAAAAAAAAAAAAAAACYAgAAZHJzL2Rv&#10;d25yZXYueG1sUEsFBgAAAAAEAAQA9QAAAIgDAAAAAA==&#10;" path="m52,263r-33,l34,278r33,l67,268r-15,l52,263xe" fillcolor="red" stroked="f">
                    <v:path arrowok="t" o:connecttype="custom" o:connectlocs="52,263;19,263;34,278;67,278;67,268;52,268;52,263" o:connectangles="0,0,0,0,0,0,0"/>
                  </v:shape>
                  <v:shape id="Freeform 75" o:spid="_x0000_s1078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kbW8MA&#10;AADdAAAADwAAAGRycy9kb3ducmV2LnhtbERPTWsCMRC9C/0PYQreNHEtVlajSFH00EutiMdxM+4u&#10;biZhk+r675tCwds83ufMl51txI3aUDvWMBoqEMSFMzWXGg7fm8EURIjIBhvHpOFBAZaLl94cc+Pu&#10;/EW3fSxFCuGQo4YqRp9LGYqKLIah88SJu7jWYkywLaVp8Z7CbSMzpSbSYs2poUJPHxUV1/2P1eBp&#10;s17tzj7bfpaTbH06qnd5VVr3X7vVDESkLj7F/+6dSfOztzH8fZNO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QkbW8MAAADdAAAADwAAAAAAAAAAAAAAAACYAgAAZHJzL2Rv&#10;d25yZXYueG1sUEsFBgAAAAAEAAQA9QAAAIgDAAAAAA==&#10;" path="m139,4r,274l172,278r10,-10l153,268r-5,-9l153,259r,-245l148,14,139,4xe" fillcolor="red" stroked="f">
                    <v:path arrowok="t" o:connecttype="custom" o:connectlocs="139,4;139,278;172,278;182,268;153,268;148,259;153,259;153,14;148,14;139,4" o:connectangles="0,0,0,0,0,0,0,0,0,0"/>
                  </v:shape>
                  <v:shape id="Freeform 76" o:spid="_x0000_s1079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CDL8IA&#10;AADdAAAADwAAAGRycy9kb3ducmV2LnhtbERPTWsCMRC9C/0PYQq9aeIiKqtRRJR66KUqpcdxM+4u&#10;biZhE3X996ZQ8DaP9znzZWcbcaM21I41DAcKBHHhTM2lhuNh25+CCBHZYOOYNDwowHLx1ptjbtyd&#10;v+m2j6VIIRxy1FDF6HMpQ1GRxTBwnjhxZ9dajAm2pTQt3lO4bWSm1FharDk1VOhpXVFx2V+tBk/b&#10;zWp38tnnVznONr8/aiIvSuuP9241AxGpiy/xv3tn0vxsNIK/b9IJ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4IMvwgAAAN0AAAAPAAAAAAAAAAAAAAAAAJgCAABkcnMvZG93&#10;bnJldi54bWxQSwUGAAAAAAQABAD1AAAAhwMAAAAA&#10;" path="m206,263r-19,l192,278r14,-15xe" fillcolor="red" stroked="f">
                    <v:path arrowok="t" o:connecttype="custom" o:connectlocs="206,263;187,263;192,278;206,263" o:connectangles="0,0,0,0"/>
                  </v:shape>
                  <v:shape id="Freeform 77" o:spid="_x0000_s1080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wmtMMA&#10;AADdAAAADwAAAGRycy9kb3ducmV2LnhtbERPTWsCMRC9C/0PYQreNHGxVlajSFH00EutiMdxM+4u&#10;biZhk+r675tCwds83ufMl51txI3aUDvWMBoqEMSFMzWXGg7fm8EURIjIBhvHpOFBAZaLl94cc+Pu&#10;/EW3fSxFCuGQo4YqRp9LGYqKLIah88SJu7jWYkywLaVp8Z7CbSMzpSbSYs2poUJPHxUV1/2P1eBp&#10;s17tzj7bfpaTbH06qnd5VVr3X7vVDESkLj7F/+6dSfOz8Rv8fZNOkI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wmtMMAAADdAAAADwAAAAAAAAAAAAAAAACYAgAAZHJzL2Rv&#10;d25yZXYueG1sUEsFBgAAAAAEAAQA9QAAAIgDAAAAAA==&#10;" path="m52,259l,259r15,15l19,263r33,l52,259xe" fillcolor="red" stroked="f">
                    <v:path arrowok="t" o:connecttype="custom" o:connectlocs="52,259;0,259;15,274;19,263;52,263;52,259" o:connectangles="0,0,0,0,0,0"/>
                  </v:shape>
                  <v:shape id="Freeform 78" o:spid="_x0000_s1081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64w8MA&#10;AADdAAAADwAAAGRycy9kb3ducmV2LnhtbERPTWsCMRC9F/wPYQq91aRLWWU1ioiiBy/aIj1ON+Pu&#10;4mYSNlG3/74RBG/zeJ8znfe2FVfqQuNYw8dQgSAunWm40vD9tX4fgwgR2WDrmDT8UYD5bPAyxcK4&#10;G+/peoiVSCEcCtRQx+gLKUNZk8UwdJ44cSfXWYwJdpU0Hd5SuG1lplQuLTacGmr0tKypPB8uVoOn&#10;9Wqx/fXZZlfl2ernqEbyrLR+e+0XExCR+vgUP9xbk+Znnzncv0kn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X64w8MAAADdAAAADwAAAAAAAAAAAAAAAACYAgAAZHJzL2Rv&#10;d25yZXYueG1sUEsFBgAAAAAEAAQA9QAAAIgDAAAAAA==&#10;" path="m153,l52,r,268l57,259r10,l67,14r-10,l67,4r86,l153,xe" fillcolor="red" stroked="f">
                    <v:path arrowok="t" o:connecttype="custom" o:connectlocs="153,0;52,0;52,268;57,259;67,259;67,14;57,14;67,4;153,4;153,0" o:connectangles="0,0,0,0,0,0,0,0,0,0"/>
                  </v:shape>
                  <v:shape id="Freeform 79" o:spid="_x0000_s1082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IdWMIA&#10;AADdAAAADwAAAGRycy9kb3ducmV2LnhtbERPS2sCMRC+F/ofwhS81cSlqKxGEVHqwYsPSo/jZtxd&#10;3EzCJur6741Q6G0+vudM551txI3aUDvWMOgrEMSFMzWXGo6H9ecYRIjIBhvHpOFBAeaz97cp5sbd&#10;eUe3fSxFCuGQo4YqRp9LGYqKLIa+88SJO7vWYkywLaVp8Z7CbSMzpYbSYs2poUJPy4qKy/5qNXha&#10;rxabk8++t+UwW/3+qJG8KK17H91iAiJSF//Ff+6NSfOzrxG8vkkny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h1YwgAAAN0AAAAPAAAAAAAAAAAAAAAAAJgCAABkcnMvZG93&#10;bnJldi54bWxQSwUGAAAAAAQABAD1AAAAhwMAAAAA&#10;" path="m67,259r-10,l52,268r15,l67,259xe" fillcolor="red" stroked="f">
                    <v:path arrowok="t" o:connecttype="custom" o:connectlocs="67,259;57,259;52,268;67,268;67,259" o:connectangles="0,0,0,0,0"/>
                  </v:shape>
                  <v:shape id="Freeform 80" o:spid="_x0000_s1083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2JKsYA&#10;AADdAAAADwAAAGRycy9kb3ducmV2LnhtbESPQWsCMRCF74X+hzAFbzXpIrZsjSJF0YOXahGP0810&#10;d3EzCZtU13/vHAq9zfDevPfNbDH4Tl2oT21gCy9jA4q4Cq7l2sLXYf38BiplZIddYLJwowSL+ePD&#10;DEsXrvxJl32ulYRwKtFCk3MstU5VQx7TOERi0X5C7zHL2tfa9XiVcN/pwpip9tiyNDQY6aOh6rz/&#10;9RYirVfL7XcsNrt6WqxOR/Oqz8ba0dOwfAeVacj/5r/rrRP8YiK48o2Mo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62JKsYAAADdAAAADwAAAAAAAAAAAAAAAACYAgAAZHJz&#10;L2Rvd25yZXYueG1sUEsFBgAAAAAEAAQA9QAAAIsDAAAAAA==&#10;" path="m153,259r-5,l153,268r,-9xe" fillcolor="red" stroked="f">
                    <v:path arrowok="t" o:connecttype="custom" o:connectlocs="153,259;148,259;153,268;153,259" o:connectangles="0,0,0,0"/>
                  </v:shape>
                  <v:shape id="Freeform 81" o:spid="_x0000_s1084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EsscMA&#10;AADdAAAADwAAAGRycy9kb3ducmV2LnhtbERPTWsCMRC9F/wPYQRvNXERW1ejSFHqoZdaEY/jZtxd&#10;3EzCJtXtv28Ewds83ufMl51txJXaUDvWMBoqEMSFMzWXGvY/m9d3ECEiG2wck4Y/CrBc9F7mmBt3&#10;42+67mIpUgiHHDVUMfpcylBUZDEMnSdO3Nm1FmOCbSlNi7cUbhuZKTWRFmtODRV6+qiouOx+rQZP&#10;m/Vqe/LZ51c5ydbHg3qTF6X1oN+tZiAidfEpfri3Js3PxlO4f5NO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EsscMAAADdAAAADwAAAAAAAAAAAAAAAACYAgAAZHJzL2Rv&#10;d25yZXYueG1sUEsFBgAAAAAEAAQA9QAAAIgDAAAAAA==&#10;" path="m211,259r-58,l153,268r29,l187,263r19,l211,259xe" fillcolor="red" stroked="f">
                    <v:path arrowok="t" o:connecttype="custom" o:connectlocs="211,259;153,259;153,268;182,268;187,263;206,263;211,259" o:connectangles="0,0,0,0,0,0,0"/>
                  </v:shape>
                  <v:shape id="Freeform 82" o:spid="_x0000_s1085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IT8cYA&#10;AADdAAAADwAAAGRycy9kb3ducmV2LnhtbESPQWsCMRCF74X+hzAFbzXpgrZsjSJF0YOXahGP0810&#10;d3EzCZtU13/vHAq9zfDevPfNbDH4Tl2oT21gCy9jA4q4Cq7l2sLXYf38BiplZIddYLJwowSL+ePD&#10;DEsXrvxJl32ulYRwKtFCk3MstU5VQx7TOERi0X5C7zHL2tfa9XiVcN/pwpip9tiyNDQY6aOh6rz/&#10;9RYirVfL7XcsNrt6WqxOR/Oqz8ba0dOwfAeVacj/5r/rrRP8YiL88o2Mo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AIT8cYAAADdAAAADwAAAAAAAAAAAAAAAACYAgAAZHJz&#10;L2Rvd25yZXYueG1sUEsFBgAAAAAEAAQA9QAAAIsDAAAAAA==&#10;" path="m67,4l57,14r10,l67,4xe" fillcolor="red" stroked="f">
                    <v:path arrowok="t" o:connecttype="custom" o:connectlocs="67,4;57,14;67,14;67,4" o:connectangles="0,0,0,0"/>
                  </v:shape>
                  <v:rect id="Rectangle 83" o:spid="_x0000_s1086" style="position:absolute;left:4415;top:2296;width:71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HrbcAA&#10;AADdAAAADwAAAGRycy9kb3ducmV2LnhtbERPS4vCMBC+C/sfwizsTZMKilSjiCB49HkfmrGpNpNu&#10;k611f/1mQfA2H99zFqve1aKjNlSeNWQjBYK48KbiUsP5tB3OQISIbLD2TBqeFGC1/BgsMDf+wQfq&#10;jrEUKYRDjhpsjE0uZSgsOQwj3xAn7upbhzHBtpSmxUcKd7UcKzWVDitODRYb2lgq7scfp+Hb1N32&#10;oorN7262v+0PKmRXG7T++uzXcxCR+vgWv9w7k+aPJxn8f5NOkM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+HrbcAAAADdAAAADwAAAAAAAAAAAAAAAACYAgAAZHJzL2Rvd25y&#10;ZXYueG1sUEsFBgAAAAAEAAQA9QAAAIUDAAAAAA==&#10;" fillcolor="red" stroked="f">
                    <v:path arrowok="t"/>
                  </v:rect>
                  <v:shape id="Freeform 84" o:spid="_x0000_s1087" style="position:absolute;left:4348;top:2117;width:212;height:365;visibility:visible;mso-wrap-style:square;v-text-anchor:top" coordsize="212,3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woHcMA&#10;AADdAAAADwAAAGRycy9kb3ducmV2LnhtbERPS2sCMRC+F/wPYQq9dZMGasvWKCKKHrz4oPQ43Ux3&#10;FzeTsIm6/feNIPQ2H99zJrPBdeJCfWw9G3gpFAjiytuWawPHw+r5HURMyBY7z2TglyLMpqOHCZbW&#10;X3lHl32qRQ7hWKKBJqVQShmrhhzGwgfizP343mHKsK+l7fGaw10ntVJj6bDl3NBgoEVD1Wl/dgYC&#10;rZbzzXfQ62091suvT/UmT8qYp8dh/gEi0ZD+xXf3xub5+lXD7Zt8gp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5woHcMAAADdAAAADwAAAAAAAAAAAAAAAACYAgAAZHJzL2Rv&#10;d25yZXYueG1sUEsFBgAAAAAEAAQA9QAAAIgDAAAAAA==&#10;" path="m153,4r-14,l148,14r5,l153,4xe" fillcolor="red" stroked="f">
                    <v:path arrowok="t" o:connecttype="custom" o:connectlocs="153,4;139,4;148,14;153,14;153,4" o:connectangles="0,0,0,0,0"/>
                  </v:shape>
                </v:group>
                <v:rect id="Rectangle 85" o:spid="_x0000_s1088" style="position:absolute;left:1238;top:-537;width:4340;height:3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51AsMA&#10;AADdAAAADwAAAGRycy9kb3ducmV2LnhtbERPS4vCMBC+L/gfwgje1lRlF61GER/o0VVBvQ3N2Bab&#10;SWmi7frrjbCwt/n4njOZNaYQD6pcbllBrxuBIE6szjlVcDysP4cgnEfWWFgmBb/kYDZtfUww1rbm&#10;H3rsfSpCCLsYFWTel7GULsnIoOvakjhwV1sZ9AFWqdQV1iHcFLIfRd/SYM6hIcOSFhklt/3dKNgM&#10;y/l5a591Wqwum9PuNFoeRl6pTruZj0F4avy/+M+91WF+/2sA72/CCX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w51As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3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43200" cy="2131695"/>
                              <wp:effectExtent l="0" t="0" r="0" b="1905"/>
                              <wp:docPr id="82" name="Imagen 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43200" cy="21316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w10:wrap anchorx="page"/>
              </v:group>
            </w:pict>
          </mc:Fallback>
        </mc:AlternateContent>
      </w:r>
      <w:r w:rsidR="0090182D">
        <w:rPr>
          <w:spacing w:val="1"/>
          <w:w w:val="105"/>
        </w:rPr>
        <w:t>Al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descargarse</w:t>
      </w:r>
      <w:r w:rsidR="0090182D">
        <w:rPr>
          <w:spacing w:val="46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aplicación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46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actualización,</w:t>
      </w:r>
      <w:r w:rsidR="0090182D">
        <w:rPr>
          <w:spacing w:val="55"/>
          <w:w w:val="103"/>
        </w:rPr>
        <w:t xml:space="preserve"> </w:t>
      </w:r>
      <w:r w:rsidR="0090182D">
        <w:rPr>
          <w:spacing w:val="-1"/>
          <w:w w:val="105"/>
        </w:rPr>
        <w:t>automáticamente</w:t>
      </w:r>
      <w:r w:rsidR="0090182D">
        <w:rPr>
          <w:spacing w:val="33"/>
          <w:w w:val="105"/>
        </w:rPr>
        <w:t xml:space="preserve"> </w:t>
      </w:r>
      <w:r w:rsidR="0090182D">
        <w:rPr>
          <w:spacing w:val="-1"/>
          <w:w w:val="105"/>
        </w:rPr>
        <w:t>abrirá</w:t>
      </w:r>
      <w:r w:rsidR="0090182D">
        <w:rPr>
          <w:spacing w:val="32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34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cual</w:t>
      </w:r>
      <w:r w:rsidR="0090182D">
        <w:rPr>
          <w:spacing w:val="36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8"/>
          <w:w w:val="103"/>
        </w:rPr>
        <w:t xml:space="preserve"> </w:t>
      </w:r>
      <w:r w:rsidR="0090182D">
        <w:rPr>
          <w:spacing w:val="-1"/>
          <w:w w:val="105"/>
        </w:rPr>
        <w:t>indica</w:t>
      </w:r>
      <w:r w:rsidR="0090182D">
        <w:rPr>
          <w:spacing w:val="17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18"/>
          <w:w w:val="105"/>
        </w:rPr>
        <w:t xml:space="preserve"> </w:t>
      </w:r>
      <w:r w:rsidR="0090182D">
        <w:rPr>
          <w:spacing w:val="-4"/>
          <w:w w:val="105"/>
        </w:rPr>
        <w:t>está</w:t>
      </w:r>
      <w:r w:rsidR="0090182D">
        <w:rPr>
          <w:spacing w:val="18"/>
          <w:w w:val="105"/>
        </w:rPr>
        <w:t xml:space="preserve"> </w:t>
      </w:r>
      <w:r w:rsidR="0090182D">
        <w:rPr>
          <w:spacing w:val="-3"/>
          <w:w w:val="105"/>
        </w:rPr>
        <w:t>listo</w:t>
      </w:r>
      <w:r w:rsidR="0090182D">
        <w:rPr>
          <w:spacing w:val="21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22"/>
          <w:w w:val="105"/>
        </w:rPr>
        <w:t xml:space="preserve"> </w:t>
      </w:r>
      <w:r w:rsidR="0090182D">
        <w:rPr>
          <w:spacing w:val="-3"/>
          <w:w w:val="105"/>
        </w:rPr>
        <w:t>iniciar</w:t>
      </w:r>
      <w:r w:rsidR="0090182D">
        <w:rPr>
          <w:spacing w:val="14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18"/>
          <w:w w:val="105"/>
        </w:rPr>
        <w:t xml:space="preserve"> </w:t>
      </w:r>
      <w:r w:rsidR="0090182D">
        <w:rPr>
          <w:spacing w:val="-4"/>
          <w:w w:val="105"/>
        </w:rPr>
        <w:t>la</w:t>
      </w:r>
      <w:r w:rsidR="0090182D">
        <w:rPr>
          <w:spacing w:val="22"/>
          <w:w w:val="105"/>
        </w:rPr>
        <w:t xml:space="preserve"> </w:t>
      </w:r>
      <w:r w:rsidR="0090182D">
        <w:rPr>
          <w:spacing w:val="-3"/>
          <w:w w:val="105"/>
        </w:rPr>
        <w:t>instalación</w:t>
      </w:r>
      <w:r w:rsidR="0090182D">
        <w:rPr>
          <w:spacing w:val="59"/>
          <w:w w:val="103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actualización.</w:t>
      </w:r>
    </w:p>
    <w:p w:rsidR="00387022" w:rsidRDefault="00387022">
      <w:pPr>
        <w:pStyle w:val="BodyText"/>
        <w:kinsoku w:val="0"/>
        <w:overflowPunct w:val="0"/>
        <w:spacing w:line="256" w:lineRule="auto"/>
        <w:ind w:left="4732" w:right="990"/>
        <w:jc w:val="both"/>
      </w:pPr>
    </w:p>
    <w:p w:rsidR="00387022" w:rsidRPr="00387022" w:rsidRDefault="00387022" w:rsidP="00387022">
      <w:r>
        <w:t xml:space="preserve">       </w:t>
      </w:r>
    </w:p>
    <w:p w:rsidR="00387022" w:rsidRPr="00387022" w:rsidRDefault="00387022" w:rsidP="00387022"/>
    <w:p w:rsidR="00387022" w:rsidRPr="00387022" w:rsidRDefault="00387022" w:rsidP="00387022"/>
    <w:p w:rsidR="00387022" w:rsidRPr="00387022" w:rsidRDefault="00387022" w:rsidP="00387022"/>
    <w:p w:rsidR="00387022" w:rsidRPr="00387022" w:rsidRDefault="00387022" w:rsidP="00387022"/>
    <w:p w:rsidR="00387022" w:rsidRPr="00387022" w:rsidRDefault="00387022" w:rsidP="00387022"/>
    <w:p w:rsidR="00387022" w:rsidRPr="00387022" w:rsidRDefault="00387022" w:rsidP="00387022"/>
    <w:p w:rsidR="00387022" w:rsidRDefault="00387022" w:rsidP="00387022"/>
    <w:p w:rsidR="00BA0342" w:rsidRDefault="00387022" w:rsidP="00387022">
      <w:pPr>
        <w:tabs>
          <w:tab w:val="left" w:pos="3090"/>
        </w:tabs>
        <w:rPr>
          <w:sz w:val="20"/>
          <w:szCs w:val="20"/>
        </w:rPr>
      </w:pPr>
      <w:r>
        <w:tab/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BA0342" w:rsidRDefault="00BC1DEC">
      <w:pPr>
        <w:pStyle w:val="BodyText"/>
        <w:kinsoku w:val="0"/>
        <w:overflowPunct w:val="0"/>
        <w:spacing w:before="80" w:line="256" w:lineRule="auto"/>
        <w:ind w:left="5288" w:right="99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7792" behindDoc="1" locked="0" layoutInCell="0" allowOverlap="1">
                <wp:simplePos x="0" y="0"/>
                <wp:positionH relativeFrom="page">
                  <wp:posOffset>1084580</wp:posOffset>
                </wp:positionH>
                <wp:positionV relativeFrom="paragraph">
                  <wp:posOffset>-814070</wp:posOffset>
                </wp:positionV>
                <wp:extent cx="2801620" cy="2172970"/>
                <wp:effectExtent l="0" t="0" r="0" b="0"/>
                <wp:wrapNone/>
                <wp:docPr id="1213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01620" cy="2172970"/>
                          <a:chOff x="1708" y="-1282"/>
                          <a:chExt cx="4412" cy="3422"/>
                        </a:xfrm>
                      </wpg:grpSpPr>
                      <wps:wsp>
                        <wps:cNvPr id="1214" name="Rectangle 87"/>
                        <wps:cNvSpPr>
                          <a:spLocks noChangeArrowheads="1"/>
                        </wps:cNvSpPr>
                        <wps:spPr bwMode="auto">
                          <a:xfrm>
                            <a:off x="1709" y="-1283"/>
                            <a:ext cx="438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62885" cy="2164080"/>
                                    <wp:effectExtent l="0" t="0" r="0" b="7620"/>
                                    <wp:docPr id="81" name="Imagen 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885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215" name="Group 88"/>
                        <wpg:cNvGrpSpPr>
                          <a:grpSpLocks/>
                        </wpg:cNvGrpSpPr>
                        <wpg:grpSpPr bwMode="auto">
                          <a:xfrm>
                            <a:off x="4814" y="1367"/>
                            <a:ext cx="173" cy="408"/>
                            <a:chOff x="4814" y="1367"/>
                            <a:chExt cx="173" cy="408"/>
                          </a:xfrm>
                        </wpg:grpSpPr>
                        <wps:wsp>
                          <wps:cNvPr id="1216" name="Freeform 89"/>
                          <wps:cNvSpPr>
                            <a:spLocks/>
                          </wps:cNvSpPr>
                          <wps:spPr bwMode="auto">
                            <a:xfrm>
                              <a:off x="4814" y="1367"/>
                              <a:ext cx="173" cy="408"/>
                            </a:xfrm>
                            <a:custGeom>
                              <a:avLst/>
                              <a:gdLst>
                                <a:gd name="T0" fmla="*/ 172 w 173"/>
                                <a:gd name="T1" fmla="*/ 302 h 408"/>
                                <a:gd name="T2" fmla="*/ 0 w 173"/>
                                <a:gd name="T3" fmla="*/ 302 h 408"/>
                                <a:gd name="T4" fmla="*/ 86 w 173"/>
                                <a:gd name="T5" fmla="*/ 407 h 408"/>
                                <a:gd name="T6" fmla="*/ 172 w 173"/>
                                <a:gd name="T7" fmla="*/ 302 h 40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3" h="408">
                                  <a:moveTo>
                                    <a:pt x="172" y="302"/>
                                  </a:moveTo>
                                  <a:lnTo>
                                    <a:pt x="0" y="302"/>
                                  </a:lnTo>
                                  <a:lnTo>
                                    <a:pt x="86" y="407"/>
                                  </a:lnTo>
                                  <a:lnTo>
                                    <a:pt x="172" y="30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7" name="Rectangle 90"/>
                          <wps:cNvSpPr>
                            <a:spLocks/>
                          </wps:cNvSpPr>
                          <wps:spPr bwMode="auto">
                            <a:xfrm>
                              <a:off x="4857" y="1367"/>
                              <a:ext cx="86" cy="302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8" name="Group 91"/>
                        <wpg:cNvGrpSpPr>
                          <a:grpSpLocks/>
                        </wpg:cNvGrpSpPr>
                        <wpg:grpSpPr bwMode="auto">
                          <a:xfrm>
                            <a:off x="4800" y="1357"/>
                            <a:ext cx="207" cy="428"/>
                            <a:chOff x="4800" y="1357"/>
                            <a:chExt cx="207" cy="428"/>
                          </a:xfrm>
                        </wpg:grpSpPr>
                        <wps:wsp>
                          <wps:cNvPr id="1219" name="Freeform 92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48 w 207"/>
                                <a:gd name="T1" fmla="*/ 307 h 428"/>
                                <a:gd name="T2" fmla="*/ 0 w 207"/>
                                <a:gd name="T3" fmla="*/ 307 h 428"/>
                                <a:gd name="T4" fmla="*/ 100 w 207"/>
                                <a:gd name="T5" fmla="*/ 427 h 428"/>
                                <a:gd name="T6" fmla="*/ 113 w 207"/>
                                <a:gd name="T7" fmla="*/ 412 h 428"/>
                                <a:gd name="T8" fmla="*/ 96 w 207"/>
                                <a:gd name="T9" fmla="*/ 412 h 428"/>
                                <a:gd name="T10" fmla="*/ 100 w 207"/>
                                <a:gd name="T11" fmla="*/ 407 h 428"/>
                                <a:gd name="T12" fmla="*/ 27 w 207"/>
                                <a:gd name="T13" fmla="*/ 321 h 428"/>
                                <a:gd name="T14" fmla="*/ 14 w 207"/>
                                <a:gd name="T15" fmla="*/ 321 h 428"/>
                                <a:gd name="T16" fmla="*/ 19 w 207"/>
                                <a:gd name="T17" fmla="*/ 312 h 428"/>
                                <a:gd name="T18" fmla="*/ 48 w 207"/>
                                <a:gd name="T19" fmla="*/ 312 h 428"/>
                                <a:gd name="T20" fmla="*/ 48 w 207"/>
                                <a:gd name="T21" fmla="*/ 307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48" y="307"/>
                                  </a:moveTo>
                                  <a:lnTo>
                                    <a:pt x="0" y="307"/>
                                  </a:lnTo>
                                  <a:lnTo>
                                    <a:pt x="100" y="427"/>
                                  </a:lnTo>
                                  <a:lnTo>
                                    <a:pt x="113" y="412"/>
                                  </a:lnTo>
                                  <a:lnTo>
                                    <a:pt x="96" y="412"/>
                                  </a:lnTo>
                                  <a:lnTo>
                                    <a:pt x="100" y="407"/>
                                  </a:lnTo>
                                  <a:lnTo>
                                    <a:pt x="27" y="321"/>
                                  </a:lnTo>
                                  <a:lnTo>
                                    <a:pt x="14" y="321"/>
                                  </a:lnTo>
                                  <a:lnTo>
                                    <a:pt x="19" y="312"/>
                                  </a:lnTo>
                                  <a:lnTo>
                                    <a:pt x="48" y="312"/>
                                  </a:lnTo>
                                  <a:lnTo>
                                    <a:pt x="48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0" name="Freeform 93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00 w 207"/>
                                <a:gd name="T1" fmla="*/ 407 h 428"/>
                                <a:gd name="T2" fmla="*/ 96 w 207"/>
                                <a:gd name="T3" fmla="*/ 412 h 428"/>
                                <a:gd name="T4" fmla="*/ 105 w 207"/>
                                <a:gd name="T5" fmla="*/ 412 h 428"/>
                                <a:gd name="T6" fmla="*/ 100 w 207"/>
                                <a:gd name="T7" fmla="*/ 407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00" y="407"/>
                                  </a:moveTo>
                                  <a:lnTo>
                                    <a:pt x="96" y="412"/>
                                  </a:lnTo>
                                  <a:lnTo>
                                    <a:pt x="105" y="412"/>
                                  </a:lnTo>
                                  <a:lnTo>
                                    <a:pt x="100" y="4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1" name="Freeform 94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82 w 207"/>
                                <a:gd name="T1" fmla="*/ 312 h 428"/>
                                <a:gd name="T2" fmla="*/ 100 w 207"/>
                                <a:gd name="T3" fmla="*/ 407 h 428"/>
                                <a:gd name="T4" fmla="*/ 105 w 207"/>
                                <a:gd name="T5" fmla="*/ 412 h 428"/>
                                <a:gd name="T6" fmla="*/ 113 w 207"/>
                                <a:gd name="T7" fmla="*/ 412 h 428"/>
                                <a:gd name="T8" fmla="*/ 193 w 207"/>
                                <a:gd name="T9" fmla="*/ 321 h 428"/>
                                <a:gd name="T10" fmla="*/ 187 w 207"/>
                                <a:gd name="T11" fmla="*/ 321 h 428"/>
                                <a:gd name="T12" fmla="*/ 182 w 207"/>
                                <a:gd name="T13" fmla="*/ 312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82" y="312"/>
                                  </a:moveTo>
                                  <a:lnTo>
                                    <a:pt x="100" y="407"/>
                                  </a:lnTo>
                                  <a:lnTo>
                                    <a:pt x="105" y="412"/>
                                  </a:lnTo>
                                  <a:lnTo>
                                    <a:pt x="113" y="412"/>
                                  </a:lnTo>
                                  <a:lnTo>
                                    <a:pt x="193" y="321"/>
                                  </a:lnTo>
                                  <a:lnTo>
                                    <a:pt x="187" y="321"/>
                                  </a:lnTo>
                                  <a:lnTo>
                                    <a:pt x="182" y="3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2" name="Freeform 95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9 w 207"/>
                                <a:gd name="T1" fmla="*/ 312 h 428"/>
                                <a:gd name="T2" fmla="*/ 14 w 207"/>
                                <a:gd name="T3" fmla="*/ 321 h 428"/>
                                <a:gd name="T4" fmla="*/ 27 w 207"/>
                                <a:gd name="T5" fmla="*/ 321 h 428"/>
                                <a:gd name="T6" fmla="*/ 19 w 207"/>
                                <a:gd name="T7" fmla="*/ 312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9" y="312"/>
                                  </a:moveTo>
                                  <a:lnTo>
                                    <a:pt x="14" y="321"/>
                                  </a:lnTo>
                                  <a:lnTo>
                                    <a:pt x="27" y="321"/>
                                  </a:lnTo>
                                  <a:lnTo>
                                    <a:pt x="19" y="3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3" name="Freeform 96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67 w 207"/>
                                <a:gd name="T1" fmla="*/ 307 h 428"/>
                                <a:gd name="T2" fmla="*/ 57 w 207"/>
                                <a:gd name="T3" fmla="*/ 307 h 428"/>
                                <a:gd name="T4" fmla="*/ 48 w 207"/>
                                <a:gd name="T5" fmla="*/ 312 h 428"/>
                                <a:gd name="T6" fmla="*/ 19 w 207"/>
                                <a:gd name="T7" fmla="*/ 312 h 428"/>
                                <a:gd name="T8" fmla="*/ 27 w 207"/>
                                <a:gd name="T9" fmla="*/ 321 h 428"/>
                                <a:gd name="T10" fmla="*/ 67 w 207"/>
                                <a:gd name="T11" fmla="*/ 321 h 428"/>
                                <a:gd name="T12" fmla="*/ 67 w 207"/>
                                <a:gd name="T13" fmla="*/ 307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67" y="307"/>
                                  </a:moveTo>
                                  <a:lnTo>
                                    <a:pt x="57" y="307"/>
                                  </a:lnTo>
                                  <a:lnTo>
                                    <a:pt x="48" y="312"/>
                                  </a:lnTo>
                                  <a:lnTo>
                                    <a:pt x="19" y="312"/>
                                  </a:lnTo>
                                  <a:lnTo>
                                    <a:pt x="27" y="321"/>
                                  </a:lnTo>
                                  <a:lnTo>
                                    <a:pt x="67" y="321"/>
                                  </a:lnTo>
                                  <a:lnTo>
                                    <a:pt x="67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4" name="Freeform 97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39 w 207"/>
                                <a:gd name="T1" fmla="*/ 9 h 428"/>
                                <a:gd name="T2" fmla="*/ 139 w 207"/>
                                <a:gd name="T3" fmla="*/ 321 h 428"/>
                                <a:gd name="T4" fmla="*/ 174 w 207"/>
                                <a:gd name="T5" fmla="*/ 321 h 428"/>
                                <a:gd name="T6" fmla="*/ 182 w 207"/>
                                <a:gd name="T7" fmla="*/ 312 h 428"/>
                                <a:gd name="T8" fmla="*/ 153 w 207"/>
                                <a:gd name="T9" fmla="*/ 312 h 428"/>
                                <a:gd name="T10" fmla="*/ 143 w 207"/>
                                <a:gd name="T11" fmla="*/ 307 h 428"/>
                                <a:gd name="T12" fmla="*/ 153 w 207"/>
                                <a:gd name="T13" fmla="*/ 307 h 428"/>
                                <a:gd name="T14" fmla="*/ 153 w 207"/>
                                <a:gd name="T15" fmla="*/ 14 h 428"/>
                                <a:gd name="T16" fmla="*/ 143 w 207"/>
                                <a:gd name="T17" fmla="*/ 14 h 428"/>
                                <a:gd name="T18" fmla="*/ 139 w 207"/>
                                <a:gd name="T19" fmla="*/ 9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39" y="9"/>
                                  </a:moveTo>
                                  <a:lnTo>
                                    <a:pt x="139" y="321"/>
                                  </a:lnTo>
                                  <a:lnTo>
                                    <a:pt x="174" y="321"/>
                                  </a:lnTo>
                                  <a:lnTo>
                                    <a:pt x="182" y="312"/>
                                  </a:lnTo>
                                  <a:lnTo>
                                    <a:pt x="153" y="312"/>
                                  </a:lnTo>
                                  <a:lnTo>
                                    <a:pt x="143" y="307"/>
                                  </a:lnTo>
                                  <a:lnTo>
                                    <a:pt x="153" y="307"/>
                                  </a:lnTo>
                                  <a:lnTo>
                                    <a:pt x="153" y="14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39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5" name="Freeform 98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206 w 207"/>
                                <a:gd name="T1" fmla="*/ 307 h 428"/>
                                <a:gd name="T2" fmla="*/ 153 w 207"/>
                                <a:gd name="T3" fmla="*/ 307 h 428"/>
                                <a:gd name="T4" fmla="*/ 153 w 207"/>
                                <a:gd name="T5" fmla="*/ 312 h 428"/>
                                <a:gd name="T6" fmla="*/ 182 w 207"/>
                                <a:gd name="T7" fmla="*/ 312 h 428"/>
                                <a:gd name="T8" fmla="*/ 187 w 207"/>
                                <a:gd name="T9" fmla="*/ 321 h 428"/>
                                <a:gd name="T10" fmla="*/ 193 w 207"/>
                                <a:gd name="T11" fmla="*/ 321 h 428"/>
                                <a:gd name="T12" fmla="*/ 206 w 207"/>
                                <a:gd name="T13" fmla="*/ 307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206" y="307"/>
                                  </a:moveTo>
                                  <a:lnTo>
                                    <a:pt x="153" y="307"/>
                                  </a:lnTo>
                                  <a:lnTo>
                                    <a:pt x="153" y="312"/>
                                  </a:lnTo>
                                  <a:lnTo>
                                    <a:pt x="182" y="312"/>
                                  </a:lnTo>
                                  <a:lnTo>
                                    <a:pt x="187" y="321"/>
                                  </a:lnTo>
                                  <a:lnTo>
                                    <a:pt x="193" y="321"/>
                                  </a:lnTo>
                                  <a:lnTo>
                                    <a:pt x="206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6" name="Freeform 99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53 w 207"/>
                                <a:gd name="T1" fmla="*/ 0 h 428"/>
                                <a:gd name="T2" fmla="*/ 48 w 207"/>
                                <a:gd name="T3" fmla="*/ 0 h 428"/>
                                <a:gd name="T4" fmla="*/ 48 w 207"/>
                                <a:gd name="T5" fmla="*/ 312 h 428"/>
                                <a:gd name="T6" fmla="*/ 57 w 207"/>
                                <a:gd name="T7" fmla="*/ 307 h 428"/>
                                <a:gd name="T8" fmla="*/ 67 w 207"/>
                                <a:gd name="T9" fmla="*/ 307 h 428"/>
                                <a:gd name="T10" fmla="*/ 67 w 207"/>
                                <a:gd name="T11" fmla="*/ 14 h 428"/>
                                <a:gd name="T12" fmla="*/ 57 w 207"/>
                                <a:gd name="T13" fmla="*/ 14 h 428"/>
                                <a:gd name="T14" fmla="*/ 67 w 207"/>
                                <a:gd name="T15" fmla="*/ 9 h 428"/>
                                <a:gd name="T16" fmla="*/ 153 w 207"/>
                                <a:gd name="T17" fmla="*/ 9 h 428"/>
                                <a:gd name="T18" fmla="*/ 153 w 207"/>
                                <a:gd name="T19" fmla="*/ 0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53" y="0"/>
                                  </a:moveTo>
                                  <a:lnTo>
                                    <a:pt x="48" y="0"/>
                                  </a:lnTo>
                                  <a:lnTo>
                                    <a:pt x="48" y="312"/>
                                  </a:lnTo>
                                  <a:lnTo>
                                    <a:pt x="57" y="307"/>
                                  </a:lnTo>
                                  <a:lnTo>
                                    <a:pt x="67" y="307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67" y="9"/>
                                  </a:lnTo>
                                  <a:lnTo>
                                    <a:pt x="153" y="9"/>
                                  </a:lnTo>
                                  <a:lnTo>
                                    <a:pt x="1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7" name="Freeform 100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53 w 207"/>
                                <a:gd name="T1" fmla="*/ 307 h 428"/>
                                <a:gd name="T2" fmla="*/ 143 w 207"/>
                                <a:gd name="T3" fmla="*/ 307 h 428"/>
                                <a:gd name="T4" fmla="*/ 153 w 207"/>
                                <a:gd name="T5" fmla="*/ 312 h 428"/>
                                <a:gd name="T6" fmla="*/ 153 w 207"/>
                                <a:gd name="T7" fmla="*/ 307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53" y="307"/>
                                  </a:moveTo>
                                  <a:lnTo>
                                    <a:pt x="143" y="307"/>
                                  </a:lnTo>
                                  <a:lnTo>
                                    <a:pt x="153" y="312"/>
                                  </a:lnTo>
                                  <a:lnTo>
                                    <a:pt x="153" y="3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8" name="Freeform 101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67 w 207"/>
                                <a:gd name="T1" fmla="*/ 9 h 428"/>
                                <a:gd name="T2" fmla="*/ 57 w 207"/>
                                <a:gd name="T3" fmla="*/ 14 h 428"/>
                                <a:gd name="T4" fmla="*/ 67 w 207"/>
                                <a:gd name="T5" fmla="*/ 14 h 428"/>
                                <a:gd name="T6" fmla="*/ 67 w 207"/>
                                <a:gd name="T7" fmla="*/ 9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67" y="9"/>
                                  </a:moveTo>
                                  <a:lnTo>
                                    <a:pt x="57" y="14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6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9" name="Rectangle 102"/>
                          <wps:cNvSpPr>
                            <a:spLocks/>
                          </wps:cNvSpPr>
                          <wps:spPr bwMode="auto">
                            <a:xfrm>
                              <a:off x="4867" y="1572"/>
                              <a:ext cx="71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" name="Freeform 103"/>
                          <wps:cNvSpPr>
                            <a:spLocks/>
                          </wps:cNvSpPr>
                          <wps:spPr bwMode="auto">
                            <a:xfrm>
                              <a:off x="4800" y="1357"/>
                              <a:ext cx="207" cy="428"/>
                            </a:xfrm>
                            <a:custGeom>
                              <a:avLst/>
                              <a:gdLst>
                                <a:gd name="T0" fmla="*/ 153 w 207"/>
                                <a:gd name="T1" fmla="*/ 9 h 428"/>
                                <a:gd name="T2" fmla="*/ 139 w 207"/>
                                <a:gd name="T3" fmla="*/ 9 h 428"/>
                                <a:gd name="T4" fmla="*/ 143 w 207"/>
                                <a:gd name="T5" fmla="*/ 14 h 428"/>
                                <a:gd name="T6" fmla="*/ 153 w 207"/>
                                <a:gd name="T7" fmla="*/ 14 h 428"/>
                                <a:gd name="T8" fmla="*/ 153 w 207"/>
                                <a:gd name="T9" fmla="*/ 9 h 4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7" h="428">
                                  <a:moveTo>
                                    <a:pt x="153" y="9"/>
                                  </a:moveTo>
                                  <a:lnTo>
                                    <a:pt x="139" y="9"/>
                                  </a:lnTo>
                                  <a:lnTo>
                                    <a:pt x="143" y="14"/>
                                  </a:lnTo>
                                  <a:lnTo>
                                    <a:pt x="153" y="14"/>
                                  </a:lnTo>
                                  <a:lnTo>
                                    <a:pt x="153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1709" y="-1283"/>
                            <a:ext cx="442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89555" cy="2164080"/>
                                    <wp:effectExtent l="0" t="0" r="0" b="7620"/>
                                    <wp:docPr id="79" name="Imagen 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89555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" o:spid="_x0000_s1089" style="position:absolute;left:0;text-align:left;margin-left:85.4pt;margin-top:-64.1pt;width:220.6pt;height:171.1pt;z-index:-251698688;mso-position-horizontal-relative:page" coordorigin="1708,-1282" coordsize="4412,34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" o:allowincell="f">
                <v:rect id="Rectangle 87" o:spid="_x0000_s1090" style="position:absolute;left:1709;top:-1283;width:438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1UtsMA&#10;AADdAAAADwAAAGRycy9kb3ducmV2LnhtbERPTYvCMBC9C/6HMMLeNFVEtBpFdEWPu1ZQb0MztsVm&#10;Upqs7frrNwuCt3m8z1msWlOKB9WusKxgOIhAEKdWF5wpOCW7/hSE88gaS8uk4JccrJbdzgJjbRv+&#10;psfRZyKEsItRQe59FUvp0pwMuoGtiAN3s7VBH2CdSV1jE8JNKUdRNJEGCw4NOVa0ySm9H3+Mgv20&#10;Wl8O9tlk5ed1f/46z7bJzCv10WvXcxCeWv8Wv9wHHeaPhm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o1Uts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62885" cy="2164080"/>
                              <wp:effectExtent l="0" t="0" r="0" b="7620"/>
                              <wp:docPr id="81" name="Imagen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885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8" o:spid="_x0000_s1091" style="position:absolute;left:4814;top:1367;width:173;height:408" coordorigin="4814,1367" coordsize="173,4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Ayx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8DLHwwAAAN0AAAAP&#10;AAAAAAAAAAAAAAAAAKoCAABkcnMvZG93bnJldi54bWxQSwUGAAAAAAQABAD6AAAAmgMAAAAA&#10;">
                  <v:shape id="Freeform 89" o:spid="_x0000_s1092" style="position:absolute;left:4814;top:1367;width:173;height:408;visibility:visible;mso-wrap-style:square;v-text-anchor:top" coordsize="173,4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3LOcIA&#10;AADdAAAADwAAAGRycy9kb3ducmV2LnhtbERPTWvCQBC9C/0PyxR60109iKRZxRYET0KjSI/T7DQb&#10;zM4m2TXGf+8Khd7m8T4n34yuEQP1ofasYT5TIIhLb2quNJyOu+kKRIjIBhvPpOFOATbrl0mOmfE3&#10;/qKhiJVIIRwy1GBjbDMpQ2nJYZj5ljhxv753GBPsK2l6vKVw18iFUkvpsObUYLGlT0vlpbg6DcPP&#10;964rqutg1eEDQ1Td/dx2Wr+9jtt3EJHG+C/+c+9Nmr+YL+H5TTpB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Dcs5wgAAAN0AAAAPAAAAAAAAAAAAAAAAAJgCAABkcnMvZG93&#10;bnJldi54bWxQSwUGAAAAAAQABAD1AAAAhwMAAAAA&#10;" path="m172,302l,302,86,407,172,302xe" fillcolor="red" stroked="f">
                    <v:path arrowok="t" o:connecttype="custom" o:connectlocs="172,302;0,302;86,407;172,302" o:connectangles="0,0,0,0"/>
                  </v:shape>
                  <v:rect id="Rectangle 90" o:spid="_x0000_s1093" style="position:absolute;left:4857;top:1367;width:86;height:3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5vQsAA&#10;AADdAAAADwAAAGRycy9kb3ducmV2LnhtbERPS4vCMBC+C/sfwizsTZN6UKlGEUHw6PM+NGNTbSbd&#10;Jlvr/vrNguBtPr7nLFa9q0VHbag8a8hGCgRx4U3FpYbzaTucgQgR2WDtmTQ8KcBq+TFYYG78gw/U&#10;HWMpUgiHHDXYGJtcylBYchhGviFO3NW3DmOCbSlNi48U7mo5VmoiHVacGiw2tLFU3I8/TsO3qbvt&#10;RRWb391sf9sfVMiuNmj99dmv5yAi9fEtfrl3Js0fZ1P4/yadIJd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S5vQsAAAADdAAAADwAAAAAAAAAAAAAAAACYAgAAZHJzL2Rvd25y&#10;ZXYueG1sUEsFBgAAAAAEAAQA9QAAAIUDAAAAAA==&#10;" fillcolor="red" stroked="f">
                    <v:path arrowok="t"/>
                  </v:rect>
                </v:group>
                <v:group id="Group 91" o:spid="_x0000_s1094" style="position:absolute;left:4800;top:1357;width:207;height:428" coordorigin="4800,1357" coordsize="207,4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GdWcYAAADdAAAADwAAAGRycy9kb3ducmV2LnhtbESPQWvCQBCF74L/YRmh&#10;N93EokjqKiJt6UEEtVB6G7JjEszOhuw2if++cxC8zfDevPfNeju4WnXUhsqzgXSWgCLOva24MPB9&#10;+ZiuQIWIbLH2TAbuFGC7GY/WmFnf84m6cyyUhHDI0EAZY5NpHfKSHIaZb4hFu/rWYZS1LbRtsZdw&#10;V+t5kiy1w4qlocSG9iXlt/OfM/DZY797Td+7w+26v/9eFsefQ0rGvEyG3RuoSEN8mh/XX1bw56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8Z1ZxgAAAN0A&#10;AAAPAAAAAAAAAAAAAAAAAKoCAABkcnMvZG93bnJldi54bWxQSwUGAAAAAAQABAD6AAAAnQMAAAAA&#10;">
                  <v:shape id="Freeform 92" o:spid="_x0000_s1095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azV8QA&#10;AADdAAAADwAAAGRycy9kb3ducmV2LnhtbERPS2vCQBC+F/wPywi9NRtTEE1dxQel0oPFWAq9Ddkx&#10;G8zOptmtxn/fFYTe5uN7zmzR20acqfO1YwWjJAVBXDpdc6Xg8/D6NAHhA7LGxjEpuJKHxXzwMMNc&#10;uwvv6VyESsQQ9jkqMCG0uZS+NGTRJ64ljtzRdRZDhF0ldYeXGG4bmaXpWFqsOTYYbGltqDwVv1YB&#10;c7FbTjcf728b87z6xuyH5ddYqcdhv3wBEagP/+K7e6vj/Gw0hds38QQ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2s1fEAAAA3QAAAA8AAAAAAAAAAAAAAAAAmAIAAGRycy9k&#10;b3ducmV2LnhtbFBLBQYAAAAABAAEAPUAAACJAwAAAAA=&#10;" path="m48,307l,307,100,427r13,-15l96,412r4,-5l27,321r-13,l19,312r29,l48,307xe" fillcolor="red" stroked="f">
                    <v:path arrowok="t" o:connecttype="custom" o:connectlocs="48,307;0,307;100,427;113,412;96,412;100,407;27,321;14,321;19,312;48,312;48,307" o:connectangles="0,0,0,0,0,0,0,0,0,0,0"/>
                  </v:shape>
                  <v:shape id="Freeform 93" o:spid="_x0000_s1096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DQd8cA&#10;AADdAAAADwAAAGRycy9kb3ducmV2LnhtbESPT0vDQBDF74LfYRnBm900QrFpt6V/EMWDpWkpeBuy&#10;YzY0Oxuzaxu/vXMQvM3w3rz3m/ly8K26UB+bwAbGowwUcRVsw7WB4+H54QlUTMgW28Bk4IciLBe3&#10;N3MsbLjyni5lqpWEcCzQgEupK7SOlSOPcRQ6YtE+Q+8xydrX2vZ4lXDf6jzLJtpjw9LgsKONo+pc&#10;fnsDzOX7arrdvb1s3eP6A/Mv1qeJMfd3w2oGKtGQ/s1/169W8PNc+OUbGUE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rg0HfHAAAA3QAAAA8AAAAAAAAAAAAAAAAAmAIAAGRy&#10;cy9kb3ducmV2LnhtbFBLBQYAAAAABAAEAPUAAACMAwAAAAA=&#10;" path="m100,407r-4,5l105,412r-5,-5xe" fillcolor="red" stroked="f">
                    <v:path arrowok="t" o:connecttype="custom" o:connectlocs="100,407;96,412;105,412;100,407" o:connectangles="0,0,0,0"/>
                  </v:shape>
                  <v:shape id="Freeform 94" o:spid="_x0000_s1097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x17MQA&#10;AADdAAAADwAAAGRycy9kb3ducmV2LnhtbERPS2vCQBC+C/6HZYTemo0piKau4oPS0kPFtBS8Ddkx&#10;G8zOxuxW03/fFQre5uN7znzZ20ZcqPO1YwXjJAVBXDpdc6Xg6/PlcQrCB2SNjWNS8EselovhYI65&#10;dlfe06UIlYgh7HNUYEJocyl9aciiT1xLHLmj6yyGCLtK6g6vMdw2MkvTibRYc2ww2NLGUHkqfqwC&#10;5uJjNdvu3l+35ml9wOzM8nui1MOoXz2DCNSHu/jf/abj/Cwbw+2be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sdezEAAAA3QAAAA8AAAAAAAAAAAAAAAAAmAIAAGRycy9k&#10;b3ducmV2LnhtbFBLBQYAAAAABAAEAPUAAACJAwAAAAA=&#10;" path="m182,312r-82,95l105,412r8,l193,321r-6,l182,312xe" fillcolor="red" stroked="f">
                    <v:path arrowok="t" o:connecttype="custom" o:connectlocs="182,312;100,407;105,412;113,412;193,321;187,321;182,312" o:connectangles="0,0,0,0,0,0,0"/>
                  </v:shape>
                  <v:shape id="Freeform 95" o:spid="_x0000_s1098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7rm8QA&#10;AADdAAAADwAAAGRycy9kb3ducmV2LnhtbERPTWsCMRC9F/ofwgi9adYUpK5GsUpRerB0LQVvw2a6&#10;WbqZrJtUt//eFITe5vE+Z77sXSPO1IXas4bxKANBXHpTc6Xh4/AyfAIRIrLBxjNp+KUAy8X93Rxz&#10;4y/8TuciViKFcMhRg42xzaUMpSWHYeRb4sR9+c5hTLCrpOnwksJdI1WWTaTDmlODxZbWlsrv4sdp&#10;YC72q+nm7XW7sY/PR1Qnlp8TrR8G/WoGIlIf/8U3986k+Uop+PsmnS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+65vEAAAA3QAAAA8AAAAAAAAAAAAAAAAAmAIAAGRycy9k&#10;b3ducmV2LnhtbFBLBQYAAAAABAAEAPUAAACJAwAAAAA=&#10;" path="m19,312r-5,9l27,321r-8,-9xe" fillcolor="red" stroked="f">
                    <v:path arrowok="t" o:connecttype="custom" o:connectlocs="19,312;14,321;27,321;19,312" o:connectangles="0,0,0,0"/>
                  </v:shape>
                  <v:shape id="Freeform 96" o:spid="_x0000_s1099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JOAMMA&#10;AADdAAAADwAAAGRycy9kb3ducmV2LnhtbERPTWvCQBC9F/oflil4040RxKauYivS4kFplEJvQ3aa&#10;DWZnY3bV+O9dQehtHu9zpvPO1uJMra8cKxgOEhDEhdMVlwr2u1V/AsIHZI21Y1JwJQ/z2fPTFDPt&#10;LvxN5zyUIoawz1CBCaHJpPSFIYt+4BriyP251mKIsC2lbvESw20t0yQZS4sVxwaDDX0YKg75ySpg&#10;zjeL1+V2/bk0o/dfTI8sf8ZK9V66xRuIQF34Fz/cXzrOT9MR3L+JJ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JOAMMAAADdAAAADwAAAAAAAAAAAAAAAACYAgAAZHJzL2Rv&#10;d25yZXYueG1sUEsFBgAAAAAEAAQA9QAAAIgDAAAAAA==&#10;" path="m67,307r-10,l48,312r-29,l27,321r40,l67,307xe" fillcolor="red" stroked="f">
                    <v:path arrowok="t" o:connecttype="custom" o:connectlocs="67,307;57,307;48,312;19,312;27,321;67,321;67,307" o:connectangles="0,0,0,0,0,0,0"/>
                  </v:shape>
                  <v:shape id="Freeform 97" o:spid="_x0000_s1100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vWdMQA&#10;AADdAAAADwAAAGRycy9kb3ducmV2LnhtbERPTWvCQBC9F/wPywje6sZYRKOr2Iq09KCYFsHbkB2z&#10;wexszG41/ffdQqG3ebzPWaw6W4sbtb5yrGA0TEAQF05XXCr4/Ng+TkH4gKyxdkwKvsnDatl7WGCm&#10;3Z0PdMtDKWII+wwVmBCaTEpfGLLoh64hjtzZtRZDhG0pdYv3GG5rmSbJRFqsODYYbOjFUHHJv6wC&#10;5ny3nm32768bM34+YXpleZwoNeh36zmIQF34F/+533Scn6ZP8PtNP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b1nTEAAAA3QAAAA8AAAAAAAAAAAAAAAAAmAIAAGRycy9k&#10;b3ducmV2LnhtbFBLBQYAAAAABAAEAPUAAACJAwAAAAA=&#10;" path="m139,9r,312l174,321r8,-9l153,312r-10,-5l153,307r,-293l143,14,139,9xe" fillcolor="red" stroked="f">
                    <v:path arrowok="t" o:connecttype="custom" o:connectlocs="139,9;139,321;174,321;182,312;153,312;143,307;153,307;153,14;143,14;139,9" o:connectangles="0,0,0,0,0,0,0,0,0,0"/>
                  </v:shape>
                  <v:shape id="Freeform 98" o:spid="_x0000_s1101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dz78QA&#10;AADdAAAADwAAAGRycy9kb3ducmV2LnhtbERPTWvCQBC9F/wPywje6sZIRaOr2Iq09KCYFsHbkB2z&#10;wexszG41/ffdQqG3ebzPWaw6W4sbtb5yrGA0TEAQF05XXCr4/Ng+TkH4gKyxdkwKvsnDatl7WGCm&#10;3Z0PdMtDKWII+wwVmBCaTEpfGLLoh64hjtzZtRZDhG0pdYv3GG5rmSbJRFqsODYYbOjFUHHJv6wC&#10;5ny3nm32768bM34+YXpleZwoNeh36zmIQF34F/+533Scn6ZP8PtNP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Xc+/EAAAA3QAAAA8AAAAAAAAAAAAAAAAAmAIAAGRycy9k&#10;b3ducmV2LnhtbFBLBQYAAAAABAAEAPUAAACJAwAAAAA=&#10;" path="m206,307r-53,l153,312r29,l187,321r6,l206,307xe" fillcolor="red" stroked="f">
                    <v:path arrowok="t" o:connecttype="custom" o:connectlocs="206,307;153,307;153,312;182,312;187,321;193,321;206,307" o:connectangles="0,0,0,0,0,0,0"/>
                  </v:shape>
                  <v:shape id="Freeform 99" o:spid="_x0000_s1102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XtmMQA&#10;AADdAAAADwAAAGRycy9kb3ducmV2LnhtbERPS2vCQBC+C/6HZYTe6sYUgqau4oPS0kPFWAq9Ddkx&#10;G8zOxuxW03/fFQre5uN7znzZ20ZcqPO1YwWTcQKCuHS65krB5+HlcQrCB2SNjWNS8EselovhYI65&#10;dlfe06UIlYgh7HNUYEJocyl9aciiH7uWOHJH11kMEXaV1B1eY7htZJokmbRYc2ww2NLGUHkqfqwC&#10;5uJjNdvu3l+35mn9jemZ5Vem1MOoXz2DCNSHu/jf/abj/DTN4PZNP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F7ZjEAAAA3QAAAA8AAAAAAAAAAAAAAAAAmAIAAGRycy9k&#10;b3ducmV2LnhtbFBLBQYAAAAABAAEAPUAAACJAwAAAAA=&#10;" path="m153,l48,r,312l57,307r10,l67,14r-10,l67,9r86,l153,xe" fillcolor="red" stroked="f">
                    <v:path arrowok="t" o:connecttype="custom" o:connectlocs="153,0;48,0;48,312;57,307;67,307;67,14;57,14;67,9;153,9;153,0" o:connectangles="0,0,0,0,0,0,0,0,0,0"/>
                  </v:shape>
                  <v:shape id="Freeform 100" o:spid="_x0000_s1103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lIA8QA&#10;AADdAAAADwAAAGRycy9kb3ducmV2LnhtbERPS2vCQBC+F/oflil4q5tG8JG6ig+kxYNiWgRvQ3aa&#10;Dc3OxuxW03/vCoXe5uN7znTe2VpcqPWVYwUv/QQEceF0xaWCz4/N8xiED8gaa8ek4Jc8zGePD1PM&#10;tLvygS55KEUMYZ+hAhNCk0npC0MWfd81xJH7cq3FEGFbSt3iNYbbWqZJMpQWK44NBhtaGSq+8x+r&#10;gDnfLSbr/fZtbQbLE6ZnlsehUr2nbvEKIlAX/sV/7ncd56fpCO7fxBPk7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JSAPEAAAA3QAAAA8AAAAAAAAAAAAAAAAAmAIAAGRycy9k&#10;b3ducmV2LnhtbFBLBQYAAAAABAAEAPUAAACJAwAAAAA=&#10;" path="m153,307r-10,l153,312r,-5xe" fillcolor="red" stroked="f">
                    <v:path arrowok="t" o:connecttype="custom" o:connectlocs="153,307;143,307;153,312;153,307" o:connectangles="0,0,0,0"/>
                  </v:shape>
                  <v:shape id="Freeform 101" o:spid="_x0000_s1104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bccccA&#10;AADdAAAADwAAAGRycy9kb3ducmV2LnhtbESPT0vDQBDF74LfYRnBm900QrFpt6V/EMWDpWkpeBuy&#10;YzY0Oxuzaxu/vXMQvM3w3rz3m/ly8K26UB+bwAbGowwUcRVsw7WB4+H54QlUTMgW28Bk4IciLBe3&#10;N3MsbLjyni5lqpWEcCzQgEupK7SOlSOPcRQ6YtE+Q+8xydrX2vZ4lXDf6jzLJtpjw9LgsKONo+pc&#10;fnsDzOX7arrdvb1s3eP6A/Mv1qeJMfd3w2oGKtGQ/s1/169W8PNccOUbGUE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SW3HHHAAAA3QAAAA8AAAAAAAAAAAAAAAAAmAIAAGRy&#10;cy9kb3ducmV2LnhtbFBLBQYAAAAABAAEAPUAAACMAwAAAAA=&#10;" path="m67,9l57,14r10,l67,9xe" fillcolor="red" stroked="f">
                    <v:path arrowok="t" o:connecttype="custom" o:connectlocs="67,9;57,14;67,14;67,9" o:connectangles="0,0,0,0"/>
                  </v:shape>
                  <v:rect id="Rectangle 102" o:spid="_x0000_s1105" style="position:absolute;left:4867;top:1572;width:7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UFsAA&#10;AADdAAAADwAAAGRycy9kb3ducmV2LnhtbERPS4vCMBC+L/gfwgje1sQeFrdrFBEEjz7vQzM2XZtJ&#10;bWLt+uuNIOxtPr7nzBa9q0VHbag8a5iMFQjiwpuKSw3Hw/pzCiJEZIO1Z9LwRwEW88HHDHPj77yj&#10;bh9LkUI45KjBxtjkUobCksMw9g1x4s6+dRgTbEtpWryncFfLTKkv6bDi1GCxoZWl4rK/OQ1XU3fr&#10;kypWj810+7vdqTA526D1aNgvf0BE6uO/+O3emDQ/y77h9U06Qc6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ZGUFsAAAADdAAAADwAAAAAAAAAAAAAAAACYAgAAZHJzL2Rvd25y&#10;ZXYueG1sUEsFBgAAAAAEAAQA9QAAAIUDAAAAAA==&#10;" fillcolor="red" stroked="f">
                    <v:path arrowok="t"/>
                  </v:rect>
                  <v:shape id="Freeform 103" o:spid="_x0000_s1106" style="position:absolute;left:4800;top:1357;width:207;height:428;visibility:visible;mso-wrap-style:square;v-text-anchor:top" coordsize="207,4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lGqscA&#10;AADdAAAADwAAAGRycy9kb3ducmV2LnhtbESPQWvCQBCF74X+h2UKvdVNI0gbXcUqpcVDS1MRvA3Z&#10;MRvMzsbsVtN/7xwKvc3w3rz3zWwx+FadqY9NYAOPowwUcRVsw7WB7ffrwxOomJAttoHJwC9FWMxv&#10;b2ZY2HDhLzqXqVYSwrFAAy6lrtA6Vo48xlHoiEU7hN5jkrWvte3xIuG+1XmWTbTHhqXBYUcrR9Wx&#10;/PEGmMuP5fP6c/O2duOXPeYn1ruJMfd3w3IKKtGQ/s1/1+9W8POx8Ms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85RqrHAAAA3QAAAA8AAAAAAAAAAAAAAAAAmAIAAGRy&#10;cy9kb3ducmV2LnhtbFBLBQYAAAAABAAEAPUAAACMAwAAAAA=&#10;" path="m153,9r-14,l143,14r10,l153,9xe" fillcolor="red" stroked="f">
                    <v:path arrowok="t" o:connecttype="custom" o:connectlocs="153,9;139,9;143,14;153,14;153,9" o:connectangles="0,0,0,0,0"/>
                  </v:shape>
                </v:group>
                <v:rect id="Rectangle 104" o:spid="_x0000_s1107" style="position:absolute;left:1709;top:-1283;width:442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+rTsMA&#10;AADdAAAADwAAAGRycy9kb3ducmV2LnhtbERPTYvCMBC9C/6HMMLeNFVBtBpFdEWPu1ZQb0MztsVm&#10;Upqs7frrNwuCt3m8z1msWlOKB9WusKxgOIhAEKdWF5wpOCW7/hSE88gaS8uk4JccrJbdzgJjbRv+&#10;psfRZyKEsItRQe59FUvp0pwMuoGtiAN3s7VBH2CdSV1jE8JNKUdRNJEGCw4NOVa0ySm9H3+Mgv20&#10;Wl8O9tlk5ed1f/46z7bJzCv10WvXcxCeWv8Wv9wHHeaPxkP4/yac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+rTs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89555" cy="2164080"/>
                              <wp:effectExtent l="0" t="0" r="0" b="7620"/>
                              <wp:docPr id="79" name="Imagen 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89555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Aparece</w:t>
      </w:r>
      <w:r w:rsidR="0090182D">
        <w:rPr>
          <w:spacing w:val="38"/>
          <w:w w:val="105"/>
        </w:rPr>
        <w:t xml:space="preserve"> </w:t>
      </w:r>
      <w:r w:rsidR="0090182D">
        <w:rPr>
          <w:spacing w:val="-4"/>
          <w:w w:val="105"/>
        </w:rPr>
        <w:t>una</w:t>
      </w:r>
      <w:r w:rsidR="0090182D">
        <w:rPr>
          <w:spacing w:val="38"/>
          <w:w w:val="105"/>
        </w:rPr>
        <w:t xml:space="preserve"> </w:t>
      </w:r>
      <w:r w:rsidR="0090182D">
        <w:rPr>
          <w:w w:val="105"/>
        </w:rPr>
        <w:t>nueva</w:t>
      </w:r>
      <w:r w:rsidR="0090182D">
        <w:rPr>
          <w:spacing w:val="34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39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33"/>
          <w:w w:val="105"/>
        </w:rPr>
        <w:t xml:space="preserve"> </w:t>
      </w:r>
      <w:r w:rsidR="0090182D">
        <w:rPr>
          <w:w w:val="105"/>
        </w:rPr>
        <w:t>cual</w:t>
      </w:r>
      <w:r w:rsidR="0090182D">
        <w:rPr>
          <w:spacing w:val="37"/>
          <w:w w:val="105"/>
        </w:rPr>
        <w:t xml:space="preserve"> </w:t>
      </w:r>
      <w:r w:rsidR="0090182D">
        <w:rPr>
          <w:spacing w:val="-3"/>
          <w:w w:val="105"/>
        </w:rPr>
        <w:t>indica</w:t>
      </w:r>
      <w:r w:rsidR="0090182D">
        <w:rPr>
          <w:spacing w:val="25"/>
          <w:w w:val="103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45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50"/>
          <w:w w:val="105"/>
        </w:rPr>
        <w:t xml:space="preserve"> </w:t>
      </w:r>
      <w:r w:rsidR="0090182D">
        <w:rPr>
          <w:spacing w:val="-3"/>
          <w:w w:val="105"/>
        </w:rPr>
        <w:t>iniciara</w:t>
      </w:r>
      <w:r w:rsidR="0090182D">
        <w:rPr>
          <w:spacing w:val="4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50"/>
          <w:w w:val="105"/>
        </w:rPr>
        <w:t xml:space="preserve"> </w:t>
      </w:r>
      <w:r w:rsidR="0090182D">
        <w:rPr>
          <w:spacing w:val="-3"/>
          <w:w w:val="105"/>
        </w:rPr>
        <w:t>instalación</w:t>
      </w:r>
      <w:r w:rsidR="0090182D">
        <w:rPr>
          <w:spacing w:val="4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4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31"/>
          <w:w w:val="103"/>
        </w:rPr>
        <w:t xml:space="preserve"> </w:t>
      </w:r>
      <w:r w:rsidR="0090182D">
        <w:rPr>
          <w:spacing w:val="-1"/>
          <w:w w:val="105"/>
        </w:rPr>
        <w:t>actualización,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32"/>
          <w:w w:val="105"/>
        </w:rPr>
        <w:t xml:space="preserve"> </w:t>
      </w:r>
      <w:r w:rsidR="0090182D">
        <w:rPr>
          <w:spacing w:val="-1"/>
          <w:w w:val="105"/>
        </w:rPr>
        <w:t>continuar</w:t>
      </w:r>
      <w:r w:rsidR="0090182D">
        <w:rPr>
          <w:spacing w:val="29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33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33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32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41"/>
          <w:w w:val="103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-25"/>
          <w:w w:val="105"/>
        </w:rPr>
        <w:t xml:space="preserve"> </w:t>
      </w:r>
      <w:r w:rsidR="0090182D">
        <w:rPr>
          <w:spacing w:val="-1"/>
          <w:w w:val="105"/>
        </w:rPr>
        <w:t>Instalar.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387022" w:rsidRDefault="0038702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55" w:lineRule="auto"/>
        <w:ind w:left="5274" w:right="109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0864" behindDoc="1" locked="0" layoutInCell="0" allowOverlap="1">
                <wp:simplePos x="0" y="0"/>
                <wp:positionH relativeFrom="page">
                  <wp:posOffset>1054735</wp:posOffset>
                </wp:positionH>
                <wp:positionV relativeFrom="paragraph">
                  <wp:posOffset>-764540</wp:posOffset>
                </wp:positionV>
                <wp:extent cx="2819400" cy="2184400"/>
                <wp:effectExtent l="0" t="0" r="0" b="0"/>
                <wp:wrapNone/>
                <wp:docPr id="1212" name="Rectangl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19400" cy="218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4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802255" cy="2177415"/>
                                  <wp:effectExtent l="0" t="0" r="0" b="0"/>
                                  <wp:docPr id="77" name="Imagen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802255" cy="21774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5" o:spid="_x0000_s1108" style="position:absolute;left:0;text-align:left;margin-left:83.05pt;margin-top:-60.2pt;width:222pt;height:172pt;z-index:-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4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802255" cy="2177415"/>
                            <wp:effectExtent l="0" t="0" r="0" b="0"/>
                            <wp:docPr id="77" name="Imagen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802255" cy="2177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1"/>
          <w:w w:val="105"/>
        </w:rPr>
        <w:t>Al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igual</w:t>
      </w:r>
      <w:r w:rsidR="0090182D">
        <w:rPr>
          <w:spacing w:val="-17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5"/>
          <w:w w:val="105"/>
        </w:rPr>
        <w:t xml:space="preserve"> </w:t>
      </w:r>
      <w:r w:rsidR="0090182D">
        <w:rPr>
          <w:spacing w:val="3"/>
          <w:w w:val="105"/>
        </w:rPr>
        <w:t>en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anterior,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mostrara</w:t>
      </w:r>
      <w:r w:rsidR="0090182D">
        <w:rPr>
          <w:spacing w:val="44"/>
          <w:w w:val="103"/>
        </w:rPr>
        <w:t xml:space="preserve"> </w:t>
      </w:r>
      <w:r w:rsidR="0090182D">
        <w:rPr>
          <w:w w:val="105"/>
        </w:rPr>
        <w:t>una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cual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progreso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45"/>
          <w:w w:val="103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instalación</w:t>
      </w:r>
      <w:r w:rsidR="0090182D">
        <w:rPr>
          <w:spacing w:val="-11"/>
          <w:w w:val="105"/>
        </w:rPr>
        <w:t xml:space="preserve"> </w:t>
      </w:r>
      <w:r w:rsidR="0090182D">
        <w:rPr>
          <w:spacing w:val="-4"/>
          <w:w w:val="105"/>
        </w:rPr>
        <w:t>que</w:t>
      </w:r>
      <w:r w:rsidR="0090182D">
        <w:rPr>
          <w:spacing w:val="-11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lleva.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line="256" w:lineRule="auto"/>
        <w:ind w:left="5269"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18816" behindDoc="1" locked="0" layoutInCell="0" allowOverlap="1">
                <wp:simplePos x="0" y="0"/>
                <wp:positionH relativeFrom="page">
                  <wp:posOffset>1002665</wp:posOffset>
                </wp:positionH>
                <wp:positionV relativeFrom="paragraph">
                  <wp:posOffset>-706120</wp:posOffset>
                </wp:positionV>
                <wp:extent cx="2886710" cy="2239645"/>
                <wp:effectExtent l="0" t="0" r="0" b="0"/>
                <wp:wrapNone/>
                <wp:docPr id="1191" name="Group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6710" cy="2239645"/>
                          <a:chOff x="1579" y="-1112"/>
                          <a:chExt cx="4546" cy="3527"/>
                        </a:xfrm>
                      </wpg:grpSpPr>
                      <wps:wsp>
                        <wps:cNvPr id="1192" name="Rectangle 107"/>
                        <wps:cNvSpPr>
                          <a:spLocks noChangeArrowheads="1"/>
                        </wps:cNvSpPr>
                        <wps:spPr bwMode="auto">
                          <a:xfrm>
                            <a:off x="1690" y="-1022"/>
                            <a:ext cx="4400" cy="3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776220" cy="2164080"/>
                                    <wp:effectExtent l="0" t="0" r="5080" b="7620"/>
                                    <wp:docPr id="76" name="Imagen 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76220" cy="21640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193" name="Group 108"/>
                        <wpg:cNvGrpSpPr>
                          <a:grpSpLocks/>
                        </wpg:cNvGrpSpPr>
                        <wpg:grpSpPr bwMode="auto">
                          <a:xfrm>
                            <a:off x="4800" y="1723"/>
                            <a:ext cx="173" cy="351"/>
                            <a:chOff x="4800" y="1723"/>
                            <a:chExt cx="173" cy="351"/>
                          </a:xfrm>
                        </wpg:grpSpPr>
                        <wps:wsp>
                          <wps:cNvPr id="1194" name="Freeform 109"/>
                          <wps:cNvSpPr>
                            <a:spLocks/>
                          </wps:cNvSpPr>
                          <wps:spPr bwMode="auto">
                            <a:xfrm>
                              <a:off x="4800" y="1723"/>
                              <a:ext cx="173" cy="351"/>
                            </a:xfrm>
                            <a:custGeom>
                              <a:avLst/>
                              <a:gdLst>
                                <a:gd name="T0" fmla="*/ 172 w 173"/>
                                <a:gd name="T1" fmla="*/ 264 h 351"/>
                                <a:gd name="T2" fmla="*/ 0 w 173"/>
                                <a:gd name="T3" fmla="*/ 264 h 351"/>
                                <a:gd name="T4" fmla="*/ 86 w 173"/>
                                <a:gd name="T5" fmla="*/ 350 h 351"/>
                                <a:gd name="T6" fmla="*/ 172 w 173"/>
                                <a:gd name="T7" fmla="*/ 264 h 3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73" h="351">
                                  <a:moveTo>
                                    <a:pt x="172" y="264"/>
                                  </a:moveTo>
                                  <a:lnTo>
                                    <a:pt x="0" y="264"/>
                                  </a:lnTo>
                                  <a:lnTo>
                                    <a:pt x="86" y="350"/>
                                  </a:lnTo>
                                  <a:lnTo>
                                    <a:pt x="172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5" name="Rectangle 110"/>
                          <wps:cNvSpPr>
                            <a:spLocks/>
                          </wps:cNvSpPr>
                          <wps:spPr bwMode="auto">
                            <a:xfrm>
                              <a:off x="4843" y="1723"/>
                              <a:ext cx="86" cy="26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6" name="Group 111"/>
                        <wpg:cNvGrpSpPr>
                          <a:grpSpLocks/>
                        </wpg:cNvGrpSpPr>
                        <wpg:grpSpPr bwMode="auto">
                          <a:xfrm>
                            <a:off x="4780" y="1714"/>
                            <a:ext cx="212" cy="370"/>
                            <a:chOff x="4780" y="1714"/>
                            <a:chExt cx="212" cy="370"/>
                          </a:xfrm>
                        </wpg:grpSpPr>
                        <wps:wsp>
                          <wps:cNvPr id="1197" name="Freeform 112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24 w 212"/>
                                <a:gd name="T1" fmla="*/ 264 h 370"/>
                                <a:gd name="T2" fmla="*/ 0 w 212"/>
                                <a:gd name="T3" fmla="*/ 264 h 370"/>
                                <a:gd name="T4" fmla="*/ 105 w 212"/>
                                <a:gd name="T5" fmla="*/ 369 h 370"/>
                                <a:gd name="T6" fmla="*/ 120 w 212"/>
                                <a:gd name="T7" fmla="*/ 355 h 370"/>
                                <a:gd name="T8" fmla="*/ 100 w 212"/>
                                <a:gd name="T9" fmla="*/ 355 h 370"/>
                                <a:gd name="T10" fmla="*/ 105 w 212"/>
                                <a:gd name="T11" fmla="*/ 350 h 370"/>
                                <a:gd name="T12" fmla="*/ 37 w 212"/>
                                <a:gd name="T13" fmla="*/ 278 h 370"/>
                                <a:gd name="T14" fmla="*/ 19 w 212"/>
                                <a:gd name="T15" fmla="*/ 278 h 370"/>
                                <a:gd name="T16" fmla="*/ 24 w 212"/>
                                <a:gd name="T17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24" y="264"/>
                                  </a:moveTo>
                                  <a:lnTo>
                                    <a:pt x="0" y="264"/>
                                  </a:lnTo>
                                  <a:lnTo>
                                    <a:pt x="105" y="369"/>
                                  </a:lnTo>
                                  <a:lnTo>
                                    <a:pt x="120" y="355"/>
                                  </a:lnTo>
                                  <a:lnTo>
                                    <a:pt x="100" y="355"/>
                                  </a:lnTo>
                                  <a:lnTo>
                                    <a:pt x="105" y="350"/>
                                  </a:lnTo>
                                  <a:lnTo>
                                    <a:pt x="37" y="278"/>
                                  </a:lnTo>
                                  <a:lnTo>
                                    <a:pt x="19" y="278"/>
                                  </a:lnTo>
                                  <a:lnTo>
                                    <a:pt x="24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8" name="Freeform 113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05 w 212"/>
                                <a:gd name="T1" fmla="*/ 350 h 370"/>
                                <a:gd name="T2" fmla="*/ 100 w 212"/>
                                <a:gd name="T3" fmla="*/ 355 h 370"/>
                                <a:gd name="T4" fmla="*/ 110 w 212"/>
                                <a:gd name="T5" fmla="*/ 355 h 370"/>
                                <a:gd name="T6" fmla="*/ 105 w 212"/>
                                <a:gd name="T7" fmla="*/ 350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05" y="350"/>
                                  </a:moveTo>
                                  <a:lnTo>
                                    <a:pt x="100" y="355"/>
                                  </a:lnTo>
                                  <a:lnTo>
                                    <a:pt x="110" y="355"/>
                                  </a:lnTo>
                                  <a:lnTo>
                                    <a:pt x="105" y="3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99" name="Freeform 114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87 w 212"/>
                                <a:gd name="T1" fmla="*/ 264 h 370"/>
                                <a:gd name="T2" fmla="*/ 105 w 212"/>
                                <a:gd name="T3" fmla="*/ 350 h 370"/>
                                <a:gd name="T4" fmla="*/ 110 w 212"/>
                                <a:gd name="T5" fmla="*/ 355 h 370"/>
                                <a:gd name="T6" fmla="*/ 120 w 212"/>
                                <a:gd name="T7" fmla="*/ 355 h 370"/>
                                <a:gd name="T8" fmla="*/ 196 w 212"/>
                                <a:gd name="T9" fmla="*/ 278 h 370"/>
                                <a:gd name="T10" fmla="*/ 191 w 212"/>
                                <a:gd name="T11" fmla="*/ 278 h 370"/>
                                <a:gd name="T12" fmla="*/ 187 w 212"/>
                                <a:gd name="T13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87" y="264"/>
                                  </a:moveTo>
                                  <a:lnTo>
                                    <a:pt x="105" y="350"/>
                                  </a:lnTo>
                                  <a:lnTo>
                                    <a:pt x="110" y="355"/>
                                  </a:lnTo>
                                  <a:lnTo>
                                    <a:pt x="120" y="355"/>
                                  </a:lnTo>
                                  <a:lnTo>
                                    <a:pt x="196" y="278"/>
                                  </a:lnTo>
                                  <a:lnTo>
                                    <a:pt x="191" y="278"/>
                                  </a:lnTo>
                                  <a:lnTo>
                                    <a:pt x="187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0" name="Freeform 115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24 w 212"/>
                                <a:gd name="T1" fmla="*/ 264 h 370"/>
                                <a:gd name="T2" fmla="*/ 19 w 212"/>
                                <a:gd name="T3" fmla="*/ 278 h 370"/>
                                <a:gd name="T4" fmla="*/ 37 w 212"/>
                                <a:gd name="T5" fmla="*/ 278 h 370"/>
                                <a:gd name="T6" fmla="*/ 24 w 212"/>
                                <a:gd name="T7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24" y="264"/>
                                  </a:moveTo>
                                  <a:lnTo>
                                    <a:pt x="19" y="278"/>
                                  </a:lnTo>
                                  <a:lnTo>
                                    <a:pt x="37" y="278"/>
                                  </a:lnTo>
                                  <a:lnTo>
                                    <a:pt x="24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1" name="Freeform 116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52 w 212"/>
                                <a:gd name="T1" fmla="*/ 264 h 370"/>
                                <a:gd name="T2" fmla="*/ 24 w 212"/>
                                <a:gd name="T3" fmla="*/ 264 h 370"/>
                                <a:gd name="T4" fmla="*/ 37 w 212"/>
                                <a:gd name="T5" fmla="*/ 278 h 370"/>
                                <a:gd name="T6" fmla="*/ 67 w 212"/>
                                <a:gd name="T7" fmla="*/ 278 h 370"/>
                                <a:gd name="T8" fmla="*/ 67 w 212"/>
                                <a:gd name="T9" fmla="*/ 273 h 370"/>
                                <a:gd name="T10" fmla="*/ 52 w 212"/>
                                <a:gd name="T11" fmla="*/ 273 h 370"/>
                                <a:gd name="T12" fmla="*/ 52 w 212"/>
                                <a:gd name="T13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52" y="264"/>
                                  </a:moveTo>
                                  <a:lnTo>
                                    <a:pt x="24" y="264"/>
                                  </a:lnTo>
                                  <a:lnTo>
                                    <a:pt x="37" y="278"/>
                                  </a:lnTo>
                                  <a:lnTo>
                                    <a:pt x="67" y="278"/>
                                  </a:lnTo>
                                  <a:lnTo>
                                    <a:pt x="67" y="273"/>
                                  </a:lnTo>
                                  <a:lnTo>
                                    <a:pt x="52" y="273"/>
                                  </a:lnTo>
                                  <a:lnTo>
                                    <a:pt x="52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2" name="Freeform 117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44 w 212"/>
                                <a:gd name="T1" fmla="*/ 9 h 370"/>
                                <a:gd name="T2" fmla="*/ 144 w 212"/>
                                <a:gd name="T3" fmla="*/ 278 h 370"/>
                                <a:gd name="T4" fmla="*/ 173 w 212"/>
                                <a:gd name="T5" fmla="*/ 278 h 370"/>
                                <a:gd name="T6" fmla="*/ 178 w 212"/>
                                <a:gd name="T7" fmla="*/ 273 h 370"/>
                                <a:gd name="T8" fmla="*/ 158 w 212"/>
                                <a:gd name="T9" fmla="*/ 273 h 370"/>
                                <a:gd name="T10" fmla="*/ 148 w 212"/>
                                <a:gd name="T11" fmla="*/ 264 h 370"/>
                                <a:gd name="T12" fmla="*/ 158 w 212"/>
                                <a:gd name="T13" fmla="*/ 264 h 370"/>
                                <a:gd name="T14" fmla="*/ 158 w 212"/>
                                <a:gd name="T15" fmla="*/ 14 h 370"/>
                                <a:gd name="T16" fmla="*/ 148 w 212"/>
                                <a:gd name="T17" fmla="*/ 14 h 370"/>
                                <a:gd name="T18" fmla="*/ 144 w 212"/>
                                <a:gd name="T19" fmla="*/ 9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44" y="9"/>
                                  </a:moveTo>
                                  <a:lnTo>
                                    <a:pt x="144" y="278"/>
                                  </a:lnTo>
                                  <a:lnTo>
                                    <a:pt x="173" y="278"/>
                                  </a:lnTo>
                                  <a:lnTo>
                                    <a:pt x="178" y="273"/>
                                  </a:lnTo>
                                  <a:lnTo>
                                    <a:pt x="158" y="273"/>
                                  </a:lnTo>
                                  <a:lnTo>
                                    <a:pt x="148" y="264"/>
                                  </a:lnTo>
                                  <a:lnTo>
                                    <a:pt x="158" y="264"/>
                                  </a:lnTo>
                                  <a:lnTo>
                                    <a:pt x="158" y="14"/>
                                  </a:lnTo>
                                  <a:lnTo>
                                    <a:pt x="148" y="14"/>
                                  </a:lnTo>
                                  <a:lnTo>
                                    <a:pt x="144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3" name="Freeform 118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211 w 212"/>
                                <a:gd name="T1" fmla="*/ 264 h 370"/>
                                <a:gd name="T2" fmla="*/ 187 w 212"/>
                                <a:gd name="T3" fmla="*/ 264 h 370"/>
                                <a:gd name="T4" fmla="*/ 191 w 212"/>
                                <a:gd name="T5" fmla="*/ 278 h 370"/>
                                <a:gd name="T6" fmla="*/ 196 w 212"/>
                                <a:gd name="T7" fmla="*/ 278 h 370"/>
                                <a:gd name="T8" fmla="*/ 211 w 212"/>
                                <a:gd name="T9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211" y="264"/>
                                  </a:moveTo>
                                  <a:lnTo>
                                    <a:pt x="187" y="264"/>
                                  </a:lnTo>
                                  <a:lnTo>
                                    <a:pt x="191" y="278"/>
                                  </a:lnTo>
                                  <a:lnTo>
                                    <a:pt x="196" y="278"/>
                                  </a:lnTo>
                                  <a:lnTo>
                                    <a:pt x="211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4" name="Freeform 119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58 w 212"/>
                                <a:gd name="T1" fmla="*/ 0 h 370"/>
                                <a:gd name="T2" fmla="*/ 52 w 212"/>
                                <a:gd name="T3" fmla="*/ 0 h 370"/>
                                <a:gd name="T4" fmla="*/ 52 w 212"/>
                                <a:gd name="T5" fmla="*/ 273 h 370"/>
                                <a:gd name="T6" fmla="*/ 62 w 212"/>
                                <a:gd name="T7" fmla="*/ 264 h 370"/>
                                <a:gd name="T8" fmla="*/ 67 w 212"/>
                                <a:gd name="T9" fmla="*/ 264 h 370"/>
                                <a:gd name="T10" fmla="*/ 67 w 212"/>
                                <a:gd name="T11" fmla="*/ 14 h 370"/>
                                <a:gd name="T12" fmla="*/ 62 w 212"/>
                                <a:gd name="T13" fmla="*/ 14 h 370"/>
                                <a:gd name="T14" fmla="*/ 67 w 212"/>
                                <a:gd name="T15" fmla="*/ 9 h 370"/>
                                <a:gd name="T16" fmla="*/ 158 w 212"/>
                                <a:gd name="T17" fmla="*/ 9 h 370"/>
                                <a:gd name="T18" fmla="*/ 158 w 212"/>
                                <a:gd name="T19" fmla="*/ 0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58" y="0"/>
                                  </a:moveTo>
                                  <a:lnTo>
                                    <a:pt x="52" y="0"/>
                                  </a:lnTo>
                                  <a:lnTo>
                                    <a:pt x="52" y="273"/>
                                  </a:lnTo>
                                  <a:lnTo>
                                    <a:pt x="62" y="264"/>
                                  </a:lnTo>
                                  <a:lnTo>
                                    <a:pt x="67" y="264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62" y="14"/>
                                  </a:lnTo>
                                  <a:lnTo>
                                    <a:pt x="67" y="9"/>
                                  </a:lnTo>
                                  <a:lnTo>
                                    <a:pt x="158" y="9"/>
                                  </a:lnTo>
                                  <a:lnTo>
                                    <a:pt x="15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5" name="Freeform 120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67 w 212"/>
                                <a:gd name="T1" fmla="*/ 264 h 370"/>
                                <a:gd name="T2" fmla="*/ 62 w 212"/>
                                <a:gd name="T3" fmla="*/ 264 h 370"/>
                                <a:gd name="T4" fmla="*/ 52 w 212"/>
                                <a:gd name="T5" fmla="*/ 273 h 370"/>
                                <a:gd name="T6" fmla="*/ 67 w 212"/>
                                <a:gd name="T7" fmla="*/ 273 h 370"/>
                                <a:gd name="T8" fmla="*/ 67 w 212"/>
                                <a:gd name="T9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67" y="264"/>
                                  </a:moveTo>
                                  <a:lnTo>
                                    <a:pt x="62" y="264"/>
                                  </a:lnTo>
                                  <a:lnTo>
                                    <a:pt x="52" y="273"/>
                                  </a:lnTo>
                                  <a:lnTo>
                                    <a:pt x="67" y="273"/>
                                  </a:lnTo>
                                  <a:lnTo>
                                    <a:pt x="67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6" name="Freeform 121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58 w 212"/>
                                <a:gd name="T1" fmla="*/ 264 h 370"/>
                                <a:gd name="T2" fmla="*/ 148 w 212"/>
                                <a:gd name="T3" fmla="*/ 264 h 370"/>
                                <a:gd name="T4" fmla="*/ 158 w 212"/>
                                <a:gd name="T5" fmla="*/ 273 h 370"/>
                                <a:gd name="T6" fmla="*/ 158 w 212"/>
                                <a:gd name="T7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58" y="264"/>
                                  </a:moveTo>
                                  <a:lnTo>
                                    <a:pt x="148" y="264"/>
                                  </a:lnTo>
                                  <a:lnTo>
                                    <a:pt x="158" y="273"/>
                                  </a:lnTo>
                                  <a:lnTo>
                                    <a:pt x="158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7" name="Freeform 122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87 w 212"/>
                                <a:gd name="T1" fmla="*/ 264 h 370"/>
                                <a:gd name="T2" fmla="*/ 158 w 212"/>
                                <a:gd name="T3" fmla="*/ 264 h 370"/>
                                <a:gd name="T4" fmla="*/ 158 w 212"/>
                                <a:gd name="T5" fmla="*/ 273 h 370"/>
                                <a:gd name="T6" fmla="*/ 178 w 212"/>
                                <a:gd name="T7" fmla="*/ 273 h 370"/>
                                <a:gd name="T8" fmla="*/ 187 w 212"/>
                                <a:gd name="T9" fmla="*/ 264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87" y="264"/>
                                  </a:moveTo>
                                  <a:lnTo>
                                    <a:pt x="158" y="264"/>
                                  </a:lnTo>
                                  <a:lnTo>
                                    <a:pt x="158" y="273"/>
                                  </a:lnTo>
                                  <a:lnTo>
                                    <a:pt x="178" y="273"/>
                                  </a:lnTo>
                                  <a:lnTo>
                                    <a:pt x="187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" name="Freeform 123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67 w 212"/>
                                <a:gd name="T1" fmla="*/ 9 h 370"/>
                                <a:gd name="T2" fmla="*/ 62 w 212"/>
                                <a:gd name="T3" fmla="*/ 14 h 370"/>
                                <a:gd name="T4" fmla="*/ 67 w 212"/>
                                <a:gd name="T5" fmla="*/ 14 h 370"/>
                                <a:gd name="T6" fmla="*/ 67 w 212"/>
                                <a:gd name="T7" fmla="*/ 9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67" y="9"/>
                                  </a:moveTo>
                                  <a:lnTo>
                                    <a:pt x="62" y="14"/>
                                  </a:lnTo>
                                  <a:lnTo>
                                    <a:pt x="67" y="14"/>
                                  </a:lnTo>
                                  <a:lnTo>
                                    <a:pt x="6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" name="Rectangle 124"/>
                          <wps:cNvSpPr>
                            <a:spLocks/>
                          </wps:cNvSpPr>
                          <wps:spPr bwMode="auto">
                            <a:xfrm>
                              <a:off x="4847" y="1900"/>
                              <a:ext cx="76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0" name="Freeform 125"/>
                          <wps:cNvSpPr>
                            <a:spLocks/>
                          </wps:cNvSpPr>
                          <wps:spPr bwMode="auto">
                            <a:xfrm>
                              <a:off x="4780" y="1714"/>
                              <a:ext cx="212" cy="370"/>
                            </a:xfrm>
                            <a:custGeom>
                              <a:avLst/>
                              <a:gdLst>
                                <a:gd name="T0" fmla="*/ 158 w 212"/>
                                <a:gd name="T1" fmla="*/ 9 h 370"/>
                                <a:gd name="T2" fmla="*/ 144 w 212"/>
                                <a:gd name="T3" fmla="*/ 9 h 370"/>
                                <a:gd name="T4" fmla="*/ 148 w 212"/>
                                <a:gd name="T5" fmla="*/ 14 h 370"/>
                                <a:gd name="T6" fmla="*/ 158 w 212"/>
                                <a:gd name="T7" fmla="*/ 14 h 370"/>
                                <a:gd name="T8" fmla="*/ 158 w 212"/>
                                <a:gd name="T9" fmla="*/ 9 h 37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2" h="370">
                                  <a:moveTo>
                                    <a:pt x="158" y="9"/>
                                  </a:moveTo>
                                  <a:lnTo>
                                    <a:pt x="144" y="9"/>
                                  </a:lnTo>
                                  <a:lnTo>
                                    <a:pt x="148" y="14"/>
                                  </a:lnTo>
                                  <a:lnTo>
                                    <a:pt x="158" y="14"/>
                                  </a:lnTo>
                                  <a:lnTo>
                                    <a:pt x="15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11" name="Rectangle 126"/>
                        <wps:cNvSpPr>
                          <a:spLocks noChangeArrowheads="1"/>
                        </wps:cNvSpPr>
                        <wps:spPr bwMode="auto">
                          <a:xfrm>
                            <a:off x="1579" y="-1113"/>
                            <a:ext cx="4540" cy="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5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868295" cy="2230120"/>
                                    <wp:effectExtent l="0" t="0" r="8255" b="0"/>
                                    <wp:docPr id="75" name="Imagen 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68295" cy="22301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" o:spid="_x0000_s1109" style="position:absolute;left:0;text-align:left;margin-left:78.95pt;margin-top:-55.6pt;width:227.3pt;height:176.35pt;z-index:-251697664;mso-position-horizontal-relative:page" coordorigin="1579,-1112" coordsize="4546,35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" o:allowincell="f">
                <v:rect id="Rectangle 107" o:spid="_x0000_s1110" style="position:absolute;left:1690;top:-1022;width:4400;height:3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4Lf8MA&#10;AADdAAAADwAAAGRycy9kb3ducmV2LnhtbERPS4vCMBC+C/6HMAt701QPYrtGkVXR4/qAurehGdti&#10;MylNtN399UYQvM3H95zZojOVuFPjSssKRsMIBHFmdcm5gtNxM5iCcB5ZY2WZFPyRg8W835thom3L&#10;e7offC5CCLsEFRTe14mULivIoBvamjhwF9sY9AE2udQNtiHcVHIcRRNpsOTQUGBN3wVl18PNKNhO&#10;6+V5Z//bvFr/btOfNF4dY6/U50e3/ALhqfNv8cu902H+KB7D85tw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4Lf8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776220" cy="2164080"/>
                              <wp:effectExtent l="0" t="0" r="5080" b="7620"/>
                              <wp:docPr id="76" name="Imagen 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76220" cy="21640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8" o:spid="_x0000_s1111" style="position:absolute;left:4800;top:1723;width:173;height:351" coordorigin="4800,1723" coordsize="173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NtD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o20OwwAAAN0AAAAP&#10;AAAAAAAAAAAAAAAAAKoCAABkcnMvZG93bnJldi54bWxQSwUGAAAAAAQABAD6AAAAmgMAAAAA&#10;">
                  <v:shape id="Freeform 109" o:spid="_x0000_s1112" style="position:absolute;left:4800;top:1723;width:173;height:351;visibility:visible;mso-wrap-style:square;v-text-anchor:top" coordsize="173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Ax98AA&#10;AADdAAAADwAAAGRycy9kb3ducmV2LnhtbERPzYrCMBC+C/sOYRa82bRbcd1qFFlY8Gr1AYZmbKvN&#10;pCRRuz69EQRv8/H9znI9mE5cyfnWsoIsSUEQV1a3XCs47P8mcxA+IGvsLJOCf/KwXn2Mllhoe+Md&#10;XctQixjCvkAFTQh9IaWvGjLoE9sTR+5oncEQoauldniL4aaTX2k6kwZbjg0N9vTbUHUuL0aBOc3z&#10;WS79fZO78niqL0622bdS489hswARaAhv8cu91XF+9jOF5zfxBLl6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CAx98AAAADdAAAADwAAAAAAAAAAAAAAAACYAgAAZHJzL2Rvd25y&#10;ZXYueG1sUEsFBgAAAAAEAAQA9QAAAIUDAAAAAA==&#10;" path="m172,264l,264r86,86l172,264xe" fillcolor="red" stroked="f">
                    <v:path arrowok="t" o:connecttype="custom" o:connectlocs="172,264;0,264;86,350;172,264" o:connectangles="0,0,0,0"/>
                  </v:shape>
                  <v:rect id="Rectangle 110" o:spid="_x0000_s1113" style="position:absolute;left:4843;top:1723;width:86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Y2iMEA&#10;AADdAAAADwAAAGRycy9kb3ducmV2LnhtbERPS4vCMBC+L/gfwgje1qTCLm41igiCRx+796EZm2oz&#10;qU22Vn+9WRD2Nh/fc+bL3tWiozZUnjVkYwWCuPCm4lLD93HzPgURIrLB2jNpuFOA5WLwNsfc+Bvv&#10;qTvEUqQQDjlqsDE2uZShsOQwjH1DnLiTbx3GBNtSmhZvKdzVcqLUp3RYcWqw2NDaUnE5/DoNV1N3&#10;mx9VrB/b6e6826uQnWzQejTsVzMQkfr4L365tybNz74+4O+bdIJ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xGNojBAAAA3QAAAA8AAAAAAAAAAAAAAAAAmAIAAGRycy9kb3du&#10;cmV2LnhtbFBLBQYAAAAABAAEAPUAAACGAwAAAAA=&#10;" fillcolor="red" stroked="f">
                    <v:path arrowok="t"/>
                  </v:rect>
                </v:group>
                <v:group id="Group 111" o:spid="_x0000_s1114" style="position:absolute;left:4780;top:1714;width:212;height:370" coordorigin="4780,1714" coordsize="212,3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TOl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+Gs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1M6WwwAAAN0AAAAP&#10;AAAAAAAAAAAAAAAAAKoCAABkcnMvZG93bnJldi54bWxQSwUGAAAAAAQABAD6AAAAmgMAAAAA&#10;">
                  <v:shape id="Freeform 112" o:spid="_x0000_s1115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aAPcIA&#10;AADdAAAADwAAAGRycy9kb3ducmV2LnhtbERPS4vCMBC+L/gfwizspWjqHlztGkUEl/XoC/c4NNOm&#10;bDMpTdT23xtB8DYf33Pmy87W4kqtrxwrGI9SEMS50xWXCo6HzXAKwgdkjbVjUtCTh+Vi8DbHTLsb&#10;7+i6D6WIIewzVGBCaDIpfW7Ioh+5hjhyhWsthgjbUuoWbzHc1vIzTSfSYsWxwWBDa0P5//5iFfz5&#10;Q78utj/91nnjZHFMTuckUerjvVt9gwjUhZf46f7Vcf549gWPb+IJ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xoA9wgAAAN0AAAAPAAAAAAAAAAAAAAAAAJgCAABkcnMvZG93&#10;bnJldi54bWxQSwUGAAAAAAQABAD1AAAAhwMAAAAA&#10;" path="m24,264l,264,105,369r15,-14l100,355r5,-5l37,278r-18,l24,264xe" fillcolor="red" stroked="f">
                    <v:path arrowok="t" o:connecttype="custom" o:connectlocs="24,264;0,264;105,369;120,355;100,355;105,350;37,278;19,278;24,264" o:connectangles="0,0,0,0,0,0,0,0,0"/>
                  </v:shape>
                  <v:shape id="Freeform 113" o:spid="_x0000_s1116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kUT8YA&#10;AADdAAAADwAAAGRycy9kb3ducmV2LnhtbESPT2vDMAzF74V9B6PBLqF1usPo0rplFDbW4/qH9Shi&#10;JQ6N5RB7bfLtp0OhN4n39N5Pq83gW3WlPjaBDcxnOSjiMtiGawPHw+d0ASomZIttYDIwUoTN+mmy&#10;wsKGG//QdZ9qJSEcCzTgUuoKrWPpyGOchY5YtCr0HpOsfa1tjzcJ961+zfM37bFhaXDY0dZRedn/&#10;eQPneBi31e5r3IXogq6O2ek3y4x5eR4+lqASDelhvl9/W8GfvwuufCMj6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kUT8YAAADdAAAADwAAAAAAAAAAAAAAAACYAgAAZHJz&#10;L2Rvd25yZXYueG1sUEsFBgAAAAAEAAQA9QAAAIsDAAAAAA==&#10;" path="m105,350r-5,5l110,355r-5,-5xe" fillcolor="red" stroked="f">
                    <v:path arrowok="t" o:connecttype="custom" o:connectlocs="105,350;100,355;110,355;105,350" o:connectangles="0,0,0,0"/>
                  </v:shape>
                  <v:shape id="Freeform 114" o:spid="_x0000_s1117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Wx1MEA&#10;AADdAAAADwAAAGRycy9kb3ducmV2LnhtbERPS4vCMBC+L/gfwgheiqZ6WNZqFBFc1qMv9Dg006bY&#10;TEoTtf33ZmFhb/PxPWe57mwtntT6yrGC6SQFQZw7XXGp4Hzajb9A+ICssXZMCnrysF4NPpaYaffi&#10;Az2PoRQxhH2GCkwITSalzw1Z9BPXEEeucK3FEGFbSt3iK4bbWs7S9FNarDg2GGxoayi/Hx9Wwc2f&#10;+m2x/+73zhsni3NyuSaJUqNht1mACNSFf/Gf+0fH+dP5HH6/iSfI1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VsdTBAAAA3QAAAA8AAAAAAAAAAAAAAAAAmAIAAGRycy9kb3du&#10;cmV2LnhtbFBLBQYAAAAABAAEAPUAAACGAwAAAAA=&#10;" path="m187,264r-82,86l110,355r10,l196,278r-5,l187,264xe" fillcolor="red" stroked="f">
                    <v:path arrowok="t" o:connecttype="custom" o:connectlocs="187,264;105,350;110,355;120,355;196,278;191,278;187,264" o:connectangles="0,0,0,0,0,0,0"/>
                  </v:shape>
                  <v:shape id="Freeform 115" o:spid="_x0000_s1118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DsssMA&#10;AADdAAAADwAAAGRycy9kb3ducmV2LnhtbESPT4vCMBDF78J+hzDCXoqm7kGkNooIK+tx/YMeh2ba&#10;FJtJabLafvuNIHib4b33mzf5ureNuFPna8cKZtMUBHHhdM2VgtPxe7IA4QOyxsYxKRjIw3r1Mcox&#10;0+7Bv3Q/hEpECPsMFZgQ2kxKXxiy6KeuJY5a6TqLIa5dJXWHjwi3jfxK07m0WHO8YLClraHidviz&#10;Cq7+OGzL/W7YO2+cLE/J+ZIkSn2O+80SRKA+vM2v9I+O9SMSnt/EEe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gDsssMAAADdAAAADwAAAAAAAAAAAAAAAACYAgAAZHJzL2Rv&#10;d25yZXYueG1sUEsFBgAAAAAEAAQA9QAAAIgDAAAAAA==&#10;" path="m24,264r-5,14l37,278,24,264xe" fillcolor="red" stroked="f">
                    <v:path arrowok="t" o:connecttype="custom" o:connectlocs="24,264;19,278;37,278;24,264" o:connectangles="0,0,0,0"/>
                  </v:shape>
                  <v:shape id="Freeform 116" o:spid="_x0000_s1119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xJKcEA&#10;AADdAAAADwAAAGRycy9kb3ducmV2LnhtbERPS4vCMBC+C/6HMIKXoqkeFqlGEcFFjz6W9Tg006bY&#10;TEqT1fbfmwXB23x8z1ltOluLB7W+cqxgNk1BEOdOV1wquF72kwUIH5A11o5JQU8eNuvhYIWZdk8+&#10;0eMcShFD2GeowITQZFL63JBFP3UNceQK11oMEbal1C0+Y7it5TxNv6TFimODwYZ2hvL7+c8quPlL&#10;vyuO3/3ReeNkcU1+fpNEqfGo2y5BBOrCR/x2H3ScP09n8P9NPEG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MSSnBAAAA3QAAAA8AAAAAAAAAAAAAAAAAmAIAAGRycy9kb3du&#10;cmV2LnhtbFBLBQYAAAAABAAEAPUAAACGAwAAAAA=&#10;" path="m52,264r-28,l37,278r30,l67,273r-15,l52,264xe" fillcolor="red" stroked="f">
                    <v:path arrowok="t" o:connecttype="custom" o:connectlocs="52,264;24,264;37,278;67,278;67,273;52,273;52,264" o:connectangles="0,0,0,0,0,0,0"/>
                  </v:shape>
                  <v:shape id="Freeform 117" o:spid="_x0000_s1120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7XXsEA&#10;AADdAAAADwAAAGRycy9kb3ducmV2LnhtbERPS4vCMBC+C/sfwizspaypPYh0jSKCsh59sXscmmlT&#10;bCalidr+eyMI3ubje8582dtG3KjztWMFk3EKgrhwuuZKwem4+Z6B8AFZY+OYFAzkYbn4GM0x1+7O&#10;e7odQiViCPscFZgQ2lxKXxiy6MeuJY5c6TqLIcKukrrDewy3jczSdCot1hwbDLa0NlRcDler4N8f&#10;h3W52w47542T5Sk5/yWJUl+f/eoHRKA+vMUv96+O87M0g+c38QS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e117BAAAA3QAAAA8AAAAAAAAAAAAAAAAAmAIAAGRycy9kb3du&#10;cmV2LnhtbFBLBQYAAAAABAAEAPUAAACGAwAAAAA=&#10;" path="m144,9r,269l173,278r5,-5l158,273r-10,-9l158,264r,-250l148,14,144,9xe" fillcolor="red" stroked="f">
                    <v:path arrowok="t" o:connecttype="custom" o:connectlocs="144,9;144,278;173,278;178,273;158,273;148,264;158,264;158,14;148,14;144,9" o:connectangles="0,0,0,0,0,0,0,0,0,0"/>
                  </v:shape>
                  <v:shape id="Freeform 118" o:spid="_x0000_s1121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JyxcEA&#10;AADdAAAADwAAAGRycy9kb3ducmV2LnhtbERPS4vCMBC+C/sfwix4KZqugkg1yiKs6NEXu8ehmTZl&#10;m0lporb/3giCt/n4nrNcd7YWN2p95VjB1zgFQZw7XXGp4Hz6Gc1B+ICssXZMCnrysF59DJaYaXfn&#10;A92OoRQxhH2GCkwITSalzw1Z9GPXEEeucK3FEGFbSt3iPYbbWk7SdCYtVhwbDDa0MZT/H69WwZ8/&#10;9Ztiv+33zhsni3Ny+U0SpYaf3fcCRKAuvMUv907H+ZN0Cs9v4gl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ScsXBAAAA3QAAAA8AAAAAAAAAAAAAAAAAmAIAAGRycy9kb3du&#10;cmV2LnhtbFBLBQYAAAAABAAEAPUAAACGAwAAAAA=&#10;" path="m211,264r-24,l191,278r5,l211,264xe" fillcolor="red" stroked="f">
                    <v:path arrowok="t" o:connecttype="custom" o:connectlocs="211,264;187,264;191,278;196,278;211,264" o:connectangles="0,0,0,0,0"/>
                  </v:shape>
                  <v:shape id="Freeform 119" o:spid="_x0000_s1122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vqscEA&#10;AADdAAAADwAAAGRycy9kb3ducmV2LnhtbERPS4vCMBC+C/sfwix4KZquiEg1yiKs6NEXu8ehmTZl&#10;m0lporb/3giCt/n4nrNcd7YWN2p95VjB1zgFQZw7XXGp4Hz6Gc1B+ICssXZMCnrysF59DJaYaXfn&#10;A92OoRQxhH2GCkwITSalzw1Z9GPXEEeucK3FEGFbSt3iPYbbWk7SdCYtVhwbDDa0MZT/H69WwZ8/&#10;9Ztiv+33zhsni3Ny+U0SpYaf3fcCRKAuvMUv907H+ZN0Cs9v4gl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76rHBAAAA3QAAAA8AAAAAAAAAAAAAAAAAmAIAAGRycy9kb3du&#10;cmV2LnhtbFBLBQYAAAAABAAEAPUAAACGAwAAAAA=&#10;" path="m158,l52,r,273l62,264r5,l67,14r-5,l67,9r91,l158,xe" fillcolor="red" stroked="f">
                    <v:path arrowok="t" o:connecttype="custom" o:connectlocs="158,0;52,0;52,273;62,264;67,264;67,14;62,14;67,9;158,9;158,0" o:connectangles="0,0,0,0,0,0,0,0,0,0"/>
                  </v:shape>
                  <v:shape id="Freeform 120" o:spid="_x0000_s1123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PKsEA&#10;AADdAAAADwAAAGRycy9kb3ducmV2LnhtbERPS4vCMBC+C/sfwix4KZquoEg1yiKs6NEXu8ehmTZl&#10;m0lporb/3giCt/n4nrNcd7YWN2p95VjB1zgFQZw7XXGp4Hz6Gc1B+ICssXZMCnrysF59DJaYaXfn&#10;A92OoRQxhH2GCkwITSalzw1Z9GPXEEeucK3FEGFbSt3iPYbbWk7SdCYtVhwbDDa0MZT/H69WwZ8/&#10;9Ztiv+33zhsni3Ny+U0SpYaf3fcCRKAuvMUv907H+ZN0Cs9v4gl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p3TyrBAAAA3QAAAA8AAAAAAAAAAAAAAAAAmAIAAGRycy9kb3du&#10;cmV2LnhtbFBLBQYAAAAABAAEAPUAAACGAwAAAAA=&#10;" path="m67,264r-5,l52,273r15,l67,264xe" fillcolor="red" stroked="f">
                    <v:path arrowok="t" o:connecttype="custom" o:connectlocs="67,264;62,264;52,273;67,273;67,264" o:connectangles="0,0,0,0,0"/>
                  </v:shape>
                  <v:shape id="Freeform 121" o:spid="_x0000_s1124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XRXcMA&#10;AADdAAAADwAAAGRycy9kb3ducmV2LnhtbERPTWvCQBC9F/wPywheQrOph1BiVhHBUo+NlnocspNs&#10;aHY2ZLea/Hu3UOhtHu9zyt1ke3Gj0XeOFbykGQji2umOWwWX8/H5FYQPyBp7x6RgJg+77eKpxEK7&#10;O3/QrQqtiCHsC1RgQhgKKX1tyKJP3UAcucaNFkOEYyv1iPcYbnu5zrJcWuw4Nhgc6GCo/q5+rIKr&#10;P8+H5vQ2n5w3TjaX5PMrSZRaLaf9BkSgKfyL/9zvOs5fZzn8fhNPkN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XRXcMAAADdAAAADwAAAAAAAAAAAAAAAACYAgAAZHJzL2Rv&#10;d25yZXYueG1sUEsFBgAAAAAEAAQA9QAAAIgDAAAAAA==&#10;" path="m158,264r-10,l158,273r,-9xe" fillcolor="red" stroked="f">
                    <v:path arrowok="t" o:connecttype="custom" o:connectlocs="158,264;148,264;158,273;158,264" o:connectangles="0,0,0,0"/>
                  </v:shape>
                  <v:shape id="Freeform 122" o:spid="_x0000_s1125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l0xsEA&#10;AADdAAAADwAAAGRycy9kb3ducmV2LnhtbERPS4vCMBC+C/sfwix4KZquB5VqlEVY0aMvdo9DM23K&#10;NpPSRG3/vREEb/PxPWe57mwtbtT6yrGCr3EKgjh3uuJSwfn0M5qD8AFZY+2YFPTkYb36GCwx0+7O&#10;B7odQyliCPsMFZgQmkxKnxuy6MeuIY5c4VqLIcK2lLrFewy3tZyk6VRarDg2GGxoYyj/P16tgj9/&#10;6jfFftvvnTdOFufk8pskSg0/u+8FiEBdeItf7p2O8yfpDJ7fxBP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XpdMbBAAAA3QAAAA8AAAAAAAAAAAAAAAAAmAIAAGRycy9kb3du&#10;cmV2LnhtbFBLBQYAAAAABAAEAPUAAACGAwAAAAA=&#10;" path="m187,264r-29,l158,273r20,l187,264xe" fillcolor="red" stroked="f">
                    <v:path arrowok="t" o:connecttype="custom" o:connectlocs="187,264;158,264;158,273;178,273;187,264" o:connectangles="0,0,0,0,0"/>
                  </v:shape>
                  <v:shape id="Freeform 123" o:spid="_x0000_s1126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bgtMQA&#10;AADdAAAADwAAAGRycy9kb3ducmV2LnhtbESPQWvCQBCF70L/wzJCL0E39SASXUWElnqsWupxyE6y&#10;wexsyG41+fedQ8HbDO/Ne99sdoNv1Z362AQ28DbPQRGXwTZcG7ic32crUDEhW2wDk4GRIuy2L5MN&#10;FjY8+Ivup1QrCeFYoAGXUldoHUtHHuM8dMSiVaH3mGTta217fEi4b/Uiz5faY8PS4LCjg6Pydvr1&#10;Bq7xPB6q48d4DNEFXV2y758sM+Z1OuzXoBIN6Wn+v/60gr/IBVe+kRH0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24LTEAAAA3QAAAA8AAAAAAAAAAAAAAAAAmAIAAGRycy9k&#10;b3ducmV2LnhtbFBLBQYAAAAABAAEAPUAAACJAwAAAAA=&#10;" path="m67,9r-5,5l67,14r,-5xe" fillcolor="red" stroked="f">
                    <v:path arrowok="t" o:connecttype="custom" o:connectlocs="67,9;62,14;67,14;67,9" o:connectangles="0,0,0,0"/>
                  </v:shape>
                  <v:rect id="Rectangle 124" o:spid="_x0000_s1127" style="position:absolute;left:4847;top:1900;width:7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TIdsEA&#10;AADdAAAADwAAAGRycy9kb3ducmV2LnhtbERPTWsCMRC9F/wPYQreauIeit0apQiCR7V6H5Jxs+1m&#10;st3E3a2/3giF3ubxPme5Hn0jeupiHVjDfKZAEJtga640nD63LwsQMSFbbAKThl+KsF5NnpZY2jDw&#10;gfpjqkQO4ViiBpdSW0oZjSOPcRZa4sxdQucxZdhV0nY45HDfyEKpV+mx5tzgsKWNI/N9vHoNP7bp&#10;t2dlNrfdYv+1P6g4v7io9fR5/HgHkWhM/+I/987m+YV6g8c3+QS5u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kyHbBAAAA3QAAAA8AAAAAAAAAAAAAAAAAmAIAAGRycy9kb3du&#10;cmV2LnhtbFBLBQYAAAAABAAEAPUAAACGAwAAAAA=&#10;" fillcolor="red" stroked="f">
                    <v:path arrowok="t"/>
                  </v:rect>
                  <v:shape id="Freeform 125" o:spid="_x0000_s1128" style="position:absolute;left:4780;top:1714;width:212;height:370;visibility:visible;mso-wrap-style:square;v-text-anchor:top" coordsize="212,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l6b8UA&#10;AADdAAAADwAAAGRycy9kb3ducmV2LnhtbESPT2vCQBDF70K/wzIFL6Fu9CCSukoRWvRY/9Aeh+wk&#10;G5qdDdlVk2/vHAreZnhv3vvNejv4Vt2oj01gA/NZDoq4DLbh2sD59Pm2AhUTssU2MBkYKcJ28zJZ&#10;Y2HDnb/pdky1khCOBRpwKXWF1rF05DHOQkcsWhV6j0nWvta2x7uE+1Yv8nypPTYsDQ472jkq/45X&#10;b+A3nsZddfgaDyG6oKtzdvnJMmOmr8PHO6hEQ3qa/6/3VvAXc+GXb2QEvX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2XpvxQAAAN0AAAAPAAAAAAAAAAAAAAAAAJgCAABkcnMv&#10;ZG93bnJldi54bWxQSwUGAAAAAAQABAD1AAAAigMAAAAA&#10;" path="m158,9r-14,l148,14r10,l158,9xe" fillcolor="red" stroked="f">
                    <v:path arrowok="t" o:connecttype="custom" o:connectlocs="158,9;144,9;148,14;158,14;158,9" o:connectangles="0,0,0,0,0"/>
                  </v:shape>
                </v:group>
                <v:rect id="Rectangle 126" o:spid="_x0000_s1129" style="position:absolute;left:1579;top:-1113;width:4540;height:3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r3LsQA&#10;AADdAAAADwAAAGRycy9kb3ducmV2LnhtbERPTWvCQBC9F/wPywi91U08lJi6imhLcrQqaG9DdkyC&#10;2dmQ3Sapv75bKHibx/uc5Xo0jeipc7VlBfEsAkFcWF1zqeB0/HhJQDiPrLGxTAp+yMF6NXlaYqrt&#10;wJ/UH3wpQgi7FBVU3replK6oyKCb2ZY4cFfbGfQBdqXUHQ4h3DRyHkWv0mDNoaHClrYVFbfDt1GQ&#10;Je3mktv7UDbvX9l5f17sjguv1PN03LyB8DT6h/jfneswfx7H8PdNO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69y7EAAAA3Q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5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868295" cy="2230120"/>
                              <wp:effectExtent l="0" t="0" r="8255" b="0"/>
                              <wp:docPr id="75" name="Imagen 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68295" cy="22301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w10:wrap anchorx="page"/>
              </v:group>
            </w:pict>
          </mc:Fallback>
        </mc:AlternateContent>
      </w:r>
      <w:r w:rsidR="0090182D">
        <w:rPr>
          <w:spacing w:val="-3"/>
          <w:w w:val="105"/>
        </w:rPr>
        <w:t>Automáticamente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pasara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spacing w:val="-4"/>
          <w:w w:val="105"/>
        </w:rPr>
        <w:t>otra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55"/>
          <w:w w:val="103"/>
        </w:rPr>
        <w:t xml:space="preserve"> </w:t>
      </w:r>
      <w:r w:rsidR="0090182D">
        <w:rPr>
          <w:spacing w:val="-1"/>
          <w:w w:val="105"/>
        </w:rPr>
        <w:t>cual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indica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proceso</w:t>
      </w:r>
      <w:r w:rsidR="0090182D">
        <w:rPr>
          <w:spacing w:val="-14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instalación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ha</w:t>
      </w:r>
      <w:r w:rsidR="0090182D">
        <w:rPr>
          <w:spacing w:val="35"/>
          <w:w w:val="103"/>
        </w:rPr>
        <w:t xml:space="preserve"> </w:t>
      </w:r>
      <w:r w:rsidR="0090182D">
        <w:rPr>
          <w:spacing w:val="-1"/>
          <w:w w:val="105"/>
        </w:rPr>
        <w:t>concluido</w:t>
      </w:r>
      <w:r w:rsidR="0090182D">
        <w:rPr>
          <w:spacing w:val="-18"/>
          <w:w w:val="105"/>
        </w:rPr>
        <w:t xml:space="preserve"> </w:t>
      </w:r>
      <w:r w:rsidR="0090182D">
        <w:rPr>
          <w:spacing w:val="-1"/>
          <w:w w:val="105"/>
        </w:rPr>
        <w:t>correctamente,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dar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21"/>
          <w:w w:val="103"/>
        </w:rPr>
        <w:t xml:space="preserve"> </w:t>
      </w:r>
      <w:r w:rsidR="0090182D">
        <w:rPr>
          <w:spacing w:val="-1"/>
          <w:w w:val="105"/>
        </w:rPr>
        <w:t>finalizar.</w:t>
      </w:r>
    </w:p>
    <w:p w:rsidR="00BA0342" w:rsidRDefault="00BA0342">
      <w:pPr>
        <w:pStyle w:val="BodyText"/>
        <w:kinsoku w:val="0"/>
        <w:overflowPunct w:val="0"/>
        <w:spacing w:line="256" w:lineRule="auto"/>
        <w:ind w:left="5269"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420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723640" cy="2210435"/>
            <wp:effectExtent l="0" t="0" r="0" b="0"/>
            <wp:docPr id="288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640" cy="221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0" w:line="240" w:lineRule="exact"/>
      </w:pPr>
    </w:p>
    <w:p w:rsidR="00BA0342" w:rsidRDefault="00BC1DEC">
      <w:pPr>
        <w:kinsoku w:val="0"/>
        <w:overflowPunct w:val="0"/>
        <w:spacing w:before="47"/>
        <w:ind w:left="3254" w:right="3006"/>
        <w:jc w:val="center"/>
        <w:rPr>
          <w:rFonts w:ascii="Arial" w:hAnsi="Arial" w:cs="Arial"/>
          <w:color w:val="000000"/>
          <w:sz w:val="46"/>
          <w:szCs w:val="46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1888" behindDoc="1" locked="0" layoutInCell="0" allowOverlap="1">
                <wp:simplePos x="0" y="0"/>
                <wp:positionH relativeFrom="page">
                  <wp:posOffset>786130</wp:posOffset>
                </wp:positionH>
                <wp:positionV relativeFrom="paragraph">
                  <wp:posOffset>29210</wp:posOffset>
                </wp:positionV>
                <wp:extent cx="6337300" cy="2286000"/>
                <wp:effectExtent l="0" t="0" r="0" b="0"/>
                <wp:wrapNone/>
                <wp:docPr id="1190" name="Rectangl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373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6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6308725" cy="2275840"/>
                                  <wp:effectExtent l="0" t="0" r="0" b="0"/>
                                  <wp:docPr id="74" name="Imagen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08725" cy="227584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27" o:spid="_x0000_s1130" style="position:absolute;left:0;text-align:left;margin-left:61.9pt;margin-top:2.3pt;width:499pt;height:180pt;z-index:-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6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6308725" cy="2275840"/>
                            <wp:effectExtent l="0" t="0" r="0" b="0"/>
                            <wp:docPr id="74" name="Imagen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08725" cy="22758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rFonts w:ascii="Arial" w:hAnsi="Arial" w:cs="Arial"/>
          <w:b/>
          <w:bCs/>
          <w:color w:val="095193"/>
          <w:spacing w:val="-1"/>
          <w:sz w:val="46"/>
          <w:szCs w:val="46"/>
        </w:rPr>
        <w:t>Manual</w:t>
      </w:r>
      <w:r w:rsidR="0090182D">
        <w:rPr>
          <w:rFonts w:ascii="Arial" w:hAnsi="Arial" w:cs="Arial"/>
          <w:b/>
          <w:bCs/>
          <w:color w:val="095193"/>
          <w:spacing w:val="25"/>
          <w:sz w:val="46"/>
          <w:szCs w:val="46"/>
        </w:rPr>
        <w:t xml:space="preserve"> </w:t>
      </w:r>
      <w:r w:rsidR="0090182D">
        <w:rPr>
          <w:rFonts w:ascii="Arial" w:hAnsi="Arial" w:cs="Arial"/>
          <w:b/>
          <w:bCs/>
          <w:color w:val="095193"/>
          <w:spacing w:val="-1"/>
          <w:sz w:val="46"/>
          <w:szCs w:val="46"/>
        </w:rPr>
        <w:t>de</w:t>
      </w:r>
      <w:r w:rsidR="0090182D">
        <w:rPr>
          <w:rFonts w:ascii="Arial" w:hAnsi="Arial" w:cs="Arial"/>
          <w:b/>
          <w:bCs/>
          <w:color w:val="095193"/>
          <w:spacing w:val="20"/>
          <w:sz w:val="46"/>
          <w:szCs w:val="46"/>
        </w:rPr>
        <w:t xml:space="preserve"> </w:t>
      </w:r>
      <w:r w:rsidR="0090182D">
        <w:rPr>
          <w:rFonts w:ascii="Arial" w:hAnsi="Arial" w:cs="Arial"/>
          <w:b/>
          <w:bCs/>
          <w:color w:val="095193"/>
          <w:spacing w:val="-1"/>
          <w:sz w:val="46"/>
          <w:szCs w:val="46"/>
        </w:rPr>
        <w:t>Usuario</w:t>
      </w:r>
    </w:p>
    <w:p w:rsidR="00BA0342" w:rsidRDefault="00387022">
      <w:pPr>
        <w:kinsoku w:val="0"/>
        <w:overflowPunct w:val="0"/>
        <w:spacing w:before="59"/>
        <w:ind w:left="3254" w:right="3003"/>
        <w:jc w:val="center"/>
        <w:rPr>
          <w:rFonts w:ascii="Arial" w:hAnsi="Arial" w:cs="Arial"/>
          <w:color w:val="000000"/>
          <w:sz w:val="35"/>
          <w:szCs w:val="35"/>
        </w:rPr>
      </w:pPr>
      <w:r>
        <w:rPr>
          <w:rFonts w:ascii="Arial" w:hAnsi="Arial" w:cs="Arial"/>
          <w:b/>
          <w:bCs/>
          <w:color w:val="095193"/>
          <w:spacing w:val="-1"/>
          <w:sz w:val="35"/>
          <w:szCs w:val="35"/>
        </w:rPr>
        <w:t>Auditor SUA</w:t>
      </w:r>
    </w:p>
    <w:p w:rsidR="00BA0342" w:rsidRDefault="00BA0342">
      <w:pPr>
        <w:kinsoku w:val="0"/>
        <w:overflowPunct w:val="0"/>
        <w:spacing w:before="258"/>
        <w:ind w:left="3254" w:right="3004"/>
        <w:jc w:val="center"/>
        <w:rPr>
          <w:rFonts w:ascii="Arial" w:hAnsi="Arial" w:cs="Arial"/>
          <w:sz w:val="27"/>
          <w:szCs w:val="27"/>
        </w:rPr>
      </w:pPr>
    </w:p>
    <w:p w:rsidR="00BA0342" w:rsidRDefault="00BA0342">
      <w:pPr>
        <w:kinsoku w:val="0"/>
        <w:overflowPunct w:val="0"/>
        <w:spacing w:before="258"/>
        <w:ind w:left="3254" w:right="3004"/>
        <w:jc w:val="center"/>
        <w:rPr>
          <w:rFonts w:ascii="Arial" w:hAnsi="Arial" w:cs="Arial"/>
          <w:sz w:val="27"/>
          <w:szCs w:val="27"/>
        </w:rPr>
        <w:sectPr w:rsidR="00BA0342">
          <w:pgSz w:w="11900" w:h="16840"/>
          <w:pgMar w:top="2660" w:right="500" w:bottom="2080" w:left="980" w:header="1547" w:footer="1888" w:gutter="0"/>
          <w:cols w:space="720" w:equalWidth="0">
            <w:col w:w="10420"/>
          </w:cols>
          <w:noEndnote/>
        </w:sectPr>
      </w:pPr>
    </w:p>
    <w:p w:rsidR="00BA0342" w:rsidRDefault="00BA0342">
      <w:pPr>
        <w:kinsoku w:val="0"/>
        <w:overflowPunct w:val="0"/>
        <w:spacing w:before="10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1"/>
        <w:kinsoku w:val="0"/>
        <w:overflowPunct w:val="0"/>
        <w:ind w:right="986"/>
        <w:rPr>
          <w:rFonts w:ascii="Calibri" w:hAnsi="Calibri" w:cs="Calibri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5984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288290</wp:posOffset>
                </wp:positionV>
                <wp:extent cx="5377180" cy="12700"/>
                <wp:effectExtent l="0" t="0" r="0" b="0"/>
                <wp:wrapNone/>
                <wp:docPr id="1170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185A743" id="Freeform 147" o:spid="_x0000_s1026" style="position:absolute;z-index:-2516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7pt,509.75pt,22.7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rFonts w:ascii="Calibri" w:hAnsi="Calibri" w:cs="Calibri"/>
          <w:spacing w:val="-1"/>
        </w:rPr>
        <w:t>Activación</w:t>
      </w:r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  <w:spacing w:val="-2"/>
        </w:rPr>
        <w:t>Automática</w:t>
      </w:r>
    </w:p>
    <w:p w:rsidR="00BA0342" w:rsidRDefault="00BA0342">
      <w:pPr>
        <w:kinsoku w:val="0"/>
        <w:overflowPunct w:val="0"/>
        <w:spacing w:before="5" w:line="190" w:lineRule="exact"/>
        <w:rPr>
          <w:sz w:val="19"/>
          <w:szCs w:val="19"/>
        </w:rPr>
      </w:pPr>
    </w:p>
    <w:p w:rsidR="00BA0342" w:rsidRDefault="0090182D">
      <w:pPr>
        <w:pStyle w:val="BodyText"/>
        <w:kinsoku w:val="0"/>
        <w:overflowPunct w:val="0"/>
        <w:spacing w:before="80" w:line="255" w:lineRule="auto"/>
        <w:ind w:right="992"/>
        <w:jc w:val="both"/>
      </w:pPr>
      <w:r>
        <w:rPr>
          <w:spacing w:val="-1"/>
          <w:w w:val="105"/>
        </w:rPr>
        <w:t>Para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comenzar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utilizar</w:t>
      </w:r>
      <w:r>
        <w:rPr>
          <w:spacing w:val="1"/>
          <w:w w:val="105"/>
        </w:rPr>
        <w:t xml:space="preserve"> </w:t>
      </w:r>
      <w:r>
        <w:rPr>
          <w:w w:val="105"/>
        </w:rPr>
        <w:t>el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 xml:space="preserve">Sistema, </w:t>
      </w:r>
      <w:r>
        <w:rPr>
          <w:spacing w:val="3"/>
          <w:w w:val="105"/>
        </w:rPr>
        <w:t>es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llevar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activación,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continuación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8"/>
          <w:w w:val="105"/>
        </w:rPr>
        <w:t xml:space="preserve"> </w:t>
      </w:r>
      <w:r>
        <w:rPr>
          <w:w w:val="105"/>
        </w:rPr>
        <w:t>como</w:t>
      </w:r>
      <w:r>
        <w:rPr>
          <w:spacing w:val="-5"/>
          <w:w w:val="105"/>
        </w:rPr>
        <w:t xml:space="preserve"> se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llevar</w:t>
      </w:r>
      <w:r>
        <w:rPr>
          <w:spacing w:val="39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w w:val="105"/>
        </w:rPr>
        <w:t>cabo,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primero</w:t>
      </w:r>
      <w:r>
        <w:rPr>
          <w:spacing w:val="-8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acceder</w:t>
      </w:r>
      <w:r>
        <w:rPr>
          <w:spacing w:val="-12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dando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doble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clic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icono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sobre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nuestro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escritorio.</w:t>
      </w:r>
    </w:p>
    <w:p w:rsidR="00BA0342" w:rsidRDefault="00E95138">
      <w:pPr>
        <w:pStyle w:val="BodyText"/>
        <w:kinsoku w:val="0"/>
        <w:overflowPunct w:val="0"/>
        <w:spacing w:before="80" w:line="255" w:lineRule="auto"/>
        <w:ind w:right="992"/>
        <w:jc w:val="both"/>
        <w:sectPr w:rsidR="00BA0342">
          <w:pgSz w:w="11900" w:h="16840"/>
          <w:pgMar w:top="2660" w:right="740" w:bottom="2080" w:left="980" w:header="1547" w:footer="1888" w:gutter="0"/>
          <w:cols w:space="720" w:equalWidth="0">
            <w:col w:w="10180"/>
          </w:cols>
          <w:noEndnote/>
        </w:sectPr>
      </w:pPr>
      <w:r>
        <w:rPr>
          <w:noProof/>
        </w:rPr>
        <w:drawing>
          <wp:anchor distT="0" distB="0" distL="114300" distR="114300" simplePos="0" relativeHeight="251735552" behindDoc="0" locked="0" layoutInCell="1" allowOverlap="1">
            <wp:simplePos x="0" y="0"/>
            <wp:positionH relativeFrom="column">
              <wp:posOffset>1035050</wp:posOffset>
            </wp:positionH>
            <wp:positionV relativeFrom="paragraph">
              <wp:posOffset>2493010</wp:posOffset>
            </wp:positionV>
            <wp:extent cx="4108450" cy="3819525"/>
            <wp:effectExtent l="0" t="0" r="6350" b="9525"/>
            <wp:wrapSquare wrapText="bothSides"/>
            <wp:docPr id="1498" name="Picture 1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84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4528" behindDoc="0" locked="0" layoutInCell="1" allowOverlap="1">
            <wp:simplePos x="0" y="0"/>
            <wp:positionH relativeFrom="column">
              <wp:posOffset>1644650</wp:posOffset>
            </wp:positionH>
            <wp:positionV relativeFrom="paragraph">
              <wp:posOffset>562610</wp:posOffset>
            </wp:positionV>
            <wp:extent cx="2834640" cy="1920240"/>
            <wp:effectExtent l="0" t="0" r="3810" b="3810"/>
            <wp:wrapSquare wrapText="bothSides"/>
            <wp:docPr id="1417" name="Picture 1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64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A0342" w:rsidRDefault="00BA0342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5"/>
        </w:numPr>
        <w:tabs>
          <w:tab w:val="left" w:pos="1478"/>
        </w:tabs>
        <w:kinsoku w:val="0"/>
        <w:overflowPunct w:val="0"/>
        <w:spacing w:before="70" w:line="255" w:lineRule="auto"/>
        <w:ind w:right="994" w:hanging="350"/>
      </w:pPr>
      <w:r>
        <w:rPr>
          <w:spacing w:val="-1"/>
          <w:w w:val="105"/>
        </w:rPr>
        <w:t>Al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ingresar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tiene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catálogo</w:t>
      </w:r>
      <w:r>
        <w:rPr>
          <w:spacing w:val="-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patrones,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w w:val="105"/>
        </w:rPr>
        <w:t>carga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inicial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Carga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Inicial.</w:t>
      </w:r>
    </w:p>
    <w:p w:rsidR="00BA0342" w:rsidRDefault="00BA0342">
      <w:pPr>
        <w:kinsoku w:val="0"/>
        <w:overflowPunct w:val="0"/>
        <w:spacing w:before="4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53" w:lineRule="auto"/>
        <w:ind w:right="986"/>
      </w:pPr>
      <w:r>
        <w:rPr>
          <w:spacing w:val="-3"/>
          <w:w w:val="105"/>
        </w:rPr>
        <w:t>Aparece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Advertencia,</w:t>
      </w:r>
      <w:r>
        <w:rPr>
          <w:spacing w:val="5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donde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indica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w w:val="105"/>
        </w:rPr>
        <w:t>el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9"/>
          <w:w w:val="105"/>
        </w:rPr>
        <w:t xml:space="preserve"> </w:t>
      </w:r>
      <w:r>
        <w:rPr>
          <w:w w:val="105"/>
        </w:rPr>
        <w:t>solo</w:t>
      </w:r>
      <w:r>
        <w:rPr>
          <w:spacing w:val="8"/>
          <w:w w:val="105"/>
        </w:rPr>
        <w:t xml:space="preserve"> </w:t>
      </w:r>
      <w:r>
        <w:rPr>
          <w:spacing w:val="-4"/>
          <w:w w:val="105"/>
        </w:rPr>
        <w:t>puede</w:t>
      </w:r>
      <w:r>
        <w:rPr>
          <w:spacing w:val="9"/>
          <w:w w:val="105"/>
        </w:rPr>
        <w:t xml:space="preserve"> </w:t>
      </w:r>
      <w:r>
        <w:rPr>
          <w:spacing w:val="1"/>
          <w:w w:val="105"/>
        </w:rPr>
        <w:t xml:space="preserve">ser </w:t>
      </w:r>
      <w:r>
        <w:rPr>
          <w:spacing w:val="-1"/>
          <w:w w:val="105"/>
        </w:rPr>
        <w:t>proporcionado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personal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Grupo</w:t>
      </w:r>
      <w:r>
        <w:rPr>
          <w:spacing w:val="-10"/>
          <w:w w:val="105"/>
        </w:rPr>
        <w:t xml:space="preserve"> </w:t>
      </w:r>
      <w:r>
        <w:rPr>
          <w:w w:val="105"/>
        </w:rPr>
        <w:t>ATS,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3"/>
          <w:w w:val="105"/>
        </w:rPr>
        <w:t xml:space="preserve"> </w:t>
      </w:r>
      <w:r>
        <w:rPr>
          <w:w w:val="105"/>
        </w:rPr>
        <w:t>clic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5"/>
          <w:w w:val="105"/>
        </w:rPr>
        <w:t xml:space="preserve"> </w:t>
      </w:r>
      <w:r>
        <w:rPr>
          <w:w w:val="105"/>
        </w:rPr>
        <w:t>aceptar.</w:t>
      </w:r>
    </w:p>
    <w:p w:rsidR="00BA0342" w:rsidRDefault="00BA0342">
      <w:pPr>
        <w:kinsoku w:val="0"/>
        <w:overflowPunct w:val="0"/>
        <w:spacing w:before="4" w:line="280" w:lineRule="exact"/>
        <w:rPr>
          <w:sz w:val="28"/>
          <w:szCs w:val="28"/>
        </w:rPr>
      </w:pPr>
    </w:p>
    <w:p w:rsidR="00BA0342" w:rsidRDefault="00E95138">
      <w:pPr>
        <w:kinsoku w:val="0"/>
        <w:overflowPunct w:val="0"/>
        <w:ind w:left="114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inline distT="0" distB="0" distL="0" distR="0">
            <wp:extent cx="4419600" cy="1571625"/>
            <wp:effectExtent l="0" t="0" r="0" b="9525"/>
            <wp:docPr id="1499" name="Picture 1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4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line="258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28032" behindDoc="1" locked="0" layoutInCell="0" allowOverlap="1">
                <wp:simplePos x="0" y="0"/>
                <wp:positionH relativeFrom="page">
                  <wp:posOffset>2343785</wp:posOffset>
                </wp:positionH>
                <wp:positionV relativeFrom="paragraph">
                  <wp:posOffset>591185</wp:posOffset>
                </wp:positionV>
                <wp:extent cx="2898775" cy="2423160"/>
                <wp:effectExtent l="0" t="0" r="0" b="0"/>
                <wp:wrapNone/>
                <wp:docPr id="1137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8775" cy="2423160"/>
                          <a:chOff x="3691" y="931"/>
                          <a:chExt cx="4565" cy="3816"/>
                        </a:xfrm>
                      </wpg:grpSpPr>
                      <wps:wsp>
                        <wps:cNvPr id="1138" name="Rectangle 169"/>
                        <wps:cNvSpPr>
                          <a:spLocks noChangeArrowheads="1"/>
                        </wps:cNvSpPr>
                        <wps:spPr bwMode="auto">
                          <a:xfrm>
                            <a:off x="3691" y="932"/>
                            <a:ext cx="4560" cy="3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8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887980" cy="2407920"/>
                                    <wp:effectExtent l="0" t="0" r="7620" b="0"/>
                                    <wp:docPr id="69" name="Imagen 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87980" cy="2407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139" name="Group 170"/>
                        <wpg:cNvGrpSpPr>
                          <a:grpSpLocks/>
                        </wpg:cNvGrpSpPr>
                        <wpg:grpSpPr bwMode="auto">
                          <a:xfrm>
                            <a:off x="7372" y="3701"/>
                            <a:ext cx="730" cy="380"/>
                            <a:chOff x="7372" y="3701"/>
                            <a:chExt cx="730" cy="380"/>
                          </a:xfrm>
                        </wpg:grpSpPr>
                        <wps:wsp>
                          <wps:cNvPr id="1140" name="Freeform 171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403 w 730"/>
                                <a:gd name="T1" fmla="*/ 0 h 380"/>
                                <a:gd name="T2" fmla="*/ 326 w 730"/>
                                <a:gd name="T3" fmla="*/ 0 h 380"/>
                                <a:gd name="T4" fmla="*/ 225 w 730"/>
                                <a:gd name="T5" fmla="*/ 14 h 380"/>
                                <a:gd name="T6" fmla="*/ 192 w 730"/>
                                <a:gd name="T7" fmla="*/ 23 h 380"/>
                                <a:gd name="T8" fmla="*/ 163 w 730"/>
                                <a:gd name="T9" fmla="*/ 28 h 380"/>
                                <a:gd name="T10" fmla="*/ 134 w 730"/>
                                <a:gd name="T11" fmla="*/ 43 h 380"/>
                                <a:gd name="T12" fmla="*/ 110 w 730"/>
                                <a:gd name="T13" fmla="*/ 52 h 380"/>
                                <a:gd name="T14" fmla="*/ 86 w 730"/>
                                <a:gd name="T15" fmla="*/ 67 h 380"/>
                                <a:gd name="T16" fmla="*/ 48 w 730"/>
                                <a:gd name="T17" fmla="*/ 96 h 380"/>
                                <a:gd name="T18" fmla="*/ 28 w 730"/>
                                <a:gd name="T19" fmla="*/ 115 h 380"/>
                                <a:gd name="T20" fmla="*/ 19 w 730"/>
                                <a:gd name="T21" fmla="*/ 129 h 380"/>
                                <a:gd name="T22" fmla="*/ 0 w 730"/>
                                <a:gd name="T23" fmla="*/ 167 h 380"/>
                                <a:gd name="T24" fmla="*/ 0 w 730"/>
                                <a:gd name="T25" fmla="*/ 211 h 380"/>
                                <a:gd name="T26" fmla="*/ 19 w 730"/>
                                <a:gd name="T27" fmla="*/ 249 h 380"/>
                                <a:gd name="T28" fmla="*/ 33 w 730"/>
                                <a:gd name="T29" fmla="*/ 268 h 380"/>
                                <a:gd name="T30" fmla="*/ 48 w 730"/>
                                <a:gd name="T31" fmla="*/ 283 h 380"/>
                                <a:gd name="T32" fmla="*/ 86 w 730"/>
                                <a:gd name="T33" fmla="*/ 312 h 380"/>
                                <a:gd name="T34" fmla="*/ 110 w 730"/>
                                <a:gd name="T35" fmla="*/ 326 h 380"/>
                                <a:gd name="T36" fmla="*/ 139 w 730"/>
                                <a:gd name="T37" fmla="*/ 340 h 380"/>
                                <a:gd name="T38" fmla="*/ 163 w 730"/>
                                <a:gd name="T39" fmla="*/ 350 h 380"/>
                                <a:gd name="T40" fmla="*/ 196 w 730"/>
                                <a:gd name="T41" fmla="*/ 360 h 380"/>
                                <a:gd name="T42" fmla="*/ 225 w 730"/>
                                <a:gd name="T43" fmla="*/ 364 h 380"/>
                                <a:gd name="T44" fmla="*/ 326 w 730"/>
                                <a:gd name="T45" fmla="*/ 379 h 380"/>
                                <a:gd name="T46" fmla="*/ 403 w 730"/>
                                <a:gd name="T47" fmla="*/ 379 h 380"/>
                                <a:gd name="T48" fmla="*/ 537 w 730"/>
                                <a:gd name="T49" fmla="*/ 360 h 380"/>
                                <a:gd name="T50" fmla="*/ 566 w 730"/>
                                <a:gd name="T51" fmla="*/ 350 h 380"/>
                                <a:gd name="T52" fmla="*/ 331 w 730"/>
                                <a:gd name="T53" fmla="*/ 350 h 380"/>
                                <a:gd name="T54" fmla="*/ 230 w 730"/>
                                <a:gd name="T55" fmla="*/ 336 h 380"/>
                                <a:gd name="T56" fmla="*/ 201 w 730"/>
                                <a:gd name="T57" fmla="*/ 331 h 380"/>
                                <a:gd name="T58" fmla="*/ 172 w 730"/>
                                <a:gd name="T59" fmla="*/ 321 h 380"/>
                                <a:gd name="T60" fmla="*/ 124 w 730"/>
                                <a:gd name="T61" fmla="*/ 302 h 380"/>
                                <a:gd name="T62" fmla="*/ 100 w 730"/>
                                <a:gd name="T63" fmla="*/ 287 h 380"/>
                                <a:gd name="T64" fmla="*/ 81 w 730"/>
                                <a:gd name="T65" fmla="*/ 273 h 380"/>
                                <a:gd name="T66" fmla="*/ 67 w 730"/>
                                <a:gd name="T67" fmla="*/ 263 h 380"/>
                                <a:gd name="T68" fmla="*/ 52 w 730"/>
                                <a:gd name="T69" fmla="*/ 249 h 380"/>
                                <a:gd name="T70" fmla="*/ 33 w 730"/>
                                <a:gd name="T71" fmla="*/ 220 h 380"/>
                                <a:gd name="T72" fmla="*/ 30 w 730"/>
                                <a:gd name="T73" fmla="*/ 206 h 380"/>
                                <a:gd name="T74" fmla="*/ 28 w 730"/>
                                <a:gd name="T75" fmla="*/ 206 h 380"/>
                                <a:gd name="T76" fmla="*/ 28 w 730"/>
                                <a:gd name="T77" fmla="*/ 172 h 380"/>
                                <a:gd name="T78" fmla="*/ 30 w 730"/>
                                <a:gd name="T79" fmla="*/ 172 h 380"/>
                                <a:gd name="T80" fmla="*/ 33 w 730"/>
                                <a:gd name="T81" fmla="*/ 158 h 380"/>
                                <a:gd name="T82" fmla="*/ 36 w 730"/>
                                <a:gd name="T83" fmla="*/ 158 h 380"/>
                                <a:gd name="T84" fmla="*/ 43 w 730"/>
                                <a:gd name="T85" fmla="*/ 143 h 380"/>
                                <a:gd name="T86" fmla="*/ 45 w 730"/>
                                <a:gd name="T87" fmla="*/ 143 h 380"/>
                                <a:gd name="T88" fmla="*/ 52 w 730"/>
                                <a:gd name="T89" fmla="*/ 129 h 380"/>
                                <a:gd name="T90" fmla="*/ 67 w 730"/>
                                <a:gd name="T91" fmla="*/ 115 h 380"/>
                                <a:gd name="T92" fmla="*/ 81 w 730"/>
                                <a:gd name="T93" fmla="*/ 105 h 380"/>
                                <a:gd name="T94" fmla="*/ 100 w 730"/>
                                <a:gd name="T95" fmla="*/ 91 h 380"/>
                                <a:gd name="T96" fmla="*/ 124 w 730"/>
                                <a:gd name="T97" fmla="*/ 76 h 380"/>
                                <a:gd name="T98" fmla="*/ 172 w 730"/>
                                <a:gd name="T99" fmla="*/ 57 h 380"/>
                                <a:gd name="T100" fmla="*/ 201 w 730"/>
                                <a:gd name="T101" fmla="*/ 47 h 380"/>
                                <a:gd name="T102" fmla="*/ 230 w 730"/>
                                <a:gd name="T103" fmla="*/ 43 h 380"/>
                                <a:gd name="T104" fmla="*/ 331 w 730"/>
                                <a:gd name="T105" fmla="*/ 28 h 380"/>
                                <a:gd name="T106" fmla="*/ 566 w 730"/>
                                <a:gd name="T107" fmla="*/ 28 h 380"/>
                                <a:gd name="T108" fmla="*/ 537 w 730"/>
                                <a:gd name="T109" fmla="*/ 19 h 380"/>
                                <a:gd name="T110" fmla="*/ 403 w 730"/>
                                <a:gd name="T111" fmla="*/ 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403" y="0"/>
                                  </a:moveTo>
                                  <a:lnTo>
                                    <a:pt x="326" y="0"/>
                                  </a:lnTo>
                                  <a:lnTo>
                                    <a:pt x="225" y="14"/>
                                  </a:lnTo>
                                  <a:lnTo>
                                    <a:pt x="192" y="23"/>
                                  </a:lnTo>
                                  <a:lnTo>
                                    <a:pt x="163" y="28"/>
                                  </a:lnTo>
                                  <a:lnTo>
                                    <a:pt x="134" y="43"/>
                                  </a:lnTo>
                                  <a:lnTo>
                                    <a:pt x="110" y="52"/>
                                  </a:lnTo>
                                  <a:lnTo>
                                    <a:pt x="86" y="67"/>
                                  </a:lnTo>
                                  <a:lnTo>
                                    <a:pt x="48" y="96"/>
                                  </a:lnTo>
                                  <a:lnTo>
                                    <a:pt x="28" y="115"/>
                                  </a:lnTo>
                                  <a:lnTo>
                                    <a:pt x="19" y="129"/>
                                  </a:lnTo>
                                  <a:lnTo>
                                    <a:pt x="0" y="167"/>
                                  </a:lnTo>
                                  <a:lnTo>
                                    <a:pt x="0" y="211"/>
                                  </a:lnTo>
                                  <a:lnTo>
                                    <a:pt x="19" y="249"/>
                                  </a:lnTo>
                                  <a:lnTo>
                                    <a:pt x="33" y="268"/>
                                  </a:lnTo>
                                  <a:lnTo>
                                    <a:pt x="48" y="283"/>
                                  </a:lnTo>
                                  <a:lnTo>
                                    <a:pt x="86" y="312"/>
                                  </a:lnTo>
                                  <a:lnTo>
                                    <a:pt x="110" y="326"/>
                                  </a:lnTo>
                                  <a:lnTo>
                                    <a:pt x="139" y="340"/>
                                  </a:lnTo>
                                  <a:lnTo>
                                    <a:pt x="163" y="350"/>
                                  </a:lnTo>
                                  <a:lnTo>
                                    <a:pt x="196" y="360"/>
                                  </a:lnTo>
                                  <a:lnTo>
                                    <a:pt x="225" y="364"/>
                                  </a:lnTo>
                                  <a:lnTo>
                                    <a:pt x="326" y="379"/>
                                  </a:lnTo>
                                  <a:lnTo>
                                    <a:pt x="403" y="379"/>
                                  </a:lnTo>
                                  <a:lnTo>
                                    <a:pt x="537" y="360"/>
                                  </a:lnTo>
                                  <a:lnTo>
                                    <a:pt x="566" y="350"/>
                                  </a:lnTo>
                                  <a:lnTo>
                                    <a:pt x="331" y="350"/>
                                  </a:lnTo>
                                  <a:lnTo>
                                    <a:pt x="230" y="336"/>
                                  </a:lnTo>
                                  <a:lnTo>
                                    <a:pt x="201" y="331"/>
                                  </a:lnTo>
                                  <a:lnTo>
                                    <a:pt x="172" y="321"/>
                                  </a:lnTo>
                                  <a:lnTo>
                                    <a:pt x="124" y="302"/>
                                  </a:lnTo>
                                  <a:lnTo>
                                    <a:pt x="100" y="287"/>
                                  </a:lnTo>
                                  <a:lnTo>
                                    <a:pt x="81" y="273"/>
                                  </a:lnTo>
                                  <a:lnTo>
                                    <a:pt x="67" y="263"/>
                                  </a:lnTo>
                                  <a:lnTo>
                                    <a:pt x="52" y="249"/>
                                  </a:lnTo>
                                  <a:lnTo>
                                    <a:pt x="33" y="220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6"/>
                                  </a:lnTo>
                                  <a:lnTo>
                                    <a:pt x="28" y="172"/>
                                  </a:lnTo>
                                  <a:lnTo>
                                    <a:pt x="30" y="172"/>
                                  </a:lnTo>
                                  <a:lnTo>
                                    <a:pt x="33" y="158"/>
                                  </a:lnTo>
                                  <a:lnTo>
                                    <a:pt x="36" y="158"/>
                                  </a:lnTo>
                                  <a:lnTo>
                                    <a:pt x="43" y="143"/>
                                  </a:lnTo>
                                  <a:lnTo>
                                    <a:pt x="45" y="143"/>
                                  </a:lnTo>
                                  <a:lnTo>
                                    <a:pt x="52" y="129"/>
                                  </a:lnTo>
                                  <a:lnTo>
                                    <a:pt x="67" y="115"/>
                                  </a:lnTo>
                                  <a:lnTo>
                                    <a:pt x="81" y="105"/>
                                  </a:lnTo>
                                  <a:lnTo>
                                    <a:pt x="100" y="91"/>
                                  </a:lnTo>
                                  <a:lnTo>
                                    <a:pt x="124" y="76"/>
                                  </a:lnTo>
                                  <a:lnTo>
                                    <a:pt x="172" y="57"/>
                                  </a:lnTo>
                                  <a:lnTo>
                                    <a:pt x="201" y="47"/>
                                  </a:lnTo>
                                  <a:lnTo>
                                    <a:pt x="230" y="43"/>
                                  </a:lnTo>
                                  <a:lnTo>
                                    <a:pt x="331" y="28"/>
                                  </a:lnTo>
                                  <a:lnTo>
                                    <a:pt x="566" y="28"/>
                                  </a:lnTo>
                                  <a:lnTo>
                                    <a:pt x="537" y="19"/>
                                  </a:lnTo>
                                  <a:lnTo>
                                    <a:pt x="40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1" name="Freeform 172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00 w 730"/>
                                <a:gd name="T1" fmla="*/ 201 h 380"/>
                                <a:gd name="T2" fmla="*/ 696 w 730"/>
                                <a:gd name="T3" fmla="*/ 220 h 380"/>
                                <a:gd name="T4" fmla="*/ 676 w 730"/>
                                <a:gd name="T5" fmla="*/ 249 h 380"/>
                                <a:gd name="T6" fmla="*/ 648 w 730"/>
                                <a:gd name="T7" fmla="*/ 278 h 380"/>
                                <a:gd name="T8" fmla="*/ 628 w 730"/>
                                <a:gd name="T9" fmla="*/ 287 h 380"/>
                                <a:gd name="T10" fmla="*/ 604 w 730"/>
                                <a:gd name="T11" fmla="*/ 302 h 380"/>
                                <a:gd name="T12" fmla="*/ 556 w 730"/>
                                <a:gd name="T13" fmla="*/ 321 h 380"/>
                                <a:gd name="T14" fmla="*/ 528 w 730"/>
                                <a:gd name="T15" fmla="*/ 331 h 380"/>
                                <a:gd name="T16" fmla="*/ 499 w 730"/>
                                <a:gd name="T17" fmla="*/ 336 h 380"/>
                                <a:gd name="T18" fmla="*/ 398 w 730"/>
                                <a:gd name="T19" fmla="*/ 350 h 380"/>
                                <a:gd name="T20" fmla="*/ 566 w 730"/>
                                <a:gd name="T21" fmla="*/ 350 h 380"/>
                                <a:gd name="T22" fmla="*/ 595 w 730"/>
                                <a:gd name="T23" fmla="*/ 340 h 380"/>
                                <a:gd name="T24" fmla="*/ 643 w 730"/>
                                <a:gd name="T25" fmla="*/ 312 h 380"/>
                                <a:gd name="T26" fmla="*/ 700 w 730"/>
                                <a:gd name="T27" fmla="*/ 268 h 380"/>
                                <a:gd name="T28" fmla="*/ 729 w 730"/>
                                <a:gd name="T29" fmla="*/ 211 h 380"/>
                                <a:gd name="T30" fmla="*/ 729 w 730"/>
                                <a:gd name="T31" fmla="*/ 206 h 380"/>
                                <a:gd name="T32" fmla="*/ 700 w 730"/>
                                <a:gd name="T33" fmla="*/ 206 h 380"/>
                                <a:gd name="T34" fmla="*/ 700 w 730"/>
                                <a:gd name="T35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00" y="201"/>
                                  </a:moveTo>
                                  <a:lnTo>
                                    <a:pt x="696" y="220"/>
                                  </a:lnTo>
                                  <a:lnTo>
                                    <a:pt x="676" y="249"/>
                                  </a:lnTo>
                                  <a:lnTo>
                                    <a:pt x="648" y="278"/>
                                  </a:lnTo>
                                  <a:lnTo>
                                    <a:pt x="628" y="287"/>
                                  </a:lnTo>
                                  <a:lnTo>
                                    <a:pt x="604" y="302"/>
                                  </a:lnTo>
                                  <a:lnTo>
                                    <a:pt x="556" y="321"/>
                                  </a:lnTo>
                                  <a:lnTo>
                                    <a:pt x="528" y="331"/>
                                  </a:lnTo>
                                  <a:lnTo>
                                    <a:pt x="499" y="336"/>
                                  </a:lnTo>
                                  <a:lnTo>
                                    <a:pt x="398" y="350"/>
                                  </a:lnTo>
                                  <a:lnTo>
                                    <a:pt x="566" y="350"/>
                                  </a:lnTo>
                                  <a:lnTo>
                                    <a:pt x="595" y="340"/>
                                  </a:lnTo>
                                  <a:lnTo>
                                    <a:pt x="643" y="312"/>
                                  </a:lnTo>
                                  <a:lnTo>
                                    <a:pt x="700" y="268"/>
                                  </a:lnTo>
                                  <a:lnTo>
                                    <a:pt x="729" y="211"/>
                                  </a:lnTo>
                                  <a:lnTo>
                                    <a:pt x="729" y="206"/>
                                  </a:lnTo>
                                  <a:lnTo>
                                    <a:pt x="700" y="206"/>
                                  </a:lnTo>
                                  <a:lnTo>
                                    <a:pt x="700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" name="Freeform 173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28 w 730"/>
                                <a:gd name="T1" fmla="*/ 201 h 380"/>
                                <a:gd name="T2" fmla="*/ 28 w 730"/>
                                <a:gd name="T3" fmla="*/ 206 h 380"/>
                                <a:gd name="T4" fmla="*/ 30 w 730"/>
                                <a:gd name="T5" fmla="*/ 206 h 380"/>
                                <a:gd name="T6" fmla="*/ 28 w 730"/>
                                <a:gd name="T7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28" y="201"/>
                                  </a:moveTo>
                                  <a:lnTo>
                                    <a:pt x="28" y="206"/>
                                  </a:lnTo>
                                  <a:lnTo>
                                    <a:pt x="30" y="206"/>
                                  </a:lnTo>
                                  <a:lnTo>
                                    <a:pt x="28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3" name="Rectangle 174"/>
                          <wps:cNvSpPr>
                            <a:spLocks/>
                          </wps:cNvSpPr>
                          <wps:spPr bwMode="auto">
                            <a:xfrm>
                              <a:off x="8072" y="3873"/>
                              <a:ext cx="28" cy="3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" name="Freeform 175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30 w 730"/>
                                <a:gd name="T1" fmla="*/ 172 h 380"/>
                                <a:gd name="T2" fmla="*/ 28 w 730"/>
                                <a:gd name="T3" fmla="*/ 172 h 380"/>
                                <a:gd name="T4" fmla="*/ 28 w 730"/>
                                <a:gd name="T5" fmla="*/ 177 h 380"/>
                                <a:gd name="T6" fmla="*/ 30 w 730"/>
                                <a:gd name="T7" fmla="*/ 17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0" y="172"/>
                                  </a:moveTo>
                                  <a:lnTo>
                                    <a:pt x="28" y="172"/>
                                  </a:lnTo>
                                  <a:lnTo>
                                    <a:pt x="28" y="177"/>
                                  </a:lnTo>
                                  <a:lnTo>
                                    <a:pt x="30" y="1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5" name="Freeform 176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24 w 730"/>
                                <a:gd name="T1" fmla="*/ 158 h 380"/>
                                <a:gd name="T2" fmla="*/ 696 w 730"/>
                                <a:gd name="T3" fmla="*/ 158 h 380"/>
                                <a:gd name="T4" fmla="*/ 700 w 730"/>
                                <a:gd name="T5" fmla="*/ 177 h 380"/>
                                <a:gd name="T6" fmla="*/ 700 w 730"/>
                                <a:gd name="T7" fmla="*/ 172 h 380"/>
                                <a:gd name="T8" fmla="*/ 729 w 730"/>
                                <a:gd name="T9" fmla="*/ 172 h 380"/>
                                <a:gd name="T10" fmla="*/ 729 w 730"/>
                                <a:gd name="T11" fmla="*/ 167 h 380"/>
                                <a:gd name="T12" fmla="*/ 724 w 730"/>
                                <a:gd name="T13" fmla="*/ 15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24" y="158"/>
                                  </a:moveTo>
                                  <a:lnTo>
                                    <a:pt x="696" y="158"/>
                                  </a:lnTo>
                                  <a:lnTo>
                                    <a:pt x="700" y="177"/>
                                  </a:lnTo>
                                  <a:lnTo>
                                    <a:pt x="700" y="172"/>
                                  </a:lnTo>
                                  <a:lnTo>
                                    <a:pt x="729" y="172"/>
                                  </a:lnTo>
                                  <a:lnTo>
                                    <a:pt x="729" y="167"/>
                                  </a:lnTo>
                                  <a:lnTo>
                                    <a:pt x="724" y="1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6" name="Freeform 177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36 w 730"/>
                                <a:gd name="T1" fmla="*/ 158 h 380"/>
                                <a:gd name="T2" fmla="*/ 33 w 730"/>
                                <a:gd name="T3" fmla="*/ 158 h 380"/>
                                <a:gd name="T4" fmla="*/ 33 w 730"/>
                                <a:gd name="T5" fmla="*/ 163 h 380"/>
                                <a:gd name="T6" fmla="*/ 36 w 730"/>
                                <a:gd name="T7" fmla="*/ 15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36" y="158"/>
                                  </a:moveTo>
                                  <a:lnTo>
                                    <a:pt x="33" y="158"/>
                                  </a:lnTo>
                                  <a:lnTo>
                                    <a:pt x="33" y="163"/>
                                  </a:lnTo>
                                  <a:lnTo>
                                    <a:pt x="36" y="1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7" name="Freeform 178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717 w 730"/>
                                <a:gd name="T1" fmla="*/ 143 h 380"/>
                                <a:gd name="T2" fmla="*/ 686 w 730"/>
                                <a:gd name="T3" fmla="*/ 143 h 380"/>
                                <a:gd name="T4" fmla="*/ 696 w 730"/>
                                <a:gd name="T5" fmla="*/ 163 h 380"/>
                                <a:gd name="T6" fmla="*/ 696 w 730"/>
                                <a:gd name="T7" fmla="*/ 158 h 380"/>
                                <a:gd name="T8" fmla="*/ 724 w 730"/>
                                <a:gd name="T9" fmla="*/ 158 h 380"/>
                                <a:gd name="T10" fmla="*/ 717 w 730"/>
                                <a:gd name="T11" fmla="*/ 143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717" y="143"/>
                                  </a:moveTo>
                                  <a:lnTo>
                                    <a:pt x="686" y="143"/>
                                  </a:lnTo>
                                  <a:lnTo>
                                    <a:pt x="696" y="163"/>
                                  </a:lnTo>
                                  <a:lnTo>
                                    <a:pt x="696" y="158"/>
                                  </a:lnTo>
                                  <a:lnTo>
                                    <a:pt x="724" y="158"/>
                                  </a:lnTo>
                                  <a:lnTo>
                                    <a:pt x="717" y="1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8" name="Freeform 179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45 w 730"/>
                                <a:gd name="T1" fmla="*/ 143 h 380"/>
                                <a:gd name="T2" fmla="*/ 43 w 730"/>
                                <a:gd name="T3" fmla="*/ 143 h 380"/>
                                <a:gd name="T4" fmla="*/ 43 w 730"/>
                                <a:gd name="T5" fmla="*/ 148 h 380"/>
                                <a:gd name="T6" fmla="*/ 45 w 730"/>
                                <a:gd name="T7" fmla="*/ 143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45" y="143"/>
                                  </a:moveTo>
                                  <a:lnTo>
                                    <a:pt x="43" y="143"/>
                                  </a:lnTo>
                                  <a:lnTo>
                                    <a:pt x="43" y="148"/>
                                  </a:lnTo>
                                  <a:lnTo>
                                    <a:pt x="45" y="1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9" name="Freeform 180"/>
                          <wps:cNvSpPr>
                            <a:spLocks/>
                          </wps:cNvSpPr>
                          <wps:spPr bwMode="auto">
                            <a:xfrm>
                              <a:off x="7372" y="3701"/>
                              <a:ext cx="730" cy="380"/>
                            </a:xfrm>
                            <a:custGeom>
                              <a:avLst/>
                              <a:gdLst>
                                <a:gd name="T0" fmla="*/ 566 w 730"/>
                                <a:gd name="T1" fmla="*/ 28 h 380"/>
                                <a:gd name="T2" fmla="*/ 398 w 730"/>
                                <a:gd name="T3" fmla="*/ 28 h 380"/>
                                <a:gd name="T4" fmla="*/ 436 w 730"/>
                                <a:gd name="T5" fmla="*/ 33 h 380"/>
                                <a:gd name="T6" fmla="*/ 499 w 730"/>
                                <a:gd name="T7" fmla="*/ 43 h 380"/>
                                <a:gd name="T8" fmla="*/ 528 w 730"/>
                                <a:gd name="T9" fmla="*/ 47 h 380"/>
                                <a:gd name="T10" fmla="*/ 556 w 730"/>
                                <a:gd name="T11" fmla="*/ 57 h 380"/>
                                <a:gd name="T12" fmla="*/ 580 w 730"/>
                                <a:gd name="T13" fmla="*/ 67 h 380"/>
                                <a:gd name="T14" fmla="*/ 604 w 730"/>
                                <a:gd name="T15" fmla="*/ 81 h 380"/>
                                <a:gd name="T16" fmla="*/ 628 w 730"/>
                                <a:gd name="T17" fmla="*/ 91 h 380"/>
                                <a:gd name="T18" fmla="*/ 648 w 730"/>
                                <a:gd name="T19" fmla="*/ 105 h 380"/>
                                <a:gd name="T20" fmla="*/ 676 w 730"/>
                                <a:gd name="T21" fmla="*/ 134 h 380"/>
                                <a:gd name="T22" fmla="*/ 686 w 730"/>
                                <a:gd name="T23" fmla="*/ 148 h 380"/>
                                <a:gd name="T24" fmla="*/ 686 w 730"/>
                                <a:gd name="T25" fmla="*/ 143 h 380"/>
                                <a:gd name="T26" fmla="*/ 717 w 730"/>
                                <a:gd name="T27" fmla="*/ 143 h 380"/>
                                <a:gd name="T28" fmla="*/ 700 w 730"/>
                                <a:gd name="T29" fmla="*/ 110 h 380"/>
                                <a:gd name="T30" fmla="*/ 643 w 730"/>
                                <a:gd name="T31" fmla="*/ 67 h 380"/>
                                <a:gd name="T32" fmla="*/ 619 w 730"/>
                                <a:gd name="T33" fmla="*/ 52 h 380"/>
                                <a:gd name="T34" fmla="*/ 595 w 730"/>
                                <a:gd name="T35" fmla="*/ 43 h 380"/>
                                <a:gd name="T36" fmla="*/ 566 w 730"/>
                                <a:gd name="T37" fmla="*/ 2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</a:cxnLst>
                              <a:rect l="0" t="0" r="r" b="b"/>
                              <a:pathLst>
                                <a:path w="730" h="380">
                                  <a:moveTo>
                                    <a:pt x="566" y="28"/>
                                  </a:moveTo>
                                  <a:lnTo>
                                    <a:pt x="398" y="28"/>
                                  </a:lnTo>
                                  <a:lnTo>
                                    <a:pt x="436" y="33"/>
                                  </a:lnTo>
                                  <a:lnTo>
                                    <a:pt x="499" y="43"/>
                                  </a:lnTo>
                                  <a:lnTo>
                                    <a:pt x="528" y="47"/>
                                  </a:lnTo>
                                  <a:lnTo>
                                    <a:pt x="556" y="57"/>
                                  </a:lnTo>
                                  <a:lnTo>
                                    <a:pt x="580" y="67"/>
                                  </a:lnTo>
                                  <a:lnTo>
                                    <a:pt x="604" y="81"/>
                                  </a:lnTo>
                                  <a:lnTo>
                                    <a:pt x="628" y="91"/>
                                  </a:lnTo>
                                  <a:lnTo>
                                    <a:pt x="648" y="105"/>
                                  </a:lnTo>
                                  <a:lnTo>
                                    <a:pt x="676" y="134"/>
                                  </a:lnTo>
                                  <a:lnTo>
                                    <a:pt x="686" y="148"/>
                                  </a:lnTo>
                                  <a:lnTo>
                                    <a:pt x="686" y="143"/>
                                  </a:lnTo>
                                  <a:lnTo>
                                    <a:pt x="717" y="143"/>
                                  </a:lnTo>
                                  <a:lnTo>
                                    <a:pt x="700" y="110"/>
                                  </a:lnTo>
                                  <a:lnTo>
                                    <a:pt x="643" y="67"/>
                                  </a:lnTo>
                                  <a:lnTo>
                                    <a:pt x="619" y="52"/>
                                  </a:lnTo>
                                  <a:lnTo>
                                    <a:pt x="595" y="43"/>
                                  </a:lnTo>
                                  <a:lnTo>
                                    <a:pt x="566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8" o:spid="_x0000_s1131" style="position:absolute;left:0;text-align:left;margin-left:184.55pt;margin-top:46.55pt;width:228.25pt;height:190.8pt;z-index:-251688448;mso-position-horizontal-relative:page" coordorigin="3691,931" coordsize="4565,3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" o:allowincell="f">
                <v:rect id="Rectangle 169" o:spid="_x0000_s1132" style="position:absolute;left:3691;top:932;width:4560;height:38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Bjr8YA&#10;AADdAAAADwAAAGRycy9kb3ducmV2LnhtbESPQWvCQBCF7wX/wzJCb3VjBdHoKmIremxVUG9DdkyC&#10;2dmQ3ZrUX985FLzN8N6898182blK3akJpWcDw0ECijjztuTcwPGweZuAChHZYuWZDPxSgOWi9zLH&#10;1PqWv+m+j7mSEA4pGihirFOtQ1aQwzDwNbFoV984jLI2ubYNthLuKv2eJGPtsGRpKLCmdUHZbf/j&#10;DGwn9eq88482rz4v29PXafpxmEZjXvvdagYqUhef5v/rnRX84Uhw5RsZQS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1Bjr8YAAADd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8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887980" cy="2407920"/>
                              <wp:effectExtent l="0" t="0" r="7620" b="0"/>
                              <wp:docPr id="69" name="Imagen 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7980" cy="24079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70" o:spid="_x0000_s1133" style="position:absolute;left:7372;top:3701;width:730;height:380" coordorigin="7372,3701" coordsize="730,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0F3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QXewwAAAN0AAAAP&#10;AAAAAAAAAAAAAAAAAKoCAABkcnMvZG93bnJldi54bWxQSwUGAAAAAAQABAD6AAAAmgMAAAAA&#10;">
                  <v:shape id="Freeform 171" o:spid="_x0000_s1134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vRU8cA&#10;AADdAAAADwAAAGRycy9kb3ducmV2LnhtbESPQWvDMAyF74P+B6NCb6uTUcaW1S1lZVAKPawbg91E&#10;rCYhsRxsr03y66fDYDeJ9/Tep/V2cJ26UoiNZwP5MgNFXHrbcGXg8+Pt/glUTMgWO89kYKQI283s&#10;bo2F9Td+p+s5VUpCOBZooE6pL7SOZU0O49L3xKJdfHCYZA2VtgFvEu46/ZBlj9phw9JQY0+vNZXt&#10;+ccZGJ6/8yqbxuP+9DWtptPY7sOxNWYxH3YvoBIN6d/8d32wgp+vhF++kRH0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b0VPHAAAA3QAAAA8AAAAAAAAAAAAAAAAAmAIAAGRy&#10;cy9kb3ducmV2LnhtbFBLBQYAAAAABAAEAPUAAACMAwAAAAA=&#10;" path="m403,l326,,225,14r-33,9l163,28,134,43r-24,9l86,67,48,96,28,115r-9,14l,167r,44l19,249r14,19l48,283r38,29l110,326r29,14l163,350r33,10l225,364r101,15l403,379,537,360r29,-10l331,350,230,336r-29,-5l172,321,124,302,100,287,81,273,67,263,52,249,33,220,30,206r-2,l28,172r2,l33,158r3,l43,143r2,l52,129,67,115,81,105,100,91,124,76,172,57,201,47r29,-4l331,28r235,l537,19,403,xe" fillcolor="red" stroked="f">
                    <v:path arrowok="t" o:connecttype="custom" o:connectlocs="403,0;326,0;225,14;192,23;163,28;134,43;110,52;86,67;48,96;28,115;19,129;0,167;0,211;19,249;33,268;48,283;86,312;110,326;139,340;163,350;196,360;225,364;326,379;403,379;537,360;566,350;331,350;230,336;201,331;172,321;124,302;100,287;81,273;67,263;52,249;33,220;30,206;28,206;28,172;30,172;33,158;36,158;43,143;45,143;52,129;67,115;81,105;100,91;124,76;172,57;201,47;230,43;331,28;566,28;537,19;403,0" o:connectangles="0,0,0,0,0,0,0,0,0,0,0,0,0,0,0,0,0,0,0,0,0,0,0,0,0,0,0,0,0,0,0,0,0,0,0,0,0,0,0,0,0,0,0,0,0,0,0,0,0,0,0,0,0,0,0,0"/>
                  </v:shape>
                  <v:shape id="Freeform 172" o:spid="_x0000_s1135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d0yMQA&#10;AADdAAAADwAAAGRycy9kb3ducmV2LnhtbERPS2vCQBC+F/oflhG81U1ESo2uIpVCETz4oNDbkB2T&#10;kOxs2F01ya93C0Jv8/E9Z7nuTCNu5HxlWUE6SUAQ51ZXXCg4n77ePkD4gKyxsUwKevKwXr2+LDHT&#10;9s4Huh1DIWII+wwVlCG0mZQ+L8mgn9iWOHIX6wyGCF0htcN7DDeNnCbJuzRYcWwosaXPkvL6eDUK&#10;uvlvWiRDv9vuf4bZsO/rrdvVSo1H3WYBIlAX/sVP97eO89NZCn/fxBP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XdMjEAAAA3QAAAA8AAAAAAAAAAAAAAAAAmAIAAGRycy9k&#10;b3ducmV2LnhtbFBLBQYAAAAABAAEAPUAAACJAwAAAAA=&#10;" path="m700,201r-4,19l676,249r-28,29l628,287r-24,15l556,321r-28,10l499,336,398,350r168,l595,340r48,-28l700,268r29,-57l729,206r-29,l700,201xe" fillcolor="red" stroked="f">
                    <v:path arrowok="t" o:connecttype="custom" o:connectlocs="700,201;696,220;676,249;648,278;628,287;604,302;556,321;528,331;499,336;398,350;566,350;595,340;643,312;700,268;729,211;729,206;700,206;700,201" o:connectangles="0,0,0,0,0,0,0,0,0,0,0,0,0,0,0,0,0,0"/>
                  </v:shape>
                  <v:shape id="Freeform 173" o:spid="_x0000_s1136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Xqv8QA&#10;AADdAAAADwAAAGRycy9kb3ducmV2LnhtbERPTWvCQBC9F/wPywje6iYiUqOrFKVQBA+1RfA2ZKdJ&#10;SHY27K6a5Ne7QqG3ebzPWW8704gbOV9ZVpBOExDEudUVFwp+vj9e30D4gKyxsUwKevKw3Yxe1php&#10;e+cvup1CIWII+wwVlCG0mZQ+L8mgn9qWOHK/1hkMEbpCaof3GG4aOUuShTRYcWwosaVdSXl9uhoF&#10;3fKSFsnQH/bH8zAfjn29d4daqcm4e1+BCNSFf/Gf+1PH+el8Bs9v4gl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F6r/EAAAA3QAAAA8AAAAAAAAAAAAAAAAAmAIAAGRycy9k&#10;b3ducmV2LnhtbFBLBQYAAAAABAAEAPUAAACJAwAAAAA=&#10;" path="m28,201r,5l30,206r-2,-5xe" fillcolor="red" stroked="f">
                    <v:path arrowok="t" o:connecttype="custom" o:connectlocs="28,201;28,206;30,206;28,201" o:connectangles="0,0,0,0"/>
                  </v:shape>
                  <v:rect id="Rectangle 174" o:spid="_x0000_s1137" style="position:absolute;left:8072;top:3873;width:28;height: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MnIMEA&#10;AADdAAAADwAAAGRycy9kb3ducmV2LnhtbERPS4vCMBC+L/gfwgje1qS6LNI1igiCRx+796EZm2oz&#10;qU2s3f31G0HwNh/fc+bL3tWiozZUnjVkYwWCuPCm4lLD93HzPgMRIrLB2jNp+KUAy8XgbY658Xfe&#10;U3eIpUghHHLUYGNscilDYclhGPuGOHEn3zqMCbalNC3eU7ir5USpT+mw4tRgsaG1peJyuDkNV1N3&#10;mx9VrP+2s915t1chO9mg9WjYr75AROrjS/x0b02an31M4fFNOkE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DJyDBAAAA3QAAAA8AAAAAAAAAAAAAAAAAmAIAAGRycy9kb3du&#10;cmV2LnhtbFBLBQYAAAAABAAEAPUAAACGAwAAAAA=&#10;" fillcolor="red" stroked="f">
                    <v:path arrowok="t"/>
                  </v:rect>
                  <v:shape id="Freeform 175" o:spid="_x0000_s1138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DXUMQA&#10;AADdAAAADwAAAGRycy9kb3ducmV2LnhtbERPTWvCQBC9C/0PyxR6001KkDa6SqkIInhQS6G3ITsm&#10;IdnZsLvVJL++Kwi9zeN9znLdm1ZcyfnasoJ0loAgLqyuuVTwdd5O30D4gKyxtUwKBvKwXj1Nlphr&#10;e+MjXU+hFDGEfY4KqhC6XEpfVGTQz2xHHLmLdQZDhK6U2uEthptWvibJXBqsOTZU2NFnRUVz+jUK&#10;+veftEzGYb85fI/ZeBiajds3Sr089x8LEIH68C9+uHc6zk+zDO7fxBP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g11DEAAAA3QAAAA8AAAAAAAAAAAAAAAAAmAIAAGRycy9k&#10;b3ducmV2LnhtbFBLBQYAAAAABAAEAPUAAACJAwAAAAA=&#10;" path="m30,172r-2,l28,177r2,-5xe" fillcolor="red" stroked="f">
                    <v:path arrowok="t" o:connecttype="custom" o:connectlocs="30,172;28,172;28,177;30,172" o:connectangles="0,0,0,0"/>
                  </v:shape>
                  <v:shape id="Freeform 176" o:spid="_x0000_s1139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xyy8UA&#10;AADdAAAADwAAAGRycy9kb3ducmV2LnhtbERPTWvCQBC9C/6HZQRvukmxxaauIhVBBA+1UuhtyI5J&#10;SHY27K6a5Nd3C4Xe5vE+Z7XpTCPu5HxlWUE6T0AQ51ZXXCi4fO5nSxA+IGtsLJOCnjxs1uPRCjNt&#10;H/xB93MoRAxhn6GCMoQ2k9LnJRn0c9sSR+5qncEQoSukdviI4aaRT0nyIg1WHBtKbOm9pLw+34yC&#10;7vU7LZKhP+5OX8NiOPX1zh1rpaaTbvsGIlAX/sV/7oOO89PFM/x+E0+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7HLLxQAAAN0AAAAPAAAAAAAAAAAAAAAAAJgCAABkcnMv&#10;ZG93bnJldi54bWxQSwUGAAAAAAQABAD1AAAAigMAAAAA&#10;" path="m724,158r-28,l700,177r,-5l729,172r,-5l724,158xe" fillcolor="red" stroked="f">
                    <v:path arrowok="t" o:connecttype="custom" o:connectlocs="724,158;696,158;700,177;700,172;729,172;729,167;724,158" o:connectangles="0,0,0,0,0,0,0"/>
                  </v:shape>
                  <v:shape id="Freeform 177" o:spid="_x0000_s1140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7svMQA&#10;AADdAAAADwAAAGRycy9kb3ducmV2LnhtbERPTWvCQBC9F/wPywje6iYiUqOrFKUggofaIngbstMk&#10;JDsbdrea5Ne7QqG3ebzPWW8704gbOV9ZVpBOExDEudUVFwq+vz5e30D4gKyxsUwKevKw3Yxe1php&#10;e+dPup1DIWII+wwVlCG0mZQ+L8mgn9qWOHI/1hkMEbpCaof3GG4aOUuShTRYcWwosaVdSXl9/jUK&#10;uuU1LZKhP+5Pl2E+nPp67461UpNx974CEagL/+I/90HH+el8Ac9v4gl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+7LzEAAAA3QAAAA8AAAAAAAAAAAAAAAAAmAIAAGRycy9k&#10;b3ducmV2LnhtbFBLBQYAAAAABAAEAPUAAACJAwAAAAA=&#10;" path="m36,158r-3,l33,163r3,-5xe" fillcolor="red" stroked="f">
                    <v:path arrowok="t" o:connecttype="custom" o:connectlocs="36,158;33,158;33,163;36,158" o:connectangles="0,0,0,0"/>
                  </v:shape>
                  <v:shape id="Freeform 178" o:spid="_x0000_s1141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JJJ8UA&#10;AADdAAAADwAAAGRycy9kb3ducmV2LnhtbERPTWvCQBC9C/6HZQRvukmR1qauIhVBBA+1UuhtyI5J&#10;SHY27K6a5Nd3C4Xe5vE+Z7XpTCPu5HxlWUE6T0AQ51ZXXCi4fO5nSxA+IGtsLJOCnjxs1uPRCjNt&#10;H/xB93MoRAxhn6GCMoQ2k9LnJRn0c9sSR+5qncEQoSukdviI4aaRT0nyLA1WHBtKbOm9pLw+34yC&#10;7vU7LZKhP+5OX8NiOPX1zh1rpaaTbvsGIlAX/sV/7oOO89PFC/x+E0+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ckknxQAAAN0AAAAPAAAAAAAAAAAAAAAAAJgCAABkcnMv&#10;ZG93bnJldi54bWxQSwUGAAAAAAQABAD1AAAAigMAAAAA&#10;" path="m717,143r-31,l696,163r,-5l724,158r-7,-15xe" fillcolor="red" stroked="f">
                    <v:path arrowok="t" o:connecttype="custom" o:connectlocs="717,143;686,143;696,163;696,158;724,158;717,143" o:connectangles="0,0,0,0,0,0"/>
                  </v:shape>
                  <v:shape id="Freeform 179" o:spid="_x0000_s1142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3dVccA&#10;AADdAAAADwAAAGRycy9kb3ducmV2LnhtbESPQWvDMAyF74P+B6NCb6uTUcaW1S1lZVAKPawbg91E&#10;rCYhsRxsr03y66fDYDeJ9/Tep/V2cJ26UoiNZwP5MgNFXHrbcGXg8+Pt/glUTMgWO89kYKQI283s&#10;bo2F9Td+p+s5VUpCOBZooE6pL7SOZU0O49L3xKJdfHCYZA2VtgFvEu46/ZBlj9phw9JQY0+vNZXt&#10;+ccZGJ6/8yqbxuP+9DWtptPY7sOxNWYxH3YvoBIN6d/8d32wgp+vBFe+kRH0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jt3VXHAAAA3QAAAA8AAAAAAAAAAAAAAAAAmAIAAGRy&#10;cy9kb3ducmV2LnhtbFBLBQYAAAAABAAEAPUAAACMAwAAAAA=&#10;" path="m45,143r-2,l43,148r2,-5xe" fillcolor="red" stroked="f">
                    <v:path arrowok="t" o:connecttype="custom" o:connectlocs="45,143;43,143;43,148;45,143" o:connectangles="0,0,0,0"/>
                  </v:shape>
                  <v:shape id="Freeform 180" o:spid="_x0000_s1143" style="position:absolute;left:7372;top:3701;width:730;height:380;visibility:visible;mso-wrap-style:square;v-text-anchor:top" coordsize="730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F4zsQA&#10;AADdAAAADwAAAGRycy9kb3ducmV2LnhtbERPS2vCQBC+F/wPyxS81U2KlJq6SlEEETz4QPA2ZKdJ&#10;SHY27G41ya93C0Jv8/E9Z77sTCNu5HxlWUE6SUAQ51ZXXCg4nzZvnyB8QNbYWCYFPXlYLkYvc8y0&#10;vfOBbsdQiBjCPkMFZQhtJqXPSzLoJ7YljtyPdQZDhK6Q2uE9hptGvifJhzRYcWwosaVVSXl9/DUK&#10;utk1LZKh3633l2E67Pt67Xa1UuPX7vsLRKAu/Iuf7q2O89PpDP6+iSf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heM7EAAAA3QAAAA8AAAAAAAAAAAAAAAAAmAIAAGRycy9k&#10;b3ducmV2LnhtbFBLBQYAAAAABAAEAPUAAACJAwAAAAA=&#10;" path="m566,28r-168,l436,33r63,10l528,47r28,10l580,67r24,14l628,91r20,14l676,134r10,14l686,143r31,l700,110,643,67,619,52,595,43,566,28xe" fillcolor="red" stroked="f">
                    <v:path arrowok="t" o:connecttype="custom" o:connectlocs="566,28;398,28;436,33;499,43;528,47;556,57;580,67;604,81;628,91;648,105;676,134;686,148;686,143;717,143;700,110;643,67;619,52;595,43;566,28" o:connectangles="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Abrirá</w:t>
      </w:r>
      <w:r w:rsidR="0090182D">
        <w:rPr>
          <w:spacing w:val="19"/>
          <w:w w:val="105"/>
        </w:rPr>
        <w:t xml:space="preserve"> </w:t>
      </w:r>
      <w:r w:rsidR="0090182D">
        <w:rPr>
          <w:spacing w:val="-4"/>
          <w:w w:val="105"/>
        </w:rPr>
        <w:t>una</w:t>
      </w:r>
      <w:r w:rsidR="0090182D">
        <w:rPr>
          <w:spacing w:val="23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19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1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cual</w:t>
      </w:r>
      <w:r w:rsidR="0090182D">
        <w:rPr>
          <w:spacing w:val="22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0"/>
          <w:w w:val="105"/>
        </w:rPr>
        <w:t xml:space="preserve"> </w:t>
      </w:r>
      <w:r w:rsidR="0090182D">
        <w:rPr>
          <w:spacing w:val="-3"/>
          <w:w w:val="105"/>
        </w:rPr>
        <w:t>seleccionara</w:t>
      </w:r>
      <w:r w:rsidR="0090182D">
        <w:rPr>
          <w:spacing w:val="19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18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19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19"/>
          <w:w w:val="105"/>
        </w:rPr>
        <w:t xml:space="preserve"> </w:t>
      </w:r>
      <w:r w:rsidR="0090182D">
        <w:rPr>
          <w:w w:val="105"/>
        </w:rPr>
        <w:t>ha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sido</w:t>
      </w:r>
      <w:r w:rsidR="0090182D">
        <w:rPr>
          <w:spacing w:val="19"/>
          <w:w w:val="105"/>
        </w:rPr>
        <w:t xml:space="preserve"> </w:t>
      </w:r>
      <w:r w:rsidR="0090182D">
        <w:rPr>
          <w:spacing w:val="-1"/>
          <w:w w:val="105"/>
        </w:rPr>
        <w:t>proporcionado,</w:t>
      </w:r>
      <w:r w:rsidR="0090182D">
        <w:rPr>
          <w:spacing w:val="17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24"/>
          <w:w w:val="105"/>
        </w:rPr>
        <w:t xml:space="preserve"> </w:t>
      </w:r>
      <w:r w:rsidR="0090182D">
        <w:rPr>
          <w:spacing w:val="-3"/>
          <w:w w:val="105"/>
        </w:rPr>
        <w:t>vez</w:t>
      </w:r>
      <w:r w:rsidR="0090182D">
        <w:rPr>
          <w:spacing w:val="55"/>
          <w:w w:val="103"/>
        </w:rPr>
        <w:t xml:space="preserve"> </w:t>
      </w:r>
      <w:r w:rsidR="0090182D">
        <w:rPr>
          <w:spacing w:val="-3"/>
          <w:w w:val="105"/>
        </w:rPr>
        <w:t>seleccionado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19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-15"/>
          <w:w w:val="105"/>
        </w:rPr>
        <w:t xml:space="preserve"> </w:t>
      </w:r>
      <w:r w:rsidR="0090182D">
        <w:rPr>
          <w:spacing w:val="3"/>
          <w:w w:val="105"/>
        </w:rPr>
        <w:t>en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aceptar.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spacing w:line="253" w:lineRule="auto"/>
        <w:ind w:right="986"/>
      </w:pPr>
      <w:r>
        <w:rPr>
          <w:spacing w:val="-3"/>
          <w:w w:val="105"/>
        </w:rPr>
        <w:t>Automáticamente</w:t>
      </w:r>
      <w:r>
        <w:rPr>
          <w:spacing w:val="3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llevara</w:t>
      </w:r>
      <w:r>
        <w:rPr>
          <w:spacing w:val="34"/>
          <w:w w:val="105"/>
        </w:rPr>
        <w:t xml:space="preserve"> </w:t>
      </w:r>
      <w:r>
        <w:rPr>
          <w:w w:val="105"/>
        </w:rPr>
        <w:t>a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34"/>
          <w:w w:val="105"/>
        </w:rPr>
        <w:t xml:space="preserve"> </w:t>
      </w:r>
      <w:r>
        <w:rPr>
          <w:w w:val="105"/>
        </w:rPr>
        <w:t>del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software,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activado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79"/>
          <w:w w:val="103"/>
        </w:rPr>
        <w:t xml:space="preserve"> </w:t>
      </w:r>
      <w:r>
        <w:rPr>
          <w:spacing w:val="-1"/>
          <w:w w:val="105"/>
        </w:rPr>
        <w:t>manual</w:t>
      </w:r>
      <w:r>
        <w:rPr>
          <w:spacing w:val="-17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continuación</w:t>
      </w:r>
      <w:r>
        <w:rPr>
          <w:spacing w:val="-7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explica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proceso.</w:t>
      </w:r>
    </w:p>
    <w:p w:rsidR="00BA0342" w:rsidRDefault="00BA0342">
      <w:pPr>
        <w:pStyle w:val="BodyText"/>
        <w:kinsoku w:val="0"/>
        <w:overflowPunct w:val="0"/>
        <w:spacing w:line="253" w:lineRule="auto"/>
        <w:ind w:right="986"/>
        <w:sectPr w:rsidR="00BA0342" w:rsidSect="00E95138">
          <w:pgSz w:w="11900" w:h="16840"/>
          <w:pgMar w:top="2660" w:right="740" w:bottom="2080" w:left="980" w:header="1547" w:footer="1377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1"/>
        <w:kinsoku w:val="0"/>
        <w:overflowPunct w:val="0"/>
        <w:ind w:right="986"/>
        <w:rPr>
          <w:rFonts w:ascii="Calibri" w:hAnsi="Calibri" w:cs="Calibri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9056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288290</wp:posOffset>
                </wp:positionV>
                <wp:extent cx="5377180" cy="12700"/>
                <wp:effectExtent l="0" t="0" r="0" b="0"/>
                <wp:wrapNone/>
                <wp:docPr id="1136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38483B9" id="Freeform 184" o:spid="_x0000_s1026" style="position:absolute;z-index:-2516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7pt,509.75pt,22.7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rFonts w:ascii="Calibri" w:hAnsi="Calibri" w:cs="Calibri"/>
          <w:spacing w:val="-1"/>
        </w:rPr>
        <w:t>Activación</w:t>
      </w:r>
      <w:r w:rsidR="0090182D">
        <w:rPr>
          <w:rFonts w:ascii="Calibri" w:hAnsi="Calibri" w:cs="Calibri"/>
          <w:spacing w:val="-3"/>
        </w:rPr>
        <w:t xml:space="preserve"> </w:t>
      </w:r>
      <w:r w:rsidR="0090182D">
        <w:rPr>
          <w:rFonts w:ascii="Calibri" w:hAnsi="Calibri" w:cs="Calibri"/>
        </w:rPr>
        <w:t>Manual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8" w:lineRule="auto"/>
        <w:ind w:right="99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1104" behindDoc="1" locked="0" layoutInCell="0" allowOverlap="1">
                <wp:simplePos x="0" y="0"/>
                <wp:positionH relativeFrom="page">
                  <wp:posOffset>1060450</wp:posOffset>
                </wp:positionH>
                <wp:positionV relativeFrom="paragraph">
                  <wp:posOffset>539115</wp:posOffset>
                </wp:positionV>
                <wp:extent cx="2425700" cy="2171700"/>
                <wp:effectExtent l="0" t="0" r="0" b="0"/>
                <wp:wrapNone/>
                <wp:docPr id="1135" name="Rectangle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57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2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20620" cy="2164080"/>
                                  <wp:effectExtent l="0" t="0" r="0" b="7620"/>
                                  <wp:docPr id="68" name="Imagen 6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20620" cy="2164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85" o:spid="_x0000_s1144" style="position:absolute;left:0;text-align:left;margin-left:83.5pt;margin-top:42.45pt;width:191pt;height:171pt;z-index:-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2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20620" cy="2164080"/>
                            <wp:effectExtent l="0" t="0" r="0" b="7620"/>
                            <wp:docPr id="68" name="Imagen 6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420620" cy="21640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En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9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principal,</w:t>
      </w:r>
      <w:r w:rsidR="0090182D">
        <w:rPr>
          <w:spacing w:val="13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18"/>
          <w:w w:val="105"/>
        </w:rPr>
        <w:t xml:space="preserve"> </w:t>
      </w:r>
      <w:r w:rsidR="0090182D">
        <w:rPr>
          <w:spacing w:val="-1"/>
          <w:w w:val="105"/>
        </w:rPr>
        <w:t>catálogo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patrones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dará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clic</w:t>
      </w:r>
      <w:r w:rsidR="0090182D">
        <w:rPr>
          <w:spacing w:val="17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11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14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carga</w:t>
      </w:r>
      <w:r w:rsidR="0090182D">
        <w:rPr>
          <w:spacing w:val="11"/>
          <w:w w:val="105"/>
        </w:rPr>
        <w:t xml:space="preserve"> </w:t>
      </w:r>
      <w:r w:rsidR="0090182D">
        <w:rPr>
          <w:spacing w:val="-1"/>
          <w:w w:val="105"/>
        </w:rPr>
        <w:t>manual,</w:t>
      </w:r>
      <w:r w:rsidR="0090182D">
        <w:rPr>
          <w:spacing w:val="61"/>
          <w:w w:val="103"/>
        </w:rPr>
        <w:t xml:space="preserve"> </w:t>
      </w:r>
      <w:r w:rsidR="0090182D">
        <w:rPr>
          <w:spacing w:val="-1"/>
          <w:w w:val="105"/>
        </w:rPr>
        <w:t>aparece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4"/>
          <w:w w:val="105"/>
        </w:rPr>
        <w:t xml:space="preserve">la </w:t>
      </w:r>
      <w:r w:rsidR="0090182D">
        <w:rPr>
          <w:spacing w:val="-3"/>
          <w:w w:val="105"/>
        </w:rPr>
        <w:t>cual</w:t>
      </w:r>
      <w:r w:rsidR="0090182D">
        <w:rPr>
          <w:spacing w:val="-11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deberán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capturar</w:t>
      </w:r>
      <w:r w:rsidR="0090182D">
        <w:rPr>
          <w:spacing w:val="-12"/>
          <w:w w:val="105"/>
        </w:rPr>
        <w:t xml:space="preserve"> </w:t>
      </w:r>
      <w:r w:rsidR="0090182D">
        <w:rPr>
          <w:spacing w:val="1"/>
          <w:w w:val="105"/>
        </w:rPr>
        <w:t>los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datos</w:t>
      </w:r>
      <w:r w:rsidR="0090182D">
        <w:rPr>
          <w:spacing w:val="-8"/>
          <w:w w:val="105"/>
        </w:rPr>
        <w:t xml:space="preserve"> </w:t>
      </w:r>
      <w:r w:rsidR="0090182D">
        <w:rPr>
          <w:spacing w:val="-4"/>
          <w:w w:val="105"/>
        </w:rPr>
        <w:t>del</w:t>
      </w:r>
      <w:r w:rsidR="0090182D">
        <w:rPr>
          <w:spacing w:val="-6"/>
          <w:w w:val="105"/>
        </w:rPr>
        <w:t xml:space="preserve"> </w:t>
      </w:r>
      <w:r w:rsidR="0090182D">
        <w:rPr>
          <w:spacing w:val="-1"/>
          <w:w w:val="105"/>
        </w:rPr>
        <w:t>patrón.</w:t>
      </w:r>
    </w:p>
    <w:p w:rsidR="00BA0342" w:rsidRDefault="00BA0342">
      <w:pPr>
        <w:kinsoku w:val="0"/>
        <w:overflowPunct w:val="0"/>
        <w:spacing w:before="9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2"/>
          <w:numId w:val="15"/>
        </w:numPr>
        <w:tabs>
          <w:tab w:val="left" w:pos="5928"/>
        </w:tabs>
        <w:kinsoku w:val="0"/>
        <w:overflowPunct w:val="0"/>
        <w:spacing w:line="255" w:lineRule="auto"/>
        <w:ind w:right="990" w:firstLine="878"/>
        <w:jc w:val="both"/>
      </w:pPr>
      <w:r>
        <w:rPr>
          <w:spacing w:val="-4"/>
          <w:w w:val="105"/>
        </w:rPr>
        <w:t>Una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9"/>
          <w:w w:val="105"/>
        </w:rPr>
        <w:t xml:space="preserve"> </w:t>
      </w:r>
      <w:r>
        <w:rPr>
          <w:w w:val="105"/>
        </w:rPr>
        <w:t>haya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capturado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5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patrón,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tal</w:t>
      </w:r>
      <w:r>
        <w:rPr>
          <w:spacing w:val="7"/>
          <w:w w:val="105"/>
        </w:rPr>
        <w:t xml:space="preserve"> </w:t>
      </w:r>
      <w:r>
        <w:rPr>
          <w:w w:val="105"/>
        </w:rPr>
        <w:t>como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patronal,</w:t>
      </w:r>
      <w:r>
        <w:rPr>
          <w:spacing w:val="47"/>
          <w:w w:val="103"/>
        </w:rPr>
        <w:t xml:space="preserve"> </w:t>
      </w:r>
      <w:r>
        <w:rPr>
          <w:spacing w:val="-4"/>
          <w:w w:val="105"/>
        </w:rPr>
        <w:t>Digito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verificador,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13"/>
          <w:w w:val="105"/>
        </w:rPr>
        <w:t xml:space="preserve"> </w:t>
      </w:r>
      <w:r>
        <w:rPr>
          <w:w w:val="105"/>
        </w:rPr>
        <w:t>y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número</w:t>
      </w:r>
      <w:r>
        <w:rPr>
          <w:spacing w:val="9"/>
          <w:w w:val="105"/>
        </w:rPr>
        <w:t xml:space="preserve"> </w:t>
      </w:r>
      <w:r>
        <w:rPr>
          <w:w w:val="105"/>
        </w:rPr>
        <w:t>de</w:t>
      </w:r>
      <w:r>
        <w:rPr>
          <w:spacing w:val="29"/>
          <w:w w:val="103"/>
        </w:rPr>
        <w:t xml:space="preserve"> </w:t>
      </w:r>
      <w:r>
        <w:rPr>
          <w:spacing w:val="-3"/>
          <w:w w:val="105"/>
        </w:rPr>
        <w:t>guía</w:t>
      </w:r>
      <w:r>
        <w:rPr>
          <w:spacing w:val="-12"/>
          <w:w w:val="105"/>
        </w:rPr>
        <w:t xml:space="preserve"> </w:t>
      </w:r>
      <w:r>
        <w:rPr>
          <w:w w:val="105"/>
        </w:rPr>
        <w:t>dar</w:t>
      </w:r>
      <w:r>
        <w:rPr>
          <w:spacing w:val="-18"/>
          <w:w w:val="105"/>
        </w:rPr>
        <w:t xml:space="preserve"> </w:t>
      </w:r>
      <w:r>
        <w:rPr>
          <w:w w:val="105"/>
        </w:rPr>
        <w:t>clic</w:t>
      </w:r>
      <w:r>
        <w:rPr>
          <w:spacing w:val="-14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continuar.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0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spacing w:line="253" w:lineRule="auto"/>
        <w:ind w:right="992"/>
        <w:jc w:val="both"/>
      </w:pPr>
      <w:r>
        <w:rPr>
          <w:spacing w:val="-1"/>
          <w:w w:val="105"/>
        </w:rPr>
        <w:t>Al</w:t>
      </w:r>
      <w:r>
        <w:rPr>
          <w:spacing w:val="32"/>
          <w:w w:val="105"/>
        </w:rPr>
        <w:t xml:space="preserve"> </w:t>
      </w:r>
      <w:r>
        <w:rPr>
          <w:w w:val="105"/>
        </w:rPr>
        <w:t>dar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continuar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34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35"/>
          <w:w w:val="105"/>
        </w:rPr>
        <w:t xml:space="preserve"> </w:t>
      </w:r>
      <w:r>
        <w:rPr>
          <w:w w:val="105"/>
        </w:rPr>
        <w:t>en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cual</w:t>
      </w:r>
      <w:r>
        <w:rPr>
          <w:spacing w:val="3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ingresar</w:t>
      </w:r>
      <w:r>
        <w:rPr>
          <w:spacing w:val="31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26"/>
          <w:w w:val="105"/>
        </w:rPr>
        <w:t xml:space="preserve"> </w:t>
      </w:r>
      <w:r>
        <w:rPr>
          <w:w w:val="105"/>
        </w:rPr>
        <w:t>clave</w:t>
      </w:r>
      <w:r>
        <w:rPr>
          <w:spacing w:val="35"/>
          <w:w w:val="105"/>
        </w:rPr>
        <w:t xml:space="preserve"> </w:t>
      </w:r>
      <w:r>
        <w:rPr>
          <w:w w:val="105"/>
        </w:rPr>
        <w:t>de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activación,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dicha</w:t>
      </w:r>
      <w:r>
        <w:rPr>
          <w:spacing w:val="-18"/>
          <w:w w:val="105"/>
        </w:rPr>
        <w:t xml:space="preserve"> </w:t>
      </w:r>
      <w:r>
        <w:rPr>
          <w:w w:val="105"/>
        </w:rPr>
        <w:t>clave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proporcionada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personal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autorizado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5"/>
          <w:w w:val="105"/>
        </w:rPr>
        <w:t xml:space="preserve"> </w:t>
      </w:r>
      <w:r>
        <w:rPr>
          <w:w w:val="105"/>
        </w:rPr>
        <w:t>grupo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ATS.</w:t>
      </w:r>
    </w:p>
    <w:p w:rsidR="00BA0342" w:rsidRDefault="00BA0342">
      <w:pPr>
        <w:kinsoku w:val="0"/>
        <w:overflowPunct w:val="0"/>
        <w:spacing w:before="16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384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447165" cy="1000125"/>
            <wp:effectExtent l="0" t="0" r="635" b="9525"/>
            <wp:docPr id="285" name="Imagen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16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line="255" w:lineRule="auto"/>
        <w:ind w:right="995"/>
        <w:jc w:val="both"/>
      </w:pPr>
      <w:r>
        <w:rPr>
          <w:spacing w:val="-1"/>
          <w:w w:val="105"/>
        </w:rPr>
        <w:t>Una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realizada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carga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inicial</w:t>
      </w:r>
      <w:r>
        <w:rPr>
          <w:spacing w:val="34"/>
          <w:w w:val="105"/>
        </w:rPr>
        <w:t xml:space="preserve"> </w:t>
      </w:r>
      <w:r>
        <w:rPr>
          <w:w w:val="105"/>
        </w:rPr>
        <w:t>o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carga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manual,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estará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listo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comenzar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trabajar</w:t>
      </w:r>
      <w:r>
        <w:rPr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ingresado,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cabe</w:t>
      </w:r>
      <w:r>
        <w:rPr>
          <w:w w:val="105"/>
        </w:rPr>
        <w:t xml:space="preserve"> mencionar </w:t>
      </w:r>
      <w:r>
        <w:rPr>
          <w:spacing w:val="-1"/>
          <w:w w:val="105"/>
        </w:rPr>
        <w:t>que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cada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9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requerido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ingresar</w:t>
      </w:r>
      <w:r>
        <w:rPr>
          <w:spacing w:val="75"/>
          <w:w w:val="103"/>
        </w:rPr>
        <w:t xml:space="preserve"> </w:t>
      </w:r>
      <w:r>
        <w:rPr>
          <w:spacing w:val="-3"/>
          <w:w w:val="105"/>
        </w:rPr>
        <w:t>un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número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activación.</w:t>
      </w:r>
    </w:p>
    <w:p w:rsidR="00BA0342" w:rsidRDefault="00BA0342">
      <w:pPr>
        <w:pStyle w:val="BodyText"/>
        <w:kinsoku w:val="0"/>
        <w:overflowPunct w:val="0"/>
        <w:spacing w:line="255" w:lineRule="auto"/>
        <w:ind w:right="995"/>
        <w:jc w:val="both"/>
        <w:sectPr w:rsidR="00BA0342">
          <w:footerReference w:type="default" r:id="rId34"/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1"/>
        <w:kinsoku w:val="0"/>
        <w:overflowPunct w:val="0"/>
        <w:ind w:right="986"/>
        <w:rPr>
          <w:rFonts w:ascii="Calibri" w:hAnsi="Calibri" w:cs="Calibri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152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288290</wp:posOffset>
                </wp:positionV>
                <wp:extent cx="5377180" cy="12700"/>
                <wp:effectExtent l="0" t="0" r="0" b="0"/>
                <wp:wrapNone/>
                <wp:docPr id="1134" name="Freeform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4AFECE0" id="Freeform 189" o:spid="_x0000_s1026" style="position:absolute;z-index:-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7pt,509.75pt,22.7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proofErr w:type="spellStart"/>
      <w:r w:rsidR="0090182D">
        <w:rPr>
          <w:rFonts w:ascii="Calibri" w:hAnsi="Calibri" w:cs="Calibri"/>
          <w:spacing w:val="-1"/>
        </w:rPr>
        <w:t>Catalogo</w:t>
      </w:r>
      <w:proofErr w:type="spellEnd"/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  <w:spacing w:val="-3"/>
        </w:rPr>
        <w:t>de</w:t>
      </w:r>
      <w:r w:rsidR="0090182D">
        <w:rPr>
          <w:rFonts w:ascii="Calibri" w:hAnsi="Calibri" w:cs="Calibri"/>
          <w:spacing w:val="2"/>
        </w:rPr>
        <w:t xml:space="preserve"> </w:t>
      </w:r>
      <w:r w:rsidR="0090182D">
        <w:rPr>
          <w:rFonts w:ascii="Calibri" w:hAnsi="Calibri" w:cs="Calibri"/>
          <w:spacing w:val="-2"/>
        </w:rPr>
        <w:t>Patrones</w:t>
      </w:r>
    </w:p>
    <w:p w:rsidR="00BA0342" w:rsidRDefault="00BA0342">
      <w:pPr>
        <w:kinsoku w:val="0"/>
        <w:overflowPunct w:val="0"/>
        <w:spacing w:before="16" w:line="160" w:lineRule="exact"/>
        <w:rPr>
          <w:sz w:val="16"/>
          <w:szCs w:val="16"/>
        </w:rPr>
      </w:pPr>
    </w:p>
    <w:p w:rsidR="00BA0342" w:rsidRDefault="0090182D">
      <w:pPr>
        <w:pStyle w:val="BodyText"/>
        <w:kinsoku w:val="0"/>
        <w:overflowPunct w:val="0"/>
        <w:spacing w:before="80" w:line="242" w:lineRule="auto"/>
        <w:ind w:right="986"/>
      </w:pPr>
      <w:r>
        <w:rPr>
          <w:spacing w:val="-1"/>
          <w:w w:val="105"/>
        </w:rPr>
        <w:t>Al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ingresar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41"/>
          <w:w w:val="105"/>
        </w:rPr>
        <w:t xml:space="preserve"> </w:t>
      </w:r>
      <w:r>
        <w:rPr>
          <w:w w:val="105"/>
        </w:rPr>
        <w:t>CEN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Seguridad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Social,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nos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bienvenida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presentándonos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Catalogo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Patrones,</w:t>
      </w:r>
      <w:r>
        <w:rPr>
          <w:spacing w:val="-21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diferentes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muestran: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6B6C58">
      <w:pPr>
        <w:kinsoku w:val="0"/>
        <w:overflowPunct w:val="0"/>
        <w:ind w:left="2116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648075" cy="3438525"/>
            <wp:effectExtent l="0" t="0" r="9525" b="9525"/>
            <wp:docPr id="237" name="Imagen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80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w w:val="105"/>
        </w:rPr>
        <w:t>Las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-20"/>
          <w:w w:val="105"/>
        </w:rPr>
        <w:t xml:space="preserve"> </w:t>
      </w:r>
      <w:r>
        <w:rPr>
          <w:w w:val="105"/>
        </w:rPr>
        <w:t>del</w:t>
      </w:r>
      <w:r>
        <w:rPr>
          <w:spacing w:val="-18"/>
          <w:w w:val="105"/>
        </w:rPr>
        <w:t xml:space="preserve"> </w:t>
      </w:r>
      <w:proofErr w:type="spellStart"/>
      <w:r>
        <w:rPr>
          <w:spacing w:val="-1"/>
          <w:w w:val="105"/>
        </w:rPr>
        <w:t>Catalogo</w:t>
      </w:r>
      <w:proofErr w:type="spellEnd"/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Patrones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son: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1131"/>
      </w:pPr>
      <w:r>
        <w:rPr>
          <w:b/>
          <w:bCs/>
          <w:spacing w:val="-3"/>
          <w:w w:val="105"/>
        </w:rPr>
        <w:t>Carga</w:t>
      </w:r>
      <w:r>
        <w:rPr>
          <w:b/>
          <w:bCs/>
          <w:spacing w:val="-5"/>
          <w:w w:val="105"/>
        </w:rPr>
        <w:t xml:space="preserve"> </w:t>
      </w:r>
      <w:r>
        <w:rPr>
          <w:b/>
          <w:bCs/>
          <w:spacing w:val="-3"/>
          <w:w w:val="105"/>
        </w:rPr>
        <w:t>inicial:</w:t>
      </w:r>
      <w:r>
        <w:rPr>
          <w:b/>
          <w:bCs/>
          <w:spacing w:val="-9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-13"/>
          <w:w w:val="105"/>
        </w:rPr>
        <w:t xml:space="preserve"> </w:t>
      </w:r>
      <w:r>
        <w:rPr>
          <w:spacing w:val="1"/>
          <w:w w:val="105"/>
        </w:rPr>
        <w:t>fue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explicado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apartado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Automática,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81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varias</w:t>
      </w:r>
      <w:r>
        <w:rPr>
          <w:spacing w:val="-12"/>
          <w:w w:val="105"/>
        </w:rPr>
        <w:t xml:space="preserve"> </w:t>
      </w:r>
      <w:r>
        <w:rPr>
          <w:w w:val="105"/>
        </w:rPr>
        <w:t>Claves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9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generales</w:t>
      </w:r>
      <w:r>
        <w:rPr>
          <w:spacing w:val="-13"/>
          <w:w w:val="105"/>
        </w:rPr>
        <w:t xml:space="preserve"> </w:t>
      </w:r>
      <w:r>
        <w:rPr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Patrón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mediante</w:t>
      </w:r>
      <w:r>
        <w:rPr>
          <w:spacing w:val="-9"/>
          <w:w w:val="105"/>
        </w:rPr>
        <w:t xml:space="preserve"> </w:t>
      </w:r>
      <w:r>
        <w:rPr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extensión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DBF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 w:rsidR="00C57E0E">
        <w:rPr>
          <w:spacing w:val="-3"/>
          <w:w w:val="105"/>
        </w:rPr>
        <w:t xml:space="preserve"> Grupo ATS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proporcionara.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4" w:line="240" w:lineRule="exact"/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1"/>
        <w:jc w:val="both"/>
      </w:pPr>
      <w:r>
        <w:rPr>
          <w:b/>
          <w:bCs/>
          <w:spacing w:val="-3"/>
          <w:w w:val="105"/>
        </w:rPr>
        <w:t>Alta</w:t>
      </w:r>
      <w:r>
        <w:rPr>
          <w:b/>
          <w:bCs/>
          <w:spacing w:val="11"/>
          <w:w w:val="105"/>
        </w:rPr>
        <w:t xml:space="preserve"> </w:t>
      </w:r>
      <w:r>
        <w:rPr>
          <w:b/>
          <w:bCs/>
          <w:spacing w:val="-1"/>
          <w:w w:val="105"/>
        </w:rPr>
        <w:t>Manual:</w:t>
      </w:r>
      <w:r>
        <w:rPr>
          <w:b/>
          <w:bCs/>
          <w:spacing w:val="7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2"/>
          <w:w w:val="105"/>
        </w:rPr>
        <w:t xml:space="preserve"> </w:t>
      </w:r>
      <w:proofErr w:type="spellStart"/>
      <w:r>
        <w:rPr>
          <w:spacing w:val="-3"/>
          <w:w w:val="105"/>
        </w:rPr>
        <w:t>detallo</w:t>
      </w:r>
      <w:proofErr w:type="spellEnd"/>
      <w:r>
        <w:rPr>
          <w:spacing w:val="11"/>
          <w:w w:val="105"/>
        </w:rPr>
        <w:t xml:space="preserve"> </w:t>
      </w:r>
      <w:r>
        <w:rPr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apartado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Manual,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Manual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los</w:t>
      </w:r>
      <w:r>
        <w:rPr>
          <w:spacing w:val="21"/>
          <w:w w:val="105"/>
        </w:rPr>
        <w:t xml:space="preserve"> </w:t>
      </w:r>
      <w:r>
        <w:rPr>
          <w:w w:val="105"/>
        </w:rPr>
        <w:t>datos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generales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empresa</w:t>
      </w:r>
      <w:r>
        <w:rPr>
          <w:spacing w:val="24"/>
          <w:w w:val="105"/>
        </w:rPr>
        <w:t xml:space="preserve"> </w:t>
      </w:r>
      <w:proofErr w:type="spellStart"/>
      <w:r>
        <w:rPr>
          <w:spacing w:val="-1"/>
          <w:w w:val="105"/>
        </w:rPr>
        <w:t>asi</w:t>
      </w:r>
      <w:proofErr w:type="spellEnd"/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como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4"/>
          <w:w w:val="105"/>
        </w:rPr>
        <w:t xml:space="preserve"> </w:t>
      </w:r>
      <w:r>
        <w:rPr>
          <w:w w:val="105"/>
        </w:rPr>
        <w:t>Clave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3"/>
          <w:w w:val="105"/>
        </w:rPr>
        <w:t xml:space="preserve"> </w:t>
      </w:r>
      <w:r w:rsidR="005F5AE8">
        <w:rPr>
          <w:spacing w:val="23"/>
          <w:w w:val="105"/>
        </w:rPr>
        <w:t>Grupo ATS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proporcionara</w:t>
      </w:r>
      <w:r>
        <w:rPr>
          <w:spacing w:val="31"/>
          <w:w w:val="105"/>
        </w:rPr>
        <w:t xml:space="preserve"> </w:t>
      </w:r>
      <w:r>
        <w:rPr>
          <w:w w:val="105"/>
        </w:rPr>
        <w:t>al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Usuario</w:t>
      </w:r>
      <w:r>
        <w:rPr>
          <w:spacing w:val="32"/>
          <w:w w:val="105"/>
        </w:rPr>
        <w:t xml:space="preserve"> </w:t>
      </w:r>
      <w:r>
        <w:rPr>
          <w:w w:val="105"/>
        </w:rPr>
        <w:t>en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función</w:t>
      </w:r>
      <w:r>
        <w:rPr>
          <w:spacing w:val="31"/>
          <w:w w:val="105"/>
        </w:rPr>
        <w:t xml:space="preserve"> </w:t>
      </w:r>
      <w:r>
        <w:rPr>
          <w:w w:val="105"/>
        </w:rPr>
        <w:t>del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patronal,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contratado</w:t>
      </w:r>
      <w:r>
        <w:rPr>
          <w:spacing w:val="36"/>
          <w:w w:val="105"/>
        </w:rPr>
        <w:t xml:space="preserve"> </w:t>
      </w:r>
      <w:r>
        <w:rPr>
          <w:w w:val="105"/>
        </w:rPr>
        <w:t>y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promedio</w:t>
      </w:r>
      <w:r>
        <w:rPr>
          <w:spacing w:val="31"/>
          <w:w w:val="105"/>
        </w:rPr>
        <w:t xml:space="preserve"> </w:t>
      </w:r>
      <w:r>
        <w:rPr>
          <w:w w:val="105"/>
        </w:rPr>
        <w:t>de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activos</w:t>
      </w:r>
      <w:r>
        <w:rPr>
          <w:spacing w:val="-19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empresa.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b/>
          <w:bCs/>
          <w:spacing w:val="-1"/>
          <w:w w:val="105"/>
        </w:rPr>
        <w:t>Modificar:</w:t>
      </w:r>
      <w:r>
        <w:rPr>
          <w:b/>
          <w:bCs/>
          <w:spacing w:val="36"/>
          <w:w w:val="105"/>
        </w:rPr>
        <w:t xml:space="preserve"> </w:t>
      </w:r>
      <w:r>
        <w:rPr>
          <w:spacing w:val="-4"/>
          <w:w w:val="105"/>
        </w:rPr>
        <w:t>El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modificar</w:t>
      </w:r>
      <w:r>
        <w:rPr>
          <w:spacing w:val="32"/>
          <w:w w:val="105"/>
        </w:rPr>
        <w:t xml:space="preserve"> </w:t>
      </w:r>
      <w:r>
        <w:rPr>
          <w:w w:val="105"/>
        </w:rPr>
        <w:t>los</w:t>
      </w:r>
      <w:r>
        <w:rPr>
          <w:spacing w:val="33"/>
          <w:w w:val="105"/>
        </w:rPr>
        <w:t xml:space="preserve"> </w:t>
      </w:r>
      <w:r>
        <w:rPr>
          <w:w w:val="105"/>
        </w:rPr>
        <w:t>datos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generales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exceptuando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3"/>
          <w:w w:val="103"/>
        </w:rPr>
        <w:t xml:space="preserve"> </w:t>
      </w:r>
      <w:proofErr w:type="spellStart"/>
      <w:r>
        <w:rPr>
          <w:spacing w:val="-1"/>
          <w:w w:val="105"/>
        </w:rPr>
        <w:t>Numero</w:t>
      </w:r>
      <w:proofErr w:type="spellEnd"/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patronal</w:t>
      </w:r>
      <w:r>
        <w:rPr>
          <w:spacing w:val="-7"/>
          <w:w w:val="105"/>
        </w:rPr>
        <w:t xml:space="preserve"> </w:t>
      </w:r>
      <w:r>
        <w:rPr>
          <w:w w:val="105"/>
        </w:rPr>
        <w:t>y</w:t>
      </w:r>
      <w:r>
        <w:rPr>
          <w:spacing w:val="-1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Calve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activación.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b/>
          <w:bCs/>
          <w:spacing w:val="-1"/>
          <w:w w:val="105"/>
        </w:rPr>
        <w:t>Activar:</w:t>
      </w:r>
      <w:r>
        <w:rPr>
          <w:b/>
          <w:bCs/>
          <w:spacing w:val="10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registrar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4"/>
          <w:w w:val="105"/>
        </w:rPr>
        <w:t xml:space="preserve"> </w:t>
      </w:r>
      <w:r>
        <w:rPr>
          <w:w w:val="105"/>
        </w:rPr>
        <w:t>Clave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Activación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siempre</w:t>
      </w:r>
      <w:r>
        <w:rPr>
          <w:spacing w:val="1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compondrá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12</w:t>
      </w:r>
      <w:r>
        <w:rPr>
          <w:spacing w:val="14"/>
          <w:w w:val="105"/>
        </w:rPr>
        <w:t xml:space="preserve"> </w:t>
      </w:r>
      <w:r>
        <w:rPr>
          <w:w w:val="105"/>
        </w:rPr>
        <w:t>letras</w:t>
      </w:r>
      <w:r>
        <w:rPr>
          <w:spacing w:val="67"/>
          <w:w w:val="103"/>
        </w:rPr>
        <w:t xml:space="preserve"> </w:t>
      </w:r>
      <w:r>
        <w:rPr>
          <w:spacing w:val="-1"/>
          <w:w w:val="105"/>
        </w:rPr>
        <w:t>Mayúsculas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6"/>
        <w:sectPr w:rsidR="00BA0342">
          <w:footerReference w:type="default" r:id="rId36"/>
          <w:pgSz w:w="11900" w:h="16840"/>
          <w:pgMar w:top="2660" w:right="740" w:bottom="2080" w:left="980" w:header="1547" w:footer="1888" w:gutter="0"/>
          <w:pgNumType w:start="11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jc w:val="both"/>
      </w:pPr>
      <w:r>
        <w:rPr>
          <w:b/>
          <w:bCs/>
          <w:spacing w:val="-1"/>
          <w:w w:val="105"/>
        </w:rPr>
        <w:t>Borrar:</w:t>
      </w:r>
      <w:r>
        <w:rPr>
          <w:b/>
          <w:bCs/>
          <w:spacing w:val="-13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eliminar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señalada</w:t>
      </w:r>
      <w:r>
        <w:rPr>
          <w:spacing w:val="-9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cursor</w:t>
      </w:r>
      <w:r>
        <w:rPr>
          <w:spacing w:val="-9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puntero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Mouse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0"/>
        <w:jc w:val="both"/>
      </w:pPr>
      <w:r>
        <w:rPr>
          <w:b/>
          <w:bCs/>
          <w:spacing w:val="-1"/>
          <w:w w:val="105"/>
        </w:rPr>
        <w:t>Seleccionar:</w:t>
      </w:r>
      <w:r>
        <w:rPr>
          <w:b/>
          <w:bCs/>
          <w:spacing w:val="46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 </w:t>
      </w:r>
      <w:r>
        <w:rPr>
          <w:spacing w:val="-3"/>
          <w:w w:val="105"/>
        </w:rPr>
        <w:t>ingreso</w:t>
      </w:r>
      <w:r>
        <w:rPr>
          <w:spacing w:val="46"/>
          <w:w w:val="105"/>
        </w:rPr>
        <w:t xml:space="preserve"> </w:t>
      </w:r>
      <w:r>
        <w:rPr>
          <w:w w:val="105"/>
        </w:rPr>
        <w:t>Rápido.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Pulsando</w:t>
      </w:r>
      <w:r>
        <w:rPr>
          <w:spacing w:val="50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w w:val="105"/>
        </w:rPr>
        <w:t xml:space="preserve">  </w:t>
      </w:r>
      <w:r>
        <w:rPr>
          <w:spacing w:val="-3"/>
          <w:w w:val="105"/>
        </w:rPr>
        <w:t>de</w:t>
      </w:r>
      <w:r>
        <w:rPr>
          <w:spacing w:val="51"/>
          <w:w w:val="105"/>
        </w:rPr>
        <w:t xml:space="preserve"> </w:t>
      </w:r>
      <w:r>
        <w:rPr>
          <w:w w:val="105"/>
        </w:rPr>
        <w:t>las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empresas</w:t>
      </w:r>
      <w:r>
        <w:rPr>
          <w:spacing w:val="48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49"/>
          <w:w w:val="105"/>
        </w:rPr>
        <w:t xml:space="preserve"> </w:t>
      </w:r>
      <w:proofErr w:type="spellStart"/>
      <w:r>
        <w:rPr>
          <w:spacing w:val="-1"/>
          <w:w w:val="105"/>
        </w:rPr>
        <w:t>Catalogo</w:t>
      </w:r>
      <w:proofErr w:type="spellEnd"/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Patrones</w:t>
      </w:r>
      <w:r>
        <w:rPr>
          <w:spacing w:val="-3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-1"/>
          <w:w w:val="105"/>
        </w:rPr>
        <w:t>cuadricula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seguida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este </w:t>
      </w:r>
      <w:r>
        <w:rPr>
          <w:spacing w:val="-1"/>
          <w:w w:val="105"/>
        </w:rPr>
        <w:t>botón,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cambiara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trabajar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información.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1"/>
        <w:jc w:val="both"/>
      </w:pPr>
      <w:r>
        <w:rPr>
          <w:b/>
          <w:bCs/>
          <w:spacing w:val="-1"/>
          <w:w w:val="105"/>
        </w:rPr>
        <w:t>Respaldar:</w:t>
      </w:r>
      <w:r>
        <w:rPr>
          <w:b/>
          <w:bCs/>
          <w:spacing w:val="7"/>
          <w:w w:val="105"/>
        </w:rPr>
        <w:t xml:space="preserve"> </w:t>
      </w:r>
      <w:r>
        <w:rPr>
          <w:spacing w:val="-4"/>
          <w:w w:val="105"/>
        </w:rPr>
        <w:t>Botón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guardar</w:t>
      </w:r>
      <w:r>
        <w:rPr>
          <w:spacing w:val="6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54"/>
          <w:w w:val="105"/>
        </w:rPr>
        <w:t xml:space="preserve"> </w:t>
      </w:r>
      <w:r>
        <w:rPr>
          <w:w w:val="105"/>
        </w:rPr>
        <w:t>datos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las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empresas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registradas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sus</w:t>
      </w:r>
      <w:r>
        <w:rPr>
          <w:spacing w:val="3"/>
          <w:w w:val="105"/>
        </w:rPr>
        <w:t xml:space="preserve"> </w:t>
      </w:r>
      <w:r>
        <w:rPr>
          <w:w w:val="105"/>
        </w:rPr>
        <w:t>claves</w:t>
      </w:r>
      <w:r>
        <w:rPr>
          <w:spacing w:val="3"/>
          <w:w w:val="105"/>
        </w:rPr>
        <w:t xml:space="preserve"> </w:t>
      </w:r>
      <w:r>
        <w:rPr>
          <w:w w:val="105"/>
        </w:rPr>
        <w:t>de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activación,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18"/>
          <w:w w:val="105"/>
        </w:rPr>
        <w:t xml:space="preserve"> </w:t>
      </w:r>
      <w:r>
        <w:rPr>
          <w:w w:val="105"/>
        </w:rPr>
        <w:t>un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DBF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3"/>
          <w:w w:val="105"/>
        </w:rPr>
        <w:t xml:space="preserve"> </w:t>
      </w:r>
      <w:r>
        <w:rPr>
          <w:w w:val="105"/>
        </w:rPr>
        <w:t>podrá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restaurarse,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Carga</w:t>
      </w:r>
      <w:r>
        <w:rPr>
          <w:spacing w:val="39"/>
          <w:w w:val="103"/>
        </w:rPr>
        <w:t xml:space="preserve"> </w:t>
      </w:r>
      <w:r>
        <w:rPr>
          <w:spacing w:val="-3"/>
          <w:w w:val="105"/>
        </w:rPr>
        <w:t>Inicial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esta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Pantalla.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4"/>
        <w:jc w:val="both"/>
      </w:pPr>
      <w:r>
        <w:rPr>
          <w:b/>
          <w:bCs/>
          <w:spacing w:val="-1"/>
          <w:w w:val="105"/>
        </w:rPr>
        <w:t>Terminar:</w:t>
      </w:r>
      <w:r>
        <w:rPr>
          <w:b/>
          <w:bCs/>
          <w:spacing w:val="-9"/>
          <w:w w:val="105"/>
        </w:rPr>
        <w:t xml:space="preserve"> </w:t>
      </w:r>
      <w:r>
        <w:rPr>
          <w:spacing w:val="-3"/>
          <w:w w:val="105"/>
        </w:rPr>
        <w:t>Desactiva</w:t>
      </w:r>
      <w:r>
        <w:rPr>
          <w:spacing w:val="-5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Menú,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spacing w:val="-5"/>
          <w:w w:val="105"/>
        </w:rPr>
        <w:t>ya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seleccionada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previamente,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9"/>
          <w:w w:val="105"/>
        </w:rPr>
        <w:t xml:space="preserve"> </w:t>
      </w:r>
      <w:r>
        <w:rPr>
          <w:w w:val="105"/>
        </w:rPr>
        <w:t>no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realizara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cambios.</w:t>
      </w:r>
      <w:r>
        <w:rPr>
          <w:spacing w:val="19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7"/>
          <w:w w:val="105"/>
        </w:rPr>
        <w:t xml:space="preserve"> </w:t>
      </w:r>
      <w:r>
        <w:rPr>
          <w:w w:val="105"/>
        </w:rPr>
        <w:t>ha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seleccionado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empresa,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abandonar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E147AF">
      <w:pPr>
        <w:pStyle w:val="BodyText"/>
        <w:kinsoku w:val="0"/>
        <w:overflowPunct w:val="0"/>
        <w:spacing w:line="247" w:lineRule="auto"/>
        <w:ind w:right="990"/>
        <w:jc w:val="both"/>
      </w:pPr>
      <w:proofErr w:type="spellStart"/>
      <w:r>
        <w:rPr>
          <w:b/>
          <w:bCs/>
          <w:spacing w:val="-1"/>
          <w:w w:val="105"/>
        </w:rPr>
        <w:t>Configuracion</w:t>
      </w:r>
      <w:proofErr w:type="spellEnd"/>
      <w:r>
        <w:rPr>
          <w:b/>
          <w:bCs/>
          <w:spacing w:val="-1"/>
          <w:w w:val="105"/>
        </w:rPr>
        <w:t xml:space="preserve"> Credenciales de IDSE Cloud</w:t>
      </w:r>
      <w:r w:rsidR="0090182D">
        <w:rPr>
          <w:b/>
          <w:bCs/>
          <w:spacing w:val="-4"/>
          <w:w w:val="105"/>
        </w:rPr>
        <w:t>:</w:t>
      </w:r>
      <w:r w:rsidR="0090182D">
        <w:rPr>
          <w:b/>
          <w:bCs/>
          <w:spacing w:val="6"/>
          <w:w w:val="105"/>
        </w:rPr>
        <w:t xml:space="preserve"> </w:t>
      </w:r>
      <w:r w:rsidR="0090182D">
        <w:rPr>
          <w:spacing w:val="-4"/>
          <w:w w:val="105"/>
        </w:rPr>
        <w:t>En</w:t>
      </w:r>
      <w:r w:rsidR="0090182D">
        <w:rPr>
          <w:spacing w:val="2"/>
          <w:w w:val="105"/>
        </w:rPr>
        <w:t xml:space="preserve"> </w:t>
      </w:r>
      <w:r w:rsidR="0090182D">
        <w:rPr>
          <w:spacing w:val="-4"/>
          <w:w w:val="105"/>
        </w:rPr>
        <w:t>esta</w:t>
      </w:r>
      <w:r w:rsidR="0090182D">
        <w:rPr>
          <w:spacing w:val="2"/>
          <w:w w:val="105"/>
        </w:rPr>
        <w:t xml:space="preserve"> </w:t>
      </w:r>
      <w:r w:rsidR="0090182D">
        <w:rPr>
          <w:w w:val="105"/>
        </w:rPr>
        <w:t>opción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debe</w:t>
      </w:r>
      <w:r w:rsidR="0090182D">
        <w:rPr>
          <w:spacing w:val="2"/>
          <w:w w:val="105"/>
        </w:rPr>
        <w:t xml:space="preserve"> </w:t>
      </w:r>
      <w:r w:rsidR="0090182D">
        <w:rPr>
          <w:spacing w:val="-3"/>
          <w:w w:val="105"/>
        </w:rPr>
        <w:t>definirse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6"/>
          <w:w w:val="105"/>
        </w:rPr>
        <w:t xml:space="preserve"> </w:t>
      </w:r>
      <w:proofErr w:type="spellStart"/>
      <w:r w:rsidR="0090182D">
        <w:rPr>
          <w:spacing w:val="-1"/>
          <w:w w:val="105"/>
        </w:rPr>
        <w:t>Interfase</w:t>
      </w:r>
      <w:proofErr w:type="spellEnd"/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2"/>
          <w:w w:val="105"/>
        </w:rPr>
        <w:t xml:space="preserve"> </w:t>
      </w:r>
      <w:r w:rsidR="0090182D">
        <w:rPr>
          <w:w w:val="105"/>
        </w:rPr>
        <w:t xml:space="preserve">el </w:t>
      </w:r>
      <w:r w:rsidR="0090182D">
        <w:rPr>
          <w:spacing w:val="-3"/>
          <w:w w:val="105"/>
        </w:rPr>
        <w:t>Sistema</w:t>
      </w:r>
      <w:r w:rsidR="0090182D">
        <w:rPr>
          <w:spacing w:val="2"/>
          <w:w w:val="105"/>
        </w:rPr>
        <w:t xml:space="preserve"> </w:t>
      </w:r>
      <w:r>
        <w:rPr>
          <w:spacing w:val="2"/>
          <w:w w:val="105"/>
        </w:rPr>
        <w:t>IDSE Cloud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diversos</w:t>
      </w:r>
      <w:r w:rsidR="0090182D">
        <w:rPr>
          <w:spacing w:val="-18"/>
          <w:w w:val="105"/>
        </w:rPr>
        <w:t xml:space="preserve"> </w:t>
      </w:r>
      <w:r w:rsidR="0090182D">
        <w:rPr>
          <w:spacing w:val="-1"/>
          <w:w w:val="105"/>
        </w:rPr>
        <w:t>procesos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enlace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realiza,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ind w:left="776"/>
        <w:jc w:val="both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w w:val="105"/>
          <w:sz w:val="19"/>
          <w:szCs w:val="19"/>
        </w:rPr>
        <w:t>Buscar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Actualizaciones: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Liga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al</w:t>
      </w:r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Portal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hyperlink r:id="rId37" w:history="1">
        <w:r>
          <w:rPr>
            <w:rFonts w:ascii="Arial" w:hAnsi="Arial" w:cs="Arial"/>
            <w:spacing w:val="-3"/>
            <w:w w:val="105"/>
            <w:sz w:val="19"/>
            <w:szCs w:val="19"/>
          </w:rPr>
          <w:t>http://www.grupoats.com</w:t>
        </w:r>
      </w:hyperlink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para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buscar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Actualizaciones</w:t>
      </w:r>
    </w:p>
    <w:p w:rsidR="00BA0342" w:rsidRDefault="0090182D">
      <w:pPr>
        <w:pStyle w:val="BodyText"/>
        <w:kinsoku w:val="0"/>
        <w:overflowPunct w:val="0"/>
        <w:spacing w:before="2"/>
        <w:jc w:val="both"/>
      </w:pPr>
      <w:r>
        <w:rPr>
          <w:w w:val="105"/>
        </w:rPr>
        <w:t>/</w:t>
      </w:r>
      <w:r>
        <w:rPr>
          <w:spacing w:val="-19"/>
          <w:w w:val="105"/>
        </w:rPr>
        <w:t xml:space="preserve"> </w:t>
      </w:r>
      <w:r>
        <w:rPr>
          <w:w w:val="105"/>
        </w:rPr>
        <w:t>Revisiones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2"/>
          <w:w w:val="105"/>
        </w:rPr>
        <w:t xml:space="preserve"> </w:t>
      </w:r>
      <w:proofErr w:type="spellStart"/>
      <w:proofErr w:type="gramStart"/>
      <w:r>
        <w:rPr>
          <w:w w:val="105"/>
        </w:rPr>
        <w:t>mas</w:t>
      </w:r>
      <w:proofErr w:type="spellEnd"/>
      <w:proofErr w:type="gramEnd"/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recientes.</w:t>
      </w:r>
    </w:p>
    <w:p w:rsidR="00BA0342" w:rsidRDefault="00BA0342">
      <w:pPr>
        <w:pStyle w:val="BodyText"/>
        <w:kinsoku w:val="0"/>
        <w:overflowPunct w:val="0"/>
        <w:spacing w:before="2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1"/>
        <w:kinsoku w:val="0"/>
        <w:overflowPunct w:val="0"/>
        <w:ind w:right="986"/>
        <w:rPr>
          <w:rFonts w:ascii="Calibri" w:hAnsi="Calibri" w:cs="Calibri"/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5200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288290</wp:posOffset>
                </wp:positionV>
                <wp:extent cx="5377180" cy="12700"/>
                <wp:effectExtent l="0" t="0" r="0" b="0"/>
                <wp:wrapNone/>
                <wp:docPr id="1133" name="Freeform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6F19C10" id="Freeform 190" o:spid="_x0000_s1026" style="position:absolute;z-index:-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7pt,509.75pt,22.7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rFonts w:ascii="Calibri" w:hAnsi="Calibri" w:cs="Calibri"/>
          <w:spacing w:val="-1"/>
        </w:rPr>
        <w:t>Introducción</w:t>
      </w:r>
      <w:r w:rsidR="0090182D">
        <w:rPr>
          <w:rFonts w:ascii="Calibri" w:hAnsi="Calibri" w:cs="Calibri"/>
          <w:spacing w:val="-3"/>
        </w:rPr>
        <w:t xml:space="preserve"> </w:t>
      </w:r>
      <w:r w:rsidR="0090182D">
        <w:rPr>
          <w:rFonts w:ascii="Calibri" w:hAnsi="Calibri" w:cs="Calibri"/>
          <w:spacing w:val="-1"/>
        </w:rPr>
        <w:t>al</w:t>
      </w:r>
      <w:r w:rsidR="0090182D">
        <w:rPr>
          <w:rFonts w:ascii="Calibri" w:hAnsi="Calibri" w:cs="Calibri"/>
          <w:spacing w:val="-3"/>
        </w:rPr>
        <w:t xml:space="preserve"> </w:t>
      </w:r>
      <w:r w:rsidR="0090182D">
        <w:rPr>
          <w:rFonts w:ascii="Calibri" w:hAnsi="Calibri" w:cs="Calibri"/>
        </w:rPr>
        <w:t>Menú</w:t>
      </w:r>
      <w:r w:rsidR="0090182D">
        <w:rPr>
          <w:rFonts w:ascii="Calibri" w:hAnsi="Calibri" w:cs="Calibri"/>
          <w:spacing w:val="1"/>
        </w:rPr>
        <w:t xml:space="preserve"> </w:t>
      </w:r>
      <w:r w:rsidR="0090182D">
        <w:rPr>
          <w:rFonts w:ascii="Calibri" w:hAnsi="Calibri" w:cs="Calibri"/>
        </w:rPr>
        <w:t>de</w:t>
      </w:r>
      <w:r w:rsidR="0090182D">
        <w:rPr>
          <w:rFonts w:ascii="Calibri" w:hAnsi="Calibri" w:cs="Calibri"/>
          <w:spacing w:val="-2"/>
        </w:rPr>
        <w:t xml:space="preserve"> </w:t>
      </w:r>
      <w:r w:rsidR="0090182D">
        <w:rPr>
          <w:rFonts w:ascii="Calibri" w:hAnsi="Calibri" w:cs="Calibri"/>
          <w:spacing w:val="-1"/>
        </w:rPr>
        <w:t>Acceso</w:t>
      </w:r>
      <w:r w:rsidR="0090182D">
        <w:rPr>
          <w:rFonts w:ascii="Calibri" w:hAnsi="Calibri" w:cs="Calibri"/>
          <w:spacing w:val="-4"/>
        </w:rPr>
        <w:t xml:space="preserve"> </w:t>
      </w:r>
      <w:r w:rsidR="0090182D">
        <w:rPr>
          <w:rFonts w:ascii="Calibri" w:hAnsi="Calibri" w:cs="Calibri"/>
          <w:spacing w:val="-1"/>
        </w:rPr>
        <w:t>Rápido</w:t>
      </w:r>
    </w:p>
    <w:p w:rsidR="00BA0342" w:rsidRDefault="00BA0342">
      <w:pPr>
        <w:kinsoku w:val="0"/>
        <w:overflowPunct w:val="0"/>
        <w:spacing w:before="7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</w:pPr>
      <w:r>
        <w:rPr>
          <w:spacing w:val="-1"/>
          <w:w w:val="105"/>
        </w:rPr>
        <w:t>Cuando</w:t>
      </w:r>
      <w:r>
        <w:rPr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</w:t>
      </w:r>
      <w:r>
        <w:rPr>
          <w:spacing w:val="-3"/>
          <w:w w:val="105"/>
        </w:rPr>
        <w:t>selecciona</w:t>
      </w:r>
      <w:r>
        <w:rPr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1"/>
          <w:w w:val="105"/>
        </w:rPr>
        <w:t xml:space="preserve"> </w:t>
      </w:r>
      <w:r>
        <w:rPr>
          <w:w w:val="105"/>
        </w:rPr>
        <w:t>y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w w:val="105"/>
        </w:rPr>
        <w:t xml:space="preserve"> </w:t>
      </w:r>
      <w:r>
        <w:rPr>
          <w:spacing w:val="-3"/>
          <w:w w:val="105"/>
        </w:rPr>
        <w:t>ingresa</w:t>
      </w:r>
      <w:r>
        <w:rPr>
          <w:w w:val="105"/>
        </w:rPr>
        <w:t xml:space="preserve"> al</w:t>
      </w:r>
      <w:r>
        <w:rPr>
          <w:spacing w:val="-5"/>
          <w:w w:val="105"/>
        </w:rPr>
        <w:t xml:space="preserve"> </w:t>
      </w:r>
      <w:r>
        <w:rPr>
          <w:w w:val="105"/>
        </w:rPr>
        <w:t>menú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confrontas</w:t>
      </w:r>
      <w:r>
        <w:rPr>
          <w:spacing w:val="-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</w:t>
      </w:r>
      <w:r>
        <w:rPr>
          <w:spacing w:val="-1"/>
          <w:w w:val="105"/>
        </w:rPr>
        <w:t>tiene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79"/>
          <w:w w:val="103"/>
        </w:rPr>
        <w:t xml:space="preserve"> </w:t>
      </w:r>
      <w:r>
        <w:rPr>
          <w:w w:val="105"/>
        </w:rPr>
        <w:t>una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barra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cual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explica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continuación:</w:t>
      </w:r>
    </w:p>
    <w:p w:rsidR="00BA0342" w:rsidRDefault="00BA0342">
      <w:pPr>
        <w:kinsoku w:val="0"/>
        <w:overflowPunct w:val="0"/>
        <w:spacing w:before="17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85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223510" cy="460375"/>
            <wp:effectExtent l="0" t="0" r="0" b="0"/>
            <wp:docPr id="281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3510" cy="46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20" w:lineRule="exact"/>
        <w:rPr>
          <w:sz w:val="22"/>
          <w:szCs w:val="22"/>
        </w:rPr>
      </w:pPr>
    </w:p>
    <w:p w:rsidR="00E95138" w:rsidRDefault="00E95138">
      <w:pPr>
        <w:kinsoku w:val="0"/>
        <w:overflowPunct w:val="0"/>
        <w:spacing w:line="220" w:lineRule="exact"/>
        <w:rPr>
          <w:sz w:val="22"/>
          <w:szCs w:val="22"/>
        </w:rPr>
      </w:pPr>
    </w:p>
    <w:p w:rsidR="00E95138" w:rsidRDefault="00E95138">
      <w:pPr>
        <w:kinsoku w:val="0"/>
        <w:overflowPunct w:val="0"/>
        <w:spacing w:line="220" w:lineRule="exact"/>
        <w:rPr>
          <w:sz w:val="22"/>
          <w:szCs w:val="22"/>
        </w:rPr>
      </w:pPr>
    </w:p>
    <w:p w:rsidR="00E95138" w:rsidRDefault="00E95138">
      <w:pPr>
        <w:kinsoku w:val="0"/>
        <w:overflowPunct w:val="0"/>
        <w:spacing w:line="220" w:lineRule="exact"/>
        <w:rPr>
          <w:sz w:val="22"/>
          <w:szCs w:val="22"/>
        </w:rPr>
      </w:pPr>
    </w:p>
    <w:p w:rsidR="00E95138" w:rsidRDefault="00E95138">
      <w:pPr>
        <w:kinsoku w:val="0"/>
        <w:overflowPunct w:val="0"/>
        <w:spacing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435" cy="513080"/>
            <wp:effectExtent l="0" t="0" r="0" b="1270"/>
            <wp:docPr id="279" name="Imagen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51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="0090182D">
        <w:rPr>
          <w:spacing w:val="-1"/>
          <w:w w:val="105"/>
        </w:rPr>
        <w:t>Catalogo</w:t>
      </w:r>
      <w:proofErr w:type="spellEnd"/>
      <w:r w:rsidR="0090182D">
        <w:rPr>
          <w:spacing w:val="-19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18"/>
          <w:w w:val="105"/>
        </w:rPr>
        <w:t xml:space="preserve"> </w:t>
      </w:r>
      <w:r w:rsidR="0090182D">
        <w:rPr>
          <w:spacing w:val="-1"/>
          <w:w w:val="105"/>
        </w:rPr>
        <w:t>patrones.</w:t>
      </w:r>
    </w:p>
    <w:p w:rsidR="00BA0342" w:rsidRDefault="0090182D">
      <w:pPr>
        <w:pStyle w:val="BodyText"/>
        <w:kinsoku w:val="0"/>
        <w:overflowPunct w:val="0"/>
        <w:spacing w:before="223" w:line="247" w:lineRule="auto"/>
        <w:ind w:left="2154" w:right="991"/>
        <w:jc w:val="both"/>
      </w:pPr>
      <w:r>
        <w:rPr>
          <w:spacing w:val="-1"/>
          <w:w w:val="105"/>
        </w:rPr>
        <w:t>Se</w:t>
      </w:r>
      <w:r>
        <w:rPr>
          <w:spacing w:val="28"/>
          <w:w w:val="105"/>
        </w:rPr>
        <w:t xml:space="preserve"> </w:t>
      </w:r>
      <w:r>
        <w:rPr>
          <w:w w:val="105"/>
        </w:rPr>
        <w:t>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acceder</w:t>
      </w:r>
      <w:r>
        <w:rPr>
          <w:spacing w:val="25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23"/>
          <w:w w:val="105"/>
        </w:rPr>
        <w:t xml:space="preserve"> </w:t>
      </w:r>
      <w:proofErr w:type="spellStart"/>
      <w:r>
        <w:rPr>
          <w:spacing w:val="-1"/>
          <w:w w:val="105"/>
        </w:rPr>
        <w:t>catalogo</w:t>
      </w:r>
      <w:proofErr w:type="spellEnd"/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patrones</w:t>
      </w:r>
      <w:r>
        <w:rPr>
          <w:spacing w:val="31"/>
          <w:w w:val="105"/>
        </w:rPr>
        <w:t xml:space="preserve"> </w:t>
      </w:r>
      <w:r>
        <w:rPr>
          <w:w w:val="105"/>
        </w:rPr>
        <w:t>y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20"/>
          <w:w w:val="105"/>
        </w:rPr>
        <w:t xml:space="preserve"> </w:t>
      </w:r>
      <w:r>
        <w:rPr>
          <w:w w:val="105"/>
        </w:rPr>
        <w:t>que</w:t>
      </w:r>
      <w:r>
        <w:rPr>
          <w:spacing w:val="2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encuentre</w:t>
      </w:r>
      <w:r>
        <w:rPr>
          <w:spacing w:val="25"/>
          <w:w w:val="105"/>
        </w:rPr>
        <w:t xml:space="preserve"> </w:t>
      </w:r>
      <w:r>
        <w:rPr>
          <w:w w:val="105"/>
        </w:rPr>
        <w:t>en</w:t>
      </w:r>
      <w:r>
        <w:rPr>
          <w:spacing w:val="24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25"/>
          <w:w w:val="105"/>
        </w:rPr>
        <w:t xml:space="preserve"> </w:t>
      </w:r>
      <w:r>
        <w:rPr>
          <w:w w:val="105"/>
        </w:rPr>
        <w:t>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cabo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7"/>
          <w:w w:val="105"/>
        </w:rPr>
        <w:t xml:space="preserve"> </w:t>
      </w:r>
      <w:r>
        <w:rPr>
          <w:w w:val="105"/>
        </w:rPr>
        <w:t>u</w:t>
      </w:r>
      <w:r>
        <w:rPr>
          <w:spacing w:val="-12"/>
          <w:w w:val="105"/>
        </w:rPr>
        <w:t xml:space="preserve"> </w:t>
      </w:r>
      <w:r>
        <w:rPr>
          <w:w w:val="105"/>
        </w:rPr>
        <w:t>otro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w w:val="105"/>
        </w:rPr>
        <w:t>los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descritos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este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programa.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80" w:lineRule="exact"/>
        <w:rPr>
          <w:sz w:val="28"/>
          <w:szCs w:val="28"/>
        </w:rPr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9435" cy="473710"/>
            <wp:effectExtent l="0" t="0" r="0" b="2540"/>
            <wp:docPr id="277" name="Imagen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" cy="4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r w:rsidR="0090182D">
        <w:rPr>
          <w:spacing w:val="-1"/>
          <w:w w:val="105"/>
        </w:rPr>
        <w:t>Confronta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Manual</w:t>
      </w:r>
      <w:r w:rsidR="0090182D">
        <w:rPr>
          <w:spacing w:val="-18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17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-12"/>
          <w:w w:val="105"/>
        </w:rPr>
        <w:t xml:space="preserve"> </w:t>
      </w:r>
      <w:r w:rsidR="0090182D">
        <w:rPr>
          <w:spacing w:val="-4"/>
          <w:w w:val="105"/>
        </w:rPr>
        <w:t>Emisión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EMA-EBA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liquidación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SUA</w:t>
      </w:r>
    </w:p>
    <w:p w:rsidR="00BA0342" w:rsidRDefault="0090182D">
      <w:pPr>
        <w:pStyle w:val="BodyText"/>
        <w:kinsoku w:val="0"/>
        <w:overflowPunct w:val="0"/>
        <w:spacing w:before="218" w:line="245" w:lineRule="auto"/>
        <w:ind w:left="2154" w:right="988"/>
        <w:jc w:val="both"/>
      </w:pPr>
      <w:r>
        <w:rPr>
          <w:spacing w:val="-1"/>
          <w:w w:val="105"/>
        </w:rPr>
        <w:t>Se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acceso</w:t>
      </w:r>
      <w:r>
        <w:rPr>
          <w:spacing w:val="11"/>
          <w:w w:val="105"/>
        </w:rPr>
        <w:t xml:space="preserve"> </w:t>
      </w:r>
      <w:r>
        <w:rPr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base</w:t>
      </w:r>
      <w:r>
        <w:rPr>
          <w:spacing w:val="-9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7"/>
          <w:w w:val="105"/>
        </w:rPr>
        <w:t xml:space="preserve"> </w:t>
      </w:r>
      <w:r>
        <w:rPr>
          <w:spacing w:val="-5"/>
          <w:w w:val="105"/>
        </w:rPr>
        <w:t>IMSS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(EMA</w:t>
      </w:r>
      <w:r>
        <w:rPr>
          <w:spacing w:val="-8"/>
          <w:w w:val="105"/>
        </w:rPr>
        <w:t xml:space="preserve"> </w:t>
      </w:r>
      <w:r>
        <w:rPr>
          <w:w w:val="105"/>
        </w:rPr>
        <w:t>–EBA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Firma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Digital</w:t>
      </w:r>
      <w:r>
        <w:rPr>
          <w:spacing w:val="-6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CD)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10"/>
          <w:w w:val="105"/>
        </w:rPr>
        <w:t xml:space="preserve"> </w:t>
      </w:r>
      <w:r>
        <w:rPr>
          <w:w w:val="105"/>
        </w:rPr>
        <w:t>SUA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3"/>
          <w:w w:val="105"/>
        </w:rPr>
        <w:t xml:space="preserve"> </w:t>
      </w:r>
      <w:r>
        <w:rPr>
          <w:w w:val="105"/>
        </w:rPr>
        <w:t>bases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w w:val="105"/>
        </w:rPr>
        <w:t>datos</w:t>
      </w:r>
      <w:r>
        <w:rPr>
          <w:spacing w:val="4"/>
          <w:w w:val="105"/>
        </w:rPr>
        <w:t xml:space="preserve"> </w:t>
      </w:r>
      <w:r>
        <w:rPr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Único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Autodeterminación.</w:t>
      </w:r>
    </w:p>
    <w:p w:rsidR="00BA0342" w:rsidRDefault="00BA0342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0" cy="480060"/>
            <wp:effectExtent l="0" t="0" r="0" b="0"/>
            <wp:docPr id="275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 </w:t>
      </w:r>
      <w:r w:rsidR="0090182D">
        <w:rPr>
          <w:spacing w:val="-1"/>
          <w:w w:val="105"/>
        </w:rPr>
        <w:t>Confronta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Automática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2"/>
          <w:w w:val="105"/>
        </w:rPr>
        <w:t xml:space="preserve"> </w:t>
      </w:r>
      <w:r w:rsidR="0090182D">
        <w:rPr>
          <w:spacing w:val="-4"/>
          <w:w w:val="105"/>
        </w:rPr>
        <w:t>la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Emisión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EMA-EBA</w:t>
      </w:r>
      <w:r w:rsidR="0090182D">
        <w:rPr>
          <w:spacing w:val="-17"/>
          <w:w w:val="105"/>
        </w:rPr>
        <w:t xml:space="preserve"> </w:t>
      </w:r>
      <w:r w:rsidR="0090182D">
        <w:rPr>
          <w:spacing w:val="1"/>
          <w:w w:val="105"/>
        </w:rPr>
        <w:t>con</w:t>
      </w:r>
      <w:r w:rsidR="0090182D">
        <w:rPr>
          <w:spacing w:val="-16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3"/>
          <w:w w:val="105"/>
        </w:rPr>
        <w:t>liquidación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SUA</w:t>
      </w:r>
    </w:p>
    <w:p w:rsidR="00BA0342" w:rsidRDefault="0090182D">
      <w:pPr>
        <w:pStyle w:val="BodyText"/>
        <w:kinsoku w:val="0"/>
        <w:overflowPunct w:val="0"/>
        <w:spacing w:before="218" w:line="247" w:lineRule="auto"/>
        <w:ind w:left="2154" w:right="986"/>
        <w:jc w:val="both"/>
      </w:pPr>
      <w:r>
        <w:rPr>
          <w:spacing w:val="-1"/>
          <w:w w:val="105"/>
        </w:rPr>
        <w:t>Se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acceso</w:t>
      </w:r>
      <w:r>
        <w:rPr>
          <w:spacing w:val="11"/>
          <w:w w:val="105"/>
        </w:rPr>
        <w:t xml:space="preserve"> </w:t>
      </w:r>
      <w:r>
        <w:rPr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base</w:t>
      </w:r>
      <w:r>
        <w:rPr>
          <w:spacing w:val="-9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(EMA</w:t>
      </w:r>
      <w:r>
        <w:rPr>
          <w:spacing w:val="-7"/>
          <w:w w:val="105"/>
        </w:rPr>
        <w:t xml:space="preserve"> </w:t>
      </w:r>
      <w:r>
        <w:rPr>
          <w:w w:val="105"/>
        </w:rPr>
        <w:t>–EBA</w:t>
      </w:r>
      <w:r>
        <w:rPr>
          <w:spacing w:val="-15"/>
          <w:w w:val="105"/>
        </w:rPr>
        <w:t xml:space="preserve"> </w:t>
      </w:r>
      <w:r>
        <w:rPr>
          <w:w w:val="105"/>
        </w:rPr>
        <w:t>por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Firma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Digital)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las</w:t>
      </w:r>
      <w:r>
        <w:rPr>
          <w:spacing w:val="-11"/>
          <w:w w:val="105"/>
        </w:rPr>
        <w:t xml:space="preserve"> </w:t>
      </w:r>
      <w:r>
        <w:rPr>
          <w:w w:val="105"/>
        </w:rPr>
        <w:t>bases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Único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Autodeterminación.</w:t>
      </w:r>
    </w:p>
    <w:p w:rsidR="00BA0342" w:rsidRDefault="00BA0342">
      <w:pPr>
        <w:pStyle w:val="BodyText"/>
        <w:kinsoku w:val="0"/>
        <w:overflowPunct w:val="0"/>
        <w:spacing w:before="218" w:line="247" w:lineRule="auto"/>
        <w:ind w:left="2154" w:right="986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BA0342" w:rsidRDefault="00BC1DEC">
      <w:pPr>
        <w:pStyle w:val="BodyText"/>
        <w:kinsoku w:val="0"/>
        <w:overflowPunct w:val="0"/>
        <w:spacing w:before="80"/>
        <w:ind w:left="1732"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6224" behindDoc="1" locked="0" layoutInCell="0" allowOverlap="1">
                <wp:simplePos x="0" y="0"/>
                <wp:positionH relativeFrom="page">
                  <wp:posOffset>1127760</wp:posOffset>
                </wp:positionH>
                <wp:positionV relativeFrom="paragraph">
                  <wp:posOffset>-320675</wp:posOffset>
                </wp:positionV>
                <wp:extent cx="558800" cy="495300"/>
                <wp:effectExtent l="0" t="0" r="0" b="0"/>
                <wp:wrapNone/>
                <wp:docPr id="1132" name="Rectangl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800" cy="495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78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59435" cy="487045"/>
                                  <wp:effectExtent l="0" t="0" r="0" b="8255"/>
                                  <wp:docPr id="78" name="Imagen 7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59435" cy="4870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1" o:spid="_x0000_s1145" style="position:absolute;left:0;text-align:left;margin-left:88.8pt;margin-top:-25.25pt;width:44pt;height:39pt;z-index:-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78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59435" cy="487045"/>
                            <wp:effectExtent l="0" t="0" r="0" b="8255"/>
                            <wp:docPr id="78" name="Imagen 7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59435" cy="4870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Confronta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Manual</w:t>
      </w:r>
      <w:r w:rsidR="0090182D">
        <w:rPr>
          <w:spacing w:val="-16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14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Nomina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Empresa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1"/>
          <w:w w:val="105"/>
        </w:rPr>
        <w:t>SUA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2154" w:right="989"/>
        <w:jc w:val="both"/>
      </w:pPr>
      <w:r>
        <w:rPr>
          <w:spacing w:val="-1"/>
          <w:w w:val="105"/>
        </w:rPr>
        <w:t>Se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acceso</w:t>
      </w:r>
      <w:r>
        <w:rPr>
          <w:spacing w:val="11"/>
          <w:w w:val="105"/>
        </w:rPr>
        <w:t xml:space="preserve"> </w:t>
      </w:r>
      <w:r>
        <w:rPr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base</w:t>
      </w:r>
      <w:r>
        <w:rPr>
          <w:spacing w:val="-10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-1"/>
          <w:w w:val="105"/>
        </w:rPr>
        <w:t>,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estructurada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63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el(los)</w:t>
      </w:r>
      <w:r>
        <w:rPr>
          <w:spacing w:val="-14"/>
          <w:w w:val="105"/>
        </w:rPr>
        <w:t xml:space="preserve"> </w:t>
      </w:r>
      <w:r>
        <w:rPr>
          <w:w w:val="105"/>
        </w:rPr>
        <w:t>disco(s)</w:t>
      </w:r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pago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SUA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left="1645"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7248" behindDoc="1" locked="0" layoutInCell="0" allowOverlap="1">
                <wp:simplePos x="0" y="0"/>
                <wp:positionH relativeFrom="page">
                  <wp:posOffset>1127760</wp:posOffset>
                </wp:positionH>
                <wp:positionV relativeFrom="paragraph">
                  <wp:posOffset>-311785</wp:posOffset>
                </wp:positionV>
                <wp:extent cx="508000" cy="482600"/>
                <wp:effectExtent l="0" t="0" r="0" b="0"/>
                <wp:wrapNone/>
                <wp:docPr id="1131" name="Rectangl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8000" cy="4826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76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06730" cy="473710"/>
                                  <wp:effectExtent l="0" t="0" r="7620" b="2540"/>
                                  <wp:docPr id="80" name="Imagen 8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06730" cy="4737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92" o:spid="_x0000_s1146" style="position:absolute;left:0;text-align:left;margin-left:88.8pt;margin-top:-24.55pt;width:40pt;height:38pt;z-index:-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76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06730" cy="473710"/>
                            <wp:effectExtent l="0" t="0" r="7620" b="2540"/>
                            <wp:docPr id="80" name="Imagen 8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06730" cy="4737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proofErr w:type="spellStart"/>
      <w:r w:rsidR="0090182D">
        <w:rPr>
          <w:spacing w:val="-1"/>
          <w:w w:val="105"/>
        </w:rPr>
        <w:t>Modulo</w:t>
      </w:r>
      <w:proofErr w:type="spellEnd"/>
      <w:r w:rsidR="0090182D">
        <w:rPr>
          <w:spacing w:val="-20"/>
          <w:w w:val="105"/>
        </w:rPr>
        <w:t xml:space="preserve"> </w:t>
      </w:r>
      <w:proofErr w:type="spellStart"/>
      <w:r w:rsidR="0090182D">
        <w:rPr>
          <w:spacing w:val="-1"/>
          <w:w w:val="105"/>
        </w:rPr>
        <w:t>Interfases</w:t>
      </w:r>
      <w:proofErr w:type="spellEnd"/>
      <w:r w:rsidR="0090182D">
        <w:rPr>
          <w:spacing w:val="-22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25"/>
          <w:w w:val="105"/>
        </w:rPr>
        <w:t xml:space="preserve"> </w:t>
      </w:r>
      <w:r w:rsidR="0090182D">
        <w:rPr>
          <w:spacing w:val="-1"/>
          <w:w w:val="105"/>
        </w:rPr>
        <w:t>Estructuras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2149" w:right="987"/>
        <w:jc w:val="both"/>
      </w:pPr>
      <w:r>
        <w:rPr>
          <w:spacing w:val="-1"/>
          <w:w w:val="105"/>
        </w:rPr>
        <w:t>Acceso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directo</w:t>
      </w:r>
      <w:r>
        <w:rPr>
          <w:spacing w:val="14"/>
          <w:w w:val="105"/>
        </w:rPr>
        <w:t xml:space="preserve"> </w:t>
      </w:r>
      <w:r>
        <w:rPr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Modulo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explotación</w:t>
      </w:r>
      <w:r>
        <w:rPr>
          <w:spacing w:val="15"/>
          <w:w w:val="105"/>
        </w:rPr>
        <w:t xml:space="preserve"> </w:t>
      </w:r>
      <w:r>
        <w:rPr>
          <w:w w:val="105"/>
        </w:rPr>
        <w:t>y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conversión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4"/>
          <w:w w:val="105"/>
        </w:rPr>
        <w:t xml:space="preserve"> </w:t>
      </w:r>
      <w:r>
        <w:rPr>
          <w:w w:val="105"/>
        </w:rPr>
        <w:t>datos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diferentes</w:t>
      </w:r>
      <w:r>
        <w:rPr>
          <w:spacing w:val="67"/>
          <w:w w:val="103"/>
        </w:rPr>
        <w:t xml:space="preserve"> </w:t>
      </w:r>
      <w:r>
        <w:rPr>
          <w:spacing w:val="-1"/>
          <w:w w:val="105"/>
        </w:rPr>
        <w:t>formatos: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Excel,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Texto,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Access,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PDF</w:t>
      </w:r>
      <w:r>
        <w:rPr>
          <w:spacing w:val="16"/>
          <w:w w:val="105"/>
        </w:rPr>
        <w:t xml:space="preserve"> </w:t>
      </w:r>
      <w:r>
        <w:rPr>
          <w:w w:val="105"/>
        </w:rPr>
        <w:t>e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Interacción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Sistemas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18"/>
          <w:w w:val="105"/>
        </w:rPr>
        <w:t xml:space="preserve"> </w:t>
      </w:r>
      <w:r>
        <w:rPr>
          <w:w w:val="105"/>
        </w:rPr>
        <w:t>SUA</w:t>
      </w:r>
      <w:r>
        <w:rPr>
          <w:spacing w:val="20"/>
          <w:w w:val="105"/>
        </w:rPr>
        <w:t xml:space="preserve"> </w:t>
      </w:r>
      <w:r>
        <w:rPr>
          <w:w w:val="105"/>
        </w:rPr>
        <w:t>y</w:t>
      </w:r>
      <w:r>
        <w:rPr>
          <w:spacing w:val="69"/>
          <w:w w:val="103"/>
        </w:rPr>
        <w:t xml:space="preserve"> </w:t>
      </w:r>
      <w:r w:rsidR="00A12379">
        <w:rPr>
          <w:w w:val="105"/>
        </w:rPr>
        <w:t>Datos de IDSE Cloud</w:t>
      </w:r>
      <w:r>
        <w:rPr>
          <w:spacing w:val="-1"/>
          <w:w w:val="105"/>
        </w:rPr>
        <w:t>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5" w:line="240" w:lineRule="exact"/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115" cy="427355"/>
            <wp:effectExtent l="0" t="0" r="0" b="0"/>
            <wp:docPr id="273" name="Imagen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r w:rsidR="0090182D">
        <w:rPr>
          <w:spacing w:val="-3"/>
          <w:w w:val="105"/>
        </w:rPr>
        <w:t>Imprimir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EMA</w:t>
      </w:r>
      <w:r w:rsidR="0090182D">
        <w:rPr>
          <w:spacing w:val="-7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EBA</w:t>
      </w:r>
    </w:p>
    <w:p w:rsidR="00BA0342" w:rsidRDefault="0090182D">
      <w:pPr>
        <w:pStyle w:val="BodyText"/>
        <w:kinsoku w:val="0"/>
        <w:overflowPunct w:val="0"/>
        <w:spacing w:before="223" w:line="245" w:lineRule="auto"/>
        <w:ind w:left="2154" w:right="987"/>
        <w:jc w:val="both"/>
      </w:pPr>
      <w:r>
        <w:rPr>
          <w:spacing w:val="-3"/>
          <w:w w:val="105"/>
        </w:rPr>
        <w:t>Esta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4"/>
          <w:w w:val="105"/>
        </w:rPr>
        <w:t xml:space="preserve"> </w:t>
      </w:r>
      <w:r>
        <w:rPr>
          <w:w w:val="105"/>
        </w:rPr>
        <w:t>nos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permite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visualizar,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imprimir</w:t>
      </w:r>
      <w:r>
        <w:rPr>
          <w:spacing w:val="5"/>
          <w:w w:val="105"/>
        </w:rPr>
        <w:t xml:space="preserve"> </w:t>
      </w:r>
      <w:r>
        <w:rPr>
          <w:w w:val="105"/>
        </w:rPr>
        <w:t>y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4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6"/>
          <w:w w:val="105"/>
        </w:rPr>
        <w:t xml:space="preserve"> </w:t>
      </w:r>
      <w:r>
        <w:rPr>
          <w:w w:val="105"/>
        </w:rPr>
        <w:t>y</w:t>
      </w:r>
      <w:r>
        <w:rPr>
          <w:spacing w:val="40"/>
          <w:w w:val="103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4"/>
          <w:w w:val="105"/>
        </w:rPr>
        <w:t>EBA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partir</w:t>
      </w:r>
      <w:r>
        <w:rPr>
          <w:spacing w:val="7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w w:val="105"/>
        </w:rPr>
        <w:t>los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Archivos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 xml:space="preserve">descargados </w:t>
      </w:r>
      <w:r>
        <w:rPr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Servidor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Firma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Digital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41"/>
          <w:w w:val="103"/>
        </w:rPr>
        <w:t xml:space="preserve"> </w:t>
      </w:r>
      <w:r>
        <w:rPr>
          <w:spacing w:val="-4"/>
          <w:w w:val="105"/>
        </w:rPr>
        <w:t>IMSS.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5" w:line="240" w:lineRule="exact"/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39115" cy="467360"/>
            <wp:effectExtent l="0" t="0" r="0" b="8890"/>
            <wp:docPr id="271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r w:rsidR="0090182D">
        <w:rPr>
          <w:spacing w:val="-3"/>
          <w:w w:val="105"/>
        </w:rPr>
        <w:t>Habilita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6"/>
          <w:w w:val="105"/>
        </w:rPr>
        <w:t xml:space="preserve"> </w:t>
      </w:r>
      <w:r w:rsidR="0090182D">
        <w:rPr>
          <w:w w:val="105"/>
        </w:rPr>
        <w:t>SUA</w:t>
      </w:r>
    </w:p>
    <w:p w:rsidR="00BA0342" w:rsidRDefault="0090182D">
      <w:pPr>
        <w:pStyle w:val="BodyText"/>
        <w:kinsoku w:val="0"/>
        <w:overflowPunct w:val="0"/>
        <w:spacing w:before="223" w:line="242" w:lineRule="auto"/>
        <w:ind w:left="2154" w:right="988"/>
        <w:jc w:val="both"/>
      </w:pPr>
      <w:r>
        <w:rPr>
          <w:spacing w:val="-1"/>
          <w:w w:val="105"/>
        </w:rPr>
        <w:t>Acceso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directo</w:t>
      </w:r>
      <w:r>
        <w:rPr>
          <w:spacing w:val="-4"/>
          <w:w w:val="105"/>
        </w:rPr>
        <w:t xml:space="preserve"> </w:t>
      </w:r>
      <w:r>
        <w:rPr>
          <w:w w:val="105"/>
        </w:rPr>
        <w:t>al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w w:val="105"/>
        </w:rPr>
        <w:t>desea</w:t>
      </w:r>
      <w:r>
        <w:rPr>
          <w:spacing w:val="-1"/>
          <w:w w:val="105"/>
        </w:rPr>
        <w:t xml:space="preserve"> acceder</w:t>
      </w:r>
      <w:r>
        <w:rPr>
          <w:spacing w:val="-8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w w:val="105"/>
        </w:rPr>
        <w:t xml:space="preserve"> </w:t>
      </w:r>
      <w:r>
        <w:rPr>
          <w:spacing w:val="-3"/>
          <w:w w:val="105"/>
        </w:rPr>
        <w:t>realizar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consultas</w:t>
      </w:r>
      <w:r>
        <w:rPr>
          <w:spacing w:val="81"/>
          <w:w w:val="103"/>
        </w:rPr>
        <w:t xml:space="preserve"> </w:t>
      </w:r>
      <w:r>
        <w:rPr>
          <w:w w:val="105"/>
        </w:rPr>
        <w:t>y</w:t>
      </w:r>
      <w:r>
        <w:rPr>
          <w:spacing w:val="-17"/>
          <w:w w:val="105"/>
        </w:rPr>
        <w:t xml:space="preserve"> </w:t>
      </w:r>
      <w:r>
        <w:rPr>
          <w:w w:val="105"/>
        </w:rPr>
        <w:t>movimientos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podrá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dar</w:t>
      </w:r>
      <w:r>
        <w:rPr>
          <w:spacing w:val="-17"/>
          <w:w w:val="105"/>
        </w:rPr>
        <w:t xml:space="preserve"> </w:t>
      </w:r>
      <w:r>
        <w:rPr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botón</w:t>
      </w:r>
    </w:p>
    <w:p w:rsidR="00BA0342" w:rsidRDefault="00BA0342">
      <w:pPr>
        <w:pStyle w:val="BodyText"/>
        <w:kinsoku w:val="0"/>
        <w:overflowPunct w:val="0"/>
        <w:spacing w:before="223" w:line="242" w:lineRule="auto"/>
        <w:ind w:left="2154" w:right="988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4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ind w:left="796" w:right="986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19430" cy="480060"/>
            <wp:effectExtent l="0" t="0" r="0" b="0"/>
            <wp:docPr id="267" name="Imagen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30" cy="48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r w:rsidR="0090182D">
        <w:rPr>
          <w:spacing w:val="-1"/>
          <w:w w:val="105"/>
        </w:rPr>
        <w:t>Calculadora</w:t>
      </w:r>
    </w:p>
    <w:p w:rsidR="00BA0342" w:rsidRDefault="0090182D">
      <w:pPr>
        <w:pStyle w:val="BodyText"/>
        <w:kinsoku w:val="0"/>
        <w:overflowPunct w:val="0"/>
        <w:spacing w:before="218"/>
        <w:ind w:left="2154" w:right="986"/>
      </w:pPr>
      <w:r>
        <w:rPr>
          <w:spacing w:val="-1"/>
          <w:w w:val="105"/>
        </w:rPr>
        <w:t>Botón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acceso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rápido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calculadora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Windows.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40" w:lineRule="exact"/>
      </w:pPr>
    </w:p>
    <w:p w:rsidR="00BA0342" w:rsidRDefault="00BC1DEC">
      <w:pPr>
        <w:pStyle w:val="BodyText"/>
        <w:kinsoku w:val="0"/>
        <w:overflowPunct w:val="0"/>
        <w:spacing w:line="239" w:lineRule="auto"/>
        <w:ind w:left="2154" w:right="6479" w:hanging="1359"/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52450" cy="473710"/>
            <wp:effectExtent l="0" t="0" r="0" b="2540"/>
            <wp:docPr id="265" name="Imagen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47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82D">
        <w:rPr>
          <w:rFonts w:ascii="Times New Roman" w:hAnsi="Times New Roman" w:cs="Times New Roman"/>
          <w:sz w:val="20"/>
          <w:szCs w:val="20"/>
        </w:rPr>
        <w:t xml:space="preserve"> </w:t>
      </w:r>
      <w:r w:rsidR="0090182D">
        <w:rPr>
          <w:spacing w:val="-1"/>
          <w:w w:val="105"/>
        </w:rPr>
        <w:t>Salir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del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30"/>
          <w:w w:val="103"/>
        </w:rPr>
        <w:t xml:space="preserve"> </w:t>
      </w:r>
      <w:r w:rsidR="0090182D">
        <w:rPr>
          <w:spacing w:val="-1"/>
          <w:w w:val="105"/>
        </w:rPr>
        <w:t>Cerrar</w:t>
      </w:r>
      <w:r w:rsidR="0090182D">
        <w:rPr>
          <w:spacing w:val="-15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sistema.</w:t>
      </w:r>
    </w:p>
    <w:p w:rsidR="00BA0342" w:rsidRDefault="00BA0342">
      <w:pPr>
        <w:pStyle w:val="BodyText"/>
        <w:kinsoku w:val="0"/>
        <w:overflowPunct w:val="0"/>
        <w:spacing w:line="239" w:lineRule="auto"/>
        <w:ind w:left="2154" w:right="6479" w:hanging="1359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rPr>
          <w:b w:val="0"/>
          <w:bCs w:val="0"/>
        </w:rPr>
      </w:pPr>
      <w:r>
        <w:rPr>
          <w:spacing w:val="-7"/>
          <w:u w:val="thick"/>
        </w:rPr>
        <w:t>I</w:t>
      </w:r>
      <w:r>
        <w:rPr>
          <w:u w:val="thick"/>
        </w:rPr>
        <w:t>nt</w:t>
      </w:r>
      <w:r>
        <w:rPr>
          <w:spacing w:val="-5"/>
          <w:u w:val="thick"/>
        </w:rPr>
        <w:t>r</w:t>
      </w:r>
      <w:r>
        <w:rPr>
          <w:spacing w:val="3"/>
          <w:u w:val="thick"/>
        </w:rPr>
        <w:t>o</w:t>
      </w:r>
      <w:r>
        <w:rPr>
          <w:u w:val="thick"/>
        </w:rPr>
        <w:t>ducc</w:t>
      </w:r>
      <w:r>
        <w:rPr>
          <w:spacing w:val="-2"/>
          <w:u w:val="thick"/>
        </w:rPr>
        <w:t>i</w:t>
      </w:r>
      <w:r>
        <w:rPr>
          <w:spacing w:val="-5"/>
          <w:u w:val="thick"/>
        </w:rPr>
        <w:t>ó</w:t>
      </w:r>
      <w:r>
        <w:rPr>
          <w:u w:val="thick"/>
        </w:rPr>
        <w:t>n</w:t>
      </w:r>
    </w:p>
    <w:p w:rsidR="00BA0342" w:rsidRDefault="0090182D">
      <w:pPr>
        <w:kinsoku w:val="0"/>
        <w:overflowPunct w:val="0"/>
        <w:spacing w:before="80"/>
        <w:ind w:left="776"/>
        <w:rPr>
          <w:rFonts w:ascii="Arial" w:hAnsi="Arial" w:cs="Arial"/>
          <w:sz w:val="19"/>
          <w:szCs w:val="19"/>
        </w:rPr>
      </w:pPr>
      <w:r>
        <w:rPr>
          <w:w w:val="105"/>
        </w:rPr>
        <w:br w:type="column"/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CONFRONTA</w:t>
      </w:r>
      <w:r>
        <w:rPr>
          <w:rFonts w:ascii="Arial" w:hAnsi="Arial" w:cs="Arial"/>
          <w:b/>
          <w:bCs/>
          <w:spacing w:val="-26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3"/>
          <w:w w:val="105"/>
          <w:sz w:val="19"/>
          <w:szCs w:val="19"/>
        </w:rPr>
        <w:t>SUA</w:t>
      </w:r>
      <w:r>
        <w:rPr>
          <w:rFonts w:ascii="Arial" w:hAnsi="Arial" w:cs="Arial"/>
          <w:b/>
          <w:bCs/>
          <w:spacing w:val="-27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-</w:t>
      </w:r>
      <w:r>
        <w:rPr>
          <w:rFonts w:ascii="Arial" w:hAnsi="Arial" w:cs="Arial"/>
          <w:b/>
          <w:bCs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4"/>
          <w:w w:val="105"/>
          <w:sz w:val="19"/>
          <w:szCs w:val="19"/>
        </w:rPr>
        <w:t>IMSS</w:t>
      </w:r>
    </w:p>
    <w:p w:rsidR="00BA0342" w:rsidRDefault="00BA0342">
      <w:pPr>
        <w:kinsoku w:val="0"/>
        <w:overflowPunct w:val="0"/>
        <w:spacing w:before="80"/>
        <w:ind w:left="776"/>
        <w:rPr>
          <w:rFonts w:ascii="Arial" w:hAnsi="Arial" w:cs="Arial"/>
          <w:sz w:val="19"/>
          <w:szCs w:val="19"/>
        </w:rPr>
        <w:sectPr w:rsidR="00BA0342">
          <w:type w:val="continuous"/>
          <w:pgSz w:w="11900" w:h="16840"/>
          <w:pgMar w:top="1600" w:right="740" w:bottom="280" w:left="980" w:header="720" w:footer="720" w:gutter="0"/>
          <w:cols w:num="2" w:space="720" w:equalWidth="0">
            <w:col w:w="1958" w:space="1066"/>
            <w:col w:w="7156"/>
          </w:cols>
          <w:noEndnote/>
        </w:sectPr>
      </w:pP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5"/>
        <w:jc w:val="both"/>
      </w:pPr>
      <w:r>
        <w:rPr>
          <w:spacing w:val="-1"/>
          <w:w w:val="105"/>
        </w:rPr>
        <w:t>El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propósito</w:t>
      </w:r>
      <w:r>
        <w:rPr>
          <w:spacing w:val="4"/>
          <w:w w:val="105"/>
        </w:rPr>
        <w:t xml:space="preserve"> </w:t>
      </w:r>
      <w:r>
        <w:rPr>
          <w:w w:val="105"/>
        </w:rPr>
        <w:t xml:space="preserve">de </w:t>
      </w:r>
      <w:r w:rsidR="00387022">
        <w:rPr>
          <w:spacing w:val="-3"/>
          <w:w w:val="105"/>
        </w:rPr>
        <w:t>Sistema Auditor SUA</w:t>
      </w:r>
      <w:r>
        <w:rPr>
          <w:w w:val="105"/>
        </w:rPr>
        <w:t xml:space="preserve"> </w:t>
      </w:r>
      <w:r>
        <w:rPr>
          <w:spacing w:val="-1"/>
          <w:w w:val="105"/>
        </w:rPr>
        <w:t xml:space="preserve">entre </w:t>
      </w:r>
      <w:r>
        <w:rPr>
          <w:w w:val="105"/>
        </w:rPr>
        <w:t>los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contenidos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en </w:t>
      </w:r>
      <w:r>
        <w:rPr>
          <w:spacing w:val="-3"/>
          <w:w w:val="105"/>
        </w:rPr>
        <w:t>el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2"/>
          <w:w w:val="105"/>
        </w:rPr>
        <w:t xml:space="preserve"> </w:t>
      </w:r>
      <w:r>
        <w:rPr>
          <w:w w:val="105"/>
        </w:rPr>
        <w:t>y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w w:val="105"/>
        </w:rPr>
        <w:t xml:space="preserve"> </w:t>
      </w:r>
      <w:r>
        <w:rPr>
          <w:spacing w:val="-1"/>
          <w:w w:val="105"/>
        </w:rPr>
        <w:t>notificada</w:t>
      </w:r>
      <w:r>
        <w:rPr>
          <w:spacing w:val="45"/>
          <w:w w:val="103"/>
        </w:rPr>
        <w:t xml:space="preserve"> </w:t>
      </w:r>
      <w:r>
        <w:rPr>
          <w:w w:val="105"/>
        </w:rPr>
        <w:t>por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Seguro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Social</w:t>
      </w:r>
      <w:r>
        <w:rPr>
          <w:spacing w:val="19"/>
          <w:w w:val="105"/>
        </w:rPr>
        <w:t xml:space="preserve"> </w:t>
      </w:r>
      <w:r>
        <w:rPr>
          <w:w w:val="105"/>
        </w:rPr>
        <w:t>como</w:t>
      </w:r>
      <w:r>
        <w:rPr>
          <w:spacing w:val="21"/>
          <w:w w:val="105"/>
        </w:rPr>
        <w:t xml:space="preserve"> </w:t>
      </w:r>
      <w:r>
        <w:rPr>
          <w:spacing w:val="-4"/>
          <w:w w:val="105"/>
        </w:rPr>
        <w:t>lo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son</w:t>
      </w:r>
      <w:r>
        <w:rPr>
          <w:spacing w:val="24"/>
          <w:w w:val="105"/>
        </w:rPr>
        <w:t xml:space="preserve"> </w:t>
      </w:r>
      <w:r>
        <w:rPr>
          <w:w w:val="105"/>
        </w:rPr>
        <w:t>las</w:t>
      </w:r>
      <w:r>
        <w:rPr>
          <w:spacing w:val="22"/>
          <w:w w:val="105"/>
        </w:rPr>
        <w:t xml:space="preserve"> </w:t>
      </w:r>
      <w:r>
        <w:rPr>
          <w:w w:val="105"/>
        </w:rPr>
        <w:t>Cédulas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Propuestas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Mensual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Anticipada</w:t>
      </w:r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(EMA)</w:t>
      </w:r>
      <w:r>
        <w:rPr>
          <w:spacing w:val="45"/>
          <w:w w:val="105"/>
        </w:rPr>
        <w:t xml:space="preserve"> </w:t>
      </w:r>
      <w:r>
        <w:rPr>
          <w:w w:val="105"/>
        </w:rPr>
        <w:t>y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Bimestral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Anticipada</w:t>
      </w:r>
      <w:r>
        <w:rPr>
          <w:spacing w:val="45"/>
          <w:w w:val="105"/>
        </w:rPr>
        <w:t xml:space="preserve"> </w:t>
      </w:r>
      <w:r>
        <w:rPr>
          <w:spacing w:val="-1"/>
          <w:w w:val="105"/>
        </w:rPr>
        <w:t>(EBA)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es</w:t>
      </w:r>
      <w:r>
        <w:rPr>
          <w:spacing w:val="42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45"/>
          <w:w w:val="105"/>
        </w:rPr>
        <w:t xml:space="preserve"> </w:t>
      </w:r>
      <w:r>
        <w:rPr>
          <w:w w:val="105"/>
        </w:rPr>
        <w:t>a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4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homologación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5"/>
          <w:w w:val="105"/>
        </w:rPr>
        <w:t xml:space="preserve"> </w:t>
      </w:r>
      <w:r>
        <w:rPr>
          <w:w w:val="105"/>
        </w:rPr>
        <w:t>datos</w:t>
      </w:r>
      <w:r>
        <w:rPr>
          <w:spacing w:val="42"/>
          <w:w w:val="105"/>
        </w:rPr>
        <w:t xml:space="preserve"> </w:t>
      </w:r>
      <w:r>
        <w:rPr>
          <w:w w:val="105"/>
        </w:rPr>
        <w:t>y</w:t>
      </w:r>
      <w:r>
        <w:rPr>
          <w:spacing w:val="67"/>
          <w:w w:val="103"/>
        </w:rPr>
        <w:t xml:space="preserve"> </w:t>
      </w:r>
      <w:r>
        <w:rPr>
          <w:spacing w:val="-3"/>
          <w:w w:val="105"/>
        </w:rPr>
        <w:t>corrección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errores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totalidad.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4" w:lineRule="auto"/>
        <w:ind w:right="990"/>
        <w:jc w:val="both"/>
      </w:pPr>
      <w:r>
        <w:rPr>
          <w:spacing w:val="-1"/>
          <w:w w:val="105"/>
        </w:rPr>
        <w:t>Estos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procesos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consideran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9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bancario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63"/>
          <w:w w:val="103"/>
        </w:rPr>
        <w:t xml:space="preserve"> </w:t>
      </w:r>
      <w:r>
        <w:rPr>
          <w:w w:val="105"/>
        </w:rPr>
        <w:t>bases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w w:val="105"/>
        </w:rPr>
        <w:t>datos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propio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(en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7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)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así</w:t>
      </w:r>
      <w:r>
        <w:rPr>
          <w:spacing w:val="35"/>
          <w:w w:val="103"/>
        </w:rPr>
        <w:t xml:space="preserve"> </w:t>
      </w:r>
      <w:r>
        <w:rPr>
          <w:w w:val="105"/>
        </w:rPr>
        <w:t>como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7"/>
          <w:w w:val="105"/>
        </w:rPr>
        <w:t xml:space="preserve"> </w:t>
      </w:r>
      <w:r>
        <w:rPr>
          <w:w w:val="105"/>
        </w:rPr>
        <w:t>que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tanto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4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19"/>
          <w:w w:val="105"/>
        </w:rPr>
        <w:t xml:space="preserve"> </w:t>
      </w:r>
      <w:r>
        <w:rPr>
          <w:w w:val="105"/>
        </w:rPr>
        <w:t>como</w:t>
      </w:r>
      <w:r>
        <w:rPr>
          <w:spacing w:val="17"/>
          <w:w w:val="105"/>
        </w:rPr>
        <w:t xml:space="preserve"> </w:t>
      </w:r>
      <w:r>
        <w:rPr>
          <w:w w:val="105"/>
        </w:rPr>
        <w:t>el</w:t>
      </w:r>
      <w:r>
        <w:rPr>
          <w:spacing w:val="20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notifican</w:t>
      </w:r>
      <w:r>
        <w:rPr>
          <w:spacing w:val="17"/>
          <w:w w:val="105"/>
        </w:rPr>
        <w:t xml:space="preserve"> </w:t>
      </w:r>
      <w:r>
        <w:rPr>
          <w:w w:val="105"/>
        </w:rPr>
        <w:t>a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través</w:t>
      </w:r>
      <w:r>
        <w:rPr>
          <w:spacing w:val="18"/>
          <w:w w:val="105"/>
        </w:rPr>
        <w:t xml:space="preserve"> </w:t>
      </w:r>
      <w:r>
        <w:rPr>
          <w:w w:val="105"/>
        </w:rPr>
        <w:t>del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Servidor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95"/>
          <w:w w:val="103"/>
        </w:rPr>
        <w:t xml:space="preserve"> </w:t>
      </w:r>
      <w:r>
        <w:rPr>
          <w:spacing w:val="-1"/>
          <w:w w:val="105"/>
        </w:rPr>
        <w:t>Firma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Digital</w:t>
      </w:r>
      <w:r>
        <w:rPr>
          <w:spacing w:val="-13"/>
          <w:w w:val="105"/>
        </w:rPr>
        <w:t xml:space="preserve"> </w:t>
      </w:r>
      <w:r>
        <w:rPr>
          <w:w w:val="105"/>
        </w:rPr>
        <w:t>del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Seguro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Social.</w:t>
      </w:r>
    </w:p>
    <w:p w:rsidR="00BA0342" w:rsidRDefault="00BA0342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86"/>
        <w:jc w:val="both"/>
      </w:pPr>
      <w:r>
        <w:rPr>
          <w:spacing w:val="-1"/>
          <w:w w:val="105"/>
        </w:rPr>
        <w:t>Una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detectadas</w:t>
      </w:r>
      <w:r>
        <w:rPr>
          <w:spacing w:val="17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permitirá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efectuar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exportaciones</w:t>
      </w:r>
      <w:r>
        <w:rPr>
          <w:spacing w:val="17"/>
          <w:w w:val="105"/>
        </w:rPr>
        <w:t xml:space="preserve"> </w:t>
      </w:r>
      <w:r>
        <w:rPr>
          <w:w w:val="105"/>
        </w:rPr>
        <w:t>al</w:t>
      </w:r>
      <w:r>
        <w:rPr>
          <w:spacing w:val="18"/>
          <w:w w:val="105"/>
        </w:rPr>
        <w:t xml:space="preserve"> </w:t>
      </w:r>
      <w:r>
        <w:rPr>
          <w:spacing w:val="-5"/>
          <w:w w:val="105"/>
        </w:rPr>
        <w:t>IMSS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y/o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87"/>
          <w:w w:val="103"/>
        </w:rPr>
        <w:t xml:space="preserve"> </w:t>
      </w:r>
      <w:r>
        <w:rPr>
          <w:w w:val="105"/>
        </w:rPr>
        <w:t>SUA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archivos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5"/>
          <w:w w:val="105"/>
        </w:rPr>
        <w:t>texto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7"/>
          <w:w w:val="105"/>
        </w:rPr>
        <w:t xml:space="preserve"> </w:t>
      </w:r>
      <w:proofErr w:type="spellStart"/>
      <w:r>
        <w:rPr>
          <w:spacing w:val="-1"/>
          <w:w w:val="105"/>
        </w:rPr>
        <w:t>interfases</w:t>
      </w:r>
      <w:proofErr w:type="spellEnd"/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exportación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3"/>
          <w:w w:val="105"/>
        </w:rPr>
        <w:t xml:space="preserve"> corrección</w:t>
      </w:r>
      <w:r>
        <w:rPr>
          <w:spacing w:val="-7"/>
          <w:w w:val="105"/>
        </w:rPr>
        <w:t xml:space="preserve"> </w:t>
      </w:r>
      <w:r>
        <w:rPr>
          <w:w w:val="105"/>
        </w:rPr>
        <w:t>por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selección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91"/>
          <w:w w:val="103"/>
        </w:rPr>
        <w:t xml:space="preserve"> </w:t>
      </w:r>
      <w:r>
        <w:rPr>
          <w:w w:val="105"/>
        </w:rPr>
        <w:t>datos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automática,</w:t>
      </w:r>
      <w:r>
        <w:rPr>
          <w:spacing w:val="3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así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fiabilidad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pagos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efectuados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corresponden</w:t>
      </w:r>
      <w:r>
        <w:rPr>
          <w:spacing w:val="32"/>
          <w:w w:val="105"/>
        </w:rPr>
        <w:t xml:space="preserve"> </w:t>
      </w:r>
      <w:r>
        <w:rPr>
          <w:w w:val="105"/>
        </w:rPr>
        <w:t>a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cantidades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reales</w:t>
      </w:r>
      <w:r>
        <w:rPr>
          <w:spacing w:val="30"/>
          <w:w w:val="105"/>
        </w:rPr>
        <w:t xml:space="preserve"> </w:t>
      </w:r>
      <w:r>
        <w:rPr>
          <w:w w:val="105"/>
        </w:rPr>
        <w:t>por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29"/>
          <w:w w:val="105"/>
        </w:rPr>
        <w:t xml:space="preserve"> </w:t>
      </w:r>
      <w:r>
        <w:rPr>
          <w:w w:val="105"/>
        </w:rPr>
        <w:t>y</w:t>
      </w:r>
      <w:r>
        <w:rPr>
          <w:spacing w:val="24"/>
          <w:w w:val="105"/>
        </w:rPr>
        <w:t xml:space="preserve"> </w:t>
      </w:r>
      <w:r>
        <w:rPr>
          <w:w w:val="105"/>
        </w:rPr>
        <w:t>movimientos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reales</w:t>
      </w:r>
      <w:r>
        <w:rPr>
          <w:spacing w:val="33"/>
          <w:w w:val="105"/>
        </w:rPr>
        <w:t xml:space="preserve"> </w:t>
      </w:r>
      <w:r>
        <w:rPr>
          <w:spacing w:val="-4"/>
          <w:w w:val="105"/>
        </w:rPr>
        <w:t>sin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incurrir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2"/>
          <w:w w:val="105"/>
        </w:rPr>
        <w:t xml:space="preserve"> </w:t>
      </w:r>
      <w:r>
        <w:rPr>
          <w:w w:val="105"/>
        </w:rPr>
        <w:t>una</w:t>
      </w:r>
      <w:r>
        <w:rPr>
          <w:spacing w:val="83"/>
          <w:w w:val="103"/>
        </w:rPr>
        <w:t xml:space="preserve"> </w:t>
      </w:r>
      <w:r>
        <w:rPr>
          <w:spacing w:val="-1"/>
          <w:w w:val="105"/>
        </w:rPr>
        <w:t>omisión</w:t>
      </w:r>
      <w:r>
        <w:rPr>
          <w:spacing w:val="19"/>
          <w:w w:val="105"/>
        </w:rPr>
        <w:t xml:space="preserve"> </w:t>
      </w:r>
      <w:r>
        <w:rPr>
          <w:w w:val="105"/>
        </w:rPr>
        <w:t>o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excedente</w:t>
      </w:r>
      <w:r>
        <w:rPr>
          <w:spacing w:val="19"/>
          <w:w w:val="105"/>
        </w:rPr>
        <w:t xml:space="preserve"> </w:t>
      </w:r>
      <w:r>
        <w:rPr>
          <w:w w:val="105"/>
        </w:rPr>
        <w:t>en</w:t>
      </w:r>
      <w:r>
        <w:rPr>
          <w:spacing w:val="24"/>
          <w:w w:val="105"/>
        </w:rPr>
        <w:t xml:space="preserve"> </w:t>
      </w:r>
      <w:r>
        <w:rPr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23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sus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obligaciones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fiscales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materia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seguridad</w:t>
      </w:r>
      <w:r>
        <w:rPr>
          <w:spacing w:val="51"/>
          <w:w w:val="103"/>
        </w:rPr>
        <w:t xml:space="preserve"> </w:t>
      </w:r>
      <w:r>
        <w:rPr>
          <w:spacing w:val="-3"/>
          <w:w w:val="105"/>
        </w:rPr>
        <w:t>s</w:t>
      </w:r>
      <w:r>
        <w:rPr>
          <w:spacing w:val="1"/>
          <w:w w:val="105"/>
        </w:rPr>
        <w:t>o</w:t>
      </w:r>
      <w:r>
        <w:rPr>
          <w:spacing w:val="2"/>
          <w:w w:val="105"/>
        </w:rPr>
        <w:t>c</w:t>
      </w:r>
      <w:r>
        <w:rPr>
          <w:spacing w:val="-7"/>
          <w:w w:val="105"/>
        </w:rPr>
        <w:t>i</w:t>
      </w:r>
      <w:r>
        <w:rPr>
          <w:spacing w:val="1"/>
          <w:w w:val="105"/>
        </w:rPr>
        <w:t>a</w:t>
      </w:r>
      <w:r>
        <w:rPr>
          <w:spacing w:val="4"/>
          <w:w w:val="105"/>
        </w:rPr>
        <w:t>l</w:t>
      </w:r>
      <w:r>
        <w:rPr>
          <w:w w:val="105"/>
        </w:rPr>
        <w:t>.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7" w:lineRule="auto"/>
        <w:ind w:right="99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8272" behindDoc="1" locked="0" layoutInCell="0" allowOverlap="1">
                <wp:simplePos x="0" y="0"/>
                <wp:positionH relativeFrom="page">
                  <wp:posOffset>2611755</wp:posOffset>
                </wp:positionH>
                <wp:positionV relativeFrom="paragraph">
                  <wp:posOffset>560705</wp:posOffset>
                </wp:positionV>
                <wp:extent cx="2353310" cy="1826260"/>
                <wp:effectExtent l="0" t="0" r="0" b="0"/>
                <wp:wrapNone/>
                <wp:docPr id="1096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3310" cy="1826260"/>
                          <a:chOff x="4113" y="883"/>
                          <a:chExt cx="3706" cy="2876"/>
                        </a:xfrm>
                      </wpg:grpSpPr>
                      <wps:wsp>
                        <wps:cNvPr id="1097" name="Rectangle 195"/>
                        <wps:cNvSpPr>
                          <a:spLocks noChangeArrowheads="1"/>
                        </wps:cNvSpPr>
                        <wps:spPr bwMode="auto">
                          <a:xfrm>
                            <a:off x="4114" y="884"/>
                            <a:ext cx="3700" cy="2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8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341880" cy="1815465"/>
                                    <wp:effectExtent l="0" t="0" r="1270" b="0"/>
                                    <wp:docPr id="89" name="Imagen 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41880" cy="1815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098" name="Group 196"/>
                        <wpg:cNvGrpSpPr>
                          <a:grpSpLocks/>
                        </wpg:cNvGrpSpPr>
                        <wpg:grpSpPr bwMode="auto">
                          <a:xfrm>
                            <a:off x="4219" y="2487"/>
                            <a:ext cx="3135" cy="466"/>
                            <a:chOff x="4219" y="2487"/>
                            <a:chExt cx="3135" cy="466"/>
                          </a:xfrm>
                        </wpg:grpSpPr>
                        <wps:wsp>
                          <wps:cNvPr id="1099" name="Freeform 197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902 w 3135"/>
                                <a:gd name="T1" fmla="*/ 19 h 466"/>
                                <a:gd name="T2" fmla="*/ 590 w 3135"/>
                                <a:gd name="T3" fmla="*/ 47 h 466"/>
                                <a:gd name="T4" fmla="*/ 427 w 3135"/>
                                <a:gd name="T5" fmla="*/ 67 h 466"/>
                                <a:gd name="T6" fmla="*/ 335 w 3135"/>
                                <a:gd name="T7" fmla="*/ 81 h 466"/>
                                <a:gd name="T8" fmla="*/ 249 w 3135"/>
                                <a:gd name="T9" fmla="*/ 96 h 466"/>
                                <a:gd name="T10" fmla="*/ 177 w 3135"/>
                                <a:gd name="T11" fmla="*/ 115 h 466"/>
                                <a:gd name="T12" fmla="*/ 115 w 3135"/>
                                <a:gd name="T13" fmla="*/ 129 h 466"/>
                                <a:gd name="T14" fmla="*/ 67 w 3135"/>
                                <a:gd name="T15" fmla="*/ 153 h 466"/>
                                <a:gd name="T16" fmla="*/ 33 w 3135"/>
                                <a:gd name="T17" fmla="*/ 172 h 466"/>
                                <a:gd name="T18" fmla="*/ 28 w 3135"/>
                                <a:gd name="T19" fmla="*/ 177 h 466"/>
                                <a:gd name="T20" fmla="*/ 14 w 3135"/>
                                <a:gd name="T21" fmla="*/ 187 h 466"/>
                                <a:gd name="T22" fmla="*/ 4 w 3135"/>
                                <a:gd name="T23" fmla="*/ 206 h 466"/>
                                <a:gd name="T24" fmla="*/ 0 w 3135"/>
                                <a:gd name="T25" fmla="*/ 216 h 466"/>
                                <a:gd name="T26" fmla="*/ 4 w 3135"/>
                                <a:gd name="T27" fmla="*/ 254 h 466"/>
                                <a:gd name="T28" fmla="*/ 14 w 3135"/>
                                <a:gd name="T29" fmla="*/ 273 h 466"/>
                                <a:gd name="T30" fmla="*/ 33 w 3135"/>
                                <a:gd name="T31" fmla="*/ 297 h 466"/>
                                <a:gd name="T32" fmla="*/ 71 w 3135"/>
                                <a:gd name="T33" fmla="*/ 316 h 466"/>
                                <a:gd name="T34" fmla="*/ 177 w 3135"/>
                                <a:gd name="T35" fmla="*/ 355 h 466"/>
                                <a:gd name="T36" fmla="*/ 249 w 3135"/>
                                <a:gd name="T37" fmla="*/ 374 h 466"/>
                                <a:gd name="T38" fmla="*/ 335 w 3135"/>
                                <a:gd name="T39" fmla="*/ 388 h 466"/>
                                <a:gd name="T40" fmla="*/ 431 w 3135"/>
                                <a:gd name="T41" fmla="*/ 403 h 466"/>
                                <a:gd name="T42" fmla="*/ 532 w 3135"/>
                                <a:gd name="T43" fmla="*/ 417 h 466"/>
                                <a:gd name="T44" fmla="*/ 1108 w 3135"/>
                                <a:gd name="T45" fmla="*/ 456 h 466"/>
                                <a:gd name="T46" fmla="*/ 1723 w 3135"/>
                                <a:gd name="T47" fmla="*/ 465 h 466"/>
                                <a:gd name="T48" fmla="*/ 2544 w 3135"/>
                                <a:gd name="T49" fmla="*/ 422 h 466"/>
                                <a:gd name="T50" fmla="*/ 2649 w 3135"/>
                                <a:gd name="T51" fmla="*/ 407 h 466"/>
                                <a:gd name="T52" fmla="*/ 2750 w 3135"/>
                                <a:gd name="T53" fmla="*/ 393 h 466"/>
                                <a:gd name="T54" fmla="*/ 1411 w 3135"/>
                                <a:gd name="T55" fmla="*/ 388 h 466"/>
                                <a:gd name="T56" fmla="*/ 542 w 3135"/>
                                <a:gd name="T57" fmla="*/ 340 h 466"/>
                                <a:gd name="T58" fmla="*/ 441 w 3135"/>
                                <a:gd name="T59" fmla="*/ 326 h 466"/>
                                <a:gd name="T60" fmla="*/ 345 w 3135"/>
                                <a:gd name="T61" fmla="*/ 312 h 466"/>
                                <a:gd name="T62" fmla="*/ 268 w 3135"/>
                                <a:gd name="T63" fmla="*/ 297 h 466"/>
                                <a:gd name="T64" fmla="*/ 196 w 3135"/>
                                <a:gd name="T65" fmla="*/ 278 h 466"/>
                                <a:gd name="T66" fmla="*/ 120 w 3135"/>
                                <a:gd name="T67" fmla="*/ 254 h 466"/>
                                <a:gd name="T68" fmla="*/ 93 w 3135"/>
                                <a:gd name="T69" fmla="*/ 244 h 466"/>
                                <a:gd name="T70" fmla="*/ 73 w 3135"/>
                                <a:gd name="T71" fmla="*/ 240 h 466"/>
                                <a:gd name="T72" fmla="*/ 74 w 3135"/>
                                <a:gd name="T73" fmla="*/ 237 h 466"/>
                                <a:gd name="T74" fmla="*/ 75 w 3135"/>
                                <a:gd name="T75" fmla="*/ 232 h 466"/>
                                <a:gd name="T76" fmla="*/ 91 w 3135"/>
                                <a:gd name="T77" fmla="*/ 225 h 466"/>
                                <a:gd name="T78" fmla="*/ 120 w 3135"/>
                                <a:gd name="T79" fmla="*/ 211 h 466"/>
                                <a:gd name="T80" fmla="*/ 168 w 3135"/>
                                <a:gd name="T81" fmla="*/ 196 h 466"/>
                                <a:gd name="T82" fmla="*/ 230 w 3135"/>
                                <a:gd name="T83" fmla="*/ 177 h 466"/>
                                <a:gd name="T84" fmla="*/ 307 w 3135"/>
                                <a:gd name="T85" fmla="*/ 163 h 466"/>
                                <a:gd name="T86" fmla="*/ 393 w 3135"/>
                                <a:gd name="T87" fmla="*/ 148 h 466"/>
                                <a:gd name="T88" fmla="*/ 489 w 3135"/>
                                <a:gd name="T89" fmla="*/ 134 h 466"/>
                                <a:gd name="T90" fmla="*/ 715 w 3135"/>
                                <a:gd name="T91" fmla="*/ 110 h 466"/>
                                <a:gd name="T92" fmla="*/ 907 w 3135"/>
                                <a:gd name="T93" fmla="*/ 100 h 466"/>
                                <a:gd name="T94" fmla="*/ 1257 w 3135"/>
                                <a:gd name="T95" fmla="*/ 81 h 466"/>
                                <a:gd name="T96" fmla="*/ 2750 w 3135"/>
                                <a:gd name="T97" fmla="*/ 72 h 466"/>
                                <a:gd name="T98" fmla="*/ 2649 w 3135"/>
                                <a:gd name="T99" fmla="*/ 57 h 466"/>
                                <a:gd name="T100" fmla="*/ 2486 w 3135"/>
                                <a:gd name="T101" fmla="*/ 38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2232" y="19"/>
                                  </a:moveTo>
                                  <a:lnTo>
                                    <a:pt x="902" y="19"/>
                                  </a:lnTo>
                                  <a:lnTo>
                                    <a:pt x="648" y="38"/>
                                  </a:lnTo>
                                  <a:lnTo>
                                    <a:pt x="590" y="47"/>
                                  </a:lnTo>
                                  <a:lnTo>
                                    <a:pt x="480" y="57"/>
                                  </a:lnTo>
                                  <a:lnTo>
                                    <a:pt x="427" y="67"/>
                                  </a:lnTo>
                                  <a:lnTo>
                                    <a:pt x="379" y="72"/>
                                  </a:lnTo>
                                  <a:lnTo>
                                    <a:pt x="335" y="81"/>
                                  </a:lnTo>
                                  <a:lnTo>
                                    <a:pt x="292" y="86"/>
                                  </a:lnTo>
                                  <a:lnTo>
                                    <a:pt x="249" y="96"/>
                                  </a:lnTo>
                                  <a:lnTo>
                                    <a:pt x="211" y="105"/>
                                  </a:lnTo>
                                  <a:lnTo>
                                    <a:pt x="177" y="115"/>
                                  </a:lnTo>
                                  <a:lnTo>
                                    <a:pt x="143" y="120"/>
                                  </a:lnTo>
                                  <a:lnTo>
                                    <a:pt x="115" y="129"/>
                                  </a:lnTo>
                                  <a:lnTo>
                                    <a:pt x="91" y="139"/>
                                  </a:lnTo>
                                  <a:lnTo>
                                    <a:pt x="67" y="153"/>
                                  </a:lnTo>
                                  <a:lnTo>
                                    <a:pt x="48" y="163"/>
                                  </a:lnTo>
                                  <a:lnTo>
                                    <a:pt x="33" y="172"/>
                                  </a:lnTo>
                                  <a:lnTo>
                                    <a:pt x="28" y="172"/>
                                  </a:lnTo>
                                  <a:lnTo>
                                    <a:pt x="28" y="177"/>
                                  </a:lnTo>
                                  <a:lnTo>
                                    <a:pt x="19" y="187"/>
                                  </a:lnTo>
                                  <a:lnTo>
                                    <a:pt x="14" y="187"/>
                                  </a:lnTo>
                                  <a:lnTo>
                                    <a:pt x="14" y="196"/>
                                  </a:lnTo>
                                  <a:lnTo>
                                    <a:pt x="4" y="206"/>
                                  </a:lnTo>
                                  <a:lnTo>
                                    <a:pt x="4" y="211"/>
                                  </a:lnTo>
                                  <a:lnTo>
                                    <a:pt x="0" y="216"/>
                                  </a:lnTo>
                                  <a:lnTo>
                                    <a:pt x="0" y="254"/>
                                  </a:lnTo>
                                  <a:lnTo>
                                    <a:pt x="4" y="254"/>
                                  </a:lnTo>
                                  <a:lnTo>
                                    <a:pt x="4" y="263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4" y="278"/>
                                  </a:lnTo>
                                  <a:lnTo>
                                    <a:pt x="33" y="297"/>
                                  </a:lnTo>
                                  <a:lnTo>
                                    <a:pt x="48" y="307"/>
                                  </a:lnTo>
                                  <a:lnTo>
                                    <a:pt x="71" y="316"/>
                                  </a:lnTo>
                                  <a:lnTo>
                                    <a:pt x="91" y="326"/>
                                  </a:lnTo>
                                  <a:lnTo>
                                    <a:pt x="177" y="355"/>
                                  </a:lnTo>
                                  <a:lnTo>
                                    <a:pt x="215" y="364"/>
                                  </a:lnTo>
                                  <a:lnTo>
                                    <a:pt x="249" y="374"/>
                                  </a:lnTo>
                                  <a:lnTo>
                                    <a:pt x="292" y="379"/>
                                  </a:lnTo>
                                  <a:lnTo>
                                    <a:pt x="335" y="388"/>
                                  </a:lnTo>
                                  <a:lnTo>
                                    <a:pt x="379" y="393"/>
                                  </a:lnTo>
                                  <a:lnTo>
                                    <a:pt x="431" y="403"/>
                                  </a:lnTo>
                                  <a:lnTo>
                                    <a:pt x="480" y="407"/>
                                  </a:lnTo>
                                  <a:lnTo>
                                    <a:pt x="532" y="417"/>
                                  </a:lnTo>
                                  <a:lnTo>
                                    <a:pt x="969" y="451"/>
                                  </a:lnTo>
                                  <a:lnTo>
                                    <a:pt x="1108" y="456"/>
                                  </a:lnTo>
                                  <a:lnTo>
                                    <a:pt x="1257" y="465"/>
                                  </a:lnTo>
                                  <a:lnTo>
                                    <a:pt x="1723" y="465"/>
                                  </a:lnTo>
                                  <a:lnTo>
                                    <a:pt x="2164" y="451"/>
                                  </a:lnTo>
                                  <a:lnTo>
                                    <a:pt x="2544" y="422"/>
                                  </a:lnTo>
                                  <a:lnTo>
                                    <a:pt x="2596" y="417"/>
                                  </a:lnTo>
                                  <a:lnTo>
                                    <a:pt x="2649" y="407"/>
                                  </a:lnTo>
                                  <a:lnTo>
                                    <a:pt x="2702" y="403"/>
                                  </a:lnTo>
                                  <a:lnTo>
                                    <a:pt x="2750" y="393"/>
                                  </a:lnTo>
                                  <a:lnTo>
                                    <a:pt x="2798" y="388"/>
                                  </a:lnTo>
                                  <a:lnTo>
                                    <a:pt x="1411" y="388"/>
                                  </a:lnTo>
                                  <a:lnTo>
                                    <a:pt x="974" y="374"/>
                                  </a:lnTo>
                                  <a:lnTo>
                                    <a:pt x="542" y="340"/>
                                  </a:lnTo>
                                  <a:lnTo>
                                    <a:pt x="489" y="331"/>
                                  </a:lnTo>
                                  <a:lnTo>
                                    <a:pt x="441" y="326"/>
                                  </a:lnTo>
                                  <a:lnTo>
                                    <a:pt x="393" y="316"/>
                                  </a:lnTo>
                                  <a:lnTo>
                                    <a:pt x="345" y="312"/>
                                  </a:lnTo>
                                  <a:lnTo>
                                    <a:pt x="307" y="302"/>
                                  </a:lnTo>
                                  <a:lnTo>
                                    <a:pt x="268" y="297"/>
                                  </a:lnTo>
                                  <a:lnTo>
                                    <a:pt x="230" y="287"/>
                                  </a:lnTo>
                                  <a:lnTo>
                                    <a:pt x="196" y="278"/>
                                  </a:lnTo>
                                  <a:lnTo>
                                    <a:pt x="168" y="273"/>
                                  </a:lnTo>
                                  <a:lnTo>
                                    <a:pt x="120" y="254"/>
                                  </a:lnTo>
                                  <a:lnTo>
                                    <a:pt x="100" y="249"/>
                                  </a:lnTo>
                                  <a:lnTo>
                                    <a:pt x="93" y="244"/>
                                  </a:lnTo>
                                  <a:lnTo>
                                    <a:pt x="71" y="244"/>
                                  </a:lnTo>
                                  <a:lnTo>
                                    <a:pt x="73" y="240"/>
                                  </a:lnTo>
                                  <a:lnTo>
                                    <a:pt x="71" y="240"/>
                                  </a:lnTo>
                                  <a:lnTo>
                                    <a:pt x="74" y="237"/>
                                  </a:lnTo>
                                  <a:lnTo>
                                    <a:pt x="75" y="233"/>
                                  </a:lnTo>
                                  <a:lnTo>
                                    <a:pt x="75" y="232"/>
                                  </a:lnTo>
                                  <a:lnTo>
                                    <a:pt x="71" y="225"/>
                                  </a:lnTo>
                                  <a:lnTo>
                                    <a:pt x="91" y="225"/>
                                  </a:lnTo>
                                  <a:lnTo>
                                    <a:pt x="105" y="220"/>
                                  </a:lnTo>
                                  <a:lnTo>
                                    <a:pt x="120" y="211"/>
                                  </a:lnTo>
                                  <a:lnTo>
                                    <a:pt x="143" y="206"/>
                                  </a:lnTo>
                                  <a:lnTo>
                                    <a:pt x="168" y="196"/>
                                  </a:lnTo>
                                  <a:lnTo>
                                    <a:pt x="196" y="187"/>
                                  </a:lnTo>
                                  <a:lnTo>
                                    <a:pt x="230" y="177"/>
                                  </a:lnTo>
                                  <a:lnTo>
                                    <a:pt x="268" y="172"/>
                                  </a:lnTo>
                                  <a:lnTo>
                                    <a:pt x="307" y="163"/>
                                  </a:lnTo>
                                  <a:lnTo>
                                    <a:pt x="350" y="158"/>
                                  </a:lnTo>
                                  <a:lnTo>
                                    <a:pt x="393" y="148"/>
                                  </a:lnTo>
                                  <a:lnTo>
                                    <a:pt x="441" y="143"/>
                                  </a:lnTo>
                                  <a:lnTo>
                                    <a:pt x="489" y="134"/>
                                  </a:lnTo>
                                  <a:lnTo>
                                    <a:pt x="657" y="120"/>
                                  </a:lnTo>
                                  <a:lnTo>
                                    <a:pt x="715" y="110"/>
                                  </a:lnTo>
                                  <a:lnTo>
                                    <a:pt x="840" y="100"/>
                                  </a:lnTo>
                                  <a:lnTo>
                                    <a:pt x="907" y="100"/>
                                  </a:lnTo>
                                  <a:lnTo>
                                    <a:pt x="1113" y="86"/>
                                  </a:lnTo>
                                  <a:lnTo>
                                    <a:pt x="1257" y="81"/>
                                  </a:lnTo>
                                  <a:lnTo>
                                    <a:pt x="2798" y="81"/>
                                  </a:lnTo>
                                  <a:lnTo>
                                    <a:pt x="2750" y="72"/>
                                  </a:lnTo>
                                  <a:lnTo>
                                    <a:pt x="2702" y="67"/>
                                  </a:lnTo>
                                  <a:lnTo>
                                    <a:pt x="2649" y="57"/>
                                  </a:lnTo>
                                  <a:lnTo>
                                    <a:pt x="2544" y="47"/>
                                  </a:lnTo>
                                  <a:lnTo>
                                    <a:pt x="2486" y="38"/>
                                  </a:lnTo>
                                  <a:lnTo>
                                    <a:pt x="2232" y="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0" name="Freeform 198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48 w 3135"/>
                                <a:gd name="T1" fmla="*/ 233 h 466"/>
                                <a:gd name="T2" fmla="*/ 3038 w 3135"/>
                                <a:gd name="T3" fmla="*/ 240 h 466"/>
                                <a:gd name="T4" fmla="*/ 3028 w 3135"/>
                                <a:gd name="T5" fmla="*/ 249 h 466"/>
                                <a:gd name="T6" fmla="*/ 3009 w 3135"/>
                                <a:gd name="T7" fmla="*/ 254 h 466"/>
                                <a:gd name="T8" fmla="*/ 2990 w 3135"/>
                                <a:gd name="T9" fmla="*/ 263 h 466"/>
                                <a:gd name="T10" fmla="*/ 2932 w 3135"/>
                                <a:gd name="T11" fmla="*/ 283 h 466"/>
                                <a:gd name="T12" fmla="*/ 2899 w 3135"/>
                                <a:gd name="T13" fmla="*/ 287 h 466"/>
                                <a:gd name="T14" fmla="*/ 2865 w 3135"/>
                                <a:gd name="T15" fmla="*/ 297 h 466"/>
                                <a:gd name="T16" fmla="*/ 2827 w 3135"/>
                                <a:gd name="T17" fmla="*/ 302 h 466"/>
                                <a:gd name="T18" fmla="*/ 2784 w 3135"/>
                                <a:gd name="T19" fmla="*/ 312 h 466"/>
                                <a:gd name="T20" fmla="*/ 2740 w 3135"/>
                                <a:gd name="T21" fmla="*/ 316 h 466"/>
                                <a:gd name="T22" fmla="*/ 2692 w 3135"/>
                                <a:gd name="T23" fmla="*/ 326 h 466"/>
                                <a:gd name="T24" fmla="*/ 2639 w 3135"/>
                                <a:gd name="T25" fmla="*/ 331 h 466"/>
                                <a:gd name="T26" fmla="*/ 2587 w 3135"/>
                                <a:gd name="T27" fmla="*/ 340 h 466"/>
                                <a:gd name="T28" fmla="*/ 2534 w 3135"/>
                                <a:gd name="T29" fmla="*/ 345 h 466"/>
                                <a:gd name="T30" fmla="*/ 2159 w 3135"/>
                                <a:gd name="T31" fmla="*/ 374 h 466"/>
                                <a:gd name="T32" fmla="*/ 1723 w 3135"/>
                                <a:gd name="T33" fmla="*/ 388 h 466"/>
                                <a:gd name="T34" fmla="*/ 2798 w 3135"/>
                                <a:gd name="T35" fmla="*/ 388 h 466"/>
                                <a:gd name="T36" fmla="*/ 2841 w 3135"/>
                                <a:gd name="T37" fmla="*/ 379 h 466"/>
                                <a:gd name="T38" fmla="*/ 2879 w 3135"/>
                                <a:gd name="T39" fmla="*/ 374 h 466"/>
                                <a:gd name="T40" fmla="*/ 2918 w 3135"/>
                                <a:gd name="T41" fmla="*/ 364 h 466"/>
                                <a:gd name="T42" fmla="*/ 2985 w 3135"/>
                                <a:gd name="T43" fmla="*/ 345 h 466"/>
                                <a:gd name="T44" fmla="*/ 3043 w 3135"/>
                                <a:gd name="T45" fmla="*/ 326 h 466"/>
                                <a:gd name="T46" fmla="*/ 3062 w 3135"/>
                                <a:gd name="T47" fmla="*/ 316 h 466"/>
                                <a:gd name="T48" fmla="*/ 3086 w 3135"/>
                                <a:gd name="T49" fmla="*/ 307 h 466"/>
                                <a:gd name="T50" fmla="*/ 3100 w 3135"/>
                                <a:gd name="T51" fmla="*/ 297 h 466"/>
                                <a:gd name="T52" fmla="*/ 3100 w 3135"/>
                                <a:gd name="T53" fmla="*/ 292 h 466"/>
                                <a:gd name="T54" fmla="*/ 3105 w 3135"/>
                                <a:gd name="T55" fmla="*/ 292 h 466"/>
                                <a:gd name="T56" fmla="*/ 3115 w 3135"/>
                                <a:gd name="T57" fmla="*/ 283 h 466"/>
                                <a:gd name="T58" fmla="*/ 3115 w 3135"/>
                                <a:gd name="T59" fmla="*/ 278 h 466"/>
                                <a:gd name="T60" fmla="*/ 3119 w 3135"/>
                                <a:gd name="T61" fmla="*/ 278 h 466"/>
                                <a:gd name="T62" fmla="*/ 3119 w 3135"/>
                                <a:gd name="T63" fmla="*/ 273 h 466"/>
                                <a:gd name="T64" fmla="*/ 3124 w 3135"/>
                                <a:gd name="T65" fmla="*/ 263 h 466"/>
                                <a:gd name="T66" fmla="*/ 3129 w 3135"/>
                                <a:gd name="T67" fmla="*/ 259 h 466"/>
                                <a:gd name="T68" fmla="*/ 3129 w 3135"/>
                                <a:gd name="T69" fmla="*/ 254 h 466"/>
                                <a:gd name="T70" fmla="*/ 3132 w 3135"/>
                                <a:gd name="T71" fmla="*/ 244 h 466"/>
                                <a:gd name="T72" fmla="*/ 3057 w 3135"/>
                                <a:gd name="T73" fmla="*/ 244 h 466"/>
                                <a:gd name="T74" fmla="*/ 3052 w 3135"/>
                                <a:gd name="T75" fmla="*/ 235 h 466"/>
                                <a:gd name="T76" fmla="*/ 3048 w 3135"/>
                                <a:gd name="T77" fmla="*/ 235 h 466"/>
                                <a:gd name="T78" fmla="*/ 3049 w 3135"/>
                                <a:gd name="T79" fmla="*/ 233 h 466"/>
                                <a:gd name="T80" fmla="*/ 3048 w 3135"/>
                                <a:gd name="T81" fmla="*/ 233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48" y="233"/>
                                  </a:moveTo>
                                  <a:lnTo>
                                    <a:pt x="3038" y="240"/>
                                  </a:lnTo>
                                  <a:lnTo>
                                    <a:pt x="3028" y="249"/>
                                  </a:lnTo>
                                  <a:lnTo>
                                    <a:pt x="3009" y="254"/>
                                  </a:lnTo>
                                  <a:lnTo>
                                    <a:pt x="2990" y="263"/>
                                  </a:lnTo>
                                  <a:lnTo>
                                    <a:pt x="2932" y="283"/>
                                  </a:lnTo>
                                  <a:lnTo>
                                    <a:pt x="2899" y="287"/>
                                  </a:lnTo>
                                  <a:lnTo>
                                    <a:pt x="2865" y="297"/>
                                  </a:lnTo>
                                  <a:lnTo>
                                    <a:pt x="2827" y="302"/>
                                  </a:lnTo>
                                  <a:lnTo>
                                    <a:pt x="2784" y="312"/>
                                  </a:lnTo>
                                  <a:lnTo>
                                    <a:pt x="2740" y="316"/>
                                  </a:lnTo>
                                  <a:lnTo>
                                    <a:pt x="2692" y="326"/>
                                  </a:lnTo>
                                  <a:lnTo>
                                    <a:pt x="2639" y="331"/>
                                  </a:lnTo>
                                  <a:lnTo>
                                    <a:pt x="2587" y="340"/>
                                  </a:lnTo>
                                  <a:lnTo>
                                    <a:pt x="2534" y="345"/>
                                  </a:lnTo>
                                  <a:lnTo>
                                    <a:pt x="2159" y="374"/>
                                  </a:lnTo>
                                  <a:lnTo>
                                    <a:pt x="1723" y="388"/>
                                  </a:lnTo>
                                  <a:lnTo>
                                    <a:pt x="2798" y="388"/>
                                  </a:lnTo>
                                  <a:lnTo>
                                    <a:pt x="2841" y="379"/>
                                  </a:lnTo>
                                  <a:lnTo>
                                    <a:pt x="2879" y="374"/>
                                  </a:lnTo>
                                  <a:lnTo>
                                    <a:pt x="2918" y="364"/>
                                  </a:lnTo>
                                  <a:lnTo>
                                    <a:pt x="2985" y="345"/>
                                  </a:lnTo>
                                  <a:lnTo>
                                    <a:pt x="3043" y="326"/>
                                  </a:lnTo>
                                  <a:lnTo>
                                    <a:pt x="3062" y="316"/>
                                  </a:lnTo>
                                  <a:lnTo>
                                    <a:pt x="3086" y="307"/>
                                  </a:lnTo>
                                  <a:lnTo>
                                    <a:pt x="3100" y="297"/>
                                  </a:lnTo>
                                  <a:lnTo>
                                    <a:pt x="3100" y="292"/>
                                  </a:lnTo>
                                  <a:lnTo>
                                    <a:pt x="3105" y="292"/>
                                  </a:lnTo>
                                  <a:lnTo>
                                    <a:pt x="3115" y="283"/>
                                  </a:lnTo>
                                  <a:lnTo>
                                    <a:pt x="3115" y="278"/>
                                  </a:lnTo>
                                  <a:lnTo>
                                    <a:pt x="3119" y="278"/>
                                  </a:lnTo>
                                  <a:lnTo>
                                    <a:pt x="3119" y="273"/>
                                  </a:lnTo>
                                  <a:lnTo>
                                    <a:pt x="3124" y="263"/>
                                  </a:lnTo>
                                  <a:lnTo>
                                    <a:pt x="3129" y="259"/>
                                  </a:lnTo>
                                  <a:lnTo>
                                    <a:pt x="3129" y="254"/>
                                  </a:lnTo>
                                  <a:lnTo>
                                    <a:pt x="3132" y="244"/>
                                  </a:lnTo>
                                  <a:lnTo>
                                    <a:pt x="3057" y="244"/>
                                  </a:lnTo>
                                  <a:lnTo>
                                    <a:pt x="3052" y="235"/>
                                  </a:lnTo>
                                  <a:lnTo>
                                    <a:pt x="3048" y="235"/>
                                  </a:lnTo>
                                  <a:lnTo>
                                    <a:pt x="3049" y="233"/>
                                  </a:lnTo>
                                  <a:lnTo>
                                    <a:pt x="3048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1" name="Freeform 199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35 h 466"/>
                                <a:gd name="T2" fmla="*/ 74 w 3135"/>
                                <a:gd name="T3" fmla="*/ 237 h 466"/>
                                <a:gd name="T4" fmla="*/ 71 w 3135"/>
                                <a:gd name="T5" fmla="*/ 244 h 466"/>
                                <a:gd name="T6" fmla="*/ 76 w 3135"/>
                                <a:gd name="T7" fmla="*/ 23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35"/>
                                  </a:moveTo>
                                  <a:lnTo>
                                    <a:pt x="74" y="237"/>
                                  </a:lnTo>
                                  <a:lnTo>
                                    <a:pt x="71" y="244"/>
                                  </a:lnTo>
                                  <a:lnTo>
                                    <a:pt x="76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2" name="Freeform 200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35 h 466"/>
                                <a:gd name="T2" fmla="*/ 71 w 3135"/>
                                <a:gd name="T3" fmla="*/ 244 h 466"/>
                                <a:gd name="T4" fmla="*/ 93 w 3135"/>
                                <a:gd name="T5" fmla="*/ 244 h 466"/>
                                <a:gd name="T6" fmla="*/ 86 w 3135"/>
                                <a:gd name="T7" fmla="*/ 240 h 466"/>
                                <a:gd name="T8" fmla="*/ 76 w 3135"/>
                                <a:gd name="T9" fmla="*/ 240 h 466"/>
                                <a:gd name="T10" fmla="*/ 76 w 3135"/>
                                <a:gd name="T11" fmla="*/ 23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35"/>
                                  </a:moveTo>
                                  <a:lnTo>
                                    <a:pt x="71" y="244"/>
                                  </a:lnTo>
                                  <a:lnTo>
                                    <a:pt x="93" y="244"/>
                                  </a:lnTo>
                                  <a:lnTo>
                                    <a:pt x="86" y="240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76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3" name="Freeform 201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2 w 3135"/>
                                <a:gd name="T1" fmla="*/ 235 h 466"/>
                                <a:gd name="T2" fmla="*/ 3057 w 3135"/>
                                <a:gd name="T3" fmla="*/ 244 h 466"/>
                                <a:gd name="T4" fmla="*/ 3055 w 3135"/>
                                <a:gd name="T5" fmla="*/ 237 h 466"/>
                                <a:gd name="T6" fmla="*/ 3052 w 3135"/>
                                <a:gd name="T7" fmla="*/ 23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2" y="235"/>
                                  </a:moveTo>
                                  <a:lnTo>
                                    <a:pt x="3057" y="244"/>
                                  </a:lnTo>
                                  <a:lnTo>
                                    <a:pt x="3055" y="237"/>
                                  </a:lnTo>
                                  <a:lnTo>
                                    <a:pt x="3052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4" name="Freeform 202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5 w 3135"/>
                                <a:gd name="T1" fmla="*/ 237 h 466"/>
                                <a:gd name="T2" fmla="*/ 3057 w 3135"/>
                                <a:gd name="T3" fmla="*/ 244 h 466"/>
                                <a:gd name="T4" fmla="*/ 3132 w 3135"/>
                                <a:gd name="T5" fmla="*/ 244 h 466"/>
                                <a:gd name="T6" fmla="*/ 3134 w 3135"/>
                                <a:gd name="T7" fmla="*/ 240 h 466"/>
                                <a:gd name="T8" fmla="*/ 3057 w 3135"/>
                                <a:gd name="T9" fmla="*/ 240 h 466"/>
                                <a:gd name="T10" fmla="*/ 3055 w 3135"/>
                                <a:gd name="T11" fmla="*/ 237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5" y="237"/>
                                  </a:moveTo>
                                  <a:lnTo>
                                    <a:pt x="3057" y="244"/>
                                  </a:lnTo>
                                  <a:lnTo>
                                    <a:pt x="3132" y="244"/>
                                  </a:lnTo>
                                  <a:lnTo>
                                    <a:pt x="3134" y="240"/>
                                  </a:lnTo>
                                  <a:lnTo>
                                    <a:pt x="3057" y="240"/>
                                  </a:lnTo>
                                  <a:lnTo>
                                    <a:pt x="3055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5" name="Freeform 203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4 w 3135"/>
                                <a:gd name="T1" fmla="*/ 237 h 466"/>
                                <a:gd name="T2" fmla="*/ 71 w 3135"/>
                                <a:gd name="T3" fmla="*/ 240 h 466"/>
                                <a:gd name="T4" fmla="*/ 73 w 3135"/>
                                <a:gd name="T5" fmla="*/ 240 h 466"/>
                                <a:gd name="T6" fmla="*/ 74 w 3135"/>
                                <a:gd name="T7" fmla="*/ 237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4" y="237"/>
                                  </a:moveTo>
                                  <a:lnTo>
                                    <a:pt x="71" y="240"/>
                                  </a:lnTo>
                                  <a:lnTo>
                                    <a:pt x="73" y="240"/>
                                  </a:lnTo>
                                  <a:lnTo>
                                    <a:pt x="74" y="2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6" name="Freeform 204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9 w 3135"/>
                                <a:gd name="T1" fmla="*/ 233 h 466"/>
                                <a:gd name="T2" fmla="*/ 76 w 3135"/>
                                <a:gd name="T3" fmla="*/ 235 h 466"/>
                                <a:gd name="T4" fmla="*/ 76 w 3135"/>
                                <a:gd name="T5" fmla="*/ 240 h 466"/>
                                <a:gd name="T6" fmla="*/ 86 w 3135"/>
                                <a:gd name="T7" fmla="*/ 240 h 466"/>
                                <a:gd name="T8" fmla="*/ 79 w 3135"/>
                                <a:gd name="T9" fmla="*/ 233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9" y="233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86" y="240"/>
                                  </a:lnTo>
                                  <a:lnTo>
                                    <a:pt x="79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7" name="Freeform 205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4 w 3135"/>
                                <a:gd name="T1" fmla="*/ 232 h 466"/>
                                <a:gd name="T2" fmla="*/ 3053 w 3135"/>
                                <a:gd name="T3" fmla="*/ 233 h 466"/>
                                <a:gd name="T4" fmla="*/ 3055 w 3135"/>
                                <a:gd name="T5" fmla="*/ 237 h 466"/>
                                <a:gd name="T6" fmla="*/ 3057 w 3135"/>
                                <a:gd name="T7" fmla="*/ 240 h 466"/>
                                <a:gd name="T8" fmla="*/ 3054 w 3135"/>
                                <a:gd name="T9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4" y="232"/>
                                  </a:moveTo>
                                  <a:lnTo>
                                    <a:pt x="3053" y="233"/>
                                  </a:lnTo>
                                  <a:lnTo>
                                    <a:pt x="3055" y="237"/>
                                  </a:lnTo>
                                  <a:lnTo>
                                    <a:pt x="3057" y="240"/>
                                  </a:lnTo>
                                  <a:lnTo>
                                    <a:pt x="3054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8" name="Freeform 206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25 h 466"/>
                                <a:gd name="T2" fmla="*/ 3054 w 3135"/>
                                <a:gd name="T3" fmla="*/ 232 h 466"/>
                                <a:gd name="T4" fmla="*/ 3054 w 3135"/>
                                <a:gd name="T5" fmla="*/ 233 h 466"/>
                                <a:gd name="T6" fmla="*/ 3057 w 3135"/>
                                <a:gd name="T7" fmla="*/ 240 h 466"/>
                                <a:gd name="T8" fmla="*/ 3057 w 3135"/>
                                <a:gd name="T9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25"/>
                                  </a:moveTo>
                                  <a:lnTo>
                                    <a:pt x="3054" y="232"/>
                                  </a:lnTo>
                                  <a:lnTo>
                                    <a:pt x="3054" y="233"/>
                                  </a:lnTo>
                                  <a:lnTo>
                                    <a:pt x="3057" y="240"/>
                                  </a:lnTo>
                                  <a:lnTo>
                                    <a:pt x="3057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09" name="Rectangle 207"/>
                          <wps:cNvSpPr>
                            <a:spLocks/>
                          </wps:cNvSpPr>
                          <wps:spPr bwMode="auto">
                            <a:xfrm>
                              <a:off x="7276" y="2937"/>
                              <a:ext cx="76" cy="14"/>
                            </a:xfrm>
                            <a:prstGeom prst="rect">
                              <a:avLst/>
                            </a:pr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0" name="Freeform 208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5 w 3135"/>
                                <a:gd name="T1" fmla="*/ 233 h 466"/>
                                <a:gd name="T2" fmla="*/ 74 w 3135"/>
                                <a:gd name="T3" fmla="*/ 237 h 466"/>
                                <a:gd name="T4" fmla="*/ 76 w 3135"/>
                                <a:gd name="T5" fmla="*/ 235 h 466"/>
                                <a:gd name="T6" fmla="*/ 75 w 3135"/>
                                <a:gd name="T7" fmla="*/ 233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5" y="233"/>
                                  </a:moveTo>
                                  <a:lnTo>
                                    <a:pt x="74" y="237"/>
                                  </a:lnTo>
                                  <a:lnTo>
                                    <a:pt x="76" y="235"/>
                                  </a:lnTo>
                                  <a:lnTo>
                                    <a:pt x="75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1" name="Freeform 209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3 w 3135"/>
                                <a:gd name="T1" fmla="*/ 233 h 466"/>
                                <a:gd name="T2" fmla="*/ 3052 w 3135"/>
                                <a:gd name="T3" fmla="*/ 235 h 466"/>
                                <a:gd name="T4" fmla="*/ 3055 w 3135"/>
                                <a:gd name="T5" fmla="*/ 237 h 466"/>
                                <a:gd name="T6" fmla="*/ 3053 w 3135"/>
                                <a:gd name="T7" fmla="*/ 233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3" y="233"/>
                                  </a:moveTo>
                                  <a:lnTo>
                                    <a:pt x="3052" y="235"/>
                                  </a:lnTo>
                                  <a:lnTo>
                                    <a:pt x="3055" y="237"/>
                                  </a:lnTo>
                                  <a:lnTo>
                                    <a:pt x="3053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2" name="Freeform 210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30 h 466"/>
                                <a:gd name="T2" fmla="*/ 76 w 3135"/>
                                <a:gd name="T3" fmla="*/ 232 h 466"/>
                                <a:gd name="T4" fmla="*/ 76 w 3135"/>
                                <a:gd name="T5" fmla="*/ 233 h 466"/>
                                <a:gd name="T6" fmla="*/ 76 w 3135"/>
                                <a:gd name="T7" fmla="*/ 235 h 466"/>
                                <a:gd name="T8" fmla="*/ 76 w 3135"/>
                                <a:gd name="T9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30"/>
                                  </a:moveTo>
                                  <a:lnTo>
                                    <a:pt x="76" y="232"/>
                                  </a:lnTo>
                                  <a:lnTo>
                                    <a:pt x="76" y="233"/>
                                  </a:lnTo>
                                  <a:lnTo>
                                    <a:pt x="76" y="235"/>
                                  </a:lnTo>
                                  <a:lnTo>
                                    <a:pt x="76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3" name="Freeform 211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30 h 466"/>
                                <a:gd name="T2" fmla="*/ 76 w 3135"/>
                                <a:gd name="T3" fmla="*/ 235 h 466"/>
                                <a:gd name="T4" fmla="*/ 79 w 3135"/>
                                <a:gd name="T5" fmla="*/ 232 h 466"/>
                                <a:gd name="T6" fmla="*/ 76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30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79" y="232"/>
                                  </a:lnTo>
                                  <a:lnTo>
                                    <a:pt x="76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4" name="Freeform 212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9 w 3135"/>
                                <a:gd name="T1" fmla="*/ 232 h 466"/>
                                <a:gd name="T2" fmla="*/ 76 w 3135"/>
                                <a:gd name="T3" fmla="*/ 235 h 466"/>
                                <a:gd name="T4" fmla="*/ 79 w 3135"/>
                                <a:gd name="T5" fmla="*/ 233 h 466"/>
                                <a:gd name="T6" fmla="*/ 79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9" y="232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79" y="233"/>
                                  </a:lnTo>
                                  <a:lnTo>
                                    <a:pt x="79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5" name="Freeform 213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49 w 3135"/>
                                <a:gd name="T1" fmla="*/ 233 h 466"/>
                                <a:gd name="T2" fmla="*/ 3048 w 3135"/>
                                <a:gd name="T3" fmla="*/ 235 h 466"/>
                                <a:gd name="T4" fmla="*/ 3052 w 3135"/>
                                <a:gd name="T5" fmla="*/ 235 h 466"/>
                                <a:gd name="T6" fmla="*/ 3049 w 3135"/>
                                <a:gd name="T7" fmla="*/ 233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49" y="233"/>
                                  </a:moveTo>
                                  <a:lnTo>
                                    <a:pt x="3048" y="235"/>
                                  </a:lnTo>
                                  <a:lnTo>
                                    <a:pt x="3052" y="235"/>
                                  </a:lnTo>
                                  <a:lnTo>
                                    <a:pt x="3049" y="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6" name="Freeform 214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0 w 3135"/>
                                <a:gd name="T1" fmla="*/ 232 h 466"/>
                                <a:gd name="T2" fmla="*/ 3049 w 3135"/>
                                <a:gd name="T3" fmla="*/ 233 h 466"/>
                                <a:gd name="T4" fmla="*/ 3052 w 3135"/>
                                <a:gd name="T5" fmla="*/ 235 h 466"/>
                                <a:gd name="T6" fmla="*/ 3050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0" y="232"/>
                                  </a:moveTo>
                                  <a:lnTo>
                                    <a:pt x="3049" y="233"/>
                                  </a:lnTo>
                                  <a:lnTo>
                                    <a:pt x="3052" y="235"/>
                                  </a:lnTo>
                                  <a:lnTo>
                                    <a:pt x="3050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7" name="Freeform 215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2 w 3135"/>
                                <a:gd name="T1" fmla="*/ 230 h 466"/>
                                <a:gd name="T2" fmla="*/ 3050 w 3135"/>
                                <a:gd name="T3" fmla="*/ 232 h 466"/>
                                <a:gd name="T4" fmla="*/ 3052 w 3135"/>
                                <a:gd name="T5" fmla="*/ 235 h 466"/>
                                <a:gd name="T6" fmla="*/ 3053 w 3135"/>
                                <a:gd name="T7" fmla="*/ 233 h 466"/>
                                <a:gd name="T8" fmla="*/ 3053 w 3135"/>
                                <a:gd name="T9" fmla="*/ 232 h 466"/>
                                <a:gd name="T10" fmla="*/ 3052 w 3135"/>
                                <a:gd name="T11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2" y="230"/>
                                  </a:moveTo>
                                  <a:lnTo>
                                    <a:pt x="3050" y="232"/>
                                  </a:lnTo>
                                  <a:lnTo>
                                    <a:pt x="3052" y="235"/>
                                  </a:lnTo>
                                  <a:lnTo>
                                    <a:pt x="3053" y="233"/>
                                  </a:lnTo>
                                  <a:lnTo>
                                    <a:pt x="3053" y="232"/>
                                  </a:lnTo>
                                  <a:lnTo>
                                    <a:pt x="3052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8" name="Freeform 216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49 w 3135"/>
                                <a:gd name="T1" fmla="*/ 232 h 466"/>
                                <a:gd name="T2" fmla="*/ 3048 w 3135"/>
                                <a:gd name="T3" fmla="*/ 233 h 466"/>
                                <a:gd name="T4" fmla="*/ 3049 w 3135"/>
                                <a:gd name="T5" fmla="*/ 233 h 466"/>
                                <a:gd name="T6" fmla="*/ 3050 w 3135"/>
                                <a:gd name="T7" fmla="*/ 232 h 466"/>
                                <a:gd name="T8" fmla="*/ 3049 w 3135"/>
                                <a:gd name="T9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49" y="232"/>
                                  </a:moveTo>
                                  <a:lnTo>
                                    <a:pt x="3048" y="233"/>
                                  </a:lnTo>
                                  <a:lnTo>
                                    <a:pt x="3049" y="233"/>
                                  </a:lnTo>
                                  <a:lnTo>
                                    <a:pt x="3050" y="232"/>
                                  </a:lnTo>
                                  <a:lnTo>
                                    <a:pt x="3049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9" name="Freeform 217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1 w 3135"/>
                                <a:gd name="T1" fmla="*/ 225 h 466"/>
                                <a:gd name="T2" fmla="*/ 75 w 3135"/>
                                <a:gd name="T3" fmla="*/ 233 h 466"/>
                                <a:gd name="T4" fmla="*/ 76 w 3135"/>
                                <a:gd name="T5" fmla="*/ 230 h 466"/>
                                <a:gd name="T6" fmla="*/ 71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1" y="225"/>
                                  </a:moveTo>
                                  <a:lnTo>
                                    <a:pt x="75" y="233"/>
                                  </a:lnTo>
                                  <a:lnTo>
                                    <a:pt x="76" y="230"/>
                                  </a:lnTo>
                                  <a:lnTo>
                                    <a:pt x="71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0" name="Freeform 218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3 w 3135"/>
                                <a:gd name="T1" fmla="*/ 230 h 466"/>
                                <a:gd name="T2" fmla="*/ 81 w 3135"/>
                                <a:gd name="T3" fmla="*/ 230 h 466"/>
                                <a:gd name="T4" fmla="*/ 79 w 3135"/>
                                <a:gd name="T5" fmla="*/ 232 h 466"/>
                                <a:gd name="T6" fmla="*/ 79 w 3135"/>
                                <a:gd name="T7" fmla="*/ 233 h 466"/>
                                <a:gd name="T8" fmla="*/ 83 w 3135"/>
                                <a:gd name="T9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3" y="230"/>
                                  </a:moveTo>
                                  <a:lnTo>
                                    <a:pt x="81" y="230"/>
                                  </a:lnTo>
                                  <a:lnTo>
                                    <a:pt x="79" y="232"/>
                                  </a:lnTo>
                                  <a:lnTo>
                                    <a:pt x="79" y="233"/>
                                  </a:lnTo>
                                  <a:lnTo>
                                    <a:pt x="83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1" name="Freeform 219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2 w 3135"/>
                                <a:gd name="T1" fmla="*/ 230 h 466"/>
                                <a:gd name="T2" fmla="*/ 3053 w 3135"/>
                                <a:gd name="T3" fmla="*/ 233 h 466"/>
                                <a:gd name="T4" fmla="*/ 3054 w 3135"/>
                                <a:gd name="T5" fmla="*/ 232 h 466"/>
                                <a:gd name="T6" fmla="*/ 3052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2" y="230"/>
                                  </a:moveTo>
                                  <a:lnTo>
                                    <a:pt x="3053" y="233"/>
                                  </a:lnTo>
                                  <a:lnTo>
                                    <a:pt x="3054" y="232"/>
                                  </a:lnTo>
                                  <a:lnTo>
                                    <a:pt x="3052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2" name="Freeform 220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2798 w 3135"/>
                                <a:gd name="T1" fmla="*/ 81 h 466"/>
                                <a:gd name="T2" fmla="*/ 1872 w 3135"/>
                                <a:gd name="T3" fmla="*/ 81 h 466"/>
                                <a:gd name="T4" fmla="*/ 2020 w 3135"/>
                                <a:gd name="T5" fmla="*/ 86 h 466"/>
                                <a:gd name="T6" fmla="*/ 2227 w 3135"/>
                                <a:gd name="T7" fmla="*/ 100 h 466"/>
                                <a:gd name="T8" fmla="*/ 2289 w 3135"/>
                                <a:gd name="T9" fmla="*/ 100 h 466"/>
                                <a:gd name="T10" fmla="*/ 2419 w 3135"/>
                                <a:gd name="T11" fmla="*/ 110 h 466"/>
                                <a:gd name="T12" fmla="*/ 2476 w 3135"/>
                                <a:gd name="T13" fmla="*/ 120 h 466"/>
                                <a:gd name="T14" fmla="*/ 2639 w 3135"/>
                                <a:gd name="T15" fmla="*/ 134 h 466"/>
                                <a:gd name="T16" fmla="*/ 2692 w 3135"/>
                                <a:gd name="T17" fmla="*/ 143 h 466"/>
                                <a:gd name="T18" fmla="*/ 2740 w 3135"/>
                                <a:gd name="T19" fmla="*/ 148 h 466"/>
                                <a:gd name="T20" fmla="*/ 2784 w 3135"/>
                                <a:gd name="T21" fmla="*/ 158 h 466"/>
                                <a:gd name="T22" fmla="*/ 2827 w 3135"/>
                                <a:gd name="T23" fmla="*/ 163 h 466"/>
                                <a:gd name="T24" fmla="*/ 2865 w 3135"/>
                                <a:gd name="T25" fmla="*/ 172 h 466"/>
                                <a:gd name="T26" fmla="*/ 2899 w 3135"/>
                                <a:gd name="T27" fmla="*/ 177 h 466"/>
                                <a:gd name="T28" fmla="*/ 2932 w 3135"/>
                                <a:gd name="T29" fmla="*/ 187 h 466"/>
                                <a:gd name="T30" fmla="*/ 2990 w 3135"/>
                                <a:gd name="T31" fmla="*/ 206 h 466"/>
                                <a:gd name="T32" fmla="*/ 3014 w 3135"/>
                                <a:gd name="T33" fmla="*/ 211 h 466"/>
                                <a:gd name="T34" fmla="*/ 3043 w 3135"/>
                                <a:gd name="T35" fmla="*/ 230 h 466"/>
                                <a:gd name="T36" fmla="*/ 3048 w 3135"/>
                                <a:gd name="T37" fmla="*/ 233 h 466"/>
                                <a:gd name="T38" fmla="*/ 3049 w 3135"/>
                                <a:gd name="T39" fmla="*/ 232 h 466"/>
                                <a:gd name="T40" fmla="*/ 3048 w 3135"/>
                                <a:gd name="T41" fmla="*/ 230 h 466"/>
                                <a:gd name="T42" fmla="*/ 3052 w 3135"/>
                                <a:gd name="T43" fmla="*/ 230 h 466"/>
                                <a:gd name="T44" fmla="*/ 3057 w 3135"/>
                                <a:gd name="T45" fmla="*/ 225 h 466"/>
                                <a:gd name="T46" fmla="*/ 3134 w 3135"/>
                                <a:gd name="T47" fmla="*/ 225 h 466"/>
                                <a:gd name="T48" fmla="*/ 3129 w 3135"/>
                                <a:gd name="T49" fmla="*/ 216 h 466"/>
                                <a:gd name="T50" fmla="*/ 3129 w 3135"/>
                                <a:gd name="T51" fmla="*/ 206 h 466"/>
                                <a:gd name="T52" fmla="*/ 3124 w 3135"/>
                                <a:gd name="T53" fmla="*/ 206 h 466"/>
                                <a:gd name="T54" fmla="*/ 3119 w 3135"/>
                                <a:gd name="T55" fmla="*/ 196 h 466"/>
                                <a:gd name="T56" fmla="*/ 3119 w 3135"/>
                                <a:gd name="T57" fmla="*/ 192 h 466"/>
                                <a:gd name="T58" fmla="*/ 3105 w 3135"/>
                                <a:gd name="T59" fmla="*/ 177 h 466"/>
                                <a:gd name="T60" fmla="*/ 3100 w 3135"/>
                                <a:gd name="T61" fmla="*/ 177 h 466"/>
                                <a:gd name="T62" fmla="*/ 3100 w 3135"/>
                                <a:gd name="T63" fmla="*/ 172 h 466"/>
                                <a:gd name="T64" fmla="*/ 3081 w 3135"/>
                                <a:gd name="T65" fmla="*/ 163 h 466"/>
                                <a:gd name="T66" fmla="*/ 3062 w 3135"/>
                                <a:gd name="T67" fmla="*/ 148 h 466"/>
                                <a:gd name="T68" fmla="*/ 3014 w 3135"/>
                                <a:gd name="T69" fmla="*/ 129 h 466"/>
                                <a:gd name="T70" fmla="*/ 2985 w 3135"/>
                                <a:gd name="T71" fmla="*/ 120 h 466"/>
                                <a:gd name="T72" fmla="*/ 2952 w 3135"/>
                                <a:gd name="T73" fmla="*/ 110 h 466"/>
                                <a:gd name="T74" fmla="*/ 2918 w 3135"/>
                                <a:gd name="T75" fmla="*/ 105 h 466"/>
                                <a:gd name="T76" fmla="*/ 2841 w 3135"/>
                                <a:gd name="T77" fmla="*/ 86 h 466"/>
                                <a:gd name="T78" fmla="*/ 2798 w 3135"/>
                                <a:gd name="T79" fmla="*/ 81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2798" y="81"/>
                                  </a:moveTo>
                                  <a:lnTo>
                                    <a:pt x="1872" y="81"/>
                                  </a:lnTo>
                                  <a:lnTo>
                                    <a:pt x="2020" y="86"/>
                                  </a:lnTo>
                                  <a:lnTo>
                                    <a:pt x="2227" y="100"/>
                                  </a:lnTo>
                                  <a:lnTo>
                                    <a:pt x="2289" y="100"/>
                                  </a:lnTo>
                                  <a:lnTo>
                                    <a:pt x="2419" y="110"/>
                                  </a:lnTo>
                                  <a:lnTo>
                                    <a:pt x="2476" y="120"/>
                                  </a:lnTo>
                                  <a:lnTo>
                                    <a:pt x="2639" y="134"/>
                                  </a:lnTo>
                                  <a:lnTo>
                                    <a:pt x="2692" y="143"/>
                                  </a:lnTo>
                                  <a:lnTo>
                                    <a:pt x="2740" y="148"/>
                                  </a:lnTo>
                                  <a:lnTo>
                                    <a:pt x="2784" y="158"/>
                                  </a:lnTo>
                                  <a:lnTo>
                                    <a:pt x="2827" y="163"/>
                                  </a:lnTo>
                                  <a:lnTo>
                                    <a:pt x="2865" y="172"/>
                                  </a:lnTo>
                                  <a:lnTo>
                                    <a:pt x="2899" y="177"/>
                                  </a:lnTo>
                                  <a:lnTo>
                                    <a:pt x="2932" y="187"/>
                                  </a:lnTo>
                                  <a:lnTo>
                                    <a:pt x="2990" y="206"/>
                                  </a:lnTo>
                                  <a:lnTo>
                                    <a:pt x="3014" y="211"/>
                                  </a:lnTo>
                                  <a:lnTo>
                                    <a:pt x="3043" y="230"/>
                                  </a:lnTo>
                                  <a:lnTo>
                                    <a:pt x="3048" y="233"/>
                                  </a:lnTo>
                                  <a:lnTo>
                                    <a:pt x="3049" y="232"/>
                                  </a:lnTo>
                                  <a:lnTo>
                                    <a:pt x="3048" y="230"/>
                                  </a:lnTo>
                                  <a:lnTo>
                                    <a:pt x="3052" y="230"/>
                                  </a:lnTo>
                                  <a:lnTo>
                                    <a:pt x="3057" y="225"/>
                                  </a:lnTo>
                                  <a:lnTo>
                                    <a:pt x="3134" y="225"/>
                                  </a:lnTo>
                                  <a:lnTo>
                                    <a:pt x="3129" y="216"/>
                                  </a:lnTo>
                                  <a:lnTo>
                                    <a:pt x="3129" y="206"/>
                                  </a:lnTo>
                                  <a:lnTo>
                                    <a:pt x="3124" y="206"/>
                                  </a:lnTo>
                                  <a:lnTo>
                                    <a:pt x="3119" y="196"/>
                                  </a:lnTo>
                                  <a:lnTo>
                                    <a:pt x="3119" y="192"/>
                                  </a:lnTo>
                                  <a:lnTo>
                                    <a:pt x="3105" y="177"/>
                                  </a:lnTo>
                                  <a:lnTo>
                                    <a:pt x="3100" y="177"/>
                                  </a:lnTo>
                                  <a:lnTo>
                                    <a:pt x="3100" y="172"/>
                                  </a:lnTo>
                                  <a:lnTo>
                                    <a:pt x="3081" y="163"/>
                                  </a:lnTo>
                                  <a:lnTo>
                                    <a:pt x="3062" y="148"/>
                                  </a:lnTo>
                                  <a:lnTo>
                                    <a:pt x="3014" y="129"/>
                                  </a:lnTo>
                                  <a:lnTo>
                                    <a:pt x="2985" y="120"/>
                                  </a:lnTo>
                                  <a:lnTo>
                                    <a:pt x="2952" y="110"/>
                                  </a:lnTo>
                                  <a:lnTo>
                                    <a:pt x="2918" y="105"/>
                                  </a:lnTo>
                                  <a:lnTo>
                                    <a:pt x="2841" y="86"/>
                                  </a:lnTo>
                                  <a:lnTo>
                                    <a:pt x="2798" y="8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3" name="Freeform 221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91 w 3135"/>
                                <a:gd name="T1" fmla="*/ 225 h 466"/>
                                <a:gd name="T2" fmla="*/ 76 w 3135"/>
                                <a:gd name="T3" fmla="*/ 225 h 466"/>
                                <a:gd name="T4" fmla="*/ 76 w 3135"/>
                                <a:gd name="T5" fmla="*/ 230 h 466"/>
                                <a:gd name="T6" fmla="*/ 79 w 3135"/>
                                <a:gd name="T7" fmla="*/ 232 h 466"/>
                                <a:gd name="T8" fmla="*/ 81 w 3135"/>
                                <a:gd name="T9" fmla="*/ 230 h 466"/>
                                <a:gd name="T10" fmla="*/ 83 w 3135"/>
                                <a:gd name="T11" fmla="*/ 230 h 466"/>
                                <a:gd name="T12" fmla="*/ 91 w 3135"/>
                                <a:gd name="T13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91" y="225"/>
                                  </a:moveTo>
                                  <a:lnTo>
                                    <a:pt x="76" y="225"/>
                                  </a:lnTo>
                                  <a:lnTo>
                                    <a:pt x="76" y="230"/>
                                  </a:lnTo>
                                  <a:lnTo>
                                    <a:pt x="79" y="232"/>
                                  </a:lnTo>
                                  <a:lnTo>
                                    <a:pt x="81" y="230"/>
                                  </a:lnTo>
                                  <a:lnTo>
                                    <a:pt x="83" y="230"/>
                                  </a:lnTo>
                                  <a:lnTo>
                                    <a:pt x="91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4" name="Freeform 222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2 w 3135"/>
                                <a:gd name="T1" fmla="*/ 230 h 466"/>
                                <a:gd name="T2" fmla="*/ 3049 w 3135"/>
                                <a:gd name="T3" fmla="*/ 232 h 466"/>
                                <a:gd name="T4" fmla="*/ 3050 w 3135"/>
                                <a:gd name="T5" fmla="*/ 232 h 466"/>
                                <a:gd name="T6" fmla="*/ 3052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2" y="230"/>
                                  </a:moveTo>
                                  <a:lnTo>
                                    <a:pt x="3049" y="232"/>
                                  </a:lnTo>
                                  <a:lnTo>
                                    <a:pt x="3050" y="232"/>
                                  </a:lnTo>
                                  <a:lnTo>
                                    <a:pt x="3052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5" name="Freeform 223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25 h 466"/>
                                <a:gd name="T2" fmla="*/ 3052 w 3135"/>
                                <a:gd name="T3" fmla="*/ 230 h 466"/>
                                <a:gd name="T4" fmla="*/ 3054 w 3135"/>
                                <a:gd name="T5" fmla="*/ 232 h 466"/>
                                <a:gd name="T6" fmla="*/ 3057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25"/>
                                  </a:moveTo>
                                  <a:lnTo>
                                    <a:pt x="3052" y="230"/>
                                  </a:lnTo>
                                  <a:lnTo>
                                    <a:pt x="3054" y="232"/>
                                  </a:lnTo>
                                  <a:lnTo>
                                    <a:pt x="3057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6" name="Freeform 224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2 w 3135"/>
                                <a:gd name="T1" fmla="*/ 230 h 466"/>
                                <a:gd name="T2" fmla="*/ 3048 w 3135"/>
                                <a:gd name="T3" fmla="*/ 230 h 466"/>
                                <a:gd name="T4" fmla="*/ 3049 w 3135"/>
                                <a:gd name="T5" fmla="*/ 232 h 466"/>
                                <a:gd name="T6" fmla="*/ 3052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2" y="230"/>
                                  </a:moveTo>
                                  <a:lnTo>
                                    <a:pt x="3048" y="230"/>
                                  </a:lnTo>
                                  <a:lnTo>
                                    <a:pt x="3049" y="232"/>
                                  </a:lnTo>
                                  <a:lnTo>
                                    <a:pt x="3052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7" name="Freeform 225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25 h 466"/>
                                <a:gd name="T2" fmla="*/ 71 w 3135"/>
                                <a:gd name="T3" fmla="*/ 225 h 466"/>
                                <a:gd name="T4" fmla="*/ 76 w 3135"/>
                                <a:gd name="T5" fmla="*/ 230 h 466"/>
                                <a:gd name="T6" fmla="*/ 76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25"/>
                                  </a:moveTo>
                                  <a:lnTo>
                                    <a:pt x="71" y="225"/>
                                  </a:lnTo>
                                  <a:lnTo>
                                    <a:pt x="76" y="230"/>
                                  </a:lnTo>
                                  <a:lnTo>
                                    <a:pt x="76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8" name="Freeform 226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1876 w 3135"/>
                                <a:gd name="T1" fmla="*/ 4 h 466"/>
                                <a:gd name="T2" fmla="*/ 1257 w 3135"/>
                                <a:gd name="T3" fmla="*/ 4 h 466"/>
                                <a:gd name="T4" fmla="*/ 1108 w 3135"/>
                                <a:gd name="T5" fmla="*/ 9 h 466"/>
                                <a:gd name="T6" fmla="*/ 969 w 3135"/>
                                <a:gd name="T7" fmla="*/ 19 h 466"/>
                                <a:gd name="T8" fmla="*/ 2164 w 3135"/>
                                <a:gd name="T9" fmla="*/ 19 h 466"/>
                                <a:gd name="T10" fmla="*/ 2020 w 3135"/>
                                <a:gd name="T11" fmla="*/ 9 h 466"/>
                                <a:gd name="T12" fmla="*/ 1876 w 3135"/>
                                <a:gd name="T13" fmla="*/ 4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1876" y="4"/>
                                  </a:moveTo>
                                  <a:lnTo>
                                    <a:pt x="1257" y="4"/>
                                  </a:lnTo>
                                  <a:lnTo>
                                    <a:pt x="1108" y="9"/>
                                  </a:lnTo>
                                  <a:lnTo>
                                    <a:pt x="969" y="19"/>
                                  </a:lnTo>
                                  <a:lnTo>
                                    <a:pt x="2164" y="19"/>
                                  </a:lnTo>
                                  <a:lnTo>
                                    <a:pt x="2020" y="9"/>
                                  </a:lnTo>
                                  <a:lnTo>
                                    <a:pt x="187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9" name="Freeform 227"/>
                          <wps:cNvSpPr>
                            <a:spLocks/>
                          </wps:cNvSpPr>
                          <wps:spPr bwMode="auto">
                            <a:xfrm>
                              <a:off x="4219" y="2487"/>
                              <a:ext cx="3135" cy="466"/>
                            </a:xfrm>
                            <a:custGeom>
                              <a:avLst/>
                              <a:gdLst>
                                <a:gd name="T0" fmla="*/ 1564 w 3135"/>
                                <a:gd name="T1" fmla="*/ 0 h 466"/>
                                <a:gd name="T2" fmla="*/ 1411 w 3135"/>
                                <a:gd name="T3" fmla="*/ 4 h 466"/>
                                <a:gd name="T4" fmla="*/ 1723 w 3135"/>
                                <a:gd name="T5" fmla="*/ 4 h 466"/>
                                <a:gd name="T6" fmla="*/ 1564 w 3135"/>
                                <a:gd name="T7" fmla="*/ 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1564" y="0"/>
                                  </a:moveTo>
                                  <a:lnTo>
                                    <a:pt x="1411" y="4"/>
                                  </a:lnTo>
                                  <a:lnTo>
                                    <a:pt x="1723" y="4"/>
                                  </a:lnTo>
                                  <a:lnTo>
                                    <a:pt x="156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4" o:spid="_x0000_s1147" style="position:absolute;left:0;text-align:left;margin-left:205.65pt;margin-top:44.15pt;width:185.3pt;height:143.8pt;z-index:-251678208;mso-position-horizontal-relative:page" coordorigin="4113,883" coordsize="3706,28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" o:allowincell="f">
                <v:rect id="Rectangle 195" o:spid="_x0000_s1148" style="position:absolute;left:4114;top:884;width:3700;height:28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inesMA&#10;AADdAAAADwAAAGRycy9kb3ducmV2LnhtbERPS4vCMBC+L/gfwgje1lQPartGER/ocX2A7m1oZtuy&#10;zaQ00VZ//UYQvM3H95zpvDWluFHtCssKBv0IBHFqdcGZgtNx8zkB4TyyxtIyKbiTg/ms8zHFRNuG&#10;93Q7+EyEEHYJKsi9rxIpXZqTQde3FXHgfm1t0AdYZ1LX2IRwU8phFI2kwYJDQ44VLXNK/w5Xo2A7&#10;qRaXnX00Wbn+2Z6/z/HqGHulet128QXCU+vf4pd7p8P8KB7D85twgp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ines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8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341880" cy="1815465"/>
                              <wp:effectExtent l="0" t="0" r="1270" b="0"/>
                              <wp:docPr id="89" name="Imagen 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41880" cy="1815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96" o:spid="_x0000_s1149" style="position:absolute;left:4219;top:2487;width:3135;height:466" coordorigin="4219,2487" coordsize="3135,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bw4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Mmb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ebw4scAAADd&#10;AAAADwAAAAAAAAAAAAAAAACqAgAAZHJzL2Rvd25yZXYueG1sUEsFBgAAAAAEAAQA+gAAAJ4DAAAA&#10;AA==&#10;">
                  <v:shape id="Freeform 197" o:spid="_x0000_s1150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5zLcQA&#10;AADdAAAADwAAAGRycy9kb3ducmV2LnhtbERPTWvCQBC9F/oflin0UuqmHqyJrhKEQj3VRg89jtkx&#10;Cc3OLrtbE/99VxC8zeN9znI9ml6cyYfOsoK3SQaCuLa640bBYf/xOgcRIrLG3jIpuFCA9erxYYmF&#10;tgN/07mKjUghHApU0MboCilD3ZLBMLGOOHEn6w3GBH0jtcchhZteTrNsJg12nBpadLRpqf6t/oyC&#10;n/fDLi+P5ddsWzl/mg5u8xKcUs9PY7kAEWmMd/HN/anT/CzP4fpNOkG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ecy3EAAAA3QAAAA8AAAAAAAAAAAAAAAAAmAIAAGRycy9k&#10;b3ducmV2LnhtbFBLBQYAAAAABAAEAPUAAACJAwAAAAA=&#10;" path="m2232,19l902,19,648,38r-58,9l480,57,427,67r-48,5l335,81r-43,5l249,96r-38,9l177,115r-34,5l115,129,91,139,67,153,48,163r-15,9l28,172r,5l19,187r-5,l14,196,4,206r,5l,216r,38l4,254r,9l14,273r,5l33,297r15,10l71,316r20,10l177,355r38,9l249,374r43,5l335,388r44,5l431,403r49,4l532,417r437,34l1108,456r149,9l1723,465r441,-14l2544,422r52,-5l2649,407r53,-4l2750,393r48,-5l1411,388,974,374,542,340r-53,-9l441,326,393,316r-48,-4l307,302r-39,-5l230,287r-34,-9l168,273,120,254r-20,-5l93,244r-22,l73,240r-2,l74,237r1,-4l75,232r-4,-7l91,225r14,-5l120,211r23,-5l168,196r28,-9l230,177r38,-5l307,163r43,-5l393,148r48,-5l489,134,657,120r58,-10l840,100r67,l1113,86r144,-5l2798,81r-48,-9l2702,67,2649,57,2544,47r-58,-9l2232,19xe" fillcolor="#538cd3" stroked="f">
                    <v:path arrowok="t" o:connecttype="custom" o:connectlocs="902,19;590,47;427,67;335,81;249,96;177,115;115,129;67,153;33,172;28,177;14,187;4,206;0,216;4,254;14,273;33,297;71,316;177,355;249,374;335,388;431,403;532,417;1108,456;1723,465;2544,422;2649,407;2750,393;1411,388;542,340;441,326;345,312;268,297;196,278;120,254;93,244;73,240;74,237;75,232;91,225;120,211;168,196;230,177;307,163;393,148;489,134;715,110;907,100;1257,81;2750,72;2649,57;2486,38" o:connectangles="0,0,0,0,0,0,0,0,0,0,0,0,0,0,0,0,0,0,0,0,0,0,0,0,0,0,0,0,0,0,0,0,0,0,0,0,0,0,0,0,0,0,0,0,0,0,0,0,0,0,0"/>
                  </v:shape>
                  <v:shape id="Freeform 198" o:spid="_x0000_s1151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9AqsYA&#10;AADdAAAADwAAAGRycy9kb3ducmV2LnhtbESPQU/DMAyF70j7D5GRuCCWbocxyrKpmjQJTkC3w46m&#10;8dqKxomSsJZ/jw9I3Gy95/c+b3aTG9SVYuo9G1jMC1DEjbc9twZOx8PDGlTKyBYHz2TghxLstrOb&#10;DZbWj/xB1zq3SkI4lWigyzmUWqemI4dp7gOxaBcfHWZZY6ttxFHC3aCXRbHSDnuWhg4D7Ttqvupv&#10;Z+D8eHp/qj6rt9VrHeJlOYb9fQrG3N1O1TOoTFP+N/9dv1jBXxTCL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9AqsYAAADdAAAADwAAAAAAAAAAAAAAAACYAgAAZHJz&#10;L2Rvd25yZXYueG1sUEsFBgAAAAAEAAQA9QAAAIsDAAAAAA==&#10;" path="m3048,233r-10,7l3028,249r-19,5l2990,263r-58,20l2899,287r-34,10l2827,302r-43,10l2740,316r-48,10l2639,331r-52,9l2534,345r-375,29l1723,388r1075,l2841,379r38,-5l2918,364r67,-19l3043,326r19,-10l3086,307r14,-10l3100,292r5,l3115,283r,-5l3119,278r,-5l3124,263r5,-4l3129,254r3,-10l3057,244r-5,-9l3048,235r1,-2l3048,233xe" fillcolor="#538cd3" stroked="f">
                    <v:path arrowok="t" o:connecttype="custom" o:connectlocs="3048,233;3038,240;3028,249;3009,254;2990,263;2932,283;2899,287;2865,297;2827,302;2784,312;2740,316;2692,326;2639,331;2587,340;2534,345;2159,374;1723,388;2798,388;2841,379;2879,374;2918,364;2985,345;3043,326;3062,316;3086,307;3100,297;3100,292;3105,292;3115,283;3115,278;3119,278;3119,273;3124,263;3129,259;3129,254;3132,244;3057,244;3052,235;3048,235;3049,233;3048,233" o:connectangles="0,0,0,0,0,0,0,0,0,0,0,0,0,0,0,0,0,0,0,0,0,0,0,0,0,0,0,0,0,0,0,0,0,0,0,0,0,0,0,0,0"/>
                  </v:shape>
                  <v:shape id="Freeform 199" o:spid="_x0000_s1152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PlMcQA&#10;AADdAAAADwAAAGRycy9kb3ducmV2LnhtbERPTWvCQBC9F/oflin0UnQTD9amrhKEQnvSRg89jtkx&#10;Cc3OLrtbk/57VxC8zeN9znI9ml6cyYfOsoJ8moEgrq3uuFFw2H9MFiBCRNbYWyYF/xRgvXp8WGKh&#10;7cDfdK5iI1IIhwIVtDG6QspQt2QwTK0jTtzJeoMxQd9I7XFI4aaXsyybS4Mdp4YWHW1aqn+rP6Pg&#10;5/WweyuP5Xb+VTl/mg1u8xKcUs9PY/kOItIY7+Kb+1On+XmWw/WbdIJ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D5THEAAAA3QAAAA8AAAAAAAAAAAAAAAAAmAIAAGRycy9k&#10;b3ducmV2LnhtbFBLBQYAAAAABAAEAPUAAACJAwAAAAA=&#10;" path="m76,235r-2,2l71,244r5,-9xe" fillcolor="#538cd3" stroked="f">
                    <v:path arrowok="t" o:connecttype="custom" o:connectlocs="76,235;74,237;71,244;76,235" o:connectangles="0,0,0,0"/>
                  </v:shape>
                  <v:shape id="Freeform 200" o:spid="_x0000_s1153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F7RsQA&#10;AADdAAAADwAAAGRycy9kb3ducmV2LnhtbERPTWvCQBC9F/oflil4KboxB9umrhKEgj1pUw89jtkx&#10;Cc3OLrtbk/57VxC8zeN9znI9ml6cyYfOsoL5LANBXFvdcaPg8P0xfQURIrLG3jIp+KcA69XjwxIL&#10;bQf+onMVG5FCOBSooI3RFVKGuiWDYWYdceJO1huMCfpGao9DCje9zLNsIQ12nBpadLRpqf6t/oyC&#10;n5fD/q08lrvFZ+X8KR/c5jk4pSZPY/kOItIY7+Kbe6vT/HmWw/WbdIJ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Re0bEAAAA3QAAAA8AAAAAAAAAAAAAAAAAmAIAAGRycy9k&#10;b3ducmV2LnhtbFBLBQYAAAAABAAEAPUAAACJAwAAAAA=&#10;" path="m76,235r-5,9l93,244r-7,-4l76,240r,-5xe" fillcolor="#538cd3" stroked="f">
                    <v:path arrowok="t" o:connecttype="custom" o:connectlocs="76,235;71,244;93,244;86,240;76,240;76,235" o:connectangles="0,0,0,0,0,0"/>
                  </v:shape>
                  <v:shape id="Freeform 201" o:spid="_x0000_s1154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3e3cQA&#10;AADdAAAADwAAAGRycy9kb3ducmV2LnhtbERPTWsCMRC9C/0PYQq9FM1qwepqlEUo2FPr1oPHcTPu&#10;Lt1MQpK6679vCgVv83ifs94OphNX8qG1rGA6yUAQV1a3XCs4fr2NFyBCRNbYWSYFNwqw3TyM1phr&#10;2/OBrmWsRQrhkKOCJkaXSxmqhgyGiXXEibtYbzAm6GupPfYp3HRylmVzabDl1NCgo11D1Xf5YxSc&#10;Xo+fy+JcfMzfS+cvs97tnoNT6ulxKFYgIg3xLv5373WaP81e4O+bdIL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d3t3EAAAA3QAAAA8AAAAAAAAAAAAAAAAAmAIAAGRycy9k&#10;b3ducmV2LnhtbFBLBQYAAAAABAAEAPUAAACJAwAAAAA=&#10;" path="m3052,235r5,9l3055,237r-3,-2xe" fillcolor="#538cd3" stroked="f">
                    <v:path arrowok="t" o:connecttype="custom" o:connectlocs="3052,235;3057,244;3055,237;3052,235" o:connectangles="0,0,0,0"/>
                  </v:shape>
                  <v:shape id="Freeform 202" o:spid="_x0000_s1155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RGqcQA&#10;AADdAAAADwAAAGRycy9kb3ducmV2LnhtbERPTWsCMRC9C/0PYQq9FM0qxepqlEUo2FPr1oPHcTPu&#10;Lt1MQpK6679vCgVv83ifs94OphNX8qG1rGA6yUAQV1a3XCs4fr2NFyBCRNbYWSYFNwqw3TyM1phr&#10;2/OBrmWsRQrhkKOCJkaXSxmqhgyGiXXEibtYbzAm6GupPfYp3HRylmVzabDl1NCgo11D1Xf5YxSc&#10;Xo+fy+JcfMzfS+cvs97tnoNT6ulxKFYgIg3xLv5373WaP81e4O+bdIL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0RqnEAAAA3QAAAA8AAAAAAAAAAAAAAAAAmAIAAGRycy9k&#10;b3ducmV2LnhtbFBLBQYAAAAABAAEAPUAAACJAwAAAAA=&#10;" path="m3055,237r2,7l3132,244r2,-4l3057,240r-2,-3xe" fillcolor="#538cd3" stroked="f">
                    <v:path arrowok="t" o:connecttype="custom" o:connectlocs="3055,237;3057,244;3132,244;3134,240;3057,240;3055,237" o:connectangles="0,0,0,0,0,0"/>
                  </v:shape>
                  <v:shape id="Freeform 203" o:spid="_x0000_s1156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jjMsQA&#10;AADdAAAADwAAAGRycy9kb3ducmV2LnhtbERPTWsCMRC9C/0PYQq9FM0q1OpqlEUo2FPr1oPHcTPu&#10;Lt1MQpK6679vCgVv83ifs94OphNX8qG1rGA6yUAQV1a3XCs4fr2NFyBCRNbYWSYFNwqw3TyM1phr&#10;2/OBrmWsRQrhkKOCJkaXSxmqhgyGiXXEibtYbzAm6GupPfYp3HRylmVzabDl1NCgo11D1Xf5YxSc&#10;Xo+fy+JcfMzfS+cvs97tnoNT6ulxKFYgIg3xLv5373WaP81e4O+bdIL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44zLEAAAA3QAAAA8AAAAAAAAAAAAAAAAAmAIAAGRycy9k&#10;b3ducmV2LnhtbFBLBQYAAAAABAAEAPUAAACJAwAAAAA=&#10;" path="m74,237r-3,3l73,240r1,-3xe" fillcolor="#538cd3" stroked="f">
                    <v:path arrowok="t" o:connecttype="custom" o:connectlocs="74,237;71,240;73,240;74,237" o:connectangles="0,0,0,0"/>
                  </v:shape>
                  <v:shape id="Freeform 204" o:spid="_x0000_s1157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p9RcQA&#10;AADdAAAADwAAAGRycy9kb3ducmV2LnhtbERPTWvCQBC9F/oflil4KbrRQ2xTVwlCwZ6qqYcex+yY&#10;hGZnl92tSf99VxC8zeN9zmozml5cyIfOsoL5LANBXFvdcaPg+PU+fQERIrLG3jIp+KMAm/XjwwoL&#10;bQc+0KWKjUghHApU0MboCilD3ZLBMLOOOHFn6w3GBH0jtcchhZteLrIslwY7Tg0tOtq2VP9Uv0bB&#10;9/K4fy1P5Wf+UTl/Xgxu+xycUpOnsXwDEWmMd/HNvdNp/jzL4fpNOkG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qfUXEAAAA3QAAAA8AAAAAAAAAAAAAAAAAmAIAAGRycy9k&#10;b3ducmV2LnhtbFBLBQYAAAAABAAEAPUAAACJAwAAAAA=&#10;" path="m79,233r-3,2l76,240r10,l79,233xe" fillcolor="#538cd3" stroked="f">
                    <v:path arrowok="t" o:connecttype="custom" o:connectlocs="79,233;76,235;76,240;86,240;79,233" o:connectangles="0,0,0,0,0"/>
                  </v:shape>
                  <v:shape id="Freeform 205" o:spid="_x0000_s1158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bY3sQA&#10;AADdAAAADwAAAGRycy9kb3ducmV2LnhtbERPTWsCMRC9C/0PYQq9SM3qQdvVKItQsCfr6qHHcTPu&#10;Lt1MQhLd7b9vhIK3ebzPWW0G04kb+dBaVjCdZCCIK6tbrhWcjh+vbyBCRNbYWSYFvxRgs34arTDX&#10;tucD3cpYixTCIUcFTYwulzJUDRkME+uIE3ex3mBM0NdSe+xTuOnkLMvm0mDLqaFBR9uGqp/yahR8&#10;L05f78W52M8/S+cvs95tx8Ep9fI8FEsQkYb4EP+7dzrNn2YLuH+TTp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m2N7EAAAA3QAAAA8AAAAAAAAAAAAAAAAAmAIAAGRycy9k&#10;b3ducmV2LnhtbFBLBQYAAAAABAAEAPUAAACJAwAAAAA=&#10;" path="m3054,232r-1,1l3055,237r2,3l3054,232xe" fillcolor="#538cd3" stroked="f">
                    <v:path arrowok="t" o:connecttype="custom" o:connectlocs="3054,232;3053,233;3055,237;3057,240;3054,232" o:connectangles="0,0,0,0,0"/>
                  </v:shape>
                  <v:shape id="Freeform 206" o:spid="_x0000_s1159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lMrMYA&#10;AADdAAAADwAAAGRycy9kb3ducmV2LnhtbESPQU/DMAyF70j7D5GRuCCWbocxyrKpmjQJTkC3w46m&#10;8dqKxomSsJZ/jw9I3Gy95/c+b3aTG9SVYuo9G1jMC1DEjbc9twZOx8PDGlTKyBYHz2TghxLstrOb&#10;DZbWj/xB1zq3SkI4lWigyzmUWqemI4dp7gOxaBcfHWZZY6ttxFHC3aCXRbHSDnuWhg4D7Ttqvupv&#10;Z+D8eHp/qj6rt9VrHeJlOYb9fQrG3N1O1TOoTFP+N/9dv1jBXxSCK9/IC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vlMrMYAAADdAAAADwAAAAAAAAAAAAAAAACYAgAAZHJz&#10;L2Rvd25yZXYueG1sUEsFBgAAAAAEAAQA9QAAAIsDAAAAAA==&#10;" path="m3057,225r-3,7l3054,233r3,7l3057,225xe" fillcolor="#538cd3" stroked="f">
                    <v:path arrowok="t" o:connecttype="custom" o:connectlocs="3057,225;3054,232;3054,233;3057,240;3057,225" o:connectangles="0,0,0,0,0"/>
                  </v:shape>
                  <v:rect id="Rectangle 207" o:spid="_x0000_s1160" style="position:absolute;left:7276;top:2937;width:76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x0tMMA&#10;AADdAAAADwAAAGRycy9kb3ducmV2LnhtbERPTWvCQBC9F/wPywjeml0FRWNWEUuheLK2FnobsmOS&#10;Njsbstsk+uu7QqG3ebzPybaDrUVHra8ca5gmCgRx7kzFhYb3t+fHJQgfkA3WjknDlTxsN6OHDFPj&#10;en6l7hQKEUPYp6ihDKFJpfR5SRZ94hriyF1cazFE2BbStNjHcFvLmVILabHi2FBiQ/uS8u/Tj9Xw&#10;NXtafZwLUny8qnDg2/zM+afWk/GwW4MINIR/8Z/7xcT5U7WC+zfxBLn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x0tMMAAADdAAAADwAAAAAAAAAAAAAAAACYAgAAZHJzL2Rv&#10;d25yZXYueG1sUEsFBgAAAAAEAAQA9QAAAIgDAAAAAA==&#10;" fillcolor="#538cd3" stroked="f">
                    <v:path arrowok="t"/>
                  </v:rect>
                  <v:shape id="Freeform 208" o:spid="_x0000_s1161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bWd8YA&#10;AADdAAAADwAAAGRycy9kb3ducmV2LnhtbESPQU/DMAyF70j8h8hIXBBLu8OAbtlUTUKCE9DtwNFr&#10;vLaicaIkrOXf4wMSN1vv+b3Pm93sRnWhmAbPBspFAYq49XbgzsDx8Hz/CCplZIujZzLwQwl22+ur&#10;DVbWT/xBlyZ3SkI4VWigzzlUWqe2J4dp4QOxaGcfHWZZY6dtxEnC3aiXRbHSDgeWhh4D7Xtqv5pv&#10;Z+Dz4fj+VJ/qt9VrE+J5OYX9XQrG3N7M9RpUpjn/m/+uX6zgl6Xwyz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bWd8YAAADdAAAADwAAAAAAAAAAAAAAAACYAgAAZHJz&#10;L2Rvd25yZXYueG1sUEsFBgAAAAAEAAQA9QAAAIsDAAAAAA==&#10;" path="m75,233r-1,4l76,235r-1,-2xe" fillcolor="#538cd3" stroked="f">
                    <v:path arrowok="t" o:connecttype="custom" o:connectlocs="75,233;74,237;76,235;75,233" o:connectangles="0,0,0,0"/>
                  </v:shape>
                  <v:shape id="Freeform 209" o:spid="_x0000_s1162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pz7MUA&#10;AADdAAAADwAAAGRycy9kb3ducmV2LnhtbERPQW7CMBC8V+IP1lbiUoEDBwopBkVIleiJNnDguI2X&#10;JGq8tmyXpL/HlZCY065mZ2ZnvR1MJ67kQ2tZwWyagSCurG65VnA6vk+WIEJE1thZJgV/FGC7GT2t&#10;Mde25y+6lrEWyYRDjgqaGF0uZagaMhim1hEn7mK9wZhWX0vtsU/mppPzLFtIgy2nhAYd7Rqqfspf&#10;o+D8evpcFd/FYfFROn+Z9273EpxS4+eheAMRaYiP47t6r9P7CfDfJo0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nPsxQAAAN0AAAAPAAAAAAAAAAAAAAAAAJgCAABkcnMv&#10;ZG93bnJldi54bWxQSwUGAAAAAAQABAD1AAAAigMAAAAA&#10;" path="m3053,233r-1,2l3055,237r-2,-4xe" fillcolor="#538cd3" stroked="f">
                    <v:path arrowok="t" o:connecttype="custom" o:connectlocs="3053,233;3052,235;3055,237;3053,233" o:connectangles="0,0,0,0"/>
                  </v:shape>
                  <v:shape id="Freeform 210" o:spid="_x0000_s1163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jtm8QA&#10;AADdAAAADwAAAGRycy9kb3ducmV2LnhtbERPTUvDQBC9F/wPywheit0kh1ZjtyUUBD3Vxhw8jtlp&#10;EszOLrtrE/99VxC8zeN9znY/m1FcyIfBsoJ8lYEgbq0euFPQvD/fP4AIEVnjaJkU/FCA/e5mscVS&#10;24lPdKljJ1IIhxIV9DG6UsrQ9mQwrKwjTtzZeoMxQd9J7XFK4WaURZatpcGBU0OPjg49tV/1t1Hw&#10;sWneHqvP6rh+rZ0/F5M7LINT6u52rp5ARJrjv/jP/aLT/Dwv4PebdIL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I7ZvEAAAA3QAAAA8AAAAAAAAAAAAAAAAAmAIAAGRycy9k&#10;b3ducmV2LnhtbFBLBQYAAAAABAAEAPUAAACJAwAAAAA=&#10;" path="m76,230r,2l76,233r,2l76,230xe" fillcolor="#538cd3" stroked="f">
                    <v:path arrowok="t" o:connecttype="custom" o:connectlocs="76,230;76,232;76,233;76,235;76,230" o:connectangles="0,0,0,0,0"/>
                  </v:shape>
                  <v:shape id="Freeform 211" o:spid="_x0000_s1164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RIAMQA&#10;AADdAAAADwAAAGRycy9kb3ducmV2LnhtbERPTUvDQBC9F/wPywhexG5SoWrMpoSCoCdt7MHjmJ0m&#10;wezssrs28d+7hUJv83ifU25mM4oj+TBYVpAvMxDErdUDdwr2ny93jyBCRNY4WiYFfxRgU10tSiy0&#10;nXhHxyZ2IoVwKFBBH6MrpAxtTwbD0jrixB2sNxgT9J3UHqcUbka5yrK1NDhwaujR0ban9qf5NQq+&#10;HvYfT/V3/b5+a5w/rCa3vQ1OqZvruX4GEWmOF/HZ/arT/Dy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ESADEAAAA3QAAAA8AAAAAAAAAAAAAAAAAmAIAAGRycy9k&#10;b3ducmV2LnhtbFBLBQYAAAAABAAEAPUAAACJAwAAAAA=&#10;" path="m76,230r,5l79,232r-3,-2xe" fillcolor="#538cd3" stroked="f">
                    <v:path arrowok="t" o:connecttype="custom" o:connectlocs="76,230;76,235;79,232;76,230" o:connectangles="0,0,0,0"/>
                  </v:shape>
                  <v:shape id="Freeform 212" o:spid="_x0000_s1165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3QdMQA&#10;AADdAAAADwAAAGRycy9kb3ducmV2LnhtbERPTUvDQBC9F/wPywhexG5SpGrMpoSCoCdt7MHjmJ0m&#10;wezssrs28d+7hUJv83ifU25mM4oj+TBYVpAvMxDErdUDdwr2ny93jyBCRNY4WiYFfxRgU10tSiy0&#10;nXhHxyZ2IoVwKFBBH6MrpAxtTwbD0jrixB2sNxgT9J3UHqcUbka5yrK1NDhwaujR0ban9qf5NQq+&#10;HvYfT/V3/b5+a5w/rCa3vQ1OqZvruX4GEWmOF/HZ/arT/Dy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t0HTEAAAA3QAAAA8AAAAAAAAAAAAAAAAAmAIAAGRycy9k&#10;b3ducmV2LnhtbFBLBQYAAAAABAAEAPUAAACJAwAAAAA=&#10;" path="m79,232r-3,3l79,233r,-1xe" fillcolor="#538cd3" stroked="f">
                    <v:path arrowok="t" o:connecttype="custom" o:connectlocs="79,232;76,235;79,233;79,232" o:connectangles="0,0,0,0"/>
                  </v:shape>
                  <v:shape id="Freeform 213" o:spid="_x0000_s1166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F178QA&#10;AADdAAAADwAAAGRycy9kb3ducmV2LnhtbERPTUvDQBC9F/wPywhexG5SsGrMpoSCoCdt7MHjmJ0m&#10;wezssrs28d+7hUJv83ifU25mM4oj+TBYVpAvMxDErdUDdwr2ny93jyBCRNY4WiYFfxRgU10tSiy0&#10;nXhHxyZ2IoVwKFBBH6MrpAxtTwbD0jrixB2sNxgT9J3UHqcUbka5yrK1NDhwaujR0ban9qf5NQq+&#10;HvYfT/V3/b5+a5w/rCa3vQ1OqZvruX4GEWmOF/HZ/arT/Dy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hde/EAAAA3QAAAA8AAAAAAAAAAAAAAAAAmAIAAGRycy9k&#10;b3ducmV2LnhtbFBLBQYAAAAABAAEAPUAAACJAwAAAAA=&#10;" path="m3049,233r-1,2l3052,235r-3,-2xe" fillcolor="#538cd3" stroked="f">
                    <v:path arrowok="t" o:connecttype="custom" o:connectlocs="3049,233;3048,235;3052,235;3049,233" o:connectangles="0,0,0,0"/>
                  </v:shape>
                  <v:shape id="Freeform 214" o:spid="_x0000_s1167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PrmMQA&#10;AADdAAAADwAAAGRycy9kb3ducmV2LnhtbERPTUvDQBC9F/wPywheit2kh1RjtyUUBD3Vxhw8jtlp&#10;EszOLrtrE/99VxC8zeN9znY/m1FcyIfBsoJ8lYEgbq0euFPQvD/fP4AIEVnjaJkU/FCA/e5mscVS&#10;24lPdKljJ1IIhxIV9DG6UsrQ9mQwrKwjTtzZeoMxQd9J7XFK4WaU6ywrpMGBU0OPjg49tV/1t1Hw&#10;sWneHqvP6li81s6f15M7LINT6u52rp5ARJrjv/jP/aLT/Dwv4PebdIL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z65jEAAAA3QAAAA8AAAAAAAAAAAAAAAAAmAIAAGRycy9k&#10;b3ducmV2LnhtbFBLBQYAAAAABAAEAPUAAACJAwAAAAA=&#10;" path="m3050,232r-1,1l3052,235r-2,-3xe" fillcolor="#538cd3" stroked="f">
                    <v:path arrowok="t" o:connecttype="custom" o:connectlocs="3050,232;3049,233;3052,235;3050,232" o:connectangles="0,0,0,0"/>
                  </v:shape>
                  <v:shape id="Freeform 215" o:spid="_x0000_s1168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9OA8QA&#10;AADdAAAADwAAAGRycy9kb3ducmV2LnhtbERPTWvCQBC9C/0PyxR6kbqJB21TVwlCwZ5so4cep9kx&#10;Cc3OLrurif/eFQq9zeN9zmozml5cyIfOsoJ8loEgrq3uuFFwPLw/v4AIEVljb5kUXCnAZv0wWWGh&#10;7cBfdKliI1IIhwIVtDG6QspQt2QwzKwjTtzJeoMxQd9I7XFI4aaX8yxbSIMdp4YWHW1bqn+rs1Hw&#10;vTx+vpY/5X7xUTl/mg9uOw1OqafHsXwDEWmM/+I/906n+Xm+hPs36QS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/TgPEAAAA3QAAAA8AAAAAAAAAAAAAAAAAmAIAAGRycy9k&#10;b3ducmV2LnhtbFBLBQYAAAAABAAEAPUAAACJAwAAAAA=&#10;" path="m3052,230r-2,2l3052,235r1,-2l3053,232r-1,-2xe" fillcolor="#538cd3" stroked="f">
                    <v:path arrowok="t" o:connecttype="custom" o:connectlocs="3052,230;3050,232;3052,235;3053,233;3053,232;3052,230" o:connectangles="0,0,0,0,0,0"/>
                  </v:shape>
                  <v:shape id="Freeform 216" o:spid="_x0000_s1169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DaccYA&#10;AADdAAAADwAAAGRycy9kb3ducmV2LnhtbESPQU/DMAyF70j8h8hIXBBLu8OAbtlUTUKCE9DtwNFr&#10;vLaicaIkrOXf4wMSN1vv+b3Pm93sRnWhmAbPBspFAYq49XbgzsDx8Hz/CCplZIujZzLwQwl22+ur&#10;DVbWT/xBlyZ3SkI4VWigzzlUWqe2J4dp4QOxaGcfHWZZY6dtxEnC3aiXRbHSDgeWhh4D7Xtqv5pv&#10;Z+Dz4fj+VJ/qt9VrE+J5OYX9XQrG3N7M9RpUpjn/m/+uX6zgl6Xgyj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DaccYAAADdAAAADwAAAAAAAAAAAAAAAACYAgAAZHJz&#10;L2Rvd25yZXYueG1sUEsFBgAAAAAEAAQA9QAAAIsDAAAAAA==&#10;" path="m3049,232r-1,1l3049,233r1,-1l3049,232xe" fillcolor="#538cd3" stroked="f">
                    <v:path arrowok="t" o:connecttype="custom" o:connectlocs="3049,232;3048,233;3049,233;3050,232;3049,232" o:connectangles="0,0,0,0,0"/>
                  </v:shape>
                  <v:shape id="Freeform 217" o:spid="_x0000_s1170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x/6sQA&#10;AADdAAAADwAAAGRycy9kb3ducmV2LnhtbERPTWvCQBC9C/0PyxR6kbqJB62pqwSh0J6s0UOP0+yY&#10;hGZnl92tSf+9WxC8zeN9zno7ml5cyIfOsoJ8loEgrq3uuFFwOr49v4AIEVljb5kU/FGA7eZhssZC&#10;24EPdKliI1IIhwIVtDG6QspQt2QwzKwjTtzZeoMxQd9I7XFI4aaX8yxbSIMdp4YWHe1aqn+qX6Pg&#10;a3n6XJXf5X7xUTl/ng9uNw1OqafHsXwFEWmMd/HN/a7T/Dxfwf836QS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sf+rEAAAA3QAAAA8AAAAAAAAAAAAAAAAAmAIAAGRycy9k&#10;b3ducmV2LnhtbFBLBQYAAAAABAAEAPUAAACJAwAAAAA=&#10;" path="m71,225r4,8l76,230r-5,-5xe" fillcolor="#538cd3" stroked="f">
                    <v:path arrowok="t" o:connecttype="custom" o:connectlocs="71,225;75,233;76,230;71,225" o:connectangles="0,0,0,0"/>
                  </v:shape>
                  <v:shape id="Freeform 218" o:spid="_x0000_s1171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ocysYA&#10;AADdAAAADwAAAGRycy9kb3ducmV2LnhtbESPQU/DMAyF70j8h8hIXBBL18OAbtlUTUKCE9DtwNFr&#10;vLaicaIkrOXf4wMSN1vv+b3Pm93sRnWhmAbPBpaLAhRx6+3AnYHj4fn+EVTKyBZHz2TghxLsttdX&#10;G6ysn/iDLk3ulIRwqtBAn3OotE5tTw7Twgdi0c4+Osyyxk7biJOEu1GXRbHSDgeWhh4D7Xtqv5pv&#10;Z+Dz4fj+VJ/qt9VrE+K5nML+LgVjbm/meg0q05z/zX/XL1bwl6Xwyz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ocysYAAADdAAAADwAAAAAAAAAAAAAAAACYAgAAZHJz&#10;L2Rvd25yZXYueG1sUEsFBgAAAAAEAAQA9QAAAIsDAAAAAA==&#10;" path="m83,230r-2,l79,232r,1l83,230xe" fillcolor="#538cd3" stroked="f">
                    <v:path arrowok="t" o:connecttype="custom" o:connectlocs="83,230;81,230;79,232;79,233;83,230" o:connectangles="0,0,0,0,0"/>
                  </v:shape>
                  <v:shape id="Freeform 219" o:spid="_x0000_s1172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a5UcQA&#10;AADdAAAADwAAAGRycy9kb3ducmV2LnhtbERPTUvDQBC9F/wPywheit0kh1ZjtyUUBD3Vxhw8jtlp&#10;EszOLrtrE/99VxC8zeN9znY/m1FcyIfBsoJ8lYEgbq0euFPQvD/fP4AIEVnjaJkU/FCA/e5mscVS&#10;24lPdKljJ1IIhxIV9DG6UsrQ9mQwrKwjTtzZeoMxQd9J7XFK4WaURZatpcGBU0OPjg49tV/1t1Hw&#10;sWneHqvP6rh+rZ0/F5M7LINT6u52rp5ARJrjv/jP/aLT/LzI4febdIL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2uVHEAAAA3QAAAA8AAAAAAAAAAAAAAAAAmAIAAGRycy9k&#10;b3ducmV2LnhtbFBLBQYAAAAABAAEAPUAAACJAwAAAAA=&#10;" path="m3052,230r1,3l3054,232r-2,-2xe" fillcolor="#538cd3" stroked="f">
                    <v:path arrowok="t" o:connecttype="custom" o:connectlocs="3052,230;3053,233;3054,232;3052,230" o:connectangles="0,0,0,0"/>
                  </v:shape>
                  <v:shape id="Freeform 220" o:spid="_x0000_s1173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QnJsQA&#10;AADdAAAADwAAAGRycy9kb3ducmV2LnhtbERPTWvCQBC9F/oflil4KboxB9umrhKEgj1pUw89jtkx&#10;Cc3OLrtbk/57VxC8zeN9znI9ml6cyYfOsoL5LANBXFvdcaPg8P0xfQURIrLG3jIp+KcA69XjwxIL&#10;bQf+onMVG5FCOBSooI3RFVKGuiWDYWYdceJO1huMCfpGao9DCje9zLNsIQ12nBpadLRpqf6t/oyC&#10;n5fD/q08lrvFZ+X8KR/c5jk4pSZPY/kOItIY7+Kbe6vT/Hmew/WbdIJ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kJybEAAAA3QAAAA8AAAAAAAAAAAAAAAAAmAIAAGRycy9k&#10;b3ducmV2LnhtbFBLBQYAAAAABAAEAPUAAACJAwAAAAA=&#10;" path="m2798,81r-926,l2020,86r207,14l2289,100r130,10l2476,120r163,14l2692,143r48,5l2784,158r43,5l2865,172r34,5l2932,187r58,19l3014,211r29,19l3048,233r1,-1l3048,230r4,l3057,225r77,l3129,216r,-10l3124,206r-5,-10l3119,192r-14,-15l3100,177r,-5l3081,163r-19,-15l3014,129r-29,-9l2952,110r-34,-5l2841,86r-43,-5xe" fillcolor="#538cd3" stroked="f">
                    <v:path arrowok="t" o:connecttype="custom" o:connectlocs="2798,81;1872,81;2020,86;2227,100;2289,100;2419,110;2476,120;2639,134;2692,143;2740,148;2784,158;2827,163;2865,172;2899,177;2932,187;2990,206;3014,211;3043,230;3048,233;3049,232;3048,230;3052,230;3057,225;3134,225;3129,216;3129,206;3124,206;3119,196;3119,192;3105,177;3100,177;3100,172;3081,163;3062,148;3014,129;2985,120;2952,110;2918,105;2841,86;2798,81" o:connectangles="0,0,0,0,0,0,0,0,0,0,0,0,0,0,0,0,0,0,0,0,0,0,0,0,0,0,0,0,0,0,0,0,0,0,0,0,0,0,0,0"/>
                  </v:shape>
                  <v:shape id="Freeform 221" o:spid="_x0000_s1174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iCvcQA&#10;AADdAAAADwAAAGRycy9kb3ducmV2LnhtbERPTUvDQBC9F/wPywhexG4aoWrMpoSCoCdt7MHjmJ0m&#10;wezssrs28d+7hUJv83ifU25mM4oj+TBYVrBaZiCIW6sH7hTsP1/uHkGEiKxxtEwK/ijAprpalFho&#10;O/GOjk3sRArhUKCCPkZXSBnangyGpXXEiTtYbzAm6DupPU4p3Iwyz7K1NDhwaujR0ban9qf5NQq+&#10;HvYfT/V3/b5+a5w/5JPb3gan1M31XD+DiDTHi/jsftVp/iq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ogr3EAAAA3QAAAA8AAAAAAAAAAAAAAAAAmAIAAGRycy9k&#10;b3ducmV2LnhtbFBLBQYAAAAABAAEAPUAAACJAwAAAAA=&#10;" path="m91,225r-15,l76,230r3,2l81,230r2,l91,225xe" fillcolor="#538cd3" stroked="f">
                    <v:path arrowok="t" o:connecttype="custom" o:connectlocs="91,225;76,225;76,230;79,232;81,230;83,230;91,225" o:connectangles="0,0,0,0,0,0,0"/>
                  </v:shape>
                  <v:shape id="Freeform 222" o:spid="_x0000_s1175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EaycQA&#10;AADdAAAADwAAAGRycy9kb3ducmV2LnhtbERPTUvDQBC9F/wPywhexG4apGrMpoSCoCdt7MHjmJ0m&#10;wezssrs28d+7hUJv83ifU25mM4oj+TBYVrBaZiCIW6sH7hTsP1/uHkGEiKxxtEwK/ijAprpalFho&#10;O/GOjk3sRArhUKCCPkZXSBnangyGpXXEiTtYbzAm6DupPU4p3Iwyz7K1NDhwaujR0ban9qf5NQq+&#10;HvYfT/V3/b5+a5w/5JPb3gan1M31XD+DiDTHi/jsftVp/iq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BGsnEAAAA3QAAAA8AAAAAAAAAAAAAAAAAmAIAAGRycy9k&#10;b3ducmV2LnhtbFBLBQYAAAAABAAEAPUAAACJAwAAAAA=&#10;" path="m3052,230r-3,2l3050,232r2,-2xe" fillcolor="#538cd3" stroked="f">
                    <v:path arrowok="t" o:connecttype="custom" o:connectlocs="3052,230;3049,232;3050,232;3052,230" o:connectangles="0,0,0,0"/>
                  </v:shape>
                  <v:shape id="Freeform 223" o:spid="_x0000_s1176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2/UsQA&#10;AADdAAAADwAAAGRycy9kb3ducmV2LnhtbERPTUvDQBC9F/wPywhexG4asGrMpoSCoCdt7MHjmJ0m&#10;wezssrs28d+7hUJv83ifU25mM4oj+TBYVrBaZiCIW6sH7hTsP1/uHkGEiKxxtEwK/ijAprpalFho&#10;O/GOjk3sRArhUKCCPkZXSBnangyGpXXEiTtYbzAm6DupPU4p3Iwyz7K1NDhwaujR0ban9qf5NQq+&#10;HvYfT/V3/b5+a5w/5JPb3gan1M31XD+DiDTHi/jsftVp/iq/h9M36QRZ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Nv1LEAAAA3QAAAA8AAAAAAAAAAAAAAAAAmAIAAGRycy9k&#10;b3ducmV2LnhtbFBLBQYAAAAABAAEAPUAAACJAwAAAAA=&#10;" path="m3057,225r-5,5l3054,232r3,-7xe" fillcolor="#538cd3" stroked="f">
                    <v:path arrowok="t" o:connecttype="custom" o:connectlocs="3057,225;3052,230;3054,232;3057,225" o:connectangles="0,0,0,0"/>
                  </v:shape>
                  <v:shape id="Freeform 224" o:spid="_x0000_s1177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8hJcQA&#10;AADdAAAADwAAAGRycy9kb3ducmV2LnhtbERPTUvDQBC9F/wPywheit00h1RjtyUUBD3Vxhw8jtlp&#10;EszOLrtrE/99VxC8zeN9znY/m1FcyIfBsoL1KgNB3Fo9cKegeX++fwARIrLG0TIp+KEA+93NYoul&#10;thOf6FLHTqQQDiUq6GN0pZSh7clgWFlHnLiz9QZjgr6T2uOUws0o8ywrpMGBU0OPjg49tV/1t1Hw&#10;sWneHqvP6li81s6f88kdlsEpdXc7V08gIs3xX/znftFp/jov4PebdIL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fISXEAAAA3QAAAA8AAAAAAAAAAAAAAAAAmAIAAGRycy9k&#10;b3ducmV2LnhtbFBLBQYAAAAABAAEAPUAAACJAwAAAAA=&#10;" path="m3052,230r-4,l3049,232r3,-2xe" fillcolor="#538cd3" stroked="f">
                    <v:path arrowok="t" o:connecttype="custom" o:connectlocs="3052,230;3048,230;3049,232;3052,230" o:connectangles="0,0,0,0"/>
                  </v:shape>
                  <v:shape id="Freeform 225" o:spid="_x0000_s1178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OEvsQA&#10;AADdAAAADwAAAGRycy9kb3ducmV2LnhtbERPTWvCQBC9C/0PyxR6kboxB21TVwlCwZ6q0UOP0+yY&#10;hGZnl93VpP++WxC8zeN9zmozml5cyYfOsoL5LANBXFvdcaPgdHx/fgERIrLG3jIp+KUAm/XDZIWF&#10;tgMf6FrFRqQQDgUqaGN0hZShbslgmFlHnLiz9QZjgr6R2uOQwk0v8yxbSIMdp4YWHW1bqn+qi1Hw&#10;tTztX8vv8nPxUTl/zge3nQan1NPjWL6BiDTGu/jm3uk0f54v4f+bdIJ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jThL7EAAAA3QAAAA8AAAAAAAAAAAAAAAAAmAIAAGRycy9k&#10;b3ducmV2LnhtbFBLBQYAAAAABAAEAPUAAACJAwAAAAA=&#10;" path="m76,225r-5,l76,230r,-5xe" fillcolor="#538cd3" stroked="f">
                    <v:path arrowok="t" o:connecttype="custom" o:connectlocs="76,225;71,225;76,230;76,225" o:connectangles="0,0,0,0"/>
                  </v:shape>
                  <v:shape id="Freeform 226" o:spid="_x0000_s1179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wQzMYA&#10;AADdAAAADwAAAGRycy9kb3ducmV2LnhtbESPQU/DMAyF70j8h8hIXBBL18OAbtlUTUKCE9DtwNFr&#10;vLaicaIkrOXf4wMSN1vv+b3Pm93sRnWhmAbPBpaLAhRx6+3AnYHj4fn+EVTKyBZHz2TghxLsttdX&#10;G6ysn/iDLk3ulIRwqtBAn3OotE5tTw7Twgdi0c4+Osyyxk7biJOEu1GXRbHSDgeWhh4D7Xtqv5pv&#10;Z+Dz4fj+VJ/qt9VrE+K5nML+LgVjbm/meg0q05z/zX/XL1bwl6Xgyjcygt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UwQzMYAAADdAAAADwAAAAAAAAAAAAAAAACYAgAAZHJz&#10;L2Rvd25yZXYueG1sUEsFBgAAAAAEAAQA9QAAAIsDAAAAAA==&#10;" path="m1876,4r-619,l1108,9,969,19r1195,l2020,9,1876,4xe" fillcolor="#538cd3" stroked="f">
                    <v:path arrowok="t" o:connecttype="custom" o:connectlocs="1876,4;1257,4;1108,9;969,19;2164,19;2020,9;1876,4" o:connectangles="0,0,0,0,0,0,0"/>
                  </v:shape>
                  <v:shape id="Freeform 227" o:spid="_x0000_s1180" style="position:absolute;left:4219;top:2487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C1V8QA&#10;AADdAAAADwAAAGRycy9kb3ducmV2LnhtbERPTWvCQBC9C/0PyxR6kboxB62pqwSh0J6s0UOP0+yY&#10;hGZnl92tSf+9WxC8zeN9zno7ml5cyIfOsoL5LANBXFvdcaPgdHx7fgERIrLG3jIp+KMA283DZI2F&#10;tgMf6FLFRqQQDgUqaGN0hZShbslgmFlHnLiz9QZjgr6R2uOQwk0v8yxbSIMdp4YWHe1aqn+qX6Pg&#10;a3n6XJXf5X7xUTl/zge3mwan1NPjWL6CiDTGu/jmftdp/jxfwf836QS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AtVfEAAAA3QAAAA8AAAAAAAAAAAAAAAAAmAIAAGRycy9k&#10;b3ducmV2LnhtbFBLBQYAAAAABAAEAPUAAACJAwAAAAA=&#10;" path="m1564,l1411,4r312,l1564,xe" fillcolor="#538cd3" stroked="f">
                    <v:path arrowok="t" o:connecttype="custom" o:connectlocs="1564,0;1411,4;1723,4;1564,0" o:connectangles="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ingresar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5"/>
          <w:w w:val="105"/>
        </w:rPr>
        <w:t xml:space="preserve"> </w:t>
      </w:r>
      <w:r w:rsidR="0090182D">
        <w:rPr>
          <w:spacing w:val="-1"/>
          <w:w w:val="105"/>
        </w:rPr>
        <w:t>este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6"/>
          <w:w w:val="105"/>
        </w:rPr>
        <w:t xml:space="preserve"> </w:t>
      </w:r>
      <w:r w:rsidR="0090182D">
        <w:rPr>
          <w:spacing w:val="-1"/>
          <w:w w:val="105"/>
        </w:rPr>
        <w:t>del</w:t>
      </w:r>
      <w:r w:rsidR="0090182D">
        <w:rPr>
          <w:spacing w:val="7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5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6"/>
          <w:w w:val="105"/>
        </w:rPr>
        <w:t xml:space="preserve"> </w:t>
      </w:r>
      <w:r w:rsidR="0090182D">
        <w:rPr>
          <w:spacing w:val="-1"/>
          <w:w w:val="105"/>
        </w:rPr>
        <w:t>nos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presentara</w:t>
      </w:r>
      <w:r w:rsidR="0090182D">
        <w:rPr>
          <w:spacing w:val="6"/>
          <w:w w:val="105"/>
        </w:rPr>
        <w:t xml:space="preserve"> </w:t>
      </w:r>
      <w:r w:rsidR="0090182D">
        <w:rPr>
          <w:spacing w:val="-4"/>
          <w:w w:val="105"/>
        </w:rPr>
        <w:t>una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9"/>
          <w:w w:val="105"/>
        </w:rPr>
        <w:t xml:space="preserve"> </w:t>
      </w:r>
      <w:r w:rsidR="0090182D">
        <w:rPr>
          <w:spacing w:val="-3"/>
          <w:w w:val="105"/>
        </w:rPr>
        <w:t>indicando</w:t>
      </w:r>
      <w:r w:rsidR="0090182D">
        <w:rPr>
          <w:spacing w:val="5"/>
          <w:w w:val="105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confrontas</w:t>
      </w:r>
      <w:r w:rsidR="0090182D">
        <w:rPr>
          <w:spacing w:val="59"/>
          <w:w w:val="103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3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pueden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efectuar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-18"/>
          <w:w w:val="105"/>
        </w:rPr>
        <w:t xml:space="preserve"> </w:t>
      </w:r>
      <w:r w:rsidR="0090182D">
        <w:rPr>
          <w:w w:val="105"/>
        </w:rPr>
        <w:t>cuales</w:t>
      </w:r>
      <w:r w:rsidR="0090182D">
        <w:rPr>
          <w:spacing w:val="-15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detallan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continuación:</w:t>
      </w:r>
    </w:p>
    <w:p w:rsidR="00BA0342" w:rsidRDefault="00BA0342">
      <w:pPr>
        <w:kinsoku w:val="0"/>
        <w:overflowPunct w:val="0"/>
        <w:spacing w:before="4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485" w:lineRule="auto"/>
        <w:ind w:right="2126"/>
      </w:pPr>
      <w:r>
        <w:rPr>
          <w:spacing w:val="-1"/>
          <w:w w:val="105"/>
        </w:rPr>
        <w:t>Disco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-4"/>
          <w:w w:val="105"/>
        </w:rPr>
        <w:t xml:space="preserve"> </w:t>
      </w:r>
      <w:r>
        <w:rPr>
          <w:w w:val="105"/>
        </w:rPr>
        <w:t>SUA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(uno</w:t>
      </w:r>
      <w:r>
        <w:rPr>
          <w:spacing w:val="-13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varios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archivos)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contra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-12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w w:val="105"/>
        </w:rPr>
        <w:t>EBA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Disco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-5"/>
          <w:w w:val="105"/>
        </w:rPr>
        <w:t xml:space="preserve"> </w:t>
      </w:r>
      <w:r>
        <w:rPr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(uno</w:t>
      </w:r>
      <w:r>
        <w:rPr>
          <w:spacing w:val="-12"/>
          <w:w w:val="105"/>
        </w:rPr>
        <w:t xml:space="preserve"> </w:t>
      </w:r>
      <w:r>
        <w:rPr>
          <w:w w:val="105"/>
        </w:rPr>
        <w:t>o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varios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archivos)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contra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-11"/>
          <w:w w:val="105"/>
        </w:rPr>
        <w:t xml:space="preserve"> </w:t>
      </w:r>
      <w:r>
        <w:rPr>
          <w:w w:val="105"/>
        </w:rPr>
        <w:t>y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EBA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Excel</w:t>
      </w:r>
    </w:p>
    <w:p w:rsidR="00BA0342" w:rsidRDefault="0090182D">
      <w:pPr>
        <w:pStyle w:val="BodyText"/>
        <w:kinsoku w:val="0"/>
        <w:overflowPunct w:val="0"/>
        <w:spacing w:before="16" w:line="242" w:lineRule="auto"/>
        <w:ind w:right="993"/>
        <w:jc w:val="both"/>
      </w:pPr>
      <w:r>
        <w:rPr>
          <w:spacing w:val="-1"/>
          <w:w w:val="105"/>
        </w:rPr>
        <w:t>Disco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5"/>
          <w:w w:val="105"/>
        </w:rPr>
        <w:t xml:space="preserve"> </w:t>
      </w:r>
      <w:r>
        <w:rPr>
          <w:w w:val="105"/>
        </w:rPr>
        <w:t>SUA</w:t>
      </w:r>
      <w:r>
        <w:rPr>
          <w:spacing w:val="6"/>
          <w:w w:val="105"/>
        </w:rPr>
        <w:t xml:space="preserve"> </w:t>
      </w:r>
      <w:r>
        <w:rPr>
          <w:spacing w:val="-4"/>
          <w:w w:val="105"/>
        </w:rPr>
        <w:t>(uno</w:t>
      </w:r>
      <w:r>
        <w:rPr>
          <w:spacing w:val="5"/>
          <w:w w:val="105"/>
        </w:rPr>
        <w:t xml:space="preserve"> </w:t>
      </w:r>
      <w:r>
        <w:rPr>
          <w:w w:val="105"/>
        </w:rPr>
        <w:t>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varios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archivos)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contra</w:t>
      </w:r>
      <w:r>
        <w:rPr>
          <w:spacing w:val="5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3"/>
          <w:w w:val="105"/>
        </w:rPr>
        <w:t xml:space="preserve"> </w:t>
      </w:r>
      <w:r>
        <w:rPr>
          <w:w w:val="105"/>
        </w:rPr>
        <w:t>y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EBA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notificadas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2"/>
          <w:w w:val="105"/>
        </w:rPr>
        <w:t xml:space="preserve"> </w:t>
      </w:r>
      <w:r>
        <w:rPr>
          <w:w w:val="105"/>
        </w:rPr>
        <w:t xml:space="preserve">de </w:t>
      </w:r>
      <w:proofErr w:type="spellStart"/>
      <w:r>
        <w:rPr>
          <w:spacing w:val="-1"/>
          <w:w w:val="105"/>
        </w:rPr>
        <w:t>Compac</w:t>
      </w:r>
      <w:proofErr w:type="spellEnd"/>
      <w:r>
        <w:rPr>
          <w:spacing w:val="39"/>
          <w:w w:val="103"/>
        </w:rPr>
        <w:t xml:space="preserve"> </w:t>
      </w:r>
      <w:r>
        <w:rPr>
          <w:spacing w:val="-3"/>
          <w:w w:val="105"/>
        </w:rPr>
        <w:t>Disc</w:t>
      </w:r>
    </w:p>
    <w:p w:rsidR="00BA0342" w:rsidRDefault="00BA0342">
      <w:pPr>
        <w:pStyle w:val="BodyText"/>
        <w:kinsoku w:val="0"/>
        <w:overflowPunct w:val="0"/>
        <w:spacing w:before="16" w:line="242" w:lineRule="auto"/>
        <w:ind w:right="993"/>
        <w:jc w:val="both"/>
        <w:sectPr w:rsidR="00BA0342">
          <w:type w:val="continuous"/>
          <w:pgSz w:w="11900" w:h="16840"/>
          <w:pgMar w:top="1600" w:right="740" w:bottom="280" w:left="980" w:header="720" w:footer="720" w:gutter="0"/>
          <w:cols w:space="720" w:equalWidth="0">
            <w:col w:w="10180"/>
          </w:cols>
          <w:noEndnote/>
        </w:sectPr>
      </w:pPr>
    </w:p>
    <w:p w:rsidR="00BA0342" w:rsidRDefault="00BA0342">
      <w:pPr>
        <w:kinsoku w:val="0"/>
        <w:overflowPunct w:val="0"/>
        <w:spacing w:before="6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90"/>
        <w:jc w:val="both"/>
      </w:pPr>
      <w:r>
        <w:rPr>
          <w:spacing w:val="-1"/>
          <w:w w:val="105"/>
        </w:rPr>
        <w:t>Importante: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5"/>
          <w:w w:val="105"/>
        </w:rPr>
        <w:t xml:space="preserve"> </w:t>
      </w:r>
      <w:r>
        <w:rPr>
          <w:w w:val="105"/>
        </w:rPr>
        <w:t>las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empresas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manejan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salarios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superiores</w:t>
      </w:r>
      <w:r>
        <w:rPr>
          <w:spacing w:val="16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25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veces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4"/>
          <w:w w:val="105"/>
        </w:rPr>
        <w:t>Salario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Mínimo</w:t>
      </w:r>
      <w:r>
        <w:rPr>
          <w:spacing w:val="91"/>
          <w:w w:val="103"/>
        </w:rPr>
        <w:t xml:space="preserve"> </w:t>
      </w:r>
      <w:r>
        <w:rPr>
          <w:spacing w:val="-1"/>
          <w:w w:val="105"/>
        </w:rPr>
        <w:t>Vigente</w:t>
      </w:r>
      <w:r>
        <w:rPr>
          <w:spacing w:val="9"/>
          <w:w w:val="105"/>
        </w:rPr>
        <w:t xml:space="preserve"> </w:t>
      </w:r>
      <w:r>
        <w:rPr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w w:val="105"/>
        </w:rPr>
        <w:t>D.F.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deberán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corroborar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10"/>
          <w:w w:val="105"/>
        </w:rPr>
        <w:t xml:space="preserve"> </w:t>
      </w:r>
      <w:r>
        <w:rPr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continuación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importe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correspondiente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5" w:line="240" w:lineRule="exact"/>
      </w:pPr>
    </w:p>
    <w:p w:rsidR="00BA0342" w:rsidRDefault="00BC1DEC">
      <w:pPr>
        <w:kinsoku w:val="0"/>
        <w:overflowPunct w:val="0"/>
        <w:ind w:left="2874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670810" cy="651510"/>
            <wp:effectExtent l="0" t="0" r="0" b="0"/>
            <wp:docPr id="263" name="Imagen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810" cy="651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5" w:line="240" w:lineRule="exact"/>
      </w:pPr>
    </w:p>
    <w:p w:rsidR="00BA0342" w:rsidRDefault="0090182D">
      <w:pPr>
        <w:pStyle w:val="Heading3"/>
        <w:kinsoku w:val="0"/>
        <w:overflowPunct w:val="0"/>
        <w:ind w:left="789" w:right="1015"/>
        <w:jc w:val="center"/>
        <w:rPr>
          <w:b w:val="0"/>
          <w:bCs w:val="0"/>
        </w:rPr>
      </w:pPr>
      <w:r>
        <w:rPr>
          <w:spacing w:val="-1"/>
        </w:rPr>
        <w:t>CONFRONTA</w:t>
      </w:r>
      <w:r>
        <w:rPr>
          <w:spacing w:val="52"/>
        </w:rPr>
        <w:t xml:space="preserve"> </w:t>
      </w:r>
      <w:r>
        <w:rPr>
          <w:spacing w:val="-2"/>
        </w:rPr>
        <w:t>MENSUAL</w:t>
      </w:r>
    </w:p>
    <w:p w:rsidR="00BA0342" w:rsidRDefault="0090182D">
      <w:pPr>
        <w:pStyle w:val="BodyText"/>
        <w:kinsoku w:val="0"/>
        <w:overflowPunct w:val="0"/>
        <w:spacing w:before="7" w:line="242" w:lineRule="auto"/>
        <w:ind w:right="989"/>
        <w:jc w:val="both"/>
      </w:pPr>
      <w:r>
        <w:rPr>
          <w:spacing w:val="-1"/>
          <w:w w:val="105"/>
        </w:rPr>
        <w:t>En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seleccionamos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13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Liquidación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Mensual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(Seguros</w:t>
      </w:r>
      <w:r>
        <w:rPr>
          <w:spacing w:val="79"/>
          <w:w w:val="103"/>
        </w:rPr>
        <w:t xml:space="preserve"> </w:t>
      </w:r>
      <w:r>
        <w:rPr>
          <w:spacing w:val="-4"/>
          <w:w w:val="105"/>
        </w:rPr>
        <w:t>IMSS)</w:t>
      </w:r>
      <w:r>
        <w:rPr>
          <w:spacing w:val="-10"/>
          <w:w w:val="105"/>
        </w:rPr>
        <w:t xml:space="preserve"> </w:t>
      </w:r>
      <w:r>
        <w:rPr>
          <w:w w:val="105"/>
        </w:rPr>
        <w:t>una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efectuada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selección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-1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-15"/>
          <w:w w:val="105"/>
        </w:rPr>
        <w:t xml:space="preserve"> </w:t>
      </w:r>
      <w:r>
        <w:rPr>
          <w:w w:val="105"/>
        </w:rPr>
        <w:t>menú: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BC1DEC">
      <w:pPr>
        <w:kinsoku w:val="0"/>
        <w:overflowPunct w:val="0"/>
        <w:ind w:left="4084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151255" cy="2440305"/>
            <wp:effectExtent l="0" t="0" r="0" b="0"/>
            <wp:docPr id="26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125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Heading3"/>
        <w:numPr>
          <w:ilvl w:val="0"/>
          <w:numId w:val="13"/>
        </w:numPr>
        <w:tabs>
          <w:tab w:val="left" w:pos="1478"/>
        </w:tabs>
        <w:kinsoku w:val="0"/>
        <w:overflowPunct w:val="0"/>
        <w:ind w:hanging="350"/>
        <w:rPr>
          <w:b w:val="0"/>
          <w:bCs w:val="0"/>
        </w:rPr>
      </w:pPr>
      <w:r>
        <w:rPr>
          <w:spacing w:val="-1"/>
          <w:w w:val="105"/>
        </w:rPr>
        <w:t>Lectura</w:t>
      </w:r>
      <w:r>
        <w:rPr>
          <w:spacing w:val="-24"/>
          <w:w w:val="105"/>
        </w:rPr>
        <w:t xml:space="preserve"> </w:t>
      </w:r>
      <w:r>
        <w:rPr>
          <w:w w:val="105"/>
        </w:rPr>
        <w:t>SUA</w:t>
      </w:r>
    </w:p>
    <w:p w:rsidR="00BA0342" w:rsidRDefault="0090182D">
      <w:pPr>
        <w:pStyle w:val="BodyText"/>
        <w:kinsoku w:val="0"/>
        <w:overflowPunct w:val="0"/>
        <w:spacing w:before="36" w:line="247" w:lineRule="auto"/>
        <w:ind w:left="1463" w:right="994"/>
        <w:jc w:val="both"/>
      </w:pPr>
      <w:r>
        <w:rPr>
          <w:spacing w:val="-3"/>
          <w:w w:val="105"/>
        </w:rPr>
        <w:t>Esta</w:t>
      </w:r>
      <w:r>
        <w:rPr>
          <w:spacing w:val="1"/>
          <w:w w:val="105"/>
        </w:rPr>
        <w:t xml:space="preserve"> </w:t>
      </w:r>
      <w:r>
        <w:rPr>
          <w:w w:val="105"/>
        </w:rPr>
        <w:t>opción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lectura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uno</w:t>
      </w:r>
      <w:r>
        <w:rPr>
          <w:spacing w:val="2"/>
          <w:w w:val="105"/>
        </w:rPr>
        <w:t xml:space="preserve"> </w:t>
      </w:r>
      <w:r>
        <w:rPr>
          <w:w w:val="105"/>
        </w:rPr>
        <w:t>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 xml:space="preserve">varios </w:t>
      </w:r>
      <w:r>
        <w:rPr>
          <w:spacing w:val="-3"/>
          <w:w w:val="105"/>
        </w:rPr>
        <w:t>discos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6"/>
          <w:w w:val="105"/>
        </w:rPr>
        <w:t xml:space="preserve"> </w:t>
      </w:r>
      <w:r>
        <w:rPr>
          <w:w w:val="105"/>
        </w:rPr>
        <w:t>SUA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51"/>
          <w:w w:val="103"/>
        </w:rPr>
        <w:t xml:space="preserve"> </w:t>
      </w:r>
      <w:r>
        <w:rPr>
          <w:w w:val="105"/>
        </w:rPr>
        <w:t>que</w:t>
      </w:r>
      <w:r>
        <w:rPr>
          <w:spacing w:val="-19"/>
          <w:w w:val="105"/>
        </w:rPr>
        <w:t xml:space="preserve"> </w:t>
      </w:r>
      <w:r>
        <w:rPr>
          <w:w w:val="105"/>
        </w:rPr>
        <w:t>por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necesidades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operativas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emitan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segregada.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Heading3"/>
        <w:numPr>
          <w:ilvl w:val="0"/>
          <w:numId w:val="13"/>
        </w:numPr>
        <w:tabs>
          <w:tab w:val="left" w:pos="1478"/>
        </w:tabs>
        <w:kinsoku w:val="0"/>
        <w:overflowPunct w:val="0"/>
        <w:ind w:hanging="350"/>
        <w:rPr>
          <w:b w:val="0"/>
          <w:bCs w:val="0"/>
        </w:rPr>
      </w:pPr>
      <w:r>
        <w:rPr>
          <w:spacing w:val="-1"/>
          <w:w w:val="105"/>
        </w:rPr>
        <w:t>Lectura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CD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Firma</w:t>
      </w:r>
    </w:p>
    <w:p w:rsidR="00BA0342" w:rsidRDefault="0090182D">
      <w:pPr>
        <w:pStyle w:val="BodyText"/>
        <w:kinsoku w:val="0"/>
        <w:overflowPunct w:val="0"/>
        <w:spacing w:before="36" w:line="244" w:lineRule="auto"/>
        <w:ind w:left="1463" w:right="989"/>
        <w:jc w:val="both"/>
      </w:pPr>
      <w:r>
        <w:rPr>
          <w:spacing w:val="-1"/>
          <w:w w:val="105"/>
        </w:rPr>
        <w:t>El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realizara</w:t>
      </w:r>
      <w:r>
        <w:rPr>
          <w:spacing w:val="4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búsqueda</w:t>
      </w:r>
      <w:r>
        <w:rPr>
          <w:w w:val="105"/>
        </w:rPr>
        <w:t xml:space="preserve"> </w:t>
      </w:r>
      <w:r>
        <w:rPr>
          <w:spacing w:val="-1"/>
          <w:w w:val="105"/>
        </w:rPr>
        <w:t>automática</w:t>
      </w:r>
      <w:r>
        <w:rPr>
          <w:spacing w:val="4"/>
          <w:w w:val="105"/>
        </w:rPr>
        <w:t xml:space="preserve"> </w:t>
      </w:r>
      <w:r>
        <w:rPr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haciendo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31"/>
          <w:w w:val="103"/>
        </w:rPr>
        <w:t xml:space="preserve"> </w:t>
      </w:r>
      <w:r>
        <w:rPr>
          <w:w w:val="105"/>
        </w:rPr>
        <w:t>través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una</w:t>
      </w:r>
      <w:r>
        <w:rPr>
          <w:spacing w:val="5"/>
          <w:w w:val="105"/>
        </w:rPr>
        <w:t xml:space="preserve"> </w:t>
      </w:r>
      <w:proofErr w:type="spellStart"/>
      <w:r>
        <w:rPr>
          <w:spacing w:val="-3"/>
          <w:w w:val="105"/>
        </w:rPr>
        <w:t>interfase</w:t>
      </w:r>
      <w:proofErr w:type="spellEnd"/>
      <w:r>
        <w:rPr>
          <w:w w:val="105"/>
        </w:rPr>
        <w:t xml:space="preserve"> </w:t>
      </w:r>
      <w:r>
        <w:rPr>
          <w:spacing w:val="-3"/>
          <w:w w:val="105"/>
        </w:rPr>
        <w:t>–previamente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definida-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 xml:space="preserve">con </w:t>
      </w:r>
      <w:r>
        <w:rPr>
          <w:w w:val="105"/>
        </w:rPr>
        <w:t>el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5"/>
          <w:w w:val="105"/>
        </w:rPr>
        <w:t xml:space="preserve"> </w:t>
      </w:r>
      <w:r w:rsidR="00441CC4">
        <w:rPr>
          <w:spacing w:val="-3"/>
          <w:w w:val="105"/>
        </w:rPr>
        <w:t>IDSE Cloud</w:t>
      </w:r>
      <w:r>
        <w:rPr>
          <w:w w:val="105"/>
        </w:rPr>
        <w:t>.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caso</w:t>
      </w:r>
      <w:r>
        <w:rPr>
          <w:spacing w:val="15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encontrar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20"/>
          <w:w w:val="105"/>
        </w:rPr>
        <w:t xml:space="preserve"> </w:t>
      </w:r>
      <w:r>
        <w:rPr>
          <w:w w:val="105"/>
        </w:rPr>
        <w:t>y</w:t>
      </w:r>
      <w:r>
        <w:rPr>
          <w:spacing w:val="1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buscado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abrirá</w:t>
      </w:r>
      <w:r>
        <w:rPr>
          <w:spacing w:val="16"/>
          <w:w w:val="105"/>
        </w:rPr>
        <w:t xml:space="preserve"> </w:t>
      </w:r>
      <w:r>
        <w:rPr>
          <w:w w:val="105"/>
        </w:rPr>
        <w:t>un</w:t>
      </w:r>
      <w:r>
        <w:rPr>
          <w:spacing w:val="15"/>
          <w:w w:val="105"/>
        </w:rPr>
        <w:t xml:space="preserve"> </w:t>
      </w:r>
      <w:r>
        <w:rPr>
          <w:w w:val="105"/>
        </w:rPr>
        <w:t>menú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w w:val="105"/>
        </w:rPr>
        <w:t>opciones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búsqueda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manual</w:t>
      </w:r>
      <w:r>
        <w:rPr>
          <w:spacing w:val="49"/>
          <w:w w:val="105"/>
        </w:rPr>
        <w:t xml:space="preserve"> </w:t>
      </w:r>
      <w:r>
        <w:rPr>
          <w:w w:val="105"/>
        </w:rPr>
        <w:t xml:space="preserve">el  </w:t>
      </w:r>
      <w:r>
        <w:rPr>
          <w:spacing w:val="-3"/>
          <w:w w:val="105"/>
        </w:rPr>
        <w:t>archivo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53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47"/>
          <w:w w:val="105"/>
        </w:rPr>
        <w:t xml:space="preserve"> </w:t>
      </w:r>
      <w:r>
        <w:rPr>
          <w:spacing w:val="-4"/>
          <w:w w:val="105"/>
        </w:rPr>
        <w:t>ZIP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descargado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previamente,</w:t>
      </w:r>
      <w:r>
        <w:rPr>
          <w:spacing w:val="4"/>
          <w:w w:val="105"/>
        </w:rPr>
        <w:t xml:space="preserve"> </w:t>
      </w:r>
      <w:r>
        <w:rPr>
          <w:w w:val="105"/>
        </w:rPr>
        <w:t>o</w:t>
      </w:r>
      <w:r>
        <w:rPr>
          <w:spacing w:val="6"/>
          <w:w w:val="105"/>
        </w:rPr>
        <w:t xml:space="preserve"> </w:t>
      </w:r>
      <w:r>
        <w:rPr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7"/>
          <w:w w:val="105"/>
        </w:rPr>
        <w:t xml:space="preserve"> </w:t>
      </w:r>
      <w:r>
        <w:rPr>
          <w:w w:val="105"/>
        </w:rPr>
        <w:t>el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9"/>
          <w:w w:val="105"/>
        </w:rPr>
        <w:t xml:space="preserve"> </w:t>
      </w:r>
      <w:r>
        <w:rPr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Excel</w:t>
      </w:r>
      <w:r>
        <w:rPr>
          <w:spacing w:val="9"/>
          <w:w w:val="105"/>
        </w:rPr>
        <w:t xml:space="preserve"> </w:t>
      </w:r>
      <w:r>
        <w:rPr>
          <w:w w:val="105"/>
        </w:rPr>
        <w:t>y</w:t>
      </w:r>
      <w:r>
        <w:rPr>
          <w:spacing w:val="4"/>
          <w:w w:val="105"/>
        </w:rPr>
        <w:t xml:space="preserve"> </w:t>
      </w:r>
      <w:r>
        <w:rPr>
          <w:w w:val="105"/>
        </w:rPr>
        <w:t>o</w:t>
      </w:r>
      <w:r>
        <w:rPr>
          <w:spacing w:val="7"/>
          <w:w w:val="105"/>
        </w:rPr>
        <w:t xml:space="preserve"> </w:t>
      </w:r>
      <w:r>
        <w:rPr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notificado</w:t>
      </w:r>
      <w:r>
        <w:rPr>
          <w:spacing w:val="7"/>
          <w:w w:val="105"/>
        </w:rPr>
        <w:t xml:space="preserve"> </w:t>
      </w:r>
      <w:r>
        <w:rPr>
          <w:w w:val="105"/>
        </w:rPr>
        <w:t>en</w:t>
      </w:r>
      <w:r>
        <w:rPr>
          <w:spacing w:val="67"/>
          <w:w w:val="103"/>
        </w:rPr>
        <w:t xml:space="preserve"> </w:t>
      </w:r>
      <w:proofErr w:type="spellStart"/>
      <w:r>
        <w:rPr>
          <w:spacing w:val="-1"/>
          <w:w w:val="105"/>
        </w:rPr>
        <w:t>Compac</w:t>
      </w:r>
      <w:proofErr w:type="spellEnd"/>
      <w:r>
        <w:rPr>
          <w:spacing w:val="-24"/>
          <w:w w:val="105"/>
        </w:rPr>
        <w:t xml:space="preserve"> </w:t>
      </w:r>
      <w:r>
        <w:rPr>
          <w:spacing w:val="-1"/>
          <w:w w:val="105"/>
        </w:rPr>
        <w:t>Disk.</w:t>
      </w:r>
    </w:p>
    <w:p w:rsidR="00BA0342" w:rsidRDefault="00BA0342">
      <w:pPr>
        <w:pStyle w:val="BodyText"/>
        <w:kinsoku w:val="0"/>
        <w:overflowPunct w:val="0"/>
        <w:spacing w:before="36" w:line="244" w:lineRule="auto"/>
        <w:ind w:left="1463" w:right="989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numPr>
          <w:ilvl w:val="0"/>
          <w:numId w:val="13"/>
        </w:numPr>
        <w:tabs>
          <w:tab w:val="left" w:pos="1478"/>
        </w:tabs>
        <w:kinsoku w:val="0"/>
        <w:overflowPunct w:val="0"/>
        <w:spacing w:before="80"/>
        <w:ind w:hanging="350"/>
        <w:rPr>
          <w:b w:val="0"/>
          <w:bCs w:val="0"/>
        </w:rPr>
      </w:pPr>
      <w:r>
        <w:rPr>
          <w:spacing w:val="-1"/>
        </w:rPr>
        <w:t>Analizar</w:t>
      </w:r>
      <w:r>
        <w:rPr>
          <w:spacing w:val="47"/>
        </w:rPr>
        <w:t xml:space="preserve"> </w:t>
      </w:r>
      <w:r>
        <w:rPr>
          <w:spacing w:val="-1"/>
        </w:rPr>
        <w:t>diferencias</w:t>
      </w:r>
    </w:p>
    <w:p w:rsidR="00BA0342" w:rsidRDefault="00BA0342">
      <w:pPr>
        <w:kinsoku w:val="0"/>
        <w:overflowPunct w:val="0"/>
        <w:spacing w:before="2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ind w:left="1463" w:right="986"/>
      </w:pPr>
      <w:r>
        <w:rPr>
          <w:spacing w:val="-1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14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0"/>
          <w:w w:val="105"/>
        </w:rPr>
        <w:t xml:space="preserve"> </w:t>
      </w:r>
      <w:r>
        <w:rPr>
          <w:w w:val="105"/>
        </w:rPr>
        <w:t>3</w:t>
      </w:r>
      <w:r>
        <w:rPr>
          <w:spacing w:val="-14"/>
          <w:w w:val="105"/>
        </w:rPr>
        <w:t xml:space="preserve"> </w:t>
      </w:r>
      <w:r>
        <w:rPr>
          <w:w w:val="105"/>
        </w:rPr>
        <w:t>grupos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reportes</w:t>
      </w:r>
      <w:r>
        <w:rPr>
          <w:spacing w:val="-12"/>
          <w:w w:val="105"/>
        </w:rPr>
        <w:t xml:space="preserve"> </w:t>
      </w:r>
      <w:r>
        <w:rPr>
          <w:w w:val="105"/>
        </w:rPr>
        <w:t>y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sus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procesos: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3"/>
        </w:numPr>
        <w:tabs>
          <w:tab w:val="left" w:pos="1694"/>
        </w:tabs>
        <w:kinsoku w:val="0"/>
        <w:overflowPunct w:val="0"/>
        <w:ind w:hanging="230"/>
      </w:pPr>
      <w:r>
        <w:rPr>
          <w:spacing w:val="-1"/>
          <w:w w:val="105"/>
        </w:rPr>
        <w:t>Reportes</w:t>
      </w:r>
      <w:r>
        <w:rPr>
          <w:spacing w:val="-29"/>
          <w:w w:val="105"/>
        </w:rPr>
        <w:t xml:space="preserve"> </w:t>
      </w:r>
      <w:r>
        <w:rPr>
          <w:w w:val="105"/>
        </w:rPr>
        <w:t>de</w:t>
      </w:r>
      <w:r>
        <w:rPr>
          <w:spacing w:val="-26"/>
          <w:w w:val="105"/>
        </w:rPr>
        <w:t xml:space="preserve"> </w:t>
      </w:r>
      <w:r>
        <w:rPr>
          <w:spacing w:val="-1"/>
          <w:w w:val="105"/>
        </w:rPr>
        <w:t>Diferencias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3"/>
        </w:numPr>
        <w:tabs>
          <w:tab w:val="left" w:pos="1694"/>
        </w:tabs>
        <w:kinsoku w:val="0"/>
        <w:overflowPunct w:val="0"/>
        <w:ind w:hanging="230"/>
      </w:pPr>
      <w:r>
        <w:rPr>
          <w:spacing w:val="-4"/>
          <w:w w:val="105"/>
        </w:rPr>
        <w:t>Sin</w:t>
      </w:r>
      <w:r>
        <w:rPr>
          <w:spacing w:val="-24"/>
          <w:w w:val="105"/>
        </w:rPr>
        <w:t xml:space="preserve"> </w:t>
      </w:r>
      <w:r>
        <w:rPr>
          <w:spacing w:val="-1"/>
          <w:w w:val="105"/>
        </w:rPr>
        <w:t>Diferencias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3"/>
        </w:numPr>
        <w:tabs>
          <w:tab w:val="left" w:pos="1684"/>
        </w:tabs>
        <w:kinsoku w:val="0"/>
        <w:overflowPunct w:val="0"/>
        <w:ind w:left="1683" w:hanging="220"/>
      </w:pPr>
      <w:r>
        <w:rPr>
          <w:spacing w:val="-3"/>
          <w:w w:val="105"/>
        </w:rPr>
        <w:t>Exportaciones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semiautomática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recomendable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cómputo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siguiente:</w:t>
      </w:r>
    </w:p>
    <w:p w:rsidR="00BA0342" w:rsidRDefault="00BA0342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5"/>
        </w:numPr>
        <w:tabs>
          <w:tab w:val="left" w:pos="1478"/>
        </w:tabs>
        <w:kinsoku w:val="0"/>
        <w:overflowPunct w:val="0"/>
        <w:ind w:hanging="350"/>
      </w:pPr>
      <w:r>
        <w:rPr>
          <w:spacing w:val="-1"/>
          <w:w w:val="105"/>
        </w:rPr>
        <w:t>Sistema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CEN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Seguridad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Social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Electrónica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5"/>
        </w:numPr>
        <w:tabs>
          <w:tab w:val="left" w:pos="1478"/>
        </w:tabs>
        <w:kinsoku w:val="0"/>
        <w:overflowPunct w:val="0"/>
        <w:ind w:hanging="350"/>
      </w:pPr>
      <w:r>
        <w:rPr>
          <w:spacing w:val="-1"/>
          <w:w w:val="105"/>
        </w:rPr>
        <w:t>Sistema</w:t>
      </w:r>
      <w:r>
        <w:rPr>
          <w:spacing w:val="-10"/>
          <w:w w:val="105"/>
        </w:rPr>
        <w:t xml:space="preserve"> </w:t>
      </w:r>
      <w:r>
        <w:rPr>
          <w:w w:val="105"/>
        </w:rPr>
        <w:t>SUA</w:t>
      </w:r>
      <w:r>
        <w:rPr>
          <w:spacing w:val="34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SUA.MDB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5"/>
        </w:numPr>
        <w:tabs>
          <w:tab w:val="left" w:pos="1478"/>
        </w:tabs>
        <w:kinsoku w:val="0"/>
        <w:overflowPunct w:val="0"/>
        <w:ind w:hanging="350"/>
      </w:pPr>
      <w:r>
        <w:rPr>
          <w:spacing w:val="-1"/>
          <w:w w:val="105"/>
        </w:rPr>
        <w:t>Sistema</w:t>
      </w:r>
      <w:r>
        <w:rPr>
          <w:spacing w:val="-11"/>
          <w:w w:val="105"/>
        </w:rPr>
        <w:t xml:space="preserve"> </w:t>
      </w:r>
      <w:r w:rsidR="003D5643">
        <w:rPr>
          <w:spacing w:val="-3"/>
          <w:w w:val="105"/>
        </w:rPr>
        <w:t>IDSE Cloud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86"/>
      </w:pPr>
      <w:r>
        <w:rPr>
          <w:spacing w:val="-3"/>
          <w:w w:val="105"/>
        </w:rPr>
        <w:t>Habiendo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efectuado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descarga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este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1"/>
          <w:w w:val="105"/>
        </w:rPr>
        <w:t>ultimo</w:t>
      </w:r>
      <w:proofErr w:type="spellEnd"/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software.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Contando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38"/>
          <w:w w:val="105"/>
        </w:rPr>
        <w:t xml:space="preserve"> </w:t>
      </w:r>
      <w:r>
        <w:rPr>
          <w:w w:val="105"/>
        </w:rPr>
        <w:t>los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requisitos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anteriores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llevará</w:t>
      </w:r>
      <w:r>
        <w:rPr>
          <w:spacing w:val="33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cabo</w:t>
      </w:r>
      <w:r>
        <w:rPr>
          <w:spacing w:val="38"/>
          <w:w w:val="105"/>
        </w:rPr>
        <w:t xml:space="preserve"> </w:t>
      </w:r>
      <w:r>
        <w:rPr>
          <w:w w:val="105"/>
        </w:rPr>
        <w:t>el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43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65"/>
          <w:w w:val="103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SUA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darle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3"/>
          <w:w w:val="105"/>
        </w:rPr>
        <w:t xml:space="preserve"> </w:t>
      </w:r>
      <w:r>
        <w:rPr>
          <w:w w:val="105"/>
        </w:rPr>
        <w:t>el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12"/>
          <w:w w:val="105"/>
        </w:rPr>
        <w:t xml:space="preserve"> </w:t>
      </w:r>
      <w:r>
        <w:rPr>
          <w:b/>
          <w:bCs/>
          <w:spacing w:val="-3"/>
          <w:w w:val="105"/>
        </w:rPr>
        <w:t>Lectura</w:t>
      </w:r>
      <w:r>
        <w:rPr>
          <w:b/>
          <w:bCs/>
          <w:spacing w:val="17"/>
          <w:w w:val="105"/>
        </w:rPr>
        <w:t xml:space="preserve"> </w:t>
      </w:r>
      <w:r>
        <w:rPr>
          <w:b/>
          <w:bCs/>
          <w:spacing w:val="-4"/>
          <w:w w:val="105"/>
        </w:rPr>
        <w:t>SUA,</w:t>
      </w:r>
      <w:r>
        <w:rPr>
          <w:b/>
          <w:bCs/>
          <w:spacing w:val="10"/>
          <w:w w:val="105"/>
        </w:rPr>
        <w:t xml:space="preserve"> </w:t>
      </w:r>
      <w:r>
        <w:rPr>
          <w:w w:val="105"/>
        </w:rPr>
        <w:t>una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seleccionado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3"/>
          <w:w w:val="103"/>
        </w:rPr>
        <w:t xml:space="preserve"> </w:t>
      </w:r>
      <w:r>
        <w:rPr>
          <w:spacing w:val="-3"/>
          <w:w w:val="105"/>
        </w:rPr>
        <w:t>archivo,</w:t>
      </w:r>
      <w:r>
        <w:rPr>
          <w:spacing w:val="8"/>
          <w:w w:val="105"/>
        </w:rPr>
        <w:t xml:space="preserve"> </w:t>
      </w:r>
      <w:r>
        <w:rPr>
          <w:w w:val="105"/>
        </w:rPr>
        <w:t>el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decodificará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w w:val="105"/>
        </w:rPr>
        <w:t>el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mismo</w:t>
      </w:r>
      <w:r>
        <w:rPr>
          <w:spacing w:val="11"/>
          <w:w w:val="105"/>
        </w:rPr>
        <w:t xml:space="preserve"> </w:t>
      </w:r>
      <w:r>
        <w:rPr>
          <w:w w:val="105"/>
        </w:rPr>
        <w:t>y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efectuara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búsqueda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automática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presentándola</w:t>
      </w:r>
      <w:r>
        <w:rPr>
          <w:spacing w:val="46"/>
          <w:w w:val="105"/>
        </w:rPr>
        <w:t xml:space="preserve"> </w:t>
      </w:r>
      <w:r>
        <w:rPr>
          <w:w w:val="105"/>
        </w:rPr>
        <w:t>en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55"/>
          <w:w w:val="105"/>
        </w:rPr>
        <w:t xml:space="preserve"> </w:t>
      </w:r>
      <w:r>
        <w:rPr>
          <w:w w:val="105"/>
        </w:rPr>
        <w:t>y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solicitando</w:t>
      </w:r>
      <w:r>
        <w:rPr>
          <w:w w:val="105"/>
        </w:rPr>
        <w:t xml:space="preserve">  </w:t>
      </w:r>
      <w:r>
        <w:rPr>
          <w:spacing w:val="-1"/>
          <w:w w:val="105"/>
        </w:rPr>
        <w:t>la</w:t>
      </w:r>
      <w:r>
        <w:rPr>
          <w:spacing w:val="65"/>
          <w:w w:val="103"/>
        </w:rPr>
        <w:t xml:space="preserve"> </w:t>
      </w:r>
      <w:r>
        <w:rPr>
          <w:spacing w:val="-3"/>
          <w:w w:val="105"/>
        </w:rPr>
        <w:t>confirmación</w:t>
      </w:r>
      <w:r>
        <w:rPr>
          <w:spacing w:val="9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1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10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w w:val="105"/>
        </w:rPr>
        <w:t>el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son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correctos,</w:t>
      </w:r>
      <w:r>
        <w:rPr>
          <w:spacing w:val="2"/>
          <w:w w:val="105"/>
        </w:rPr>
        <w:t xml:space="preserve"> una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confirmado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proceder</w:t>
      </w:r>
      <w:r>
        <w:rPr>
          <w:spacing w:val="-18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4" w:lineRule="auto"/>
        <w:ind w:right="987"/>
        <w:jc w:val="both"/>
      </w:pPr>
      <w:r>
        <w:rPr>
          <w:spacing w:val="-3"/>
          <w:w w:val="105"/>
        </w:rPr>
        <w:t>Seleccionando</w:t>
      </w:r>
      <w:r>
        <w:rPr>
          <w:spacing w:val="20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Punto</w:t>
      </w:r>
      <w:r>
        <w:rPr>
          <w:spacing w:val="16"/>
          <w:w w:val="105"/>
        </w:rPr>
        <w:t xml:space="preserve"> </w:t>
      </w:r>
      <w:r>
        <w:rPr>
          <w:w w:val="105"/>
        </w:rPr>
        <w:t>3</w:t>
      </w:r>
      <w:r>
        <w:rPr>
          <w:spacing w:val="20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los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pasos</w:t>
      </w:r>
      <w:r>
        <w:rPr>
          <w:spacing w:val="17"/>
          <w:w w:val="105"/>
        </w:rPr>
        <w:t xml:space="preserve"> </w:t>
      </w:r>
      <w:r>
        <w:rPr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19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recuadro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indicando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Prima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Riesgo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Trabajo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1"/>
          <w:w w:val="105"/>
        </w:rPr>
        <w:t>el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13"/>
          <w:w w:val="105"/>
        </w:rPr>
        <w:t xml:space="preserve"> </w:t>
      </w:r>
      <w:r>
        <w:rPr>
          <w:w w:val="105"/>
        </w:rPr>
        <w:t>y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-4"/>
          <w:w w:val="105"/>
        </w:rPr>
        <w:t>Prima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15"/>
          <w:w w:val="105"/>
        </w:rPr>
        <w:t xml:space="preserve"> </w:t>
      </w:r>
      <w:r>
        <w:rPr>
          <w:w w:val="105"/>
        </w:rPr>
        <w:t>fines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comparativos,</w:t>
      </w:r>
      <w:r>
        <w:rPr>
          <w:spacing w:val="49"/>
          <w:w w:val="105"/>
        </w:rPr>
        <w:t xml:space="preserve"> </w:t>
      </w:r>
      <w:r>
        <w:rPr>
          <w:w w:val="105"/>
        </w:rPr>
        <w:t>después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primer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dato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presentado</w:t>
      </w:r>
      <w:r>
        <w:rPr>
          <w:spacing w:val="52"/>
          <w:w w:val="105"/>
        </w:rPr>
        <w:t xml:space="preserve"> </w:t>
      </w:r>
      <w:r>
        <w:rPr>
          <w:w w:val="105"/>
        </w:rPr>
        <w:t>por</w:t>
      </w:r>
      <w:r>
        <w:rPr>
          <w:spacing w:val="5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52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32"/>
          <w:w w:val="105"/>
        </w:rPr>
        <w:t xml:space="preserve"> </w:t>
      </w:r>
      <w:r>
        <w:rPr>
          <w:spacing w:val="-1"/>
          <w:w w:val="105"/>
        </w:rPr>
        <w:t>pantalla: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40" w:lineRule="exact"/>
      </w:pPr>
    </w:p>
    <w:p w:rsidR="00BA0342" w:rsidRDefault="00BC1DEC">
      <w:pPr>
        <w:kinsoku w:val="0"/>
        <w:overflowPunct w:val="0"/>
        <w:ind w:left="2725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854960" cy="763270"/>
            <wp:effectExtent l="0" t="0" r="2540" b="0"/>
            <wp:docPr id="258" name="Imagen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763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spacing w:line="495" w:lineRule="auto"/>
        <w:ind w:right="986"/>
      </w:pPr>
      <w:r>
        <w:rPr>
          <w:spacing w:val="-1"/>
          <w:w w:val="105"/>
        </w:rPr>
        <w:t>Nota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Importante: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todas</w:t>
      </w:r>
      <w:r>
        <w:rPr>
          <w:spacing w:val="-13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opciones</w:t>
      </w:r>
      <w:r>
        <w:rPr>
          <w:spacing w:val="-18"/>
          <w:w w:val="105"/>
        </w:rPr>
        <w:t xml:space="preserve"> </w:t>
      </w:r>
      <w:r>
        <w:rPr>
          <w:w w:val="105"/>
        </w:rPr>
        <w:t>mostradas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permitirá:</w:t>
      </w:r>
      <w:r>
        <w:rPr>
          <w:spacing w:val="77"/>
          <w:w w:val="103"/>
        </w:rPr>
        <w:t xml:space="preserve"> </w:t>
      </w:r>
      <w:r>
        <w:rPr>
          <w:spacing w:val="-3"/>
          <w:w w:val="105"/>
        </w:rPr>
        <w:t>Enviar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Impresora</w:t>
      </w:r>
    </w:p>
    <w:p w:rsidR="00BA0342" w:rsidRDefault="0090182D">
      <w:pPr>
        <w:pStyle w:val="BodyText"/>
        <w:kinsoku w:val="0"/>
        <w:overflowPunct w:val="0"/>
        <w:spacing w:before="2" w:line="490" w:lineRule="auto"/>
        <w:ind w:right="7029"/>
      </w:pPr>
      <w:r>
        <w:rPr>
          <w:spacing w:val="-3"/>
          <w:w w:val="105"/>
        </w:rPr>
        <w:t>Convertir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PDF</w:t>
      </w:r>
      <w:r>
        <w:rPr>
          <w:spacing w:val="25"/>
          <w:w w:val="103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Vista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Previa</w:t>
      </w:r>
    </w:p>
    <w:p w:rsidR="00BA0342" w:rsidRDefault="0090182D">
      <w:pPr>
        <w:pStyle w:val="BodyText"/>
        <w:kinsoku w:val="0"/>
        <w:overflowPunct w:val="0"/>
        <w:spacing w:before="6"/>
        <w:ind w:right="986"/>
      </w:pPr>
      <w:r>
        <w:rPr>
          <w:spacing w:val="-3"/>
          <w:w w:val="105"/>
        </w:rPr>
        <w:t>Cuadros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selectivos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exportar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-11"/>
          <w:w w:val="105"/>
        </w:rPr>
        <w:t xml:space="preserve"> </w:t>
      </w:r>
      <w:r>
        <w:rPr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10"/>
          <w:w w:val="105"/>
        </w:rPr>
        <w:t xml:space="preserve"> </w:t>
      </w:r>
      <w:r>
        <w:rPr>
          <w:w w:val="105"/>
        </w:rPr>
        <w:t>al</w:t>
      </w:r>
      <w:r>
        <w:rPr>
          <w:spacing w:val="-12"/>
          <w:w w:val="105"/>
        </w:rPr>
        <w:t xml:space="preserve"> </w:t>
      </w:r>
      <w:r>
        <w:rPr>
          <w:w w:val="105"/>
        </w:rPr>
        <w:t>SUA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y/o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según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corresponda.</w:t>
      </w:r>
    </w:p>
    <w:p w:rsidR="00BA0342" w:rsidRDefault="00BA0342">
      <w:pPr>
        <w:pStyle w:val="BodyText"/>
        <w:kinsoku w:val="0"/>
        <w:overflowPunct w:val="0"/>
        <w:spacing w:before="6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spacing w:before="80"/>
        <w:jc w:val="both"/>
        <w:rPr>
          <w:b w:val="0"/>
          <w:bCs w:val="0"/>
        </w:rPr>
      </w:pPr>
      <w:r>
        <w:rPr>
          <w:spacing w:val="-1"/>
          <w:w w:val="105"/>
        </w:rPr>
        <w:t>REPORTES</w:t>
      </w:r>
      <w:r>
        <w:rPr>
          <w:spacing w:val="-26"/>
          <w:w w:val="105"/>
        </w:rPr>
        <w:t xml:space="preserve"> </w:t>
      </w:r>
      <w:r>
        <w:rPr>
          <w:spacing w:val="1"/>
          <w:w w:val="105"/>
        </w:rPr>
        <w:t>DE</w:t>
      </w:r>
      <w:r>
        <w:rPr>
          <w:spacing w:val="-29"/>
          <w:w w:val="105"/>
        </w:rPr>
        <w:t xml:space="preserve"> </w:t>
      </w:r>
      <w:r>
        <w:rPr>
          <w:spacing w:val="-3"/>
          <w:w w:val="105"/>
        </w:rPr>
        <w:t>DIFERENCIAS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u w:val="single"/>
        </w:rPr>
        <w:t>Nombres</w:t>
      </w:r>
      <w:r>
        <w:rPr>
          <w:spacing w:val="48"/>
          <w:u w:val="single"/>
        </w:rPr>
        <w:t xml:space="preserve"> </w:t>
      </w:r>
      <w:r>
        <w:rPr>
          <w:spacing w:val="-1"/>
          <w:u w:val="single"/>
        </w:rPr>
        <w:t>Diferentes:</w:t>
      </w:r>
    </w:p>
    <w:p w:rsidR="00BA0342" w:rsidRDefault="0090182D">
      <w:pPr>
        <w:pStyle w:val="BodyText"/>
        <w:kinsoku w:val="0"/>
        <w:overflowPunct w:val="0"/>
        <w:spacing w:before="2" w:line="247" w:lineRule="auto"/>
        <w:ind w:right="988"/>
        <w:jc w:val="both"/>
      </w:pPr>
      <w:r>
        <w:rPr>
          <w:spacing w:val="-1"/>
          <w:w w:val="105"/>
        </w:rPr>
        <w:t>En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tomara</w:t>
      </w:r>
      <w:r>
        <w:rPr>
          <w:spacing w:val="21"/>
          <w:w w:val="105"/>
        </w:rPr>
        <w:t xml:space="preserve"> </w:t>
      </w:r>
      <w:r>
        <w:rPr>
          <w:w w:val="105"/>
        </w:rPr>
        <w:t>como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índice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búsqueda</w:t>
      </w:r>
      <w:r>
        <w:rPr>
          <w:spacing w:val="25"/>
          <w:w w:val="105"/>
        </w:rPr>
        <w:t xml:space="preserve"> </w:t>
      </w:r>
      <w:r>
        <w:rPr>
          <w:w w:val="105"/>
        </w:rPr>
        <w:t>el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Numero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Seguridad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Social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(NSS)</w:t>
      </w:r>
      <w:r>
        <w:rPr>
          <w:spacing w:val="-6"/>
          <w:w w:val="105"/>
        </w:rPr>
        <w:t xml:space="preserve"> </w:t>
      </w:r>
      <w:r>
        <w:rPr>
          <w:w w:val="105"/>
        </w:rPr>
        <w:t>y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desplegará</w:t>
      </w:r>
      <w:r>
        <w:rPr>
          <w:spacing w:val="-14"/>
          <w:w w:val="105"/>
        </w:rPr>
        <w:t xml:space="preserve"> </w:t>
      </w:r>
      <w:r>
        <w:rPr>
          <w:w w:val="105"/>
        </w:rPr>
        <w:t>los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7"/>
          <w:w w:val="105"/>
        </w:rPr>
        <w:t xml:space="preserve"> </w:t>
      </w:r>
      <w:r>
        <w:rPr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contengan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nombre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diferente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5"/>
          <w:w w:val="105"/>
        </w:rPr>
        <w:t>IMSS</w:t>
      </w:r>
      <w:r>
        <w:rPr>
          <w:spacing w:val="-8"/>
          <w:w w:val="105"/>
        </w:rPr>
        <w:t xml:space="preserve"> </w:t>
      </w:r>
      <w:r>
        <w:rPr>
          <w:w w:val="105"/>
        </w:rPr>
        <w:t>al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registrado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bases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1"/>
          <w:w w:val="105"/>
        </w:rPr>
        <w:t xml:space="preserve"> </w:t>
      </w:r>
      <w:r>
        <w:rPr>
          <w:w w:val="105"/>
        </w:rPr>
        <w:t>SUA.</w:t>
      </w:r>
    </w:p>
    <w:p w:rsidR="00BA0342" w:rsidRDefault="006B6C58">
      <w:pPr>
        <w:kinsoku w:val="0"/>
        <w:overflowPunct w:val="0"/>
        <w:spacing w:before="17"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4240" behindDoc="0" locked="0" layoutInCell="1" allowOverlap="1">
            <wp:simplePos x="0" y="0"/>
            <wp:positionH relativeFrom="column">
              <wp:posOffset>558801</wp:posOffset>
            </wp:positionH>
            <wp:positionV relativeFrom="paragraph">
              <wp:posOffset>138431</wp:posOffset>
            </wp:positionV>
            <wp:extent cx="918796" cy="361950"/>
            <wp:effectExtent l="0" t="0" r="0" b="0"/>
            <wp:wrapNone/>
            <wp:docPr id="259" name="Imagen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351" cy="363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C1DEC">
      <w:pPr>
        <w:kinsoku w:val="0"/>
        <w:overflowPunct w:val="0"/>
        <w:ind w:left="887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190490" cy="2138045"/>
            <wp:effectExtent l="0" t="0" r="0" b="0"/>
            <wp:docPr id="257" name="Imagen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0490" cy="213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kinsoku w:val="0"/>
        <w:overflowPunct w:val="0"/>
        <w:spacing w:before="7" w:line="247" w:lineRule="auto"/>
        <w:ind w:right="995"/>
        <w:jc w:val="both"/>
      </w:pPr>
      <w:r>
        <w:rPr>
          <w:spacing w:val="-1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15"/>
          <w:w w:val="105"/>
        </w:rPr>
        <w:t xml:space="preserve"> </w:t>
      </w:r>
      <w:r>
        <w:rPr>
          <w:w w:val="105"/>
        </w:rPr>
        <w:t>como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hoja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trabajo</w:t>
      </w:r>
      <w:r>
        <w:rPr>
          <w:spacing w:val="16"/>
          <w:w w:val="105"/>
        </w:rPr>
        <w:t xml:space="preserve"> </w:t>
      </w:r>
      <w:r>
        <w:rPr>
          <w:spacing w:val="-5"/>
          <w:w w:val="105"/>
        </w:rPr>
        <w:t>con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indicaciones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seguir</w:t>
      </w:r>
      <w:r>
        <w:rPr>
          <w:spacing w:val="15"/>
          <w:w w:val="105"/>
        </w:rPr>
        <w:t xml:space="preserve"> </w:t>
      </w:r>
      <w:r>
        <w:rPr>
          <w:w w:val="105"/>
        </w:rPr>
        <w:t>al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pie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página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corrección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las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90182D">
      <w:pPr>
        <w:pStyle w:val="BodyText"/>
        <w:kinsoku w:val="0"/>
        <w:overflowPunct w:val="0"/>
        <w:jc w:val="both"/>
      </w:pPr>
      <w:r>
        <w:rPr>
          <w:w w:val="105"/>
          <w:u w:val="single"/>
        </w:rPr>
        <w:t>NSS:</w:t>
      </w:r>
    </w:p>
    <w:p w:rsidR="00BA0342" w:rsidRDefault="00BC1DEC">
      <w:pPr>
        <w:pStyle w:val="BodyText"/>
        <w:kinsoku w:val="0"/>
        <w:overflowPunct w:val="0"/>
        <w:spacing w:before="2" w:line="247" w:lineRule="auto"/>
        <w:ind w:right="994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39296" behindDoc="1" locked="0" layoutInCell="0" allowOverlap="1">
                <wp:simplePos x="0" y="0"/>
                <wp:positionH relativeFrom="page">
                  <wp:posOffset>1127760</wp:posOffset>
                </wp:positionH>
                <wp:positionV relativeFrom="paragraph">
                  <wp:posOffset>851535</wp:posOffset>
                </wp:positionV>
                <wp:extent cx="5572125" cy="1542415"/>
                <wp:effectExtent l="0" t="0" r="0" b="0"/>
                <wp:wrapNone/>
                <wp:docPr id="1082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72125" cy="1542415"/>
                          <a:chOff x="1776" y="1341"/>
                          <a:chExt cx="8775" cy="2429"/>
                        </a:xfrm>
                      </wpg:grpSpPr>
                      <wps:wsp>
                        <wps:cNvPr id="1083" name="Rectangle 229"/>
                        <wps:cNvSpPr>
                          <a:spLocks noChangeArrowheads="1"/>
                        </wps:cNvSpPr>
                        <wps:spPr bwMode="auto">
                          <a:xfrm>
                            <a:off x="1776" y="1342"/>
                            <a:ext cx="878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545455" cy="1532890"/>
                                    <wp:effectExtent l="0" t="0" r="0" b="0"/>
                                    <wp:docPr id="95" name="Imagen 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45455" cy="1532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084" name="Group 230"/>
                        <wpg:cNvGrpSpPr>
                          <a:grpSpLocks/>
                        </wpg:cNvGrpSpPr>
                        <wpg:grpSpPr bwMode="auto">
                          <a:xfrm>
                            <a:off x="4641" y="2613"/>
                            <a:ext cx="2002" cy="552"/>
                            <a:chOff x="4641" y="2613"/>
                            <a:chExt cx="2002" cy="552"/>
                          </a:xfrm>
                        </wpg:grpSpPr>
                        <wps:wsp>
                          <wps:cNvPr id="1085" name="Freeform 231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1099 w 2002"/>
                                <a:gd name="T1" fmla="*/ 547 h 552"/>
                                <a:gd name="T2" fmla="*/ 902 w 2002"/>
                                <a:gd name="T3" fmla="*/ 547 h 552"/>
                                <a:gd name="T4" fmla="*/ 1003 w 2002"/>
                                <a:gd name="T5" fmla="*/ 552 h 552"/>
                                <a:gd name="T6" fmla="*/ 1099 w 2002"/>
                                <a:gd name="T7" fmla="*/ 547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099" y="547"/>
                                  </a:moveTo>
                                  <a:lnTo>
                                    <a:pt x="902" y="547"/>
                                  </a:lnTo>
                                  <a:lnTo>
                                    <a:pt x="1003" y="552"/>
                                  </a:lnTo>
                                  <a:lnTo>
                                    <a:pt x="1099" y="5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6" name="Freeform 232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902 w 2002"/>
                                <a:gd name="T1" fmla="*/ 0 h 552"/>
                                <a:gd name="T2" fmla="*/ 619 w 2002"/>
                                <a:gd name="T3" fmla="*/ 19 h 552"/>
                                <a:gd name="T4" fmla="*/ 379 w 2002"/>
                                <a:gd name="T5" fmla="*/ 52 h 552"/>
                                <a:gd name="T6" fmla="*/ 244 w 2002"/>
                                <a:gd name="T7" fmla="*/ 86 h 552"/>
                                <a:gd name="T8" fmla="*/ 163 w 2002"/>
                                <a:gd name="T9" fmla="*/ 115 h 552"/>
                                <a:gd name="T10" fmla="*/ 91 w 2002"/>
                                <a:gd name="T11" fmla="*/ 148 h 552"/>
                                <a:gd name="T12" fmla="*/ 57 w 2002"/>
                                <a:gd name="T13" fmla="*/ 177 h 552"/>
                                <a:gd name="T14" fmla="*/ 23 w 2002"/>
                                <a:gd name="T15" fmla="*/ 206 h 552"/>
                                <a:gd name="T16" fmla="*/ 14 w 2002"/>
                                <a:gd name="T17" fmla="*/ 216 h 552"/>
                                <a:gd name="T18" fmla="*/ 9 w 2002"/>
                                <a:gd name="T19" fmla="*/ 235 h 552"/>
                                <a:gd name="T20" fmla="*/ 4 w 2002"/>
                                <a:gd name="T21" fmla="*/ 240 h 552"/>
                                <a:gd name="T22" fmla="*/ 0 w 2002"/>
                                <a:gd name="T23" fmla="*/ 297 h 552"/>
                                <a:gd name="T24" fmla="*/ 9 w 2002"/>
                                <a:gd name="T25" fmla="*/ 316 h 552"/>
                                <a:gd name="T26" fmla="*/ 19 w 2002"/>
                                <a:gd name="T27" fmla="*/ 336 h 552"/>
                                <a:gd name="T28" fmla="*/ 57 w 2002"/>
                                <a:gd name="T29" fmla="*/ 379 h 552"/>
                                <a:gd name="T30" fmla="*/ 95 w 2002"/>
                                <a:gd name="T31" fmla="*/ 403 h 552"/>
                                <a:gd name="T32" fmla="*/ 163 w 2002"/>
                                <a:gd name="T33" fmla="*/ 432 h 552"/>
                                <a:gd name="T34" fmla="*/ 215 w 2002"/>
                                <a:gd name="T35" fmla="*/ 456 h 552"/>
                                <a:gd name="T36" fmla="*/ 311 w 2002"/>
                                <a:gd name="T37" fmla="*/ 480 h 552"/>
                                <a:gd name="T38" fmla="*/ 455 w 2002"/>
                                <a:gd name="T39" fmla="*/ 508 h 552"/>
                                <a:gd name="T40" fmla="*/ 710 w 2002"/>
                                <a:gd name="T41" fmla="*/ 542 h 552"/>
                                <a:gd name="T42" fmla="*/ 1195 w 2002"/>
                                <a:gd name="T43" fmla="*/ 547 h 552"/>
                                <a:gd name="T44" fmla="*/ 1382 w 2002"/>
                                <a:gd name="T45" fmla="*/ 532 h 552"/>
                                <a:gd name="T46" fmla="*/ 1545 w 2002"/>
                                <a:gd name="T47" fmla="*/ 508 h 552"/>
                                <a:gd name="T48" fmla="*/ 1694 w 2002"/>
                                <a:gd name="T49" fmla="*/ 480 h 552"/>
                                <a:gd name="T50" fmla="*/ 998 w 2002"/>
                                <a:gd name="T51" fmla="*/ 475 h 552"/>
                                <a:gd name="T52" fmla="*/ 806 w 2002"/>
                                <a:gd name="T53" fmla="*/ 470 h 552"/>
                                <a:gd name="T54" fmla="*/ 628 w 2002"/>
                                <a:gd name="T55" fmla="*/ 456 h 552"/>
                                <a:gd name="T56" fmla="*/ 393 w 2002"/>
                                <a:gd name="T57" fmla="*/ 417 h 552"/>
                                <a:gd name="T58" fmla="*/ 268 w 2002"/>
                                <a:gd name="T59" fmla="*/ 388 h 552"/>
                                <a:gd name="T60" fmla="*/ 167 w 2002"/>
                                <a:gd name="T61" fmla="*/ 350 h 552"/>
                                <a:gd name="T62" fmla="*/ 115 w 2002"/>
                                <a:gd name="T63" fmla="*/ 321 h 552"/>
                                <a:gd name="T64" fmla="*/ 95 w 2002"/>
                                <a:gd name="T65" fmla="*/ 307 h 552"/>
                                <a:gd name="T66" fmla="*/ 83 w 2002"/>
                                <a:gd name="T67" fmla="*/ 292 h 552"/>
                                <a:gd name="T68" fmla="*/ 76 w 2002"/>
                                <a:gd name="T69" fmla="*/ 283 h 552"/>
                                <a:gd name="T70" fmla="*/ 81 w 2002"/>
                                <a:gd name="T71" fmla="*/ 259 h 552"/>
                                <a:gd name="T72" fmla="*/ 91 w 2002"/>
                                <a:gd name="T73" fmla="*/ 249 h 552"/>
                                <a:gd name="T74" fmla="*/ 134 w 2002"/>
                                <a:gd name="T75" fmla="*/ 216 h 552"/>
                                <a:gd name="T76" fmla="*/ 240 w 2002"/>
                                <a:gd name="T77" fmla="*/ 168 h 552"/>
                                <a:gd name="T78" fmla="*/ 331 w 2002"/>
                                <a:gd name="T79" fmla="*/ 144 h 552"/>
                                <a:gd name="T80" fmla="*/ 470 w 2002"/>
                                <a:gd name="T81" fmla="*/ 115 h 552"/>
                                <a:gd name="T82" fmla="*/ 719 w 2002"/>
                                <a:gd name="T83" fmla="*/ 86 h 552"/>
                                <a:gd name="T84" fmla="*/ 1712 w 2002"/>
                                <a:gd name="T85" fmla="*/ 76 h 552"/>
                                <a:gd name="T86" fmla="*/ 1622 w 2002"/>
                                <a:gd name="T87" fmla="*/ 52 h 552"/>
                                <a:gd name="T88" fmla="*/ 1291 w 2002"/>
                                <a:gd name="T89" fmla="*/ 9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099" y="0"/>
                                  </a:moveTo>
                                  <a:lnTo>
                                    <a:pt x="902" y="0"/>
                                  </a:lnTo>
                                  <a:lnTo>
                                    <a:pt x="710" y="9"/>
                                  </a:lnTo>
                                  <a:lnTo>
                                    <a:pt x="619" y="19"/>
                                  </a:lnTo>
                                  <a:lnTo>
                                    <a:pt x="455" y="38"/>
                                  </a:lnTo>
                                  <a:lnTo>
                                    <a:pt x="379" y="52"/>
                                  </a:lnTo>
                                  <a:lnTo>
                                    <a:pt x="311" y="72"/>
                                  </a:lnTo>
                                  <a:lnTo>
                                    <a:pt x="244" y="86"/>
                                  </a:lnTo>
                                  <a:lnTo>
                                    <a:pt x="187" y="105"/>
                                  </a:lnTo>
                                  <a:lnTo>
                                    <a:pt x="163" y="115"/>
                                  </a:lnTo>
                                  <a:lnTo>
                                    <a:pt x="139" y="129"/>
                                  </a:lnTo>
                                  <a:lnTo>
                                    <a:pt x="91" y="148"/>
                                  </a:lnTo>
                                  <a:lnTo>
                                    <a:pt x="71" y="163"/>
                                  </a:lnTo>
                                  <a:lnTo>
                                    <a:pt x="57" y="177"/>
                                  </a:lnTo>
                                  <a:lnTo>
                                    <a:pt x="38" y="187"/>
                                  </a:lnTo>
                                  <a:lnTo>
                                    <a:pt x="23" y="206"/>
                                  </a:lnTo>
                                  <a:lnTo>
                                    <a:pt x="19" y="216"/>
                                  </a:lnTo>
                                  <a:lnTo>
                                    <a:pt x="14" y="216"/>
                                  </a:lnTo>
                                  <a:lnTo>
                                    <a:pt x="14" y="220"/>
                                  </a:lnTo>
                                  <a:lnTo>
                                    <a:pt x="9" y="235"/>
                                  </a:lnTo>
                                  <a:lnTo>
                                    <a:pt x="4" y="235"/>
                                  </a:lnTo>
                                  <a:lnTo>
                                    <a:pt x="4" y="240"/>
                                  </a:lnTo>
                                  <a:lnTo>
                                    <a:pt x="0" y="249"/>
                                  </a:lnTo>
                                  <a:lnTo>
                                    <a:pt x="0" y="297"/>
                                  </a:lnTo>
                                  <a:lnTo>
                                    <a:pt x="4" y="312"/>
                                  </a:lnTo>
                                  <a:lnTo>
                                    <a:pt x="9" y="316"/>
                                  </a:lnTo>
                                  <a:lnTo>
                                    <a:pt x="14" y="331"/>
                                  </a:lnTo>
                                  <a:lnTo>
                                    <a:pt x="19" y="336"/>
                                  </a:lnTo>
                                  <a:lnTo>
                                    <a:pt x="28" y="350"/>
                                  </a:lnTo>
                                  <a:lnTo>
                                    <a:pt x="57" y="379"/>
                                  </a:lnTo>
                                  <a:lnTo>
                                    <a:pt x="76" y="388"/>
                                  </a:lnTo>
                                  <a:lnTo>
                                    <a:pt x="95" y="403"/>
                                  </a:lnTo>
                                  <a:lnTo>
                                    <a:pt x="115" y="412"/>
                                  </a:lnTo>
                                  <a:lnTo>
                                    <a:pt x="163" y="432"/>
                                  </a:lnTo>
                                  <a:lnTo>
                                    <a:pt x="187" y="446"/>
                                  </a:lnTo>
                                  <a:lnTo>
                                    <a:pt x="215" y="456"/>
                                  </a:lnTo>
                                  <a:lnTo>
                                    <a:pt x="249" y="465"/>
                                  </a:lnTo>
                                  <a:lnTo>
                                    <a:pt x="311" y="480"/>
                                  </a:lnTo>
                                  <a:lnTo>
                                    <a:pt x="379" y="494"/>
                                  </a:lnTo>
                                  <a:lnTo>
                                    <a:pt x="455" y="508"/>
                                  </a:lnTo>
                                  <a:lnTo>
                                    <a:pt x="537" y="523"/>
                                  </a:lnTo>
                                  <a:lnTo>
                                    <a:pt x="710" y="542"/>
                                  </a:lnTo>
                                  <a:lnTo>
                                    <a:pt x="806" y="547"/>
                                  </a:lnTo>
                                  <a:lnTo>
                                    <a:pt x="1195" y="547"/>
                                  </a:lnTo>
                                  <a:lnTo>
                                    <a:pt x="1291" y="542"/>
                                  </a:lnTo>
                                  <a:lnTo>
                                    <a:pt x="1382" y="532"/>
                                  </a:lnTo>
                                  <a:lnTo>
                                    <a:pt x="1463" y="523"/>
                                  </a:lnTo>
                                  <a:lnTo>
                                    <a:pt x="1545" y="508"/>
                                  </a:lnTo>
                                  <a:lnTo>
                                    <a:pt x="1622" y="494"/>
                                  </a:lnTo>
                                  <a:lnTo>
                                    <a:pt x="1694" y="480"/>
                                  </a:lnTo>
                                  <a:lnTo>
                                    <a:pt x="1710" y="475"/>
                                  </a:lnTo>
                                  <a:lnTo>
                                    <a:pt x="998" y="475"/>
                                  </a:lnTo>
                                  <a:lnTo>
                                    <a:pt x="902" y="470"/>
                                  </a:lnTo>
                                  <a:lnTo>
                                    <a:pt x="806" y="470"/>
                                  </a:lnTo>
                                  <a:lnTo>
                                    <a:pt x="715" y="460"/>
                                  </a:lnTo>
                                  <a:lnTo>
                                    <a:pt x="628" y="456"/>
                                  </a:lnTo>
                                  <a:lnTo>
                                    <a:pt x="547" y="446"/>
                                  </a:lnTo>
                                  <a:lnTo>
                                    <a:pt x="393" y="417"/>
                                  </a:lnTo>
                                  <a:lnTo>
                                    <a:pt x="326" y="403"/>
                                  </a:lnTo>
                                  <a:lnTo>
                                    <a:pt x="268" y="388"/>
                                  </a:lnTo>
                                  <a:lnTo>
                                    <a:pt x="240" y="379"/>
                                  </a:lnTo>
                                  <a:lnTo>
                                    <a:pt x="167" y="350"/>
                                  </a:lnTo>
                                  <a:lnTo>
                                    <a:pt x="129" y="331"/>
                                  </a:lnTo>
                                  <a:lnTo>
                                    <a:pt x="115" y="321"/>
                                  </a:lnTo>
                                  <a:lnTo>
                                    <a:pt x="105" y="312"/>
                                  </a:lnTo>
                                  <a:lnTo>
                                    <a:pt x="95" y="307"/>
                                  </a:lnTo>
                                  <a:lnTo>
                                    <a:pt x="86" y="297"/>
                                  </a:lnTo>
                                  <a:lnTo>
                                    <a:pt x="83" y="292"/>
                                  </a:lnTo>
                                  <a:lnTo>
                                    <a:pt x="81" y="292"/>
                                  </a:lnTo>
                                  <a:lnTo>
                                    <a:pt x="76" y="283"/>
                                  </a:lnTo>
                                  <a:lnTo>
                                    <a:pt x="76" y="268"/>
                                  </a:lnTo>
                                  <a:lnTo>
                                    <a:pt x="81" y="259"/>
                                  </a:lnTo>
                                  <a:lnTo>
                                    <a:pt x="84" y="259"/>
                                  </a:lnTo>
                                  <a:lnTo>
                                    <a:pt x="91" y="249"/>
                                  </a:lnTo>
                                  <a:lnTo>
                                    <a:pt x="105" y="235"/>
                                  </a:lnTo>
                                  <a:lnTo>
                                    <a:pt x="134" y="216"/>
                                  </a:lnTo>
                                  <a:lnTo>
                                    <a:pt x="191" y="187"/>
                                  </a:lnTo>
                                  <a:lnTo>
                                    <a:pt x="240" y="168"/>
                                  </a:lnTo>
                                  <a:lnTo>
                                    <a:pt x="268" y="163"/>
                                  </a:lnTo>
                                  <a:lnTo>
                                    <a:pt x="331" y="144"/>
                                  </a:lnTo>
                                  <a:lnTo>
                                    <a:pt x="398" y="129"/>
                                  </a:lnTo>
                                  <a:lnTo>
                                    <a:pt x="470" y="115"/>
                                  </a:lnTo>
                                  <a:lnTo>
                                    <a:pt x="628" y="96"/>
                                  </a:lnTo>
                                  <a:lnTo>
                                    <a:pt x="719" y="86"/>
                                  </a:lnTo>
                                  <a:lnTo>
                                    <a:pt x="902" y="76"/>
                                  </a:lnTo>
                                  <a:lnTo>
                                    <a:pt x="1712" y="76"/>
                                  </a:lnTo>
                                  <a:lnTo>
                                    <a:pt x="1689" y="72"/>
                                  </a:lnTo>
                                  <a:lnTo>
                                    <a:pt x="1622" y="52"/>
                                  </a:lnTo>
                                  <a:lnTo>
                                    <a:pt x="1545" y="38"/>
                                  </a:lnTo>
                                  <a:lnTo>
                                    <a:pt x="1291" y="9"/>
                                  </a:lnTo>
                                  <a:lnTo>
                                    <a:pt x="10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7" name="Freeform 233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1919 w 2002"/>
                                <a:gd name="T1" fmla="*/ 288 h 552"/>
                                <a:gd name="T2" fmla="*/ 1915 w 2002"/>
                                <a:gd name="T3" fmla="*/ 297 h 552"/>
                                <a:gd name="T4" fmla="*/ 1895 w 2002"/>
                                <a:gd name="T5" fmla="*/ 316 h 552"/>
                                <a:gd name="T6" fmla="*/ 1852 w 2002"/>
                                <a:gd name="T7" fmla="*/ 345 h 552"/>
                                <a:gd name="T8" fmla="*/ 1833 w 2002"/>
                                <a:gd name="T9" fmla="*/ 355 h 552"/>
                                <a:gd name="T10" fmla="*/ 1809 w 2002"/>
                                <a:gd name="T11" fmla="*/ 360 h 552"/>
                                <a:gd name="T12" fmla="*/ 1761 w 2002"/>
                                <a:gd name="T13" fmla="*/ 379 h 552"/>
                                <a:gd name="T14" fmla="*/ 1732 w 2002"/>
                                <a:gd name="T15" fmla="*/ 388 h 552"/>
                                <a:gd name="T16" fmla="*/ 1670 w 2002"/>
                                <a:gd name="T17" fmla="*/ 403 h 552"/>
                                <a:gd name="T18" fmla="*/ 1603 w 2002"/>
                                <a:gd name="T19" fmla="*/ 417 h 552"/>
                                <a:gd name="T20" fmla="*/ 1531 w 2002"/>
                                <a:gd name="T21" fmla="*/ 432 h 552"/>
                                <a:gd name="T22" fmla="*/ 1454 w 2002"/>
                                <a:gd name="T23" fmla="*/ 446 h 552"/>
                                <a:gd name="T24" fmla="*/ 1372 w 2002"/>
                                <a:gd name="T25" fmla="*/ 456 h 552"/>
                                <a:gd name="T26" fmla="*/ 1281 w 2002"/>
                                <a:gd name="T27" fmla="*/ 460 h 552"/>
                                <a:gd name="T28" fmla="*/ 1190 w 2002"/>
                                <a:gd name="T29" fmla="*/ 470 h 552"/>
                                <a:gd name="T30" fmla="*/ 1099 w 2002"/>
                                <a:gd name="T31" fmla="*/ 470 h 552"/>
                                <a:gd name="T32" fmla="*/ 998 w 2002"/>
                                <a:gd name="T33" fmla="*/ 475 h 552"/>
                                <a:gd name="T34" fmla="*/ 1710 w 2002"/>
                                <a:gd name="T35" fmla="*/ 475 h 552"/>
                                <a:gd name="T36" fmla="*/ 1756 w 2002"/>
                                <a:gd name="T37" fmla="*/ 460 h 552"/>
                                <a:gd name="T38" fmla="*/ 1785 w 2002"/>
                                <a:gd name="T39" fmla="*/ 456 h 552"/>
                                <a:gd name="T40" fmla="*/ 1814 w 2002"/>
                                <a:gd name="T41" fmla="*/ 441 h 552"/>
                                <a:gd name="T42" fmla="*/ 1838 w 2002"/>
                                <a:gd name="T43" fmla="*/ 432 h 552"/>
                                <a:gd name="T44" fmla="*/ 1867 w 2002"/>
                                <a:gd name="T45" fmla="*/ 422 h 552"/>
                                <a:gd name="T46" fmla="*/ 1886 w 2002"/>
                                <a:gd name="T47" fmla="*/ 412 h 552"/>
                                <a:gd name="T48" fmla="*/ 1910 w 2002"/>
                                <a:gd name="T49" fmla="*/ 398 h 552"/>
                                <a:gd name="T50" fmla="*/ 1929 w 2002"/>
                                <a:gd name="T51" fmla="*/ 388 h 552"/>
                                <a:gd name="T52" fmla="*/ 1948 w 2002"/>
                                <a:gd name="T53" fmla="*/ 374 h 552"/>
                                <a:gd name="T54" fmla="*/ 1977 w 2002"/>
                                <a:gd name="T55" fmla="*/ 345 h 552"/>
                                <a:gd name="T56" fmla="*/ 1982 w 2002"/>
                                <a:gd name="T57" fmla="*/ 336 h 552"/>
                                <a:gd name="T58" fmla="*/ 1987 w 2002"/>
                                <a:gd name="T59" fmla="*/ 331 h 552"/>
                                <a:gd name="T60" fmla="*/ 1992 w 2002"/>
                                <a:gd name="T61" fmla="*/ 316 h 552"/>
                                <a:gd name="T62" fmla="*/ 1996 w 2002"/>
                                <a:gd name="T63" fmla="*/ 316 h 552"/>
                                <a:gd name="T64" fmla="*/ 1996 w 2002"/>
                                <a:gd name="T65" fmla="*/ 312 h 552"/>
                                <a:gd name="T66" fmla="*/ 2001 w 2002"/>
                                <a:gd name="T67" fmla="*/ 297 h 552"/>
                                <a:gd name="T68" fmla="*/ 2001 w 2002"/>
                                <a:gd name="T69" fmla="*/ 292 h 552"/>
                                <a:gd name="T70" fmla="*/ 1919 w 2002"/>
                                <a:gd name="T71" fmla="*/ 292 h 552"/>
                                <a:gd name="T72" fmla="*/ 1919 w 2002"/>
                                <a:gd name="T73" fmla="*/ 288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919" y="288"/>
                                  </a:moveTo>
                                  <a:lnTo>
                                    <a:pt x="1915" y="297"/>
                                  </a:lnTo>
                                  <a:lnTo>
                                    <a:pt x="1895" y="316"/>
                                  </a:lnTo>
                                  <a:lnTo>
                                    <a:pt x="1852" y="345"/>
                                  </a:lnTo>
                                  <a:lnTo>
                                    <a:pt x="1833" y="355"/>
                                  </a:lnTo>
                                  <a:lnTo>
                                    <a:pt x="1809" y="360"/>
                                  </a:lnTo>
                                  <a:lnTo>
                                    <a:pt x="1761" y="379"/>
                                  </a:lnTo>
                                  <a:lnTo>
                                    <a:pt x="1732" y="388"/>
                                  </a:lnTo>
                                  <a:lnTo>
                                    <a:pt x="1670" y="403"/>
                                  </a:lnTo>
                                  <a:lnTo>
                                    <a:pt x="1603" y="417"/>
                                  </a:lnTo>
                                  <a:lnTo>
                                    <a:pt x="1531" y="432"/>
                                  </a:lnTo>
                                  <a:lnTo>
                                    <a:pt x="1454" y="446"/>
                                  </a:lnTo>
                                  <a:lnTo>
                                    <a:pt x="1372" y="456"/>
                                  </a:lnTo>
                                  <a:lnTo>
                                    <a:pt x="1281" y="460"/>
                                  </a:lnTo>
                                  <a:lnTo>
                                    <a:pt x="1190" y="470"/>
                                  </a:lnTo>
                                  <a:lnTo>
                                    <a:pt x="1099" y="470"/>
                                  </a:lnTo>
                                  <a:lnTo>
                                    <a:pt x="998" y="475"/>
                                  </a:lnTo>
                                  <a:lnTo>
                                    <a:pt x="1710" y="475"/>
                                  </a:lnTo>
                                  <a:lnTo>
                                    <a:pt x="1756" y="460"/>
                                  </a:lnTo>
                                  <a:lnTo>
                                    <a:pt x="1785" y="456"/>
                                  </a:lnTo>
                                  <a:lnTo>
                                    <a:pt x="1814" y="441"/>
                                  </a:lnTo>
                                  <a:lnTo>
                                    <a:pt x="1838" y="432"/>
                                  </a:lnTo>
                                  <a:lnTo>
                                    <a:pt x="1867" y="422"/>
                                  </a:lnTo>
                                  <a:lnTo>
                                    <a:pt x="1886" y="412"/>
                                  </a:lnTo>
                                  <a:lnTo>
                                    <a:pt x="1910" y="398"/>
                                  </a:lnTo>
                                  <a:lnTo>
                                    <a:pt x="1929" y="388"/>
                                  </a:lnTo>
                                  <a:lnTo>
                                    <a:pt x="1948" y="374"/>
                                  </a:lnTo>
                                  <a:lnTo>
                                    <a:pt x="1977" y="345"/>
                                  </a:lnTo>
                                  <a:lnTo>
                                    <a:pt x="1982" y="336"/>
                                  </a:lnTo>
                                  <a:lnTo>
                                    <a:pt x="1987" y="331"/>
                                  </a:lnTo>
                                  <a:lnTo>
                                    <a:pt x="1992" y="316"/>
                                  </a:lnTo>
                                  <a:lnTo>
                                    <a:pt x="1996" y="316"/>
                                  </a:lnTo>
                                  <a:lnTo>
                                    <a:pt x="1996" y="312"/>
                                  </a:lnTo>
                                  <a:lnTo>
                                    <a:pt x="2001" y="297"/>
                                  </a:lnTo>
                                  <a:lnTo>
                                    <a:pt x="2001" y="292"/>
                                  </a:lnTo>
                                  <a:lnTo>
                                    <a:pt x="1919" y="292"/>
                                  </a:lnTo>
                                  <a:lnTo>
                                    <a:pt x="1919" y="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8" name="Freeform 234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81 w 2002"/>
                                <a:gd name="T1" fmla="*/ 288 h 552"/>
                                <a:gd name="T2" fmla="*/ 81 w 2002"/>
                                <a:gd name="T3" fmla="*/ 292 h 552"/>
                                <a:gd name="T4" fmla="*/ 83 w 2002"/>
                                <a:gd name="T5" fmla="*/ 292 h 552"/>
                                <a:gd name="T6" fmla="*/ 81 w 2002"/>
                                <a:gd name="T7" fmla="*/ 288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81" y="288"/>
                                  </a:moveTo>
                                  <a:lnTo>
                                    <a:pt x="81" y="292"/>
                                  </a:lnTo>
                                  <a:lnTo>
                                    <a:pt x="83" y="292"/>
                                  </a:lnTo>
                                  <a:lnTo>
                                    <a:pt x="81" y="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9" name="Freeform 235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2001 w 2002"/>
                                <a:gd name="T1" fmla="*/ 259 h 552"/>
                                <a:gd name="T2" fmla="*/ 1919 w 2002"/>
                                <a:gd name="T3" fmla="*/ 259 h 552"/>
                                <a:gd name="T4" fmla="*/ 1924 w 2002"/>
                                <a:gd name="T5" fmla="*/ 268 h 552"/>
                                <a:gd name="T6" fmla="*/ 1924 w 2002"/>
                                <a:gd name="T7" fmla="*/ 283 h 552"/>
                                <a:gd name="T8" fmla="*/ 1919 w 2002"/>
                                <a:gd name="T9" fmla="*/ 292 h 552"/>
                                <a:gd name="T10" fmla="*/ 2001 w 2002"/>
                                <a:gd name="T11" fmla="*/ 292 h 552"/>
                                <a:gd name="T12" fmla="*/ 2001 w 2002"/>
                                <a:gd name="T13" fmla="*/ 259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2001" y="259"/>
                                  </a:moveTo>
                                  <a:lnTo>
                                    <a:pt x="1919" y="259"/>
                                  </a:lnTo>
                                  <a:lnTo>
                                    <a:pt x="1924" y="268"/>
                                  </a:lnTo>
                                  <a:lnTo>
                                    <a:pt x="1924" y="283"/>
                                  </a:lnTo>
                                  <a:lnTo>
                                    <a:pt x="1919" y="292"/>
                                  </a:lnTo>
                                  <a:lnTo>
                                    <a:pt x="2001" y="292"/>
                                  </a:lnTo>
                                  <a:lnTo>
                                    <a:pt x="2001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0" name="Freeform 236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76 w 2002"/>
                                <a:gd name="T1" fmla="*/ 273 h 552"/>
                                <a:gd name="T2" fmla="*/ 76 w 2002"/>
                                <a:gd name="T3" fmla="*/ 283 h 552"/>
                                <a:gd name="T4" fmla="*/ 81 w 2002"/>
                                <a:gd name="T5" fmla="*/ 288 h 552"/>
                                <a:gd name="T6" fmla="*/ 76 w 2002"/>
                                <a:gd name="T7" fmla="*/ 273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76" y="273"/>
                                  </a:moveTo>
                                  <a:lnTo>
                                    <a:pt x="76" y="283"/>
                                  </a:lnTo>
                                  <a:lnTo>
                                    <a:pt x="81" y="288"/>
                                  </a:lnTo>
                                  <a:lnTo>
                                    <a:pt x="76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1" name="Freeform 237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1924 w 2002"/>
                                <a:gd name="T1" fmla="*/ 273 h 552"/>
                                <a:gd name="T2" fmla="*/ 1919 w 2002"/>
                                <a:gd name="T3" fmla="*/ 288 h 552"/>
                                <a:gd name="T4" fmla="*/ 1924 w 2002"/>
                                <a:gd name="T5" fmla="*/ 283 h 552"/>
                                <a:gd name="T6" fmla="*/ 1924 w 2002"/>
                                <a:gd name="T7" fmla="*/ 273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924" y="273"/>
                                  </a:moveTo>
                                  <a:lnTo>
                                    <a:pt x="1919" y="288"/>
                                  </a:lnTo>
                                  <a:lnTo>
                                    <a:pt x="1924" y="283"/>
                                  </a:lnTo>
                                  <a:lnTo>
                                    <a:pt x="1924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2" name="Freeform 238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81 w 2002"/>
                                <a:gd name="T1" fmla="*/ 264 h 552"/>
                                <a:gd name="T2" fmla="*/ 76 w 2002"/>
                                <a:gd name="T3" fmla="*/ 268 h 552"/>
                                <a:gd name="T4" fmla="*/ 76 w 2002"/>
                                <a:gd name="T5" fmla="*/ 273 h 552"/>
                                <a:gd name="T6" fmla="*/ 81 w 2002"/>
                                <a:gd name="T7" fmla="*/ 264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81" y="264"/>
                                  </a:moveTo>
                                  <a:lnTo>
                                    <a:pt x="76" y="268"/>
                                  </a:lnTo>
                                  <a:lnTo>
                                    <a:pt x="76" y="273"/>
                                  </a:lnTo>
                                  <a:lnTo>
                                    <a:pt x="81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3" name="Freeform 239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1919 w 2002"/>
                                <a:gd name="T1" fmla="*/ 264 h 552"/>
                                <a:gd name="T2" fmla="*/ 1924 w 2002"/>
                                <a:gd name="T3" fmla="*/ 273 h 552"/>
                                <a:gd name="T4" fmla="*/ 1924 w 2002"/>
                                <a:gd name="T5" fmla="*/ 268 h 552"/>
                                <a:gd name="T6" fmla="*/ 1919 w 2002"/>
                                <a:gd name="T7" fmla="*/ 264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919" y="264"/>
                                  </a:moveTo>
                                  <a:lnTo>
                                    <a:pt x="1924" y="273"/>
                                  </a:lnTo>
                                  <a:lnTo>
                                    <a:pt x="1924" y="268"/>
                                  </a:lnTo>
                                  <a:lnTo>
                                    <a:pt x="1919" y="2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4" name="Freeform 240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84 w 2002"/>
                                <a:gd name="T1" fmla="*/ 259 h 552"/>
                                <a:gd name="T2" fmla="*/ 81 w 2002"/>
                                <a:gd name="T3" fmla="*/ 259 h 552"/>
                                <a:gd name="T4" fmla="*/ 81 w 2002"/>
                                <a:gd name="T5" fmla="*/ 264 h 552"/>
                                <a:gd name="T6" fmla="*/ 84 w 2002"/>
                                <a:gd name="T7" fmla="*/ 259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84" y="259"/>
                                  </a:moveTo>
                                  <a:lnTo>
                                    <a:pt x="81" y="259"/>
                                  </a:lnTo>
                                  <a:lnTo>
                                    <a:pt x="81" y="264"/>
                                  </a:lnTo>
                                  <a:lnTo>
                                    <a:pt x="84" y="2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95" name="Freeform 241"/>
                          <wps:cNvSpPr>
                            <a:spLocks/>
                          </wps:cNvSpPr>
                          <wps:spPr bwMode="auto">
                            <a:xfrm>
                              <a:off x="4641" y="2613"/>
                              <a:ext cx="2002" cy="552"/>
                            </a:xfrm>
                            <a:custGeom>
                              <a:avLst/>
                              <a:gdLst>
                                <a:gd name="T0" fmla="*/ 1712 w 2002"/>
                                <a:gd name="T1" fmla="*/ 76 h 552"/>
                                <a:gd name="T2" fmla="*/ 1099 w 2002"/>
                                <a:gd name="T3" fmla="*/ 76 h 552"/>
                                <a:gd name="T4" fmla="*/ 1286 w 2002"/>
                                <a:gd name="T5" fmla="*/ 86 h 552"/>
                                <a:gd name="T6" fmla="*/ 1535 w 2002"/>
                                <a:gd name="T7" fmla="*/ 115 h 552"/>
                                <a:gd name="T8" fmla="*/ 1608 w 2002"/>
                                <a:gd name="T9" fmla="*/ 129 h 552"/>
                                <a:gd name="T10" fmla="*/ 1675 w 2002"/>
                                <a:gd name="T11" fmla="*/ 144 h 552"/>
                                <a:gd name="T12" fmla="*/ 1761 w 2002"/>
                                <a:gd name="T13" fmla="*/ 172 h 552"/>
                                <a:gd name="T14" fmla="*/ 1785 w 2002"/>
                                <a:gd name="T15" fmla="*/ 177 h 552"/>
                                <a:gd name="T16" fmla="*/ 1833 w 2002"/>
                                <a:gd name="T17" fmla="*/ 196 h 552"/>
                                <a:gd name="T18" fmla="*/ 1872 w 2002"/>
                                <a:gd name="T19" fmla="*/ 216 h 552"/>
                                <a:gd name="T20" fmla="*/ 1900 w 2002"/>
                                <a:gd name="T21" fmla="*/ 235 h 552"/>
                                <a:gd name="T22" fmla="*/ 1910 w 2002"/>
                                <a:gd name="T23" fmla="*/ 244 h 552"/>
                                <a:gd name="T24" fmla="*/ 1919 w 2002"/>
                                <a:gd name="T25" fmla="*/ 264 h 552"/>
                                <a:gd name="T26" fmla="*/ 1919 w 2002"/>
                                <a:gd name="T27" fmla="*/ 259 h 552"/>
                                <a:gd name="T28" fmla="*/ 2001 w 2002"/>
                                <a:gd name="T29" fmla="*/ 259 h 552"/>
                                <a:gd name="T30" fmla="*/ 2001 w 2002"/>
                                <a:gd name="T31" fmla="*/ 249 h 552"/>
                                <a:gd name="T32" fmla="*/ 1996 w 2002"/>
                                <a:gd name="T33" fmla="*/ 240 h 552"/>
                                <a:gd name="T34" fmla="*/ 1996 w 2002"/>
                                <a:gd name="T35" fmla="*/ 235 h 552"/>
                                <a:gd name="T36" fmla="*/ 1992 w 2002"/>
                                <a:gd name="T37" fmla="*/ 235 h 552"/>
                                <a:gd name="T38" fmla="*/ 1987 w 2002"/>
                                <a:gd name="T39" fmla="*/ 220 h 552"/>
                                <a:gd name="T40" fmla="*/ 1987 w 2002"/>
                                <a:gd name="T41" fmla="*/ 216 h 552"/>
                                <a:gd name="T42" fmla="*/ 1982 w 2002"/>
                                <a:gd name="T43" fmla="*/ 216 h 552"/>
                                <a:gd name="T44" fmla="*/ 1972 w 2002"/>
                                <a:gd name="T45" fmla="*/ 201 h 552"/>
                                <a:gd name="T46" fmla="*/ 1943 w 2002"/>
                                <a:gd name="T47" fmla="*/ 172 h 552"/>
                                <a:gd name="T48" fmla="*/ 1924 w 2002"/>
                                <a:gd name="T49" fmla="*/ 163 h 552"/>
                                <a:gd name="T50" fmla="*/ 1905 w 2002"/>
                                <a:gd name="T51" fmla="*/ 148 h 552"/>
                                <a:gd name="T52" fmla="*/ 1886 w 2002"/>
                                <a:gd name="T53" fmla="*/ 139 h 552"/>
                                <a:gd name="T54" fmla="*/ 1862 w 2002"/>
                                <a:gd name="T55" fmla="*/ 124 h 552"/>
                                <a:gd name="T56" fmla="*/ 1814 w 2002"/>
                                <a:gd name="T57" fmla="*/ 105 h 552"/>
                                <a:gd name="T58" fmla="*/ 1756 w 2002"/>
                                <a:gd name="T59" fmla="*/ 86 h 552"/>
                                <a:gd name="T60" fmla="*/ 1712 w 2002"/>
                                <a:gd name="T61" fmla="*/ 76 h 55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</a:cxnLst>
                              <a:rect l="0" t="0" r="r" b="b"/>
                              <a:pathLst>
                                <a:path w="2002" h="552">
                                  <a:moveTo>
                                    <a:pt x="1712" y="76"/>
                                  </a:moveTo>
                                  <a:lnTo>
                                    <a:pt x="1099" y="76"/>
                                  </a:lnTo>
                                  <a:lnTo>
                                    <a:pt x="1286" y="86"/>
                                  </a:lnTo>
                                  <a:lnTo>
                                    <a:pt x="1535" y="115"/>
                                  </a:lnTo>
                                  <a:lnTo>
                                    <a:pt x="1608" y="129"/>
                                  </a:lnTo>
                                  <a:lnTo>
                                    <a:pt x="1675" y="144"/>
                                  </a:lnTo>
                                  <a:lnTo>
                                    <a:pt x="1761" y="172"/>
                                  </a:lnTo>
                                  <a:lnTo>
                                    <a:pt x="1785" y="177"/>
                                  </a:lnTo>
                                  <a:lnTo>
                                    <a:pt x="1833" y="196"/>
                                  </a:lnTo>
                                  <a:lnTo>
                                    <a:pt x="1872" y="216"/>
                                  </a:lnTo>
                                  <a:lnTo>
                                    <a:pt x="1900" y="235"/>
                                  </a:lnTo>
                                  <a:lnTo>
                                    <a:pt x="1910" y="244"/>
                                  </a:lnTo>
                                  <a:lnTo>
                                    <a:pt x="1919" y="264"/>
                                  </a:lnTo>
                                  <a:lnTo>
                                    <a:pt x="1919" y="259"/>
                                  </a:lnTo>
                                  <a:lnTo>
                                    <a:pt x="2001" y="259"/>
                                  </a:lnTo>
                                  <a:lnTo>
                                    <a:pt x="2001" y="249"/>
                                  </a:lnTo>
                                  <a:lnTo>
                                    <a:pt x="1996" y="240"/>
                                  </a:lnTo>
                                  <a:lnTo>
                                    <a:pt x="1996" y="235"/>
                                  </a:lnTo>
                                  <a:lnTo>
                                    <a:pt x="1992" y="235"/>
                                  </a:lnTo>
                                  <a:lnTo>
                                    <a:pt x="1987" y="220"/>
                                  </a:lnTo>
                                  <a:lnTo>
                                    <a:pt x="1987" y="216"/>
                                  </a:lnTo>
                                  <a:lnTo>
                                    <a:pt x="1982" y="216"/>
                                  </a:lnTo>
                                  <a:lnTo>
                                    <a:pt x="1972" y="201"/>
                                  </a:lnTo>
                                  <a:lnTo>
                                    <a:pt x="1943" y="172"/>
                                  </a:lnTo>
                                  <a:lnTo>
                                    <a:pt x="1924" y="163"/>
                                  </a:lnTo>
                                  <a:lnTo>
                                    <a:pt x="1905" y="148"/>
                                  </a:lnTo>
                                  <a:lnTo>
                                    <a:pt x="1886" y="139"/>
                                  </a:lnTo>
                                  <a:lnTo>
                                    <a:pt x="1862" y="124"/>
                                  </a:lnTo>
                                  <a:lnTo>
                                    <a:pt x="1814" y="105"/>
                                  </a:lnTo>
                                  <a:lnTo>
                                    <a:pt x="1756" y="86"/>
                                  </a:lnTo>
                                  <a:lnTo>
                                    <a:pt x="1712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8" o:spid="_x0000_s1181" style="position:absolute;left:0;text-align:left;margin-left:88.8pt;margin-top:67.05pt;width:438.75pt;height:121.45pt;z-index:-251677184;mso-position-horizontal-relative:page" coordorigin="1776,1341" coordsize="8775,24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" o:allowincell="f">
                <v:rect id="Rectangle 229" o:spid="_x0000_s1182" style="position:absolute;left:1776;top:1342;width:878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o3pMMA&#10;AADdAAAADwAAAGRycy9kb3ducmV2LnhtbERPS4vCMBC+C/6HMII3TVWQ2jWK+ECP6wN0b0Mz25Zt&#10;JqWJtvrrN8LC3ubje8582ZpSPKh2hWUFo2EEgji1uuBMweW8G8QgnEfWWFomBU9ysFx0O3NMtG34&#10;SI+Tz0QIYZeggtz7KpHSpTkZdENbEQfu29YGfYB1JnWNTQg3pRxH0VQaLDg05FjROqf053Q3CvZx&#10;tbod7KvJyu3X/vp5nW3OM69Uv9euPkB4av2/+M990GF+FE/g/U04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o3pM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545455" cy="1532890"/>
                              <wp:effectExtent l="0" t="0" r="0" b="0"/>
                              <wp:docPr id="95" name="Imagen 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45455" cy="15328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230" o:spid="_x0000_s1183" style="position:absolute;left:4641;top:2613;width:2002;height:552" coordorigin="4641,2613" coordsize="2002,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JsOs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keb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1ybDrFAAAA3QAA&#10;AA8AAAAAAAAAAAAAAAAAqgIAAGRycy9kb3ducmV2LnhtbFBLBQYAAAAABAAEAPoAAACcAwAAAAA=&#10;">
                  <v:shape id="Freeform 231" o:spid="_x0000_s1184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MkSMIA&#10;AADdAAAADwAAAGRycy9kb3ducmV2LnhtbERPS2sCMRC+F/wPYQRvNavYqqtRRCrYU/F1HzbjZnEz&#10;WTbpGv31TaHQ23x8z1muo61FR62vHCsYDTMQxIXTFZcKzqfd6wyED8gaa8ek4EEe1qveyxJz7e58&#10;oO4YSpFC2OeowITQ5FL6wpBFP3QNceKurrUYEmxLqVu8p3Bby3GWvUuLFacGgw1tDRW347dVMEG8&#10;xHE9md7Oz/lH1N3WfH49lBr042YBIlAM/+I/916n+dnsDX6/SS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MyRIwgAAAN0AAAAPAAAAAAAAAAAAAAAAAJgCAABkcnMvZG93&#10;bnJldi54bWxQSwUGAAAAAAQABAD1AAAAhwMAAAAA&#10;" path="m1099,547r-197,l1003,552r96,-5xe" fillcolor="#538cd3" stroked="f">
                    <v:path arrowok="t" o:connecttype="custom" o:connectlocs="1099,547;902,547;1003,552;1099,547" o:connectangles="0,0,0,0"/>
                  </v:shape>
                  <v:shape id="Freeform 232" o:spid="_x0000_s1185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G6P8EA&#10;AADdAAAADwAAAGRycy9kb3ducmV2LnhtbERPS2sCMRC+F/wPYQRvNauI1dUoIhXqqdTHfdiMm8XN&#10;ZNmka+yvNwXB23x8z1muo61FR62vHCsYDTMQxIXTFZcKTsfd+wyED8gaa8ek4E4e1qve2xJz7W78&#10;Q90hlCKFsM9RgQmhyaX0hSGLfuga4sRdXGsxJNiWUrd4S+G2luMsm0qLFacGgw1tDRXXw69VMEE8&#10;x3E9+bie/uafUXdbs/++KzXox80CRKAYXuKn+0un+dlsCv/fpBP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huj/BAAAA3QAAAA8AAAAAAAAAAAAAAAAAmAIAAGRycy9kb3du&#10;cmV2LnhtbFBLBQYAAAAABAAEAPUAAACGAwAAAAA=&#10;" path="m1099,l902,,710,9,619,19,455,38,379,52,311,72,244,86r-57,19l163,115r-24,14l91,148,71,163,57,177,38,187,23,206r-4,10l14,216r,4l9,235r-5,l4,240,,249r,48l4,312r5,4l14,331r5,5l28,350r29,29l76,388r19,15l115,412r48,20l187,446r28,10l249,465r62,15l379,494r76,14l537,523r173,19l806,547r389,l1291,542r91,-10l1463,523r82,-15l1622,494r72,-14l1710,475r-712,l902,470r-96,l715,460r-87,-4l547,446,393,417,326,403,268,388r-28,-9l167,350,129,331,115,321r-10,-9l95,307,86,297r-3,-5l81,292r-5,-9l76,268r5,-9l84,259r7,-10l105,235r29,-19l191,187r49,-19l268,163r63,-19l398,129r72,-14l628,96,719,86,902,76r810,l1689,72,1622,52,1545,38,1291,9,1099,xe" fillcolor="#538cd3" stroked="f">
                    <v:path arrowok="t" o:connecttype="custom" o:connectlocs="902,0;619,19;379,52;244,86;163,115;91,148;57,177;23,206;14,216;9,235;4,240;0,297;9,316;19,336;57,379;95,403;163,432;215,456;311,480;455,508;710,542;1195,547;1382,532;1545,508;1694,480;998,475;806,470;628,456;393,417;268,388;167,350;115,321;95,307;83,292;76,283;81,259;91,249;134,216;240,168;331,144;470,115;719,86;1712,76;1622,52;1291,9" o:connectangles="0,0,0,0,0,0,0,0,0,0,0,0,0,0,0,0,0,0,0,0,0,0,0,0,0,0,0,0,0,0,0,0,0,0,0,0,0,0,0,0,0,0,0,0,0"/>
                  </v:shape>
                  <v:shape id="Freeform 233" o:spid="_x0000_s1186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0fpMIA&#10;AADdAAAADwAAAGRycy9kb3ducmV2LnhtbERPS2sCMRC+F/ofwhS81WxFfKxGKVJBT6Wr3ofNuFnc&#10;TJZNukZ/vREKvc3H95zlOtpG9NT52rGCj2EGgrh0uuZKwfGwfZ+B8AFZY+OYFNzIw3r1+rLEXLsr&#10;/1BfhEqkEPY5KjAhtLmUvjRk0Q9dS5y4s+sshgS7SuoOryncNnKUZRNpsebUYLCljaHyUvxaBWPE&#10;Uxw14+nleJ9/Rd1vzP77ptTgLX4uQASK4V/8597pND+bTeH5TTpB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rR+kwgAAAN0AAAAPAAAAAAAAAAAAAAAAAJgCAABkcnMvZG93&#10;bnJldi54bWxQSwUGAAAAAAQABAD1AAAAhwMAAAAA&#10;" path="m1919,288r-4,9l1895,316r-43,29l1833,355r-24,5l1761,379r-29,9l1670,403r-67,14l1531,432r-77,14l1372,456r-91,4l1190,470r-91,l998,475r712,l1756,460r29,-4l1814,441r24,-9l1867,422r19,-10l1910,398r19,-10l1948,374r29,-29l1982,336r5,-5l1992,316r4,l1996,312r5,-15l2001,292r-82,l1919,288xe" fillcolor="#538cd3" stroked="f">
                    <v:path arrowok="t" o:connecttype="custom" o:connectlocs="1919,288;1915,297;1895,316;1852,345;1833,355;1809,360;1761,379;1732,388;1670,403;1603,417;1531,432;1454,446;1372,456;1281,460;1190,470;1099,470;998,475;1710,475;1756,460;1785,456;1814,441;1838,432;1867,422;1886,412;1910,398;1929,388;1948,374;1977,345;1982,336;1987,331;1992,316;1996,316;1996,312;2001,297;2001,292;1919,292;1919,288" o:connectangles="0,0,0,0,0,0,0,0,0,0,0,0,0,0,0,0,0,0,0,0,0,0,0,0,0,0,0,0,0,0,0,0,0,0,0,0,0"/>
                  </v:shape>
                  <v:shape id="Freeform 234" o:spid="_x0000_s1187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KL1sUA&#10;AADdAAAADwAAAGRycy9kb3ducmV2LnhtbESPQWsCMRCF74X+hzBCbzWriLWrUYq00J6kau/DZtws&#10;bibLJl1jf33nIHib4b1575vVJvtWDdTHJrCBybgARVwF23Bt4Hj4eF6AignZYhuYDFwpwmb9+LDC&#10;0oYLf9OwT7WSEI4lGnApdaXWsXLkMY5DRyzaKfQek6x9rW2PFwn3rZ4WxVx7bFgaHHa0dVSd97/e&#10;wAzxJ0/b2cv5+Pf6nu2wdV+7qzFPo/y2BJUop7v5dv1pBb9YCK58IyPo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MovWxQAAAN0AAAAPAAAAAAAAAAAAAAAAAJgCAABkcnMv&#10;ZG93bnJldi54bWxQSwUGAAAAAAQABAD1AAAAigMAAAAA&#10;" path="m81,288r,4l83,292r-2,-4xe" fillcolor="#538cd3" stroked="f">
                    <v:path arrowok="t" o:connecttype="custom" o:connectlocs="81,288;81,292;83,292;81,288" o:connectangles="0,0,0,0"/>
                  </v:shape>
                  <v:shape id="Freeform 235" o:spid="_x0000_s1188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4uTcEA&#10;AADdAAAADwAAAGRycy9kb3ducmV2LnhtbERPS2sCMRC+F/wPYYTealaRVlejiCi0p1If92EzbhY3&#10;k2UT1+ivNwXB23x8z5kvo61FR62vHCsYDjIQxIXTFZcKDvvtxwSED8gaa8ek4EYelove2xxz7a78&#10;R90ulCKFsM9RgQmhyaX0hSGLfuAa4sSdXGsxJNiWUrd4TeG2lqMs+5QWK04NBhtaGyrOu4tVMEY8&#10;xlE9/jof7tNN1N3a/PzelHrvx9UMRKAYXuKn+1un+dlkCv/fpBP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+Lk3BAAAA3QAAAA8AAAAAAAAAAAAAAAAAmAIAAGRycy9kb3du&#10;cmV2LnhtbFBLBQYAAAAABAAEAPUAAACGAwAAAAA=&#10;" path="m2001,259r-82,l1924,268r,15l1919,292r82,l2001,259xe" fillcolor="#538cd3" stroked="f">
                    <v:path arrowok="t" o:connecttype="custom" o:connectlocs="2001,259;1919,259;1924,268;1924,283;1919,292;2001,292;2001,259" o:connectangles="0,0,0,0,0,0,0"/>
                  </v:shape>
                  <v:shape id="Freeform 236" o:spid="_x0000_s1189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0RDcUA&#10;AADdAAAADwAAAGRycy9kb3ducmV2LnhtbESPQWsCMRCF74X+hzBCbzWriK2rUYq00J6kau/DZtws&#10;bibLJl1jf33nIHib4b1575vVJvtWDdTHJrCBybgARVwF23Bt4Hj4eH4FFROyxTYwGbhShM368WGF&#10;pQ0X/qZhn2olIRxLNOBS6kqtY+XIYxyHjli0U+g9Jln7WtseLxLuWz0tirn22LA0OOxo66g673+9&#10;gRniT562s5fz8W/xnu2wdV+7qzFPo/y2BJUop7v5dv1pBb9YCL98IyPo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RENxQAAAN0AAAAPAAAAAAAAAAAAAAAAAJgCAABkcnMv&#10;ZG93bnJldi54bWxQSwUGAAAAAAQABAD1AAAAigMAAAAA&#10;" path="m76,273r,10l81,288,76,273xe" fillcolor="#538cd3" stroked="f">
                    <v:path arrowok="t" o:connecttype="custom" o:connectlocs="76,273;76,283;81,288;76,273" o:connectangles="0,0,0,0"/>
                  </v:shape>
                  <v:shape id="Freeform 237" o:spid="_x0000_s1190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G0lsIA&#10;AADdAAAADwAAAGRycy9kb3ducmV2LnhtbERPTWsCMRC9F/ofwhS81awiVrdGEWlBT9JV78Nmulnc&#10;TJZNXKO/3giF3ubxPmexirYRPXW+dqxgNMxAEJdO11wpOB6+32cgfEDW2DgmBTfysFq+viww1+7K&#10;P9QXoRIphH2OCkwIbS6lLw1Z9EPXEifu13UWQ4JdJXWH1xRuGznOsqm0WHNqMNjSxlB5Li5WwQTx&#10;FMfN5ON8vM+/ou43Zre/KTV4i+tPEIFi+Bf/ubc6zc/mI3h+k06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0bSWwgAAAN0AAAAPAAAAAAAAAAAAAAAAAJgCAABkcnMvZG93&#10;bnJldi54bWxQSwUGAAAAAAQABAD1AAAAhwMAAAAA&#10;" path="m1924,273r-5,15l1924,283r,-10xe" fillcolor="#538cd3" stroked="f">
                    <v:path arrowok="t" o:connecttype="custom" o:connectlocs="1924,273;1919,288;1924,283;1924,273" o:connectangles="0,0,0,0"/>
                  </v:shape>
                  <v:shape id="Freeform 238" o:spid="_x0000_s1191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Mq4cIA&#10;AADdAAAADwAAAGRycy9kb3ducmV2LnhtbERPS2sCMRC+F/ofwhR6q1kX8bE1ShGFehIfvQ+bcbO4&#10;mSybdI399Y0geJuP7znzZbSN6KnztWMFw0EGgrh0uuZKwem4+ZiC8AFZY+OYFNzIw3Lx+jLHQrsr&#10;76k/hEqkEPYFKjAhtIWUvjRk0Q9cS5y4s+sshgS7SuoOryncNjLPsrG0WHNqMNjSylB5OfxaBSPE&#10;n5g3o8nl9DdbR92vzHZ3U+r9LX59gggUw1P8cH/rND+b5XD/Jp0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AyrhwgAAAN0AAAAPAAAAAAAAAAAAAAAAAJgCAABkcnMvZG93&#10;bnJldi54bWxQSwUGAAAAAAQABAD1AAAAhwMAAAAA&#10;" path="m81,264r-5,4l76,273r5,-9xe" fillcolor="#538cd3" stroked="f">
                    <v:path arrowok="t" o:connecttype="custom" o:connectlocs="81,264;76,268;76,273;81,264" o:connectangles="0,0,0,0"/>
                  </v:shape>
                  <v:shape id="Freeform 239" o:spid="_x0000_s1192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+PesIA&#10;AADdAAAADwAAAGRycy9kb3ducmV2LnhtbERPS2sCMRC+F/wPYQRvNeuDqqtRRFqop+LrPmzGzeJm&#10;smzSNfbXN0Kht/n4nrPaRFuLjlpfOVYwGmYgiAunKy4VnE8fr3MQPiBrrB2Tggd52Kx7LyvMtbvz&#10;gbpjKEUKYZ+jAhNCk0vpC0MW/dA1xIm7utZiSLAtpW7xnsJtLcdZ9iYtVpwaDDa0M1Tcjt9WwRTx&#10;Esf1dHY7/yzeo+52Zv/1UGrQj9sliEAx/Iv/3J86zc8WE3h+k06Q6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T496wgAAAN0AAAAPAAAAAAAAAAAAAAAAAJgCAABkcnMvZG93&#10;bnJldi54bWxQSwUGAAAAAAQABAD1AAAAhwMAAAAA&#10;" path="m1919,264r5,9l1924,268r-5,-4xe" fillcolor="#538cd3" stroked="f">
                    <v:path arrowok="t" o:connecttype="custom" o:connectlocs="1919,264;1924,273;1924,268;1919,264" o:connectangles="0,0,0,0"/>
                  </v:shape>
                  <v:shape id="Freeform 240" o:spid="_x0000_s1193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YXDsEA&#10;AADdAAAADwAAAGRycy9kb3ducmV2LnhtbERPTWsCMRC9F/ofwhS81ayyWN0apYiCnqRq78Nm3Cxu&#10;JssmXWN/fSMI3ubxPme+jLYRPXW+dqxgNMxAEJdO11wpOB0371MQPiBrbByTght5WC5eX+ZYaHfl&#10;b+oPoRIphH2BCkwIbSGlLw1Z9EPXEifu7DqLIcGukrrDawq3jRxn2URarDk1GGxpZai8HH6tghzx&#10;J46b/ONy+puto+5XZre/KTV4i1+fIALF8BQ/3Fud5mezHO7fpB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mFw7BAAAA3QAAAA8AAAAAAAAAAAAAAAAAmAIAAGRycy9kb3du&#10;cmV2LnhtbFBLBQYAAAAABAAEAPUAAACGAwAAAAA=&#10;" path="m84,259r-3,l81,264r3,-5xe" fillcolor="#538cd3" stroked="f">
                    <v:path arrowok="t" o:connecttype="custom" o:connectlocs="84,259;81,259;81,264;84,259" o:connectangles="0,0,0,0"/>
                  </v:shape>
                  <v:shape id="Freeform 241" o:spid="_x0000_s1194" style="position:absolute;left:4641;top:2613;width:2002;height:552;visibility:visible;mso-wrap-style:square;v-text-anchor:top" coordsize="2002,5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qylcIA&#10;AADdAAAADwAAAGRycy9kb3ducmV2LnhtbERPS2sCMRC+F/wPYQRvNavYqqtRRCrYU/F1HzbjZnEz&#10;WTbpGv31TaHQ23x8z1muo61FR62vHCsYDTMQxIXTFZcKzqfd6wyED8gaa8ek4EEe1qveyxJz7e58&#10;oO4YSpFC2OeowITQ5FL6wpBFP3QNceKurrUYEmxLqVu8p3Bby3GWvUuLFacGgw1tDRW347dVMEG8&#10;xHE9md7Oz/lH1N3WfH49lBr042YBIlAM/+I/916n+dn8DX6/SS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6rKVwgAAAN0AAAAPAAAAAAAAAAAAAAAAAJgCAABkcnMvZG93&#10;bnJldi54bWxQSwUGAAAAAAQABAD1AAAAhwMAAAAA&#10;" path="m1712,76r-613,l1286,86r249,29l1608,129r67,15l1761,172r24,5l1833,196r39,20l1900,235r10,9l1919,264r,-5l2001,259r,-10l1996,240r,-5l1992,235r-5,-15l1987,216r-5,l1972,201r-29,-29l1924,163r-19,-15l1886,139r-24,-15l1814,105,1756,86,1712,76xe" fillcolor="#538cd3" stroked="f">
                    <v:path arrowok="t" o:connecttype="custom" o:connectlocs="1712,76;1099,76;1286,86;1535,115;1608,129;1675,144;1761,172;1785,177;1833,196;1872,216;1900,235;1910,244;1919,264;1919,259;2001,259;2001,249;1996,240;1996,235;1992,235;1987,220;1987,216;1982,216;1972,201;1943,172;1924,163;1905,148;1886,139;1862,124;1814,105;1756,86;1712,76" o:connectangles="0,0,0,0,0,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El</w:t>
      </w:r>
      <w:r w:rsidR="0090182D">
        <w:rPr>
          <w:spacing w:val="26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28"/>
          <w:w w:val="105"/>
        </w:rPr>
        <w:t xml:space="preserve"> </w:t>
      </w:r>
      <w:r w:rsidR="0090182D">
        <w:rPr>
          <w:spacing w:val="-3"/>
          <w:w w:val="105"/>
        </w:rPr>
        <w:t>desplegara</w:t>
      </w:r>
      <w:r w:rsidR="0090182D">
        <w:rPr>
          <w:spacing w:val="23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31"/>
          <w:w w:val="105"/>
        </w:rPr>
        <w:t xml:space="preserve"> </w:t>
      </w:r>
      <w:r w:rsidR="0090182D">
        <w:rPr>
          <w:spacing w:val="-1"/>
          <w:w w:val="105"/>
        </w:rPr>
        <w:t>siguiente</w:t>
      </w:r>
      <w:r w:rsidR="0090182D">
        <w:rPr>
          <w:spacing w:val="23"/>
          <w:w w:val="105"/>
        </w:rPr>
        <w:t xml:space="preserve"> </w:t>
      </w:r>
      <w:r w:rsidR="0090182D">
        <w:rPr>
          <w:spacing w:val="-1"/>
          <w:w w:val="105"/>
        </w:rPr>
        <w:t>menú</w:t>
      </w:r>
      <w:r w:rsidR="0090182D">
        <w:rPr>
          <w:spacing w:val="2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28"/>
          <w:w w:val="105"/>
        </w:rPr>
        <w:t xml:space="preserve"> </w:t>
      </w:r>
      <w:r w:rsidR="0090182D">
        <w:rPr>
          <w:spacing w:val="-1"/>
          <w:w w:val="105"/>
        </w:rPr>
        <w:t>opciones</w:t>
      </w:r>
      <w:r w:rsidR="0090182D">
        <w:rPr>
          <w:spacing w:val="25"/>
          <w:w w:val="105"/>
        </w:rPr>
        <w:t xml:space="preserve"> </w:t>
      </w:r>
      <w:r w:rsidR="0090182D">
        <w:rPr>
          <w:spacing w:val="-3"/>
          <w:w w:val="105"/>
        </w:rPr>
        <w:t>tomando</w:t>
      </w:r>
      <w:r w:rsidR="0090182D">
        <w:rPr>
          <w:spacing w:val="23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19"/>
          <w:w w:val="105"/>
        </w:rPr>
        <w:t xml:space="preserve"> </w:t>
      </w:r>
      <w:r w:rsidR="0090182D">
        <w:rPr>
          <w:spacing w:val="-3"/>
          <w:w w:val="105"/>
        </w:rPr>
        <w:t>índice</w:t>
      </w:r>
      <w:r w:rsidR="0090182D">
        <w:rPr>
          <w:spacing w:val="28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28"/>
          <w:w w:val="105"/>
        </w:rPr>
        <w:t xml:space="preserve"> </w:t>
      </w:r>
      <w:r w:rsidR="0090182D">
        <w:rPr>
          <w:spacing w:val="-1"/>
          <w:w w:val="105"/>
        </w:rPr>
        <w:t>búsqueda</w:t>
      </w:r>
      <w:r w:rsidR="0090182D">
        <w:rPr>
          <w:spacing w:val="23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55"/>
          <w:w w:val="103"/>
        </w:rPr>
        <w:t xml:space="preserve"> </w:t>
      </w:r>
      <w:r w:rsidR="0090182D">
        <w:rPr>
          <w:spacing w:val="-1"/>
          <w:w w:val="105"/>
        </w:rPr>
        <w:t>nombre</w:t>
      </w:r>
      <w:r w:rsidR="0090182D">
        <w:rPr>
          <w:spacing w:val="25"/>
          <w:w w:val="105"/>
        </w:rPr>
        <w:t xml:space="preserve"> </w:t>
      </w:r>
      <w:r w:rsidR="0090182D">
        <w:rPr>
          <w:spacing w:val="-1"/>
          <w:w w:val="105"/>
        </w:rPr>
        <w:t>del</w:t>
      </w:r>
      <w:r w:rsidR="0090182D">
        <w:rPr>
          <w:spacing w:val="32"/>
          <w:w w:val="105"/>
        </w:rPr>
        <w:t xml:space="preserve"> </w:t>
      </w:r>
      <w:r w:rsidR="0090182D">
        <w:rPr>
          <w:spacing w:val="-3"/>
          <w:w w:val="105"/>
        </w:rPr>
        <w:t>trabajador</w:t>
      </w:r>
      <w:r w:rsidR="0090182D">
        <w:rPr>
          <w:spacing w:val="26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22"/>
          <w:w w:val="105"/>
        </w:rPr>
        <w:t xml:space="preserve"> </w:t>
      </w:r>
      <w:r w:rsidR="0090182D">
        <w:rPr>
          <w:spacing w:val="-1"/>
          <w:w w:val="105"/>
        </w:rPr>
        <w:t>presentando</w:t>
      </w:r>
      <w:r w:rsidR="0090182D">
        <w:rPr>
          <w:spacing w:val="20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30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reporte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salida</w:t>
      </w:r>
      <w:r w:rsidR="0090182D">
        <w:rPr>
          <w:spacing w:val="25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25"/>
          <w:w w:val="105"/>
        </w:rPr>
        <w:t xml:space="preserve"> </w:t>
      </w:r>
      <w:r w:rsidR="0090182D">
        <w:rPr>
          <w:spacing w:val="-3"/>
          <w:w w:val="105"/>
        </w:rPr>
        <w:t>Número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Seguridad</w:t>
      </w:r>
      <w:r w:rsidR="0090182D">
        <w:rPr>
          <w:spacing w:val="30"/>
          <w:w w:val="105"/>
        </w:rPr>
        <w:t xml:space="preserve"> </w:t>
      </w:r>
      <w:r w:rsidR="0090182D">
        <w:rPr>
          <w:spacing w:val="-3"/>
          <w:w w:val="105"/>
        </w:rPr>
        <w:t>Social</w:t>
      </w:r>
      <w:r w:rsidR="0090182D">
        <w:rPr>
          <w:spacing w:val="51"/>
          <w:w w:val="103"/>
        </w:rPr>
        <w:t xml:space="preserve"> </w:t>
      </w:r>
      <w:r w:rsidR="0090182D">
        <w:rPr>
          <w:spacing w:val="-1"/>
          <w:w w:val="105"/>
        </w:rPr>
        <w:t>(NSS)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registrado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5"/>
          <w:w w:val="105"/>
        </w:rPr>
        <w:t xml:space="preserve"> </w:t>
      </w:r>
      <w:r w:rsidR="0090182D">
        <w:rPr>
          <w:spacing w:val="-4"/>
          <w:w w:val="105"/>
        </w:rPr>
        <w:t>IMSS</w:t>
      </w:r>
      <w:r w:rsidR="0090182D">
        <w:rPr>
          <w:spacing w:val="-6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NSS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registrado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SUA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5264" behindDoc="0" locked="0" layoutInCell="1" allowOverlap="1" wp14:anchorId="6C7908A8" wp14:editId="7A4E14C8">
            <wp:simplePos x="0" y="0"/>
            <wp:positionH relativeFrom="column">
              <wp:posOffset>495300</wp:posOffset>
            </wp:positionH>
            <wp:positionV relativeFrom="paragraph">
              <wp:posOffset>3175</wp:posOffset>
            </wp:positionV>
            <wp:extent cx="918210" cy="361950"/>
            <wp:effectExtent l="0" t="0" r="0" b="0"/>
            <wp:wrapNone/>
            <wp:docPr id="269" name="Imagen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  <w:u w:val="single"/>
        </w:rPr>
        <w:t>Omisión</w:t>
      </w:r>
      <w:r>
        <w:rPr>
          <w:spacing w:val="-10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por</w:t>
      </w:r>
      <w:r>
        <w:rPr>
          <w:spacing w:val="-9"/>
          <w:w w:val="105"/>
          <w:u w:val="single"/>
        </w:rPr>
        <w:t xml:space="preserve"> </w:t>
      </w:r>
      <w:r>
        <w:rPr>
          <w:spacing w:val="-4"/>
          <w:w w:val="105"/>
          <w:u w:val="single"/>
        </w:rPr>
        <w:t>SBC</w:t>
      </w:r>
      <w:r>
        <w:rPr>
          <w:spacing w:val="-9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(Salario</w:t>
      </w:r>
      <w:r>
        <w:rPr>
          <w:spacing w:val="-10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Base</w:t>
      </w:r>
      <w:r>
        <w:rPr>
          <w:spacing w:val="-9"/>
          <w:w w:val="105"/>
          <w:u w:val="single"/>
        </w:rPr>
        <w:t xml:space="preserve"> </w:t>
      </w:r>
      <w:r>
        <w:rPr>
          <w:w w:val="105"/>
          <w:u w:val="single"/>
        </w:rPr>
        <w:t>de</w:t>
      </w:r>
      <w:r>
        <w:rPr>
          <w:spacing w:val="-10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Cotización):</w:t>
      </w: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  <w:jc w:val="both"/>
      </w:pPr>
      <w:r>
        <w:rPr>
          <w:w w:val="105"/>
          <w:u w:val="single"/>
        </w:rPr>
        <w:t>Nota</w:t>
      </w:r>
      <w:r>
        <w:rPr>
          <w:w w:val="105"/>
        </w:rPr>
        <w:t>: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este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considera</w:t>
      </w:r>
      <w:r>
        <w:rPr>
          <w:spacing w:val="-6"/>
          <w:w w:val="105"/>
        </w:rPr>
        <w:t xml:space="preserve"> </w:t>
      </w:r>
      <w:r>
        <w:rPr>
          <w:w w:val="105"/>
        </w:rPr>
        <w:t>como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causa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5"/>
          <w:w w:val="105"/>
        </w:rPr>
        <w:t xml:space="preserve"> </w:t>
      </w:r>
      <w:r>
        <w:rPr>
          <w:w w:val="105"/>
        </w:rPr>
        <w:t>las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incidencias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ausentismos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incapacidades que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</w:t>
      </w:r>
      <w:r>
        <w:rPr>
          <w:spacing w:val="-1"/>
          <w:w w:val="105"/>
        </w:rPr>
        <w:t>asegurado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llegare</w:t>
      </w:r>
      <w:r>
        <w:rPr>
          <w:spacing w:val="2"/>
          <w:w w:val="105"/>
        </w:rPr>
        <w:t xml:space="preserve"> </w:t>
      </w:r>
      <w:r>
        <w:rPr>
          <w:w w:val="105"/>
        </w:rPr>
        <w:t>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presentar </w:t>
      </w:r>
      <w:r>
        <w:rPr>
          <w:spacing w:val="-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SUA, estas diferencias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detallaran</w:t>
      </w:r>
      <w:r>
        <w:rPr>
          <w:spacing w:val="-16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DIFERENCIAS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CALCULO.</w:t>
      </w:r>
    </w:p>
    <w:p w:rsidR="00BA0342" w:rsidRDefault="00BA0342">
      <w:pPr>
        <w:pStyle w:val="BodyText"/>
        <w:kinsoku w:val="0"/>
        <w:overflowPunct w:val="0"/>
        <w:spacing w:before="80" w:line="247" w:lineRule="auto"/>
        <w:ind w:right="986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3"/>
        <w:jc w:val="both"/>
      </w:pPr>
      <w:r>
        <w:rPr>
          <w:spacing w:val="-1"/>
          <w:w w:val="105"/>
        </w:rPr>
        <w:t>En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imprimir,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visualizar,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11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hojas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trabajo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Excel,</w:t>
      </w:r>
      <w:r>
        <w:rPr>
          <w:spacing w:val="8"/>
          <w:w w:val="105"/>
        </w:rPr>
        <w:t xml:space="preserve"> </w:t>
      </w:r>
      <w:r>
        <w:rPr>
          <w:spacing w:val="1"/>
          <w:w w:val="105"/>
        </w:rPr>
        <w:t>así</w:t>
      </w:r>
      <w:r>
        <w:rPr>
          <w:spacing w:val="87"/>
          <w:w w:val="103"/>
        </w:rPr>
        <w:t xml:space="preserve"> </w:t>
      </w:r>
      <w:r>
        <w:rPr>
          <w:w w:val="105"/>
        </w:rPr>
        <w:t>como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diversas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exportaciones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6"/>
          <w:w w:val="105"/>
        </w:rPr>
        <w:t xml:space="preserve"> </w:t>
      </w:r>
      <w:r>
        <w:rPr>
          <w:w w:val="105"/>
        </w:rPr>
        <w:t>las</w:t>
      </w:r>
      <w:r>
        <w:rPr>
          <w:spacing w:val="19"/>
          <w:w w:val="105"/>
        </w:rPr>
        <w:t xml:space="preserve"> </w:t>
      </w:r>
      <w:r>
        <w:rPr>
          <w:w w:val="105"/>
        </w:rPr>
        <w:t>bases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fuente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efectos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manipulación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43"/>
          <w:w w:val="103"/>
        </w:rPr>
        <w:t xml:space="preserve"> </w:t>
      </w:r>
      <w:r>
        <w:rPr>
          <w:w w:val="105"/>
        </w:rPr>
        <w:t>datos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requiera.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continuación: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6B6C58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6288" behindDoc="0" locked="0" layoutInCell="1" allowOverlap="1" wp14:anchorId="6C7908A8" wp14:editId="7A4E14C8">
            <wp:simplePos x="0" y="0"/>
            <wp:positionH relativeFrom="column">
              <wp:posOffset>511175</wp:posOffset>
            </wp:positionH>
            <wp:positionV relativeFrom="paragraph">
              <wp:posOffset>8255</wp:posOffset>
            </wp:positionV>
            <wp:extent cx="628648" cy="247650"/>
            <wp:effectExtent l="0" t="0" r="635" b="0"/>
            <wp:wrapNone/>
            <wp:docPr id="289" name="Imagen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5440045" cy="3006090"/>
            <wp:effectExtent l="0" t="0" r="8255" b="3810"/>
            <wp:docPr id="99" name="Imagen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300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0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0"/>
        <w:jc w:val="both"/>
      </w:pPr>
      <w:r>
        <w:rPr>
          <w:spacing w:val="-3"/>
          <w:w w:val="105"/>
        </w:rPr>
        <w:t>Este</w:t>
      </w:r>
      <w:r>
        <w:rPr>
          <w:spacing w:val="-1"/>
          <w:w w:val="105"/>
        </w:rPr>
        <w:t xml:space="preserve"> informe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constituye</w:t>
      </w:r>
      <w:r>
        <w:rPr>
          <w:w w:val="105"/>
        </w:rPr>
        <w:t xml:space="preserve"> 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diversas</w:t>
      </w:r>
      <w:r>
        <w:rPr>
          <w:spacing w:val="-7"/>
          <w:w w:val="105"/>
        </w:rPr>
        <w:t xml:space="preserve"> </w:t>
      </w:r>
      <w:r>
        <w:rPr>
          <w:w w:val="105"/>
        </w:rPr>
        <w:t>bases</w:t>
      </w:r>
      <w:r>
        <w:rPr>
          <w:spacing w:val="-3"/>
          <w:w w:val="105"/>
        </w:rPr>
        <w:t xml:space="preserve"> de</w:t>
      </w:r>
      <w:r>
        <w:rPr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siguiendo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patrón:</w:t>
      </w:r>
      <w:r>
        <w:rPr>
          <w:spacing w:val="-6"/>
          <w:w w:val="105"/>
        </w:rPr>
        <w:t xml:space="preserve"> </w:t>
      </w:r>
      <w:r>
        <w:rPr>
          <w:w w:val="105"/>
        </w:rPr>
        <w:t>en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</w:t>
      </w:r>
      <w:r>
        <w:rPr>
          <w:w w:val="105"/>
        </w:rPr>
        <w:t>primer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parte,</w:t>
      </w:r>
      <w:r>
        <w:rPr>
          <w:spacing w:val="77"/>
          <w:w w:val="103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3"/>
          <w:w w:val="105"/>
        </w:rPr>
        <w:t xml:space="preserve"> </w:t>
      </w:r>
      <w:r>
        <w:rPr>
          <w:w w:val="105"/>
        </w:rPr>
        <w:t>de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línea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punteada,</w:t>
      </w:r>
      <w:r>
        <w:rPr>
          <w:w w:val="105"/>
        </w:rPr>
        <w:t xml:space="preserve">  </w:t>
      </w:r>
      <w:r>
        <w:rPr>
          <w:spacing w:val="-3"/>
          <w:w w:val="105"/>
        </w:rPr>
        <w:t>el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mostrara</w:t>
      </w:r>
      <w:r>
        <w:rPr>
          <w:spacing w:val="2"/>
          <w:w w:val="105"/>
        </w:rPr>
        <w:t xml:space="preserve"> </w:t>
      </w:r>
      <w:r>
        <w:rPr>
          <w:w w:val="105"/>
        </w:rPr>
        <w:t>los</w:t>
      </w:r>
      <w:r>
        <w:rPr>
          <w:spacing w:val="4"/>
          <w:w w:val="105"/>
        </w:rPr>
        <w:t xml:space="preserve"> </w:t>
      </w:r>
      <w:r>
        <w:rPr>
          <w:w w:val="105"/>
        </w:rPr>
        <w:t>datos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generales</w:t>
      </w:r>
      <w:r>
        <w:rPr>
          <w:spacing w:val="55"/>
          <w:w w:val="105"/>
        </w:rPr>
        <w:t xml:space="preserve"> </w:t>
      </w:r>
      <w:r>
        <w:rPr>
          <w:w w:val="105"/>
        </w:rPr>
        <w:t>del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trabajador,</w:t>
      </w:r>
      <w:r>
        <w:rPr>
          <w:w w:val="105"/>
        </w:rPr>
        <w:t xml:space="preserve">  </w:t>
      </w:r>
      <w:r>
        <w:rPr>
          <w:spacing w:val="2"/>
          <w:w w:val="105"/>
        </w:rPr>
        <w:t>la</w:t>
      </w:r>
      <w:r>
        <w:rPr>
          <w:spacing w:val="77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w w:val="105"/>
        </w:rPr>
        <w:t>a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IMSS,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w w:val="105"/>
        </w:rPr>
        <w:t>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8"/>
          <w:w w:val="105"/>
        </w:rPr>
        <w:t xml:space="preserve"> </w:t>
      </w:r>
      <w:r>
        <w:rPr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w w:val="105"/>
        </w:rPr>
        <w:t>el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85"/>
          <w:w w:val="103"/>
        </w:rPr>
        <w:t xml:space="preserve"> </w:t>
      </w:r>
      <w:r>
        <w:rPr>
          <w:spacing w:val="-3"/>
          <w:w w:val="105"/>
        </w:rPr>
        <w:t>incluyendo</w:t>
      </w:r>
      <w:r>
        <w:rPr>
          <w:spacing w:val="4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línea</w:t>
      </w:r>
      <w:r>
        <w:rPr>
          <w:spacing w:val="5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conceptos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incapacidades</w:t>
      </w:r>
      <w:r>
        <w:rPr>
          <w:spacing w:val="7"/>
          <w:w w:val="105"/>
        </w:rPr>
        <w:t xml:space="preserve"> </w:t>
      </w:r>
      <w:r>
        <w:rPr>
          <w:w w:val="105"/>
        </w:rPr>
        <w:t>y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ausentismos,</w:t>
      </w:r>
      <w:r>
        <w:rPr>
          <w:spacing w:val="2"/>
          <w:w w:val="105"/>
        </w:rPr>
        <w:t xml:space="preserve"> </w:t>
      </w:r>
      <w:r>
        <w:rPr>
          <w:w w:val="105"/>
        </w:rPr>
        <w:t>y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tercera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línea</w:t>
      </w:r>
      <w:r>
        <w:rPr>
          <w:spacing w:val="59"/>
          <w:w w:val="103"/>
        </w:rPr>
        <w:t xml:space="preserve"> </w:t>
      </w:r>
      <w:r>
        <w:rPr>
          <w:w w:val="105"/>
        </w:rPr>
        <w:t>las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detalle.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Debiendo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resaltar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9"/>
          <w:w w:val="105"/>
        </w:rPr>
        <w:t xml:space="preserve"> </w:t>
      </w:r>
      <w:r>
        <w:rPr>
          <w:w w:val="105"/>
        </w:rPr>
        <w:t>los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relevantes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9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identificación</w:t>
      </w:r>
      <w:r>
        <w:rPr>
          <w:spacing w:val="4"/>
          <w:w w:val="105"/>
        </w:rPr>
        <w:t xml:space="preserve"> </w:t>
      </w:r>
      <w:r>
        <w:rPr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presentarse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comparativo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días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-10"/>
          <w:w w:val="105"/>
        </w:rPr>
        <w:t xml:space="preserve"> </w:t>
      </w:r>
      <w:r>
        <w:rPr>
          <w:w w:val="105"/>
        </w:rPr>
        <w:t>salario.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6" w:lineRule="auto"/>
        <w:ind w:right="987"/>
        <w:jc w:val="both"/>
      </w:pPr>
      <w:r>
        <w:rPr>
          <w:spacing w:val="-1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inferior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línea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punteada</w:t>
      </w:r>
      <w:r>
        <w:rPr>
          <w:spacing w:val="16"/>
          <w:w w:val="105"/>
        </w:rPr>
        <w:t xml:space="preserve"> </w:t>
      </w:r>
      <w:r>
        <w:rPr>
          <w:w w:val="105"/>
        </w:rPr>
        <w:t>el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mostrara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7"/>
          <w:w w:val="105"/>
        </w:rPr>
        <w:t xml:space="preserve"> </w:t>
      </w:r>
      <w:r>
        <w:rPr>
          <w:w w:val="105"/>
        </w:rPr>
        <w:t>líneas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w w:val="105"/>
        </w:rPr>
        <w:t>color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azul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correspondan</w:t>
      </w:r>
      <w:r>
        <w:rPr>
          <w:spacing w:val="-2"/>
          <w:w w:val="105"/>
        </w:rPr>
        <w:t xml:space="preserve"> </w:t>
      </w:r>
      <w:r>
        <w:rPr>
          <w:w w:val="105"/>
        </w:rPr>
        <w:t>al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confrontado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contenidos</w:t>
      </w:r>
      <w:r>
        <w:rPr>
          <w:spacing w:val="-4"/>
          <w:w w:val="105"/>
        </w:rPr>
        <w:t xml:space="preserve"> </w:t>
      </w:r>
      <w:r>
        <w:rPr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así</w:t>
      </w:r>
      <w:r>
        <w:rPr>
          <w:spacing w:val="-4"/>
          <w:w w:val="105"/>
        </w:rPr>
        <w:t xml:space="preserve"> </w:t>
      </w:r>
      <w:r>
        <w:rPr>
          <w:w w:val="105"/>
        </w:rPr>
        <w:t>como</w:t>
      </w:r>
      <w:r>
        <w:rPr>
          <w:spacing w:val="51"/>
          <w:w w:val="103"/>
        </w:rPr>
        <w:t xml:space="preserve"> </w:t>
      </w:r>
      <w:r>
        <w:rPr>
          <w:w w:val="105"/>
        </w:rPr>
        <w:t>los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contenidos</w:t>
      </w:r>
      <w:r>
        <w:rPr>
          <w:spacing w:val="31"/>
          <w:w w:val="105"/>
        </w:rPr>
        <w:t xml:space="preserve"> </w:t>
      </w:r>
      <w:r>
        <w:rPr>
          <w:w w:val="105"/>
        </w:rPr>
        <w:t>en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39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39"/>
          <w:w w:val="105"/>
        </w:rPr>
        <w:t xml:space="preserve"> </w:t>
      </w:r>
      <w:r>
        <w:rPr>
          <w:w w:val="105"/>
        </w:rPr>
        <w:t>SUA</w:t>
      </w:r>
      <w:r>
        <w:rPr>
          <w:spacing w:val="32"/>
          <w:w w:val="105"/>
        </w:rPr>
        <w:t xml:space="preserve"> </w:t>
      </w:r>
      <w:r>
        <w:rPr>
          <w:w w:val="105"/>
        </w:rPr>
        <w:t>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5"/>
          <w:w w:val="105"/>
        </w:rPr>
        <w:t xml:space="preserve"> </w:t>
      </w:r>
      <w:r>
        <w:rPr>
          <w:spacing w:val="-3"/>
          <w:w w:val="105"/>
        </w:rPr>
        <w:t>comparativo</w:t>
      </w:r>
      <w:r>
        <w:rPr>
          <w:spacing w:val="39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spacing w:val="-4"/>
          <w:w w:val="105"/>
        </w:rPr>
        <w:t>fin</w:t>
      </w:r>
      <w:r>
        <w:rPr>
          <w:spacing w:val="39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visualizar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movimiento</w:t>
      </w:r>
      <w:r>
        <w:rPr>
          <w:spacing w:val="38"/>
          <w:w w:val="105"/>
        </w:rPr>
        <w:t xml:space="preserve"> </w:t>
      </w:r>
      <w:r>
        <w:rPr>
          <w:spacing w:val="-4"/>
          <w:w w:val="105"/>
        </w:rPr>
        <w:t>y/u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omisiones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spacing w:val="38"/>
          <w:w w:val="105"/>
        </w:rPr>
        <w:t xml:space="preserve"> </w:t>
      </w:r>
      <w:r>
        <w:rPr>
          <w:w w:val="105"/>
        </w:rPr>
        <w:t>y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fecha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4"/>
          <w:w w:val="105"/>
        </w:rPr>
        <w:t xml:space="preserve"> </w:t>
      </w:r>
      <w:r>
        <w:rPr>
          <w:w w:val="105"/>
        </w:rPr>
        <w:t>dan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origen</w:t>
      </w:r>
      <w:r>
        <w:rPr>
          <w:spacing w:val="34"/>
          <w:w w:val="105"/>
        </w:rPr>
        <w:t xml:space="preserve"> </w:t>
      </w:r>
      <w:r>
        <w:rPr>
          <w:w w:val="105"/>
        </w:rPr>
        <w:t>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5"/>
          <w:w w:val="103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29"/>
          <w:w w:val="105"/>
        </w:rPr>
        <w:t xml:space="preserve"> </w:t>
      </w:r>
      <w:r>
        <w:rPr>
          <w:spacing w:val="-1"/>
          <w:w w:val="105"/>
        </w:rPr>
        <w:t>presentada.</w:t>
      </w:r>
    </w:p>
    <w:p w:rsidR="00BA0342" w:rsidRDefault="00BA0342">
      <w:pPr>
        <w:pStyle w:val="BodyText"/>
        <w:kinsoku w:val="0"/>
        <w:overflowPunct w:val="0"/>
        <w:spacing w:line="246" w:lineRule="auto"/>
        <w:ind w:right="987"/>
        <w:jc w:val="both"/>
        <w:sectPr w:rsidR="00BA0342">
          <w:footerReference w:type="default" r:id="rId56"/>
          <w:pgSz w:w="11900" w:h="16840"/>
          <w:pgMar w:top="2660" w:right="740" w:bottom="2080" w:left="980" w:header="1547" w:footer="1888" w:gutter="0"/>
          <w:pgNumType w:start="20"/>
          <w:cols w:space="720"/>
          <w:noEndnote/>
        </w:sectPr>
      </w:pPr>
    </w:p>
    <w:p w:rsidR="00BA0342" w:rsidRDefault="00BA0342">
      <w:pPr>
        <w:kinsoku w:val="0"/>
        <w:overflowPunct w:val="0"/>
        <w:spacing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left="834" w:hanging="58"/>
        <w:jc w:val="both"/>
      </w:pPr>
      <w:r>
        <w:rPr>
          <w:spacing w:val="-1"/>
          <w:w w:val="105"/>
        </w:rPr>
        <w:t>Al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pie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-15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w w:val="105"/>
        </w:rPr>
        <w:t>muestra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imagen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4" w:line="240" w:lineRule="exact"/>
      </w:pPr>
    </w:p>
    <w:p w:rsidR="00BA0342" w:rsidRDefault="006B6C58">
      <w:pPr>
        <w:kinsoku w:val="0"/>
        <w:overflowPunct w:val="0"/>
        <w:ind w:left="287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7312" behindDoc="0" locked="0" layoutInCell="1" allowOverlap="1" wp14:anchorId="16A658A3" wp14:editId="06A32E59">
            <wp:simplePos x="0" y="0"/>
            <wp:positionH relativeFrom="column">
              <wp:posOffset>206375</wp:posOffset>
            </wp:positionH>
            <wp:positionV relativeFrom="paragraph">
              <wp:posOffset>14605</wp:posOffset>
            </wp:positionV>
            <wp:extent cx="628648" cy="247650"/>
            <wp:effectExtent l="0" t="0" r="635" b="0"/>
            <wp:wrapNone/>
            <wp:docPr id="290" name="Imagen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6236335" cy="3065780"/>
            <wp:effectExtent l="0" t="0" r="0" b="1270"/>
            <wp:docPr id="100" name="Imagen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335" cy="306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kinsoku w:val="0"/>
        <w:overflowPunct w:val="0"/>
        <w:spacing w:before="97" w:line="247" w:lineRule="auto"/>
        <w:ind w:right="1067" w:firstLine="57"/>
        <w:jc w:val="both"/>
      </w:pPr>
      <w:r>
        <w:rPr>
          <w:spacing w:val="-1"/>
          <w:w w:val="105"/>
        </w:rPr>
        <w:t>Es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w w:val="105"/>
        </w:rPr>
        <w:t>mencionar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estos</w:t>
      </w:r>
      <w:r>
        <w:rPr>
          <w:spacing w:val="2"/>
          <w:w w:val="105"/>
        </w:rPr>
        <w:t xml:space="preserve"> </w:t>
      </w:r>
      <w:r>
        <w:rPr>
          <w:w w:val="105"/>
        </w:rPr>
        <w:t>datos</w:t>
      </w:r>
      <w:r>
        <w:rPr>
          <w:spacing w:val="3"/>
          <w:w w:val="105"/>
        </w:rPr>
        <w:t xml:space="preserve"> </w:t>
      </w:r>
      <w:r>
        <w:rPr>
          <w:w w:val="105"/>
        </w:rPr>
        <w:t>no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determinan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5"/>
          <w:w w:val="105"/>
        </w:rPr>
        <w:t xml:space="preserve"> </w:t>
      </w:r>
      <w:r>
        <w:rPr>
          <w:w w:val="105"/>
        </w:rPr>
        <w:t>acorde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6"/>
          <w:w w:val="105"/>
        </w:rPr>
        <w:t xml:space="preserve"> </w:t>
      </w:r>
      <w:r>
        <w:rPr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9"/>
          <w:w w:val="103"/>
        </w:rPr>
        <w:t xml:space="preserve"> </w:t>
      </w:r>
      <w:r>
        <w:rPr>
          <w:spacing w:val="-5"/>
          <w:w w:val="105"/>
        </w:rPr>
        <w:t>ya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existir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excedentes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w w:val="105"/>
        </w:rPr>
        <w:t>no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presentan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informe</w:t>
      </w:r>
      <w:r>
        <w:rPr>
          <w:w w:val="105"/>
        </w:rPr>
        <w:t xml:space="preserve"> 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justificadas</w:t>
      </w:r>
      <w:r>
        <w:rPr>
          <w:spacing w:val="-17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incidencias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ausentismos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incapacidades.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3"/>
          <w:w w:val="105"/>
          <w:u w:val="single"/>
        </w:rPr>
        <w:t>Excedente</w:t>
      </w:r>
      <w:r>
        <w:rPr>
          <w:spacing w:val="-12"/>
          <w:w w:val="105"/>
          <w:u w:val="single"/>
        </w:rPr>
        <w:t xml:space="preserve"> </w:t>
      </w:r>
      <w:r>
        <w:rPr>
          <w:w w:val="105"/>
          <w:u w:val="single"/>
        </w:rPr>
        <w:t>por</w:t>
      </w:r>
      <w:r>
        <w:rPr>
          <w:spacing w:val="-15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SBC</w:t>
      </w:r>
      <w:r>
        <w:rPr>
          <w:spacing w:val="-11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(Salario</w:t>
      </w:r>
      <w:r>
        <w:rPr>
          <w:spacing w:val="-12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Base</w:t>
      </w:r>
      <w:r>
        <w:rPr>
          <w:spacing w:val="-16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de</w:t>
      </w:r>
      <w:r>
        <w:rPr>
          <w:spacing w:val="-12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Cotización)</w:t>
      </w: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1071"/>
        <w:jc w:val="both"/>
      </w:pPr>
      <w:r>
        <w:rPr>
          <w:spacing w:val="-3"/>
          <w:w w:val="105"/>
        </w:rPr>
        <w:t>Este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derivado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1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18"/>
          <w:w w:val="105"/>
        </w:rPr>
        <w:t xml:space="preserve"> </w:t>
      </w:r>
      <w:r>
        <w:rPr>
          <w:w w:val="105"/>
        </w:rPr>
        <w:t>las</w:t>
      </w:r>
      <w:r>
        <w:rPr>
          <w:spacing w:val="19"/>
          <w:w w:val="105"/>
        </w:rPr>
        <w:t xml:space="preserve"> </w:t>
      </w:r>
      <w:r>
        <w:rPr>
          <w:w w:val="105"/>
        </w:rPr>
        <w:t>mismas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características,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procesos</w:t>
      </w:r>
      <w:r>
        <w:rPr>
          <w:spacing w:val="19"/>
          <w:w w:val="105"/>
        </w:rPr>
        <w:t xml:space="preserve"> </w:t>
      </w:r>
      <w:r>
        <w:rPr>
          <w:w w:val="105"/>
        </w:rPr>
        <w:t>e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43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43"/>
          <w:w w:val="105"/>
        </w:rPr>
        <w:t xml:space="preserve"> </w:t>
      </w:r>
      <w:r>
        <w:rPr>
          <w:w w:val="105"/>
        </w:rPr>
        <w:t>el</w:t>
      </w:r>
      <w:r>
        <w:rPr>
          <w:spacing w:val="46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anterior,</w:t>
      </w:r>
      <w:r>
        <w:rPr>
          <w:spacing w:val="3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43"/>
          <w:w w:val="105"/>
        </w:rPr>
        <w:t xml:space="preserve"> </w:t>
      </w:r>
      <w:r>
        <w:rPr>
          <w:w w:val="105"/>
        </w:rPr>
        <w:t>que</w:t>
      </w:r>
      <w:r>
        <w:rPr>
          <w:spacing w:val="4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spacing w:val="43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correspondiente</w:t>
      </w:r>
      <w:r>
        <w:rPr>
          <w:spacing w:val="43"/>
          <w:w w:val="105"/>
        </w:rPr>
        <w:t xml:space="preserve"> </w:t>
      </w:r>
      <w:r>
        <w:rPr>
          <w:w w:val="105"/>
        </w:rPr>
        <w:t>a</w:t>
      </w:r>
      <w:r>
        <w:rPr>
          <w:spacing w:val="67"/>
          <w:w w:val="103"/>
        </w:rPr>
        <w:t xml:space="preserve"> </w:t>
      </w:r>
      <w:r>
        <w:rPr>
          <w:spacing w:val="-1"/>
          <w:w w:val="105"/>
        </w:rPr>
        <w:t>cálculos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superiores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5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w w:val="105"/>
        </w:rPr>
        <w:t>SUA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w w:val="105"/>
        </w:rPr>
        <w:t>los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notificados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Seguro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Social.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4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  <w:u w:val="single"/>
        </w:rPr>
        <w:t>Diferencias</w:t>
      </w:r>
      <w:r>
        <w:rPr>
          <w:spacing w:val="-21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de</w:t>
      </w:r>
      <w:r>
        <w:rPr>
          <w:spacing w:val="-16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cálculo:</w:t>
      </w:r>
    </w:p>
    <w:p w:rsidR="00BA0342" w:rsidRDefault="0090182D">
      <w:pPr>
        <w:pStyle w:val="BodyText"/>
        <w:kinsoku w:val="0"/>
        <w:overflowPunct w:val="0"/>
        <w:spacing w:before="7" w:line="245" w:lineRule="auto"/>
        <w:ind w:right="1066"/>
        <w:jc w:val="both"/>
      </w:pPr>
      <w:r>
        <w:rPr>
          <w:spacing w:val="-1"/>
          <w:w w:val="105"/>
        </w:rPr>
        <w:t>En</w:t>
      </w:r>
      <w:r>
        <w:rPr>
          <w:spacing w:val="19"/>
          <w:w w:val="105"/>
        </w:rPr>
        <w:t xml:space="preserve"> </w:t>
      </w:r>
      <w:r>
        <w:rPr>
          <w:w w:val="105"/>
        </w:rPr>
        <w:t>este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8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conserva</w:t>
      </w:r>
      <w:r>
        <w:rPr>
          <w:spacing w:val="23"/>
          <w:w w:val="105"/>
        </w:rPr>
        <w:t xml:space="preserve"> </w:t>
      </w:r>
      <w:r>
        <w:rPr>
          <w:w w:val="105"/>
        </w:rPr>
        <w:t>las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características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w w:val="105"/>
        </w:rPr>
        <w:t>los</w:t>
      </w:r>
      <w:r>
        <w:rPr>
          <w:spacing w:val="15"/>
          <w:w w:val="105"/>
        </w:rPr>
        <w:t xml:space="preserve"> </w:t>
      </w:r>
      <w:r>
        <w:rPr>
          <w:w w:val="105"/>
        </w:rPr>
        <w:t>dos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anteriores</w:t>
      </w:r>
      <w:r>
        <w:rPr>
          <w:spacing w:val="16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muestran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20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w w:val="105"/>
        </w:rPr>
        <w:t>cálculo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discrepante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5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w w:val="105"/>
        </w:rPr>
        <w:t>SUA</w:t>
      </w:r>
      <w:r>
        <w:rPr>
          <w:spacing w:val="-7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EMA</w:t>
      </w:r>
      <w:r>
        <w:rPr>
          <w:spacing w:val="-7"/>
          <w:w w:val="105"/>
        </w:rPr>
        <w:t xml:space="preserve"> </w:t>
      </w:r>
      <w:r>
        <w:rPr>
          <w:spacing w:val="-5"/>
          <w:w w:val="105"/>
        </w:rPr>
        <w:t xml:space="preserve">ya </w:t>
      </w:r>
      <w:r>
        <w:rPr>
          <w:spacing w:val="-1"/>
          <w:w w:val="105"/>
        </w:rPr>
        <w:t>sea</w:t>
      </w:r>
      <w:r>
        <w:rPr>
          <w:spacing w:val="-9"/>
          <w:w w:val="105"/>
        </w:rPr>
        <w:t xml:space="preserve"> </w:t>
      </w:r>
      <w:r>
        <w:rPr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w w:val="105"/>
        </w:rPr>
        <w:t>días,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salarios,</w:t>
      </w:r>
      <w:r>
        <w:rPr>
          <w:spacing w:val="12"/>
          <w:w w:val="105"/>
        </w:rPr>
        <w:t xml:space="preserve"> </w:t>
      </w:r>
      <w:r>
        <w:rPr>
          <w:w w:val="105"/>
        </w:rPr>
        <w:t>movimientos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alta,</w:t>
      </w:r>
      <w:r>
        <w:rPr>
          <w:spacing w:val="17"/>
          <w:w w:val="105"/>
        </w:rPr>
        <w:t xml:space="preserve"> </w:t>
      </w:r>
      <w:r>
        <w:rPr>
          <w:w w:val="105"/>
        </w:rPr>
        <w:t>baja,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modificacione4s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salario,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ausentismos</w:t>
      </w:r>
      <w:r>
        <w:rPr>
          <w:spacing w:val="16"/>
          <w:w w:val="105"/>
        </w:rPr>
        <w:t xml:space="preserve"> </w:t>
      </w:r>
      <w:r>
        <w:rPr>
          <w:w w:val="105"/>
        </w:rPr>
        <w:t>o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incapacidades</w:t>
      </w:r>
      <w:r>
        <w:rPr>
          <w:spacing w:val="54"/>
          <w:w w:val="103"/>
        </w:rPr>
        <w:t xml:space="preserve"> </w:t>
      </w:r>
      <w:r>
        <w:rPr>
          <w:spacing w:val="-1"/>
          <w:w w:val="105"/>
        </w:rPr>
        <w:t>diferentes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totalizando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pie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real</w:t>
      </w:r>
      <w:r>
        <w:rPr>
          <w:spacing w:val="-11"/>
          <w:w w:val="105"/>
        </w:rPr>
        <w:t xml:space="preserve"> </w:t>
      </w:r>
      <w:r>
        <w:rPr>
          <w:w w:val="105"/>
        </w:rPr>
        <w:t>y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global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confrontado.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w w:val="105"/>
          <w:u w:val="single"/>
        </w:rPr>
        <w:t>Días</w:t>
      </w:r>
      <w:r>
        <w:rPr>
          <w:spacing w:val="-17"/>
          <w:w w:val="105"/>
          <w:u w:val="single"/>
        </w:rPr>
        <w:t xml:space="preserve"> </w:t>
      </w:r>
      <w:r>
        <w:rPr>
          <w:w w:val="105"/>
          <w:u w:val="single"/>
        </w:rPr>
        <w:t>y</w:t>
      </w:r>
      <w:r>
        <w:rPr>
          <w:spacing w:val="-17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salarios:</w:t>
      </w:r>
    </w:p>
    <w:p w:rsidR="00BA0342" w:rsidRDefault="0090182D">
      <w:pPr>
        <w:pStyle w:val="BodyText"/>
        <w:kinsoku w:val="0"/>
        <w:overflowPunct w:val="0"/>
        <w:spacing w:before="2"/>
        <w:jc w:val="both"/>
      </w:pPr>
      <w:r>
        <w:rPr>
          <w:spacing w:val="-3"/>
          <w:w w:val="105"/>
        </w:rPr>
        <w:t>Este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imagen</w:t>
      </w:r>
    </w:p>
    <w:p w:rsidR="00BA0342" w:rsidRDefault="00BA0342">
      <w:pPr>
        <w:pStyle w:val="BodyText"/>
        <w:kinsoku w:val="0"/>
        <w:overflowPunct w:val="0"/>
        <w:spacing w:before="2"/>
        <w:jc w:val="both"/>
        <w:sectPr w:rsidR="00BA0342">
          <w:pgSz w:w="11900" w:h="16840"/>
          <w:pgMar w:top="2660" w:right="660" w:bottom="2080" w:left="980" w:header="1547" w:footer="1888" w:gutter="0"/>
          <w:cols w:space="720" w:equalWidth="0">
            <w:col w:w="10260"/>
          </w:cols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1209"/>
        <w:jc w:val="both"/>
      </w:pPr>
      <w:r>
        <w:rPr>
          <w:w w:val="105"/>
        </w:rPr>
        <w:t>Aquí</w:t>
      </w:r>
      <w:r>
        <w:rPr>
          <w:spacing w:val="21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consolidan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25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28"/>
          <w:w w:val="105"/>
        </w:rPr>
        <w:t xml:space="preserve"> </w:t>
      </w:r>
      <w:r>
        <w:rPr>
          <w:w w:val="105"/>
        </w:rPr>
        <w:t>en</w:t>
      </w:r>
      <w:r>
        <w:rPr>
          <w:spacing w:val="23"/>
          <w:w w:val="105"/>
        </w:rPr>
        <w:t xml:space="preserve"> </w:t>
      </w:r>
      <w:r>
        <w:rPr>
          <w:w w:val="105"/>
        </w:rPr>
        <w:t>días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salarios.</w:t>
      </w:r>
      <w:r>
        <w:rPr>
          <w:spacing w:val="21"/>
          <w:w w:val="105"/>
        </w:rPr>
        <w:t xml:space="preserve"> </w:t>
      </w:r>
      <w:r>
        <w:rPr>
          <w:spacing w:val="3"/>
          <w:w w:val="105"/>
        </w:rPr>
        <w:t>La</w:t>
      </w:r>
      <w:r>
        <w:rPr>
          <w:spacing w:val="41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w w:val="105"/>
        </w:rPr>
        <w:t xml:space="preserve"> </w:t>
      </w:r>
      <w:r>
        <w:rPr>
          <w:spacing w:val="-1"/>
          <w:w w:val="105"/>
        </w:rPr>
        <w:t>aquí registrada</w:t>
      </w:r>
      <w:r>
        <w:rPr>
          <w:w w:val="105"/>
        </w:rPr>
        <w:t xml:space="preserve"> es</w:t>
      </w:r>
      <w:r>
        <w:rPr>
          <w:spacing w:val="-2"/>
          <w:w w:val="105"/>
        </w:rPr>
        <w:t xml:space="preserve"> </w:t>
      </w:r>
      <w:r>
        <w:rPr>
          <w:w w:val="105"/>
        </w:rPr>
        <w:t xml:space="preserve">el </w:t>
      </w:r>
      <w:r>
        <w:rPr>
          <w:spacing w:val="-1"/>
          <w:w w:val="105"/>
        </w:rPr>
        <w:t>resumen</w:t>
      </w:r>
      <w:r>
        <w:rPr>
          <w:spacing w:val="-3"/>
          <w:w w:val="105"/>
        </w:rPr>
        <w:t xml:space="preserve"> de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reportes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Omisión</w:t>
      </w:r>
      <w:r>
        <w:rPr>
          <w:w w:val="105"/>
        </w:rPr>
        <w:t xml:space="preserve"> por</w:t>
      </w:r>
      <w:r>
        <w:rPr>
          <w:spacing w:val="-3"/>
          <w:w w:val="105"/>
        </w:rPr>
        <w:t xml:space="preserve"> </w:t>
      </w:r>
      <w:r>
        <w:rPr>
          <w:spacing w:val="-4"/>
          <w:w w:val="105"/>
        </w:rPr>
        <w:t>SBC</w:t>
      </w:r>
      <w:r>
        <w:rPr>
          <w:spacing w:val="6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Excedente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83"/>
          <w:w w:val="103"/>
        </w:rPr>
        <w:t xml:space="preserve"> </w:t>
      </w:r>
      <w:r>
        <w:rPr>
          <w:w w:val="105"/>
        </w:rPr>
        <w:t>SBC.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jc w:val="both"/>
        <w:rPr>
          <w:b w:val="0"/>
          <w:bCs w:val="0"/>
        </w:rPr>
      </w:pPr>
      <w:r>
        <w:rPr>
          <w:spacing w:val="-4"/>
          <w:w w:val="105"/>
        </w:rPr>
        <w:t>SIN</w:t>
      </w:r>
      <w:r>
        <w:rPr>
          <w:spacing w:val="-19"/>
          <w:w w:val="105"/>
        </w:rPr>
        <w:t xml:space="preserve"> </w:t>
      </w:r>
      <w:r>
        <w:rPr>
          <w:spacing w:val="-3"/>
          <w:w w:val="105"/>
        </w:rPr>
        <w:t>DIFERENCIAS</w:t>
      </w:r>
    </w:p>
    <w:p w:rsidR="00BA0342" w:rsidRDefault="0090182D">
      <w:pPr>
        <w:pStyle w:val="BodyText"/>
        <w:kinsoku w:val="0"/>
        <w:overflowPunct w:val="0"/>
        <w:spacing w:before="7"/>
        <w:jc w:val="both"/>
      </w:pPr>
      <w:r>
        <w:rPr>
          <w:spacing w:val="-1"/>
          <w:w w:val="105"/>
          <w:u w:val="single"/>
        </w:rPr>
        <w:t>Nombres:</w:t>
      </w: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1091"/>
      </w:pPr>
      <w:r>
        <w:rPr>
          <w:spacing w:val="1"/>
          <w:w w:val="105"/>
        </w:rPr>
        <w:t>Nos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spacing w:val="14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nivel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detalle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12"/>
          <w:w w:val="105"/>
        </w:rPr>
        <w:t xml:space="preserve"> </w:t>
      </w:r>
      <w:r>
        <w:rPr>
          <w:w w:val="105"/>
        </w:rPr>
        <w:t>los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15"/>
          <w:w w:val="105"/>
        </w:rPr>
        <w:t xml:space="preserve"> </w:t>
      </w:r>
      <w:r>
        <w:rPr>
          <w:spacing w:val="3"/>
          <w:w w:val="105"/>
        </w:rPr>
        <w:t>no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presentan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ninguna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15"/>
          <w:w w:val="105"/>
        </w:rPr>
        <w:t xml:space="preserve"> </w:t>
      </w:r>
      <w:r>
        <w:rPr>
          <w:w w:val="105"/>
        </w:rPr>
        <w:t>en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nombre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registrado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w w:val="105"/>
        </w:rPr>
        <w:t>y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-13"/>
          <w:w w:val="105"/>
        </w:rPr>
        <w:t xml:space="preserve"> </w:t>
      </w:r>
      <w:r>
        <w:rPr>
          <w:w w:val="105"/>
        </w:rPr>
        <w:t>bases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2"/>
          <w:w w:val="105"/>
        </w:rPr>
        <w:t xml:space="preserve"> </w:t>
      </w:r>
      <w:r>
        <w:rPr>
          <w:spacing w:val="-5"/>
          <w:w w:val="105"/>
        </w:rPr>
        <w:t>IMSS</w:t>
      </w:r>
      <w:r>
        <w:rPr>
          <w:spacing w:val="-11"/>
          <w:w w:val="105"/>
        </w:rPr>
        <w:t xml:space="preserve"> </w:t>
      </w:r>
      <w:proofErr w:type="gramStart"/>
      <w:r>
        <w:rPr>
          <w:w w:val="105"/>
        </w:rPr>
        <w:t>(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EMA</w:t>
      </w:r>
      <w:proofErr w:type="gramEnd"/>
      <w:r>
        <w:rPr>
          <w:spacing w:val="-11"/>
          <w:w w:val="105"/>
        </w:rPr>
        <w:t xml:space="preserve"> </w:t>
      </w:r>
      <w:r>
        <w:rPr>
          <w:w w:val="105"/>
        </w:rPr>
        <w:t>)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1091"/>
      </w:pPr>
      <w:r>
        <w:rPr>
          <w:w w:val="105"/>
          <w:u w:val="single"/>
        </w:rPr>
        <w:t>NSS:</w:t>
      </w: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1091"/>
      </w:pPr>
      <w:r>
        <w:rPr>
          <w:spacing w:val="-1"/>
          <w:w w:val="105"/>
        </w:rPr>
        <w:t>Al</w:t>
      </w:r>
      <w:r>
        <w:rPr>
          <w:spacing w:val="10"/>
          <w:w w:val="105"/>
        </w:rPr>
        <w:t xml:space="preserve"> </w:t>
      </w:r>
      <w:r>
        <w:rPr>
          <w:spacing w:val="-4"/>
          <w:w w:val="105"/>
        </w:rPr>
        <w:t>igual</w:t>
      </w:r>
      <w:r>
        <w:rPr>
          <w:spacing w:val="3"/>
          <w:w w:val="105"/>
        </w:rPr>
        <w:t xml:space="preserve"> </w:t>
      </w:r>
      <w:r>
        <w:rPr>
          <w:w w:val="105"/>
        </w:rPr>
        <w:t>que el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1"/>
          <w:w w:val="105"/>
        </w:rPr>
        <w:t xml:space="preserve"> </w:t>
      </w:r>
      <w:r>
        <w:rPr>
          <w:w w:val="105"/>
        </w:rPr>
        <w:t>este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3"/>
          <w:w w:val="105"/>
        </w:rPr>
        <w:t xml:space="preserve"> </w:t>
      </w:r>
      <w:r>
        <w:rPr>
          <w:w w:val="105"/>
        </w:rPr>
        <w:t>es</w:t>
      </w:r>
      <w:r>
        <w:rPr>
          <w:spacing w:val="-3"/>
          <w:w w:val="105"/>
        </w:rPr>
        <w:t xml:space="preserve"> </w:t>
      </w:r>
      <w:r>
        <w:rPr>
          <w:w w:val="105"/>
        </w:rPr>
        <w:t xml:space="preserve">una </w:t>
      </w:r>
      <w:r>
        <w:rPr>
          <w:spacing w:val="-1"/>
          <w:w w:val="105"/>
        </w:rPr>
        <w:t>certificación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cuyo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Número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Seguridad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Social</w:t>
      </w:r>
      <w:r>
        <w:rPr>
          <w:spacing w:val="-9"/>
          <w:w w:val="105"/>
        </w:rPr>
        <w:t xml:space="preserve"> </w:t>
      </w:r>
      <w:proofErr w:type="spellStart"/>
      <w:r>
        <w:rPr>
          <w:spacing w:val="-4"/>
          <w:w w:val="105"/>
        </w:rPr>
        <w:t>esta</w:t>
      </w:r>
      <w:proofErr w:type="spellEnd"/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correcto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1091"/>
      </w:pPr>
      <w:r>
        <w:rPr>
          <w:spacing w:val="-1"/>
          <w:w w:val="105"/>
          <w:u w:val="single"/>
        </w:rPr>
        <w:t>Cuotas</w:t>
      </w:r>
      <w:r>
        <w:rPr>
          <w:spacing w:val="-23"/>
          <w:w w:val="105"/>
          <w:u w:val="single"/>
        </w:rPr>
        <w:t xml:space="preserve"> </w:t>
      </w:r>
      <w:r>
        <w:rPr>
          <w:spacing w:val="-4"/>
          <w:w w:val="105"/>
          <w:u w:val="single"/>
        </w:rPr>
        <w:t>IMSS:</w:t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4" w:lineRule="auto"/>
        <w:ind w:right="1206"/>
        <w:jc w:val="both"/>
      </w:pPr>
      <w:r>
        <w:rPr>
          <w:spacing w:val="-1"/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 xml:space="preserve">este reporte </w:t>
      </w:r>
      <w:r>
        <w:rPr>
          <w:spacing w:val="-5"/>
          <w:w w:val="105"/>
        </w:rPr>
        <w:t>se</w:t>
      </w:r>
      <w:r>
        <w:rPr>
          <w:spacing w:val="-1"/>
          <w:w w:val="105"/>
        </w:rPr>
        <w:t xml:space="preserve"> presentan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 xml:space="preserve">trabajadores </w:t>
      </w:r>
      <w:r>
        <w:rPr>
          <w:spacing w:val="-1"/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1"/>
          <w:w w:val="105"/>
        </w:rPr>
        <w:t xml:space="preserve"> registran diferencias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proofErr w:type="spellStart"/>
      <w:r>
        <w:rPr>
          <w:spacing w:val="-1"/>
          <w:w w:val="105"/>
        </w:rPr>
        <w:t>calculo</w:t>
      </w:r>
      <w:proofErr w:type="spellEnd"/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cuotas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3"/>
          <w:w w:val="105"/>
        </w:rPr>
        <w:t xml:space="preserve"> el</w:t>
      </w:r>
      <w:r>
        <w:rPr>
          <w:spacing w:val="-10"/>
          <w:w w:val="105"/>
        </w:rPr>
        <w:t xml:space="preserve"> </w:t>
      </w:r>
      <w:r>
        <w:rPr>
          <w:w w:val="105"/>
        </w:rPr>
        <w:t>SUA</w:t>
      </w:r>
      <w:r>
        <w:rPr>
          <w:spacing w:val="-5"/>
          <w:w w:val="105"/>
        </w:rPr>
        <w:t xml:space="preserve"> </w:t>
      </w:r>
      <w:r>
        <w:rPr>
          <w:w w:val="105"/>
        </w:rPr>
        <w:t>y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EMA,</w:t>
      </w:r>
      <w:r>
        <w:rPr>
          <w:spacing w:val="-6"/>
          <w:w w:val="105"/>
        </w:rPr>
        <w:t xml:space="preserve"> </w:t>
      </w:r>
      <w:r>
        <w:rPr>
          <w:w w:val="105"/>
        </w:rPr>
        <w:t>es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hacer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notar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3"/>
          <w:w w:val="105"/>
        </w:rPr>
        <w:t xml:space="preserve"> información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-7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3"/>
          <w:w w:val="105"/>
        </w:rPr>
        <w:t xml:space="preserve"> informe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refiere</w:t>
      </w:r>
      <w:r>
        <w:rPr>
          <w:spacing w:val="29"/>
          <w:w w:val="105"/>
        </w:rPr>
        <w:t xml:space="preserve"> </w:t>
      </w:r>
      <w:r>
        <w:rPr>
          <w:w w:val="105"/>
        </w:rPr>
        <w:t>a</w:t>
      </w:r>
      <w:r>
        <w:rPr>
          <w:spacing w:val="26"/>
          <w:w w:val="105"/>
        </w:rPr>
        <w:t xml:space="preserve"> </w:t>
      </w:r>
      <w:r>
        <w:rPr>
          <w:spacing w:val="1"/>
          <w:w w:val="105"/>
        </w:rPr>
        <w:t>días</w:t>
      </w:r>
      <w:r>
        <w:rPr>
          <w:spacing w:val="27"/>
          <w:w w:val="105"/>
        </w:rPr>
        <w:t xml:space="preserve"> </w:t>
      </w:r>
      <w:r>
        <w:rPr>
          <w:w w:val="105"/>
        </w:rPr>
        <w:t>y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salarios</w:t>
      </w:r>
      <w:r>
        <w:rPr>
          <w:spacing w:val="27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cotización</w:t>
      </w:r>
      <w:r>
        <w:rPr>
          <w:spacing w:val="30"/>
          <w:w w:val="105"/>
        </w:rPr>
        <w:t xml:space="preserve"> </w:t>
      </w:r>
      <w:r>
        <w:rPr>
          <w:w w:val="105"/>
        </w:rPr>
        <w:t>y</w:t>
      </w:r>
      <w:r>
        <w:rPr>
          <w:spacing w:val="23"/>
          <w:w w:val="105"/>
        </w:rPr>
        <w:t xml:space="preserve"> </w:t>
      </w:r>
      <w:proofErr w:type="spellStart"/>
      <w:r>
        <w:rPr>
          <w:spacing w:val="-1"/>
          <w:w w:val="105"/>
        </w:rPr>
        <w:t>esta</w:t>
      </w:r>
      <w:proofErr w:type="spellEnd"/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supeditado</w:t>
      </w:r>
      <w:r>
        <w:rPr>
          <w:spacing w:val="26"/>
          <w:w w:val="105"/>
        </w:rPr>
        <w:t xml:space="preserve"> </w:t>
      </w:r>
      <w:r>
        <w:rPr>
          <w:w w:val="105"/>
        </w:rPr>
        <w:t>al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27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27"/>
          <w:w w:val="105"/>
        </w:rPr>
        <w:t xml:space="preserve"> </w:t>
      </w:r>
      <w:r>
        <w:rPr>
          <w:w w:val="105"/>
        </w:rPr>
        <w:t>los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reportes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5"/>
          <w:w w:val="105"/>
        </w:rPr>
        <w:t xml:space="preserve"> </w:t>
      </w:r>
      <w:r>
        <w:rPr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general,</w:t>
      </w:r>
      <w:r>
        <w:rPr>
          <w:spacing w:val="1"/>
          <w:w w:val="105"/>
        </w:rPr>
        <w:t xml:space="preserve"> así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mismo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 xml:space="preserve">informe </w:t>
      </w:r>
      <w:r>
        <w:rPr>
          <w:spacing w:val="-3"/>
          <w:w w:val="105"/>
        </w:rPr>
        <w:t>no</w:t>
      </w:r>
      <w:r>
        <w:rPr>
          <w:spacing w:val="4"/>
          <w:w w:val="105"/>
        </w:rPr>
        <w:t xml:space="preserve"> </w:t>
      </w:r>
      <w:r>
        <w:rPr>
          <w:spacing w:val="3"/>
          <w:w w:val="105"/>
        </w:rPr>
        <w:t>da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hecho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w w:val="105"/>
        </w:rPr>
        <w:t>los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cálculos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"/>
          <w:w w:val="105"/>
        </w:rPr>
        <w:t xml:space="preserve"> </w:t>
      </w:r>
      <w:r>
        <w:rPr>
          <w:w w:val="105"/>
        </w:rPr>
        <w:t>las</w:t>
      </w:r>
      <w:r>
        <w:rPr>
          <w:spacing w:val="1"/>
          <w:w w:val="105"/>
        </w:rPr>
        <w:t xml:space="preserve"> </w:t>
      </w:r>
      <w:r>
        <w:rPr>
          <w:w w:val="105"/>
        </w:rPr>
        <w:t>primas</w:t>
      </w:r>
      <w:r>
        <w:rPr>
          <w:spacing w:val="35"/>
          <w:w w:val="103"/>
        </w:rPr>
        <w:t xml:space="preserve"> </w:t>
      </w:r>
      <w:r>
        <w:rPr>
          <w:spacing w:val="-3"/>
          <w:w w:val="105"/>
        </w:rPr>
        <w:t>sean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correctos</w:t>
      </w:r>
      <w:r>
        <w:rPr>
          <w:spacing w:val="25"/>
          <w:w w:val="105"/>
        </w:rPr>
        <w:t xml:space="preserve"> </w:t>
      </w:r>
      <w:r>
        <w:rPr>
          <w:w w:val="105"/>
        </w:rPr>
        <w:t>ni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refiere</w:t>
      </w:r>
      <w:r>
        <w:rPr>
          <w:spacing w:val="28"/>
          <w:w w:val="105"/>
        </w:rPr>
        <w:t xml:space="preserve"> </w:t>
      </w:r>
      <w:r>
        <w:rPr>
          <w:w w:val="105"/>
        </w:rPr>
        <w:t>como</w:t>
      </w:r>
      <w:r>
        <w:rPr>
          <w:spacing w:val="25"/>
          <w:w w:val="105"/>
        </w:rPr>
        <w:t xml:space="preserve"> </w:t>
      </w:r>
      <w:r>
        <w:rPr>
          <w:w w:val="105"/>
        </w:rPr>
        <w:t>un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hecho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w w:val="105"/>
        </w:rPr>
        <w:t>los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cálculos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internos</w:t>
      </w:r>
      <w:r>
        <w:rPr>
          <w:spacing w:val="25"/>
          <w:w w:val="105"/>
        </w:rPr>
        <w:t xml:space="preserve"> </w:t>
      </w:r>
      <w:r>
        <w:rPr>
          <w:w w:val="105"/>
        </w:rPr>
        <w:t>que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realiza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1"/>
          <w:w w:val="105"/>
        </w:rPr>
        <w:t xml:space="preserve"> </w:t>
      </w:r>
      <w:r>
        <w:rPr>
          <w:w w:val="105"/>
        </w:rPr>
        <w:t>SUA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sean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correctos.</w:t>
      </w:r>
    </w:p>
    <w:p w:rsidR="00BA0342" w:rsidRDefault="00BA0342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jc w:val="both"/>
        <w:rPr>
          <w:b w:val="0"/>
          <w:bCs w:val="0"/>
        </w:rPr>
      </w:pPr>
      <w:r>
        <w:rPr>
          <w:spacing w:val="-3"/>
          <w:w w:val="105"/>
        </w:rPr>
        <w:t>EXPORTACIONES</w:t>
      </w:r>
    </w:p>
    <w:p w:rsidR="00BA0342" w:rsidRDefault="0090182D">
      <w:pPr>
        <w:pStyle w:val="BodyText"/>
        <w:kinsoku w:val="0"/>
        <w:overflowPunct w:val="0"/>
        <w:spacing w:before="2" w:line="246" w:lineRule="auto"/>
        <w:ind w:right="1212"/>
        <w:jc w:val="both"/>
      </w:pPr>
      <w:r>
        <w:rPr>
          <w:w w:val="105"/>
        </w:rPr>
        <w:t>Los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procesos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presentan</w:t>
      </w:r>
      <w:r>
        <w:rPr>
          <w:spacing w:val="25"/>
          <w:w w:val="105"/>
        </w:rPr>
        <w:t xml:space="preserve"> </w:t>
      </w:r>
      <w:r>
        <w:rPr>
          <w:w w:val="105"/>
        </w:rPr>
        <w:t>en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apartado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están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enfocados</w:t>
      </w:r>
      <w:r>
        <w:rPr>
          <w:spacing w:val="26"/>
          <w:w w:val="105"/>
        </w:rPr>
        <w:t xml:space="preserve"> </w:t>
      </w:r>
      <w:r>
        <w:rPr>
          <w:w w:val="105"/>
        </w:rPr>
        <w:t>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corrección</w:t>
      </w:r>
      <w:r>
        <w:rPr>
          <w:spacing w:val="30"/>
          <w:w w:val="105"/>
        </w:rPr>
        <w:t xml:space="preserve"> </w:t>
      </w:r>
      <w:r>
        <w:rPr>
          <w:w w:val="105"/>
        </w:rPr>
        <w:t>y</w:t>
      </w:r>
      <w:r>
        <w:rPr>
          <w:spacing w:val="53"/>
          <w:w w:val="103"/>
        </w:rPr>
        <w:t xml:space="preserve"> </w:t>
      </w:r>
      <w:r>
        <w:rPr>
          <w:spacing w:val="-3"/>
          <w:w w:val="105"/>
        </w:rPr>
        <w:t>homologación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w w:val="105"/>
        </w:rPr>
        <w:t>los</w:t>
      </w:r>
      <w:r>
        <w:rPr>
          <w:spacing w:val="3"/>
          <w:w w:val="105"/>
        </w:rPr>
        <w:t xml:space="preserve"> </w:t>
      </w:r>
      <w:r>
        <w:rPr>
          <w:w w:val="105"/>
        </w:rPr>
        <w:t>datos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tanto</w:t>
      </w:r>
      <w:r>
        <w:rPr>
          <w:spacing w:val="6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w w:val="105"/>
        </w:rPr>
        <w:t>el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IMSS</w:t>
      </w:r>
      <w:r>
        <w:rPr>
          <w:spacing w:val="8"/>
          <w:w w:val="105"/>
        </w:rPr>
        <w:t xml:space="preserve"> </w:t>
      </w:r>
      <w:r>
        <w:rPr>
          <w:w w:val="105"/>
        </w:rPr>
        <w:t>como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SUA.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w w:val="105"/>
        </w:rPr>
        <w:t>los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primeros</w:t>
      </w:r>
      <w:r>
        <w:rPr>
          <w:spacing w:val="4"/>
          <w:w w:val="105"/>
        </w:rPr>
        <w:t xml:space="preserve"> </w:t>
      </w:r>
      <w:r>
        <w:rPr>
          <w:w w:val="105"/>
        </w:rPr>
        <w:t>dos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procesos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enviar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4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4"/>
          <w:w w:val="105"/>
        </w:rPr>
        <w:t xml:space="preserve"> </w:t>
      </w:r>
      <w:r>
        <w:rPr>
          <w:w w:val="105"/>
        </w:rPr>
        <w:t>al</w:t>
      </w:r>
      <w:r>
        <w:rPr>
          <w:spacing w:val="-2"/>
          <w:w w:val="105"/>
        </w:rPr>
        <w:t xml:space="preserve"> </w:t>
      </w:r>
      <w:r>
        <w:rPr>
          <w:w w:val="105"/>
        </w:rPr>
        <w:t>SUA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través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"/>
          <w:w w:val="105"/>
        </w:rPr>
        <w:t xml:space="preserve"> </w:t>
      </w:r>
      <w:proofErr w:type="spellStart"/>
      <w:r>
        <w:rPr>
          <w:spacing w:val="-1"/>
          <w:w w:val="105"/>
        </w:rPr>
        <w:t>interfases</w:t>
      </w:r>
      <w:proofErr w:type="spellEnd"/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spacing w:val="-4"/>
          <w:w w:val="105"/>
        </w:rPr>
        <w:t xml:space="preserve">texto, </w:t>
      </w:r>
      <w:r>
        <w:rPr>
          <w:spacing w:val="3"/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tercer</w:t>
      </w:r>
      <w:r>
        <w:rPr>
          <w:spacing w:val="19"/>
          <w:w w:val="105"/>
        </w:rPr>
        <w:t xml:space="preserve"> </w:t>
      </w:r>
      <w:r>
        <w:rPr>
          <w:w w:val="105"/>
        </w:rPr>
        <w:t>y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cuarto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transmitir</w:t>
      </w:r>
      <w:r>
        <w:rPr>
          <w:spacing w:val="15"/>
          <w:w w:val="105"/>
        </w:rPr>
        <w:t xml:space="preserve"> </w:t>
      </w:r>
      <w:r>
        <w:rPr>
          <w:w w:val="105"/>
        </w:rPr>
        <w:t>a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17"/>
          <w:w w:val="105"/>
        </w:rPr>
        <w:t xml:space="preserve"> </w:t>
      </w:r>
      <w:r>
        <w:rPr>
          <w:w w:val="105"/>
        </w:rPr>
        <w:t>del</w:t>
      </w:r>
      <w:r>
        <w:rPr>
          <w:spacing w:val="18"/>
          <w:w w:val="105"/>
        </w:rPr>
        <w:t xml:space="preserve"> </w:t>
      </w:r>
      <w:r w:rsidR="00962551">
        <w:rPr>
          <w:spacing w:val="-3"/>
          <w:w w:val="105"/>
        </w:rPr>
        <w:t>IDSE Cloud</w:t>
      </w:r>
      <w:r>
        <w:rPr>
          <w:spacing w:val="23"/>
          <w:w w:val="105"/>
        </w:rPr>
        <w:t xml:space="preserve"> </w:t>
      </w:r>
      <w:r>
        <w:rPr>
          <w:w w:val="105"/>
        </w:rPr>
        <w:t>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16"/>
          <w:w w:val="105"/>
        </w:rPr>
        <w:t xml:space="preserve"> </w:t>
      </w:r>
      <w:r>
        <w:rPr>
          <w:w w:val="105"/>
        </w:rPr>
        <w:t>otro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medio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transmisión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w w:val="105"/>
        </w:rPr>
        <w:t>y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18"/>
          <w:w w:val="105"/>
        </w:rPr>
        <w:t xml:space="preserve"> </w:t>
      </w:r>
      <w:proofErr w:type="spellStart"/>
      <w:r>
        <w:rPr>
          <w:spacing w:val="-1"/>
          <w:w w:val="105"/>
        </w:rPr>
        <w:t>afiliatorios</w:t>
      </w:r>
      <w:proofErr w:type="spellEnd"/>
      <w:r>
        <w:rPr>
          <w:spacing w:val="-17"/>
          <w:w w:val="105"/>
        </w:rPr>
        <w:t xml:space="preserve"> </w:t>
      </w:r>
      <w:r>
        <w:rPr>
          <w:w w:val="105"/>
        </w:rPr>
        <w:t>al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IMSS.</w:t>
      </w:r>
    </w:p>
    <w:p w:rsidR="00BA0342" w:rsidRDefault="00BA0342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  <w:u w:val="single"/>
        </w:rPr>
        <w:t>Trabajadores</w:t>
      </w:r>
      <w:r>
        <w:rPr>
          <w:spacing w:val="-23"/>
          <w:w w:val="105"/>
          <w:u w:val="single"/>
        </w:rPr>
        <w:t xml:space="preserve"> </w:t>
      </w:r>
      <w:r>
        <w:rPr>
          <w:w w:val="105"/>
          <w:u w:val="single"/>
        </w:rPr>
        <w:t>no</w:t>
      </w:r>
      <w:r>
        <w:rPr>
          <w:spacing w:val="-20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SUA:</w:t>
      </w: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1091"/>
      </w:pPr>
      <w:r>
        <w:rPr>
          <w:spacing w:val="-3"/>
          <w:w w:val="105"/>
        </w:rPr>
        <w:t>Esta</w:t>
      </w:r>
      <w:r>
        <w:rPr>
          <w:spacing w:val="-10"/>
          <w:w w:val="105"/>
        </w:rPr>
        <w:t xml:space="preserve"> </w:t>
      </w:r>
      <w:r>
        <w:rPr>
          <w:w w:val="105"/>
        </w:rPr>
        <w:t>opción</w:t>
      </w:r>
      <w:r>
        <w:rPr>
          <w:spacing w:val="-13"/>
          <w:w w:val="105"/>
        </w:rPr>
        <w:t xml:space="preserve"> </w:t>
      </w:r>
      <w:r>
        <w:rPr>
          <w:w w:val="105"/>
        </w:rPr>
        <w:t>nos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primera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instancia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14"/>
          <w:w w:val="105"/>
        </w:rPr>
        <w:t xml:space="preserve"> </w:t>
      </w:r>
      <w:r>
        <w:rPr>
          <w:w w:val="105"/>
        </w:rPr>
        <w:t>como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pantalla</w:t>
      </w:r>
    </w:p>
    <w:p w:rsidR="00BA0342" w:rsidRDefault="00BA0342">
      <w:pPr>
        <w:kinsoku w:val="0"/>
        <w:overflowPunct w:val="0"/>
        <w:spacing w:before="4" w:line="220" w:lineRule="exact"/>
        <w:rPr>
          <w:sz w:val="22"/>
          <w:szCs w:val="22"/>
        </w:rPr>
      </w:pPr>
    </w:p>
    <w:p w:rsidR="00BA0342" w:rsidRDefault="006B6C58">
      <w:pPr>
        <w:kinsoku w:val="0"/>
        <w:overflowPunct w:val="0"/>
        <w:ind w:left="796" w:right="1038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8336" behindDoc="0" locked="0" layoutInCell="1" allowOverlap="1" wp14:anchorId="16A658A3" wp14:editId="06A32E59">
            <wp:simplePos x="0" y="0"/>
            <wp:positionH relativeFrom="column">
              <wp:posOffset>523875</wp:posOffset>
            </wp:positionH>
            <wp:positionV relativeFrom="paragraph">
              <wp:posOffset>10795</wp:posOffset>
            </wp:positionV>
            <wp:extent cx="628648" cy="247650"/>
            <wp:effectExtent l="0" t="0" r="635" b="0"/>
            <wp:wrapNone/>
            <wp:docPr id="292" name="Imagen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6005830" cy="2072005"/>
            <wp:effectExtent l="0" t="0" r="0" b="4445"/>
            <wp:docPr id="101" name="Imagen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830" cy="207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796" w:right="10380"/>
        <w:rPr>
          <w:sz w:val="20"/>
          <w:szCs w:val="20"/>
        </w:rPr>
        <w:sectPr w:rsidR="00BA0342">
          <w:pgSz w:w="11900" w:h="16840"/>
          <w:pgMar w:top="2660" w:right="520" w:bottom="2080" w:left="980" w:header="1547" w:footer="1888" w:gutter="0"/>
          <w:cols w:space="720" w:equalWidth="0">
            <w:col w:w="10400"/>
          </w:cols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4"/>
        <w:jc w:val="both"/>
      </w:pPr>
      <w:r>
        <w:rPr>
          <w:spacing w:val="-3"/>
          <w:w w:val="105"/>
        </w:rPr>
        <w:t>Posteriormente</w:t>
      </w:r>
      <w:r>
        <w:rPr>
          <w:spacing w:val="1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1"/>
          <w:w w:val="105"/>
        </w:rPr>
        <w:t xml:space="preserve"> </w:t>
      </w:r>
      <w:r>
        <w:rPr>
          <w:w w:val="105"/>
        </w:rPr>
        <w:t>deberá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EXPORTAR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AL</w:t>
      </w:r>
      <w:r>
        <w:rPr>
          <w:spacing w:val="15"/>
          <w:w w:val="105"/>
        </w:rPr>
        <w:t xml:space="preserve"> </w:t>
      </w:r>
      <w:r>
        <w:rPr>
          <w:w w:val="105"/>
        </w:rPr>
        <w:t>SUA</w:t>
      </w:r>
      <w:r>
        <w:rPr>
          <w:spacing w:val="8"/>
          <w:w w:val="105"/>
        </w:rPr>
        <w:t xml:space="preserve"> </w:t>
      </w:r>
      <w:r>
        <w:rPr>
          <w:spacing w:val="-4"/>
          <w:w w:val="105"/>
        </w:rPr>
        <w:t>lo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13"/>
          <w:w w:val="105"/>
        </w:rPr>
        <w:t xml:space="preserve"> </w:t>
      </w:r>
      <w:r>
        <w:rPr>
          <w:w w:val="105"/>
        </w:rPr>
        <w:t>nos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formulario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trabajo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6B6C58">
      <w:pPr>
        <w:kinsoku w:val="0"/>
        <w:overflowPunct w:val="0"/>
        <w:ind w:left="2653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99360" behindDoc="0" locked="0" layoutInCell="1" allowOverlap="1" wp14:anchorId="16A658A3" wp14:editId="06A32E59">
            <wp:simplePos x="0" y="0"/>
            <wp:positionH relativeFrom="column">
              <wp:posOffset>1857375</wp:posOffset>
            </wp:positionH>
            <wp:positionV relativeFrom="paragraph">
              <wp:posOffset>213995</wp:posOffset>
            </wp:positionV>
            <wp:extent cx="628648" cy="247650"/>
            <wp:effectExtent l="0" t="0" r="635" b="0"/>
            <wp:wrapNone/>
            <wp:docPr id="294" name="Imagen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954020" cy="2690495"/>
            <wp:effectExtent l="0" t="0" r="0" b="0"/>
            <wp:docPr id="102" name="Imagen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020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8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88"/>
        <w:jc w:val="both"/>
      </w:pPr>
      <w:r>
        <w:rPr>
          <w:spacing w:val="-1"/>
          <w:w w:val="105"/>
        </w:rPr>
        <w:t>En 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3"/>
          <w:w w:val="105"/>
        </w:rPr>
        <w:t xml:space="preserve"> ordenar</w:t>
      </w:r>
      <w:r>
        <w:rPr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NSS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w w:val="105"/>
        </w:rPr>
        <w:t xml:space="preserve"> Nombre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del Trabajador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3"/>
          <w:w w:val="103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w w:val="105"/>
        </w:rPr>
        <w:t xml:space="preserve"> </w:t>
      </w:r>
      <w:r>
        <w:rPr>
          <w:spacing w:val="-5"/>
          <w:w w:val="105"/>
        </w:rPr>
        <w:t>(o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eliminar selección)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aquellos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serán exportados</w:t>
      </w:r>
      <w:r>
        <w:rPr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63"/>
          <w:w w:val="103"/>
        </w:rPr>
        <w:t xml:space="preserve"> </w:t>
      </w:r>
      <w:r>
        <w:rPr>
          <w:w w:val="105"/>
        </w:rPr>
        <w:t>SUA.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w w:val="105"/>
        </w:rPr>
        <w:t xml:space="preserve"> </w:t>
      </w:r>
      <w:r>
        <w:rPr>
          <w:spacing w:val="-5"/>
          <w:w w:val="105"/>
        </w:rPr>
        <w:t>vez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w w:val="105"/>
        </w:rPr>
        <w:t xml:space="preserve"> </w:t>
      </w:r>
      <w:r>
        <w:rPr>
          <w:spacing w:val="1"/>
          <w:w w:val="105"/>
        </w:rPr>
        <w:t xml:space="preserve">se </w:t>
      </w:r>
      <w:r>
        <w:rPr>
          <w:spacing w:val="-3"/>
          <w:w w:val="105"/>
        </w:rPr>
        <w:t>tenga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información </w:t>
      </w:r>
      <w:r>
        <w:rPr>
          <w:spacing w:val="-1"/>
          <w:w w:val="105"/>
        </w:rPr>
        <w:t>correcta</w:t>
      </w:r>
      <w:r>
        <w:rPr>
          <w:spacing w:val="-4"/>
          <w:w w:val="105"/>
        </w:rPr>
        <w:t xml:space="preserve"> </w:t>
      </w:r>
      <w:r>
        <w:rPr>
          <w:w w:val="105"/>
        </w:rPr>
        <w:t>el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segunda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73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corroborar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w w:val="105"/>
        </w:rPr>
        <w:t xml:space="preserve"> y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semana</w:t>
      </w:r>
      <w:r>
        <w:rPr>
          <w:spacing w:val="-4"/>
          <w:w w:val="105"/>
        </w:rPr>
        <w:t xml:space="preserve"> </w:t>
      </w:r>
      <w:r>
        <w:rPr>
          <w:w w:val="105"/>
        </w:rPr>
        <w:t>o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jornada reducida.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Una</w:t>
      </w:r>
      <w:r>
        <w:rPr>
          <w:w w:val="105"/>
        </w:rPr>
        <w:t xml:space="preserve"> </w:t>
      </w:r>
      <w:r>
        <w:rPr>
          <w:spacing w:val="-3"/>
          <w:w w:val="105"/>
        </w:rPr>
        <w:t xml:space="preserve">vez </w:t>
      </w:r>
      <w:r>
        <w:rPr>
          <w:spacing w:val="-1"/>
          <w:w w:val="105"/>
        </w:rPr>
        <w:t>completa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tabla</w:t>
      </w:r>
      <w:r>
        <w:rPr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1"/>
          <w:w w:val="103"/>
        </w:rPr>
        <w:t xml:space="preserve"> </w:t>
      </w:r>
      <w:r>
        <w:rPr>
          <w:spacing w:val="-1"/>
          <w:w w:val="105"/>
        </w:rPr>
        <w:t>podrá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generar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archivo</w:t>
      </w:r>
      <w:r>
        <w:rPr>
          <w:spacing w:val="40"/>
          <w:w w:val="105"/>
        </w:rPr>
        <w:t xml:space="preserve"> </w:t>
      </w:r>
      <w:r>
        <w:rPr>
          <w:spacing w:val="1"/>
          <w:w w:val="105"/>
        </w:rPr>
        <w:t>TXT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-6"/>
          <w:w w:val="105"/>
        </w:rPr>
        <w:t xml:space="preserve"> </w:t>
      </w:r>
      <w:r>
        <w:rPr>
          <w:spacing w:val="-5"/>
          <w:w w:val="105"/>
        </w:rPr>
        <w:t xml:space="preserve">se </w:t>
      </w:r>
      <w:r>
        <w:rPr>
          <w:spacing w:val="-1"/>
          <w:w w:val="105"/>
        </w:rPr>
        <w:t>importará</w:t>
      </w:r>
      <w:r>
        <w:rPr>
          <w:spacing w:val="-9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SUA.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Ingresando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w w:val="105"/>
        </w:rPr>
        <w:t>este</w:t>
      </w:r>
      <w:r>
        <w:rPr>
          <w:spacing w:val="-10"/>
          <w:w w:val="105"/>
        </w:rPr>
        <w:t xml:space="preserve"> </w:t>
      </w:r>
      <w:proofErr w:type="spellStart"/>
      <w:proofErr w:type="gramStart"/>
      <w:r>
        <w:rPr>
          <w:spacing w:val="-1"/>
          <w:w w:val="105"/>
        </w:rPr>
        <w:t>ultimo</w:t>
      </w:r>
      <w:proofErr w:type="spellEnd"/>
      <w:proofErr w:type="gramEnd"/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29"/>
          <w:w w:val="105"/>
        </w:rPr>
        <w:t xml:space="preserve"> </w:t>
      </w:r>
      <w:r>
        <w:rPr>
          <w:w w:val="105"/>
        </w:rPr>
        <w:t>y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seleccionando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Importar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Datos</w:t>
      </w:r>
      <w:r>
        <w:rPr>
          <w:spacing w:val="52"/>
          <w:w w:val="105"/>
        </w:rPr>
        <w:t xml:space="preserve"> </w:t>
      </w:r>
      <w:r>
        <w:rPr>
          <w:w w:val="105"/>
        </w:rPr>
        <w:t>&gt;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(aseg.txt)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tal</w:t>
      </w:r>
      <w:r>
        <w:rPr>
          <w:spacing w:val="29"/>
          <w:w w:val="105"/>
        </w:rPr>
        <w:t xml:space="preserve"> </w:t>
      </w:r>
      <w:r>
        <w:rPr>
          <w:w w:val="105"/>
        </w:rPr>
        <w:t>como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85"/>
          <w:w w:val="103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imagen:</w:t>
      </w:r>
    </w:p>
    <w:p w:rsidR="00BA0342" w:rsidRDefault="00BA0342">
      <w:pPr>
        <w:pStyle w:val="BodyText"/>
        <w:kinsoku w:val="0"/>
        <w:overflowPunct w:val="0"/>
        <w:spacing w:line="245" w:lineRule="auto"/>
        <w:ind w:right="988"/>
        <w:jc w:val="both"/>
        <w:sectPr w:rsidR="00BA0342">
          <w:pgSz w:w="11900" w:h="16840"/>
          <w:pgMar w:top="2660" w:right="740" w:bottom="2080" w:left="980" w:header="1547" w:footer="1888" w:gutter="0"/>
          <w:cols w:space="720" w:equalWidth="0">
            <w:col w:w="10180"/>
          </w:cols>
          <w:noEndnote/>
        </w:sectPr>
      </w:pPr>
    </w:p>
    <w:p w:rsidR="00BA0342" w:rsidRDefault="00BA0342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0320" behindDoc="1" locked="0" layoutInCell="0" allowOverlap="1">
                <wp:simplePos x="0" y="0"/>
                <wp:positionH relativeFrom="page">
                  <wp:posOffset>1904365</wp:posOffset>
                </wp:positionH>
                <wp:positionV relativeFrom="paragraph">
                  <wp:posOffset>-3179445</wp:posOffset>
                </wp:positionV>
                <wp:extent cx="3676650" cy="3091180"/>
                <wp:effectExtent l="0" t="0" r="0" b="0"/>
                <wp:wrapNone/>
                <wp:docPr id="1026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76650" cy="3091180"/>
                          <a:chOff x="2999" y="-5007"/>
                          <a:chExt cx="5790" cy="4868"/>
                        </a:xfrm>
                      </wpg:grpSpPr>
                      <wps:wsp>
                        <wps:cNvPr id="1027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3346" y="-5007"/>
                            <a:ext cx="5440" cy="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8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440430" cy="3078480"/>
                                    <wp:effectExtent l="0" t="0" r="7620" b="7620"/>
                                    <wp:docPr id="104" name="Imagen 1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40430" cy="3078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028" name="Group 247"/>
                        <wpg:cNvGrpSpPr>
                          <a:grpSpLocks/>
                        </wpg:cNvGrpSpPr>
                        <wpg:grpSpPr bwMode="auto">
                          <a:xfrm>
                            <a:off x="3009" y="-2314"/>
                            <a:ext cx="2741" cy="490"/>
                            <a:chOff x="3009" y="-2314"/>
                            <a:chExt cx="2741" cy="490"/>
                          </a:xfrm>
                        </wpg:grpSpPr>
                        <wps:wsp>
                          <wps:cNvPr id="1029" name="Freeform 248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6 w 2741"/>
                                <a:gd name="T1" fmla="*/ 240 h 490"/>
                                <a:gd name="T2" fmla="*/ 0 w 2741"/>
                                <a:gd name="T3" fmla="*/ 240 h 490"/>
                                <a:gd name="T4" fmla="*/ 0 w 2741"/>
                                <a:gd name="T5" fmla="*/ 244 h 490"/>
                                <a:gd name="T6" fmla="*/ 4 w 2741"/>
                                <a:gd name="T7" fmla="*/ 249 h 490"/>
                                <a:gd name="T8" fmla="*/ 4 w 2741"/>
                                <a:gd name="T9" fmla="*/ 268 h 490"/>
                                <a:gd name="T10" fmla="*/ 9 w 2741"/>
                                <a:gd name="T11" fmla="*/ 273 h 490"/>
                                <a:gd name="T12" fmla="*/ 14 w 2741"/>
                                <a:gd name="T13" fmla="*/ 283 h 490"/>
                                <a:gd name="T14" fmla="*/ 14 w 2741"/>
                                <a:gd name="T15" fmla="*/ 288 h 490"/>
                                <a:gd name="T16" fmla="*/ 19 w 2741"/>
                                <a:gd name="T17" fmla="*/ 288 h 490"/>
                                <a:gd name="T18" fmla="*/ 28 w 2741"/>
                                <a:gd name="T19" fmla="*/ 302 h 490"/>
                                <a:gd name="T20" fmla="*/ 67 w 2741"/>
                                <a:gd name="T21" fmla="*/ 331 h 490"/>
                                <a:gd name="T22" fmla="*/ 105 w 2741"/>
                                <a:gd name="T23" fmla="*/ 350 h 490"/>
                                <a:gd name="T24" fmla="*/ 192 w 2741"/>
                                <a:gd name="T25" fmla="*/ 379 h 490"/>
                                <a:gd name="T26" fmla="*/ 259 w 2741"/>
                                <a:gd name="T27" fmla="*/ 398 h 490"/>
                                <a:gd name="T28" fmla="*/ 297 w 2741"/>
                                <a:gd name="T29" fmla="*/ 403 h 490"/>
                                <a:gd name="T30" fmla="*/ 336 w 2741"/>
                                <a:gd name="T31" fmla="*/ 412 h 490"/>
                                <a:gd name="T32" fmla="*/ 379 w 2741"/>
                                <a:gd name="T33" fmla="*/ 422 h 490"/>
                                <a:gd name="T34" fmla="*/ 427 w 2741"/>
                                <a:gd name="T35" fmla="*/ 427 h 490"/>
                                <a:gd name="T36" fmla="*/ 470 w 2741"/>
                                <a:gd name="T37" fmla="*/ 436 h 490"/>
                                <a:gd name="T38" fmla="*/ 624 w 2741"/>
                                <a:gd name="T39" fmla="*/ 451 h 490"/>
                                <a:gd name="T40" fmla="*/ 676 w 2741"/>
                                <a:gd name="T41" fmla="*/ 460 h 490"/>
                                <a:gd name="T42" fmla="*/ 734 w 2741"/>
                                <a:gd name="T43" fmla="*/ 465 h 490"/>
                                <a:gd name="T44" fmla="*/ 854 w 2741"/>
                                <a:gd name="T45" fmla="*/ 470 h 490"/>
                                <a:gd name="T46" fmla="*/ 974 w 2741"/>
                                <a:gd name="T47" fmla="*/ 480 h 490"/>
                                <a:gd name="T48" fmla="*/ 1238 w 2741"/>
                                <a:gd name="T49" fmla="*/ 489 h 490"/>
                                <a:gd name="T50" fmla="*/ 1507 w 2741"/>
                                <a:gd name="T51" fmla="*/ 489 h 490"/>
                                <a:gd name="T52" fmla="*/ 1771 w 2741"/>
                                <a:gd name="T53" fmla="*/ 480 h 490"/>
                                <a:gd name="T54" fmla="*/ 1891 w 2741"/>
                                <a:gd name="T55" fmla="*/ 470 h 490"/>
                                <a:gd name="T56" fmla="*/ 2011 w 2741"/>
                                <a:gd name="T57" fmla="*/ 465 h 490"/>
                                <a:gd name="T58" fmla="*/ 2068 w 2741"/>
                                <a:gd name="T59" fmla="*/ 460 h 490"/>
                                <a:gd name="T60" fmla="*/ 2121 w 2741"/>
                                <a:gd name="T61" fmla="*/ 451 h 490"/>
                                <a:gd name="T62" fmla="*/ 2275 w 2741"/>
                                <a:gd name="T63" fmla="*/ 436 h 490"/>
                                <a:gd name="T64" fmla="*/ 2318 w 2741"/>
                                <a:gd name="T65" fmla="*/ 427 h 490"/>
                                <a:gd name="T66" fmla="*/ 2366 w 2741"/>
                                <a:gd name="T67" fmla="*/ 422 h 490"/>
                                <a:gd name="T68" fmla="*/ 2404 w 2741"/>
                                <a:gd name="T69" fmla="*/ 412 h 490"/>
                                <a:gd name="T70" fmla="*/ 1372 w 2741"/>
                                <a:gd name="T71" fmla="*/ 412 h 490"/>
                                <a:gd name="T72" fmla="*/ 1238 w 2741"/>
                                <a:gd name="T73" fmla="*/ 408 h 490"/>
                                <a:gd name="T74" fmla="*/ 1104 w 2741"/>
                                <a:gd name="T75" fmla="*/ 408 h 490"/>
                                <a:gd name="T76" fmla="*/ 979 w 2741"/>
                                <a:gd name="T77" fmla="*/ 403 h 490"/>
                                <a:gd name="T78" fmla="*/ 739 w 2741"/>
                                <a:gd name="T79" fmla="*/ 384 h 490"/>
                                <a:gd name="T80" fmla="*/ 532 w 2741"/>
                                <a:gd name="T81" fmla="*/ 364 h 490"/>
                                <a:gd name="T82" fmla="*/ 484 w 2741"/>
                                <a:gd name="T83" fmla="*/ 355 h 490"/>
                                <a:gd name="T84" fmla="*/ 436 w 2741"/>
                                <a:gd name="T85" fmla="*/ 350 h 490"/>
                                <a:gd name="T86" fmla="*/ 393 w 2741"/>
                                <a:gd name="T87" fmla="*/ 345 h 490"/>
                                <a:gd name="T88" fmla="*/ 350 w 2741"/>
                                <a:gd name="T89" fmla="*/ 336 h 490"/>
                                <a:gd name="T90" fmla="*/ 312 w 2741"/>
                                <a:gd name="T91" fmla="*/ 331 h 490"/>
                                <a:gd name="T92" fmla="*/ 211 w 2741"/>
                                <a:gd name="T93" fmla="*/ 302 h 490"/>
                                <a:gd name="T94" fmla="*/ 182 w 2741"/>
                                <a:gd name="T95" fmla="*/ 297 h 490"/>
                                <a:gd name="T96" fmla="*/ 134 w 2741"/>
                                <a:gd name="T97" fmla="*/ 278 h 490"/>
                                <a:gd name="T98" fmla="*/ 115 w 2741"/>
                                <a:gd name="T99" fmla="*/ 268 h 490"/>
                                <a:gd name="T100" fmla="*/ 100 w 2741"/>
                                <a:gd name="T101" fmla="*/ 259 h 490"/>
                                <a:gd name="T102" fmla="*/ 91 w 2741"/>
                                <a:gd name="T103" fmla="*/ 254 h 490"/>
                                <a:gd name="T104" fmla="*/ 86 w 2741"/>
                                <a:gd name="T105" fmla="*/ 249 h 490"/>
                                <a:gd name="T106" fmla="*/ 76 w 2741"/>
                                <a:gd name="T107" fmla="*/ 249 h 490"/>
                                <a:gd name="T108" fmla="*/ 79 w 2741"/>
                                <a:gd name="T109" fmla="*/ 244 h 490"/>
                                <a:gd name="T110" fmla="*/ 76 w 2741"/>
                                <a:gd name="T111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6" y="240"/>
                                  </a:moveTo>
                                  <a:lnTo>
                                    <a:pt x="0" y="240"/>
                                  </a:lnTo>
                                  <a:lnTo>
                                    <a:pt x="0" y="244"/>
                                  </a:lnTo>
                                  <a:lnTo>
                                    <a:pt x="4" y="249"/>
                                  </a:lnTo>
                                  <a:lnTo>
                                    <a:pt x="4" y="268"/>
                                  </a:lnTo>
                                  <a:lnTo>
                                    <a:pt x="9" y="273"/>
                                  </a:lnTo>
                                  <a:lnTo>
                                    <a:pt x="14" y="283"/>
                                  </a:lnTo>
                                  <a:lnTo>
                                    <a:pt x="14" y="288"/>
                                  </a:lnTo>
                                  <a:lnTo>
                                    <a:pt x="19" y="288"/>
                                  </a:lnTo>
                                  <a:lnTo>
                                    <a:pt x="28" y="302"/>
                                  </a:lnTo>
                                  <a:lnTo>
                                    <a:pt x="67" y="331"/>
                                  </a:lnTo>
                                  <a:lnTo>
                                    <a:pt x="105" y="350"/>
                                  </a:lnTo>
                                  <a:lnTo>
                                    <a:pt x="192" y="379"/>
                                  </a:lnTo>
                                  <a:lnTo>
                                    <a:pt x="259" y="398"/>
                                  </a:lnTo>
                                  <a:lnTo>
                                    <a:pt x="297" y="403"/>
                                  </a:lnTo>
                                  <a:lnTo>
                                    <a:pt x="336" y="412"/>
                                  </a:lnTo>
                                  <a:lnTo>
                                    <a:pt x="379" y="422"/>
                                  </a:lnTo>
                                  <a:lnTo>
                                    <a:pt x="427" y="427"/>
                                  </a:lnTo>
                                  <a:lnTo>
                                    <a:pt x="470" y="436"/>
                                  </a:lnTo>
                                  <a:lnTo>
                                    <a:pt x="624" y="451"/>
                                  </a:lnTo>
                                  <a:lnTo>
                                    <a:pt x="676" y="460"/>
                                  </a:lnTo>
                                  <a:lnTo>
                                    <a:pt x="734" y="465"/>
                                  </a:lnTo>
                                  <a:lnTo>
                                    <a:pt x="854" y="470"/>
                                  </a:lnTo>
                                  <a:lnTo>
                                    <a:pt x="974" y="480"/>
                                  </a:lnTo>
                                  <a:lnTo>
                                    <a:pt x="1238" y="489"/>
                                  </a:lnTo>
                                  <a:lnTo>
                                    <a:pt x="1507" y="489"/>
                                  </a:lnTo>
                                  <a:lnTo>
                                    <a:pt x="1771" y="480"/>
                                  </a:lnTo>
                                  <a:lnTo>
                                    <a:pt x="1891" y="470"/>
                                  </a:lnTo>
                                  <a:lnTo>
                                    <a:pt x="2011" y="465"/>
                                  </a:lnTo>
                                  <a:lnTo>
                                    <a:pt x="2068" y="460"/>
                                  </a:lnTo>
                                  <a:lnTo>
                                    <a:pt x="2121" y="451"/>
                                  </a:lnTo>
                                  <a:lnTo>
                                    <a:pt x="2275" y="436"/>
                                  </a:lnTo>
                                  <a:lnTo>
                                    <a:pt x="2318" y="427"/>
                                  </a:lnTo>
                                  <a:lnTo>
                                    <a:pt x="2366" y="422"/>
                                  </a:lnTo>
                                  <a:lnTo>
                                    <a:pt x="2404" y="412"/>
                                  </a:lnTo>
                                  <a:lnTo>
                                    <a:pt x="1372" y="412"/>
                                  </a:lnTo>
                                  <a:lnTo>
                                    <a:pt x="1238" y="408"/>
                                  </a:lnTo>
                                  <a:lnTo>
                                    <a:pt x="1104" y="408"/>
                                  </a:lnTo>
                                  <a:lnTo>
                                    <a:pt x="979" y="403"/>
                                  </a:lnTo>
                                  <a:lnTo>
                                    <a:pt x="739" y="384"/>
                                  </a:lnTo>
                                  <a:lnTo>
                                    <a:pt x="532" y="364"/>
                                  </a:lnTo>
                                  <a:lnTo>
                                    <a:pt x="484" y="355"/>
                                  </a:lnTo>
                                  <a:lnTo>
                                    <a:pt x="436" y="350"/>
                                  </a:lnTo>
                                  <a:lnTo>
                                    <a:pt x="393" y="345"/>
                                  </a:lnTo>
                                  <a:lnTo>
                                    <a:pt x="350" y="336"/>
                                  </a:lnTo>
                                  <a:lnTo>
                                    <a:pt x="312" y="331"/>
                                  </a:lnTo>
                                  <a:lnTo>
                                    <a:pt x="211" y="302"/>
                                  </a:lnTo>
                                  <a:lnTo>
                                    <a:pt x="182" y="297"/>
                                  </a:lnTo>
                                  <a:lnTo>
                                    <a:pt x="134" y="278"/>
                                  </a:lnTo>
                                  <a:lnTo>
                                    <a:pt x="115" y="268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91" y="254"/>
                                  </a:lnTo>
                                  <a:lnTo>
                                    <a:pt x="86" y="249"/>
                                  </a:lnTo>
                                  <a:lnTo>
                                    <a:pt x="76" y="249"/>
                                  </a:lnTo>
                                  <a:lnTo>
                                    <a:pt x="79" y="244"/>
                                  </a:lnTo>
                                  <a:lnTo>
                                    <a:pt x="76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0" name="Freeform 249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49 w 2741"/>
                                <a:gd name="T3" fmla="*/ 254 h 490"/>
                                <a:gd name="T4" fmla="*/ 2640 w 2741"/>
                                <a:gd name="T5" fmla="*/ 264 h 490"/>
                                <a:gd name="T6" fmla="*/ 2625 w 2741"/>
                                <a:gd name="T7" fmla="*/ 268 h 490"/>
                                <a:gd name="T8" fmla="*/ 2606 w 2741"/>
                                <a:gd name="T9" fmla="*/ 278 h 490"/>
                                <a:gd name="T10" fmla="*/ 2558 w 2741"/>
                                <a:gd name="T11" fmla="*/ 297 h 490"/>
                                <a:gd name="T12" fmla="*/ 2529 w 2741"/>
                                <a:gd name="T13" fmla="*/ 302 h 490"/>
                                <a:gd name="T14" fmla="*/ 2500 w 2741"/>
                                <a:gd name="T15" fmla="*/ 312 h 490"/>
                                <a:gd name="T16" fmla="*/ 2467 w 2741"/>
                                <a:gd name="T17" fmla="*/ 321 h 490"/>
                                <a:gd name="T18" fmla="*/ 2428 w 2741"/>
                                <a:gd name="T19" fmla="*/ 331 h 490"/>
                                <a:gd name="T20" fmla="*/ 2390 w 2741"/>
                                <a:gd name="T21" fmla="*/ 336 h 490"/>
                                <a:gd name="T22" fmla="*/ 2352 w 2741"/>
                                <a:gd name="T23" fmla="*/ 345 h 490"/>
                                <a:gd name="T24" fmla="*/ 2308 w 2741"/>
                                <a:gd name="T25" fmla="*/ 350 h 490"/>
                                <a:gd name="T26" fmla="*/ 2260 w 2741"/>
                                <a:gd name="T27" fmla="*/ 355 h 490"/>
                                <a:gd name="T28" fmla="*/ 2212 w 2741"/>
                                <a:gd name="T29" fmla="*/ 364 h 490"/>
                                <a:gd name="T30" fmla="*/ 2164 w 2741"/>
                                <a:gd name="T31" fmla="*/ 369 h 490"/>
                                <a:gd name="T32" fmla="*/ 1766 w 2741"/>
                                <a:gd name="T33" fmla="*/ 403 h 490"/>
                                <a:gd name="T34" fmla="*/ 1636 w 2741"/>
                                <a:gd name="T35" fmla="*/ 408 h 490"/>
                                <a:gd name="T36" fmla="*/ 1507 w 2741"/>
                                <a:gd name="T37" fmla="*/ 408 h 490"/>
                                <a:gd name="T38" fmla="*/ 1372 w 2741"/>
                                <a:gd name="T39" fmla="*/ 412 h 490"/>
                                <a:gd name="T40" fmla="*/ 2404 w 2741"/>
                                <a:gd name="T41" fmla="*/ 412 h 490"/>
                                <a:gd name="T42" fmla="*/ 2448 w 2741"/>
                                <a:gd name="T43" fmla="*/ 403 h 490"/>
                                <a:gd name="T44" fmla="*/ 2486 w 2741"/>
                                <a:gd name="T45" fmla="*/ 398 h 490"/>
                                <a:gd name="T46" fmla="*/ 2553 w 2741"/>
                                <a:gd name="T47" fmla="*/ 379 h 490"/>
                                <a:gd name="T48" fmla="*/ 2640 w 2741"/>
                                <a:gd name="T49" fmla="*/ 350 h 490"/>
                                <a:gd name="T50" fmla="*/ 2664 w 2741"/>
                                <a:gd name="T51" fmla="*/ 340 h 490"/>
                                <a:gd name="T52" fmla="*/ 2683 w 2741"/>
                                <a:gd name="T53" fmla="*/ 326 h 490"/>
                                <a:gd name="T54" fmla="*/ 2702 w 2741"/>
                                <a:gd name="T55" fmla="*/ 316 h 490"/>
                                <a:gd name="T56" fmla="*/ 2712 w 2741"/>
                                <a:gd name="T57" fmla="*/ 302 h 490"/>
                                <a:gd name="T58" fmla="*/ 2716 w 2741"/>
                                <a:gd name="T59" fmla="*/ 302 h 490"/>
                                <a:gd name="T60" fmla="*/ 2726 w 2741"/>
                                <a:gd name="T61" fmla="*/ 288 h 490"/>
                                <a:gd name="T62" fmla="*/ 2731 w 2741"/>
                                <a:gd name="T63" fmla="*/ 283 h 490"/>
                                <a:gd name="T64" fmla="*/ 2735 w 2741"/>
                                <a:gd name="T65" fmla="*/ 273 h 490"/>
                                <a:gd name="T66" fmla="*/ 2740 w 2741"/>
                                <a:gd name="T67" fmla="*/ 268 h 490"/>
                                <a:gd name="T68" fmla="*/ 2740 w 2741"/>
                                <a:gd name="T69" fmla="*/ 249 h 490"/>
                                <a:gd name="T70" fmla="*/ 2659 w 2741"/>
                                <a:gd name="T71" fmla="*/ 249 h 490"/>
                                <a:gd name="T72" fmla="*/ 2664 w 2741"/>
                                <a:gd name="T73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49" y="254"/>
                                  </a:lnTo>
                                  <a:lnTo>
                                    <a:pt x="2640" y="264"/>
                                  </a:lnTo>
                                  <a:lnTo>
                                    <a:pt x="2625" y="268"/>
                                  </a:lnTo>
                                  <a:lnTo>
                                    <a:pt x="2606" y="278"/>
                                  </a:lnTo>
                                  <a:lnTo>
                                    <a:pt x="2558" y="297"/>
                                  </a:lnTo>
                                  <a:lnTo>
                                    <a:pt x="2529" y="302"/>
                                  </a:lnTo>
                                  <a:lnTo>
                                    <a:pt x="2500" y="312"/>
                                  </a:lnTo>
                                  <a:lnTo>
                                    <a:pt x="2467" y="321"/>
                                  </a:lnTo>
                                  <a:lnTo>
                                    <a:pt x="2428" y="331"/>
                                  </a:lnTo>
                                  <a:lnTo>
                                    <a:pt x="2390" y="336"/>
                                  </a:lnTo>
                                  <a:lnTo>
                                    <a:pt x="2352" y="345"/>
                                  </a:lnTo>
                                  <a:lnTo>
                                    <a:pt x="2308" y="350"/>
                                  </a:lnTo>
                                  <a:lnTo>
                                    <a:pt x="2260" y="355"/>
                                  </a:lnTo>
                                  <a:lnTo>
                                    <a:pt x="2212" y="364"/>
                                  </a:lnTo>
                                  <a:lnTo>
                                    <a:pt x="2164" y="369"/>
                                  </a:lnTo>
                                  <a:lnTo>
                                    <a:pt x="1766" y="403"/>
                                  </a:lnTo>
                                  <a:lnTo>
                                    <a:pt x="1636" y="408"/>
                                  </a:lnTo>
                                  <a:lnTo>
                                    <a:pt x="1507" y="408"/>
                                  </a:lnTo>
                                  <a:lnTo>
                                    <a:pt x="1372" y="412"/>
                                  </a:lnTo>
                                  <a:lnTo>
                                    <a:pt x="2404" y="412"/>
                                  </a:lnTo>
                                  <a:lnTo>
                                    <a:pt x="2448" y="403"/>
                                  </a:lnTo>
                                  <a:lnTo>
                                    <a:pt x="2486" y="398"/>
                                  </a:lnTo>
                                  <a:lnTo>
                                    <a:pt x="2553" y="379"/>
                                  </a:lnTo>
                                  <a:lnTo>
                                    <a:pt x="2640" y="350"/>
                                  </a:lnTo>
                                  <a:lnTo>
                                    <a:pt x="2664" y="340"/>
                                  </a:lnTo>
                                  <a:lnTo>
                                    <a:pt x="2683" y="326"/>
                                  </a:lnTo>
                                  <a:lnTo>
                                    <a:pt x="2702" y="316"/>
                                  </a:lnTo>
                                  <a:lnTo>
                                    <a:pt x="2712" y="302"/>
                                  </a:lnTo>
                                  <a:lnTo>
                                    <a:pt x="2716" y="302"/>
                                  </a:lnTo>
                                  <a:lnTo>
                                    <a:pt x="2726" y="288"/>
                                  </a:lnTo>
                                  <a:lnTo>
                                    <a:pt x="2731" y="283"/>
                                  </a:lnTo>
                                  <a:lnTo>
                                    <a:pt x="2735" y="273"/>
                                  </a:lnTo>
                                  <a:lnTo>
                                    <a:pt x="2740" y="268"/>
                                  </a:lnTo>
                                  <a:lnTo>
                                    <a:pt x="2740" y="249"/>
                                  </a:lnTo>
                                  <a:lnTo>
                                    <a:pt x="2659" y="249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1" name="Freeform 250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9 w 2741"/>
                                <a:gd name="T1" fmla="*/ 244 h 490"/>
                                <a:gd name="T2" fmla="*/ 76 w 2741"/>
                                <a:gd name="T3" fmla="*/ 249 h 490"/>
                                <a:gd name="T4" fmla="*/ 80 w 2741"/>
                                <a:gd name="T5" fmla="*/ 246 h 490"/>
                                <a:gd name="T6" fmla="*/ 79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9" y="244"/>
                                  </a:moveTo>
                                  <a:lnTo>
                                    <a:pt x="76" y="249"/>
                                  </a:lnTo>
                                  <a:lnTo>
                                    <a:pt x="80" y="246"/>
                                  </a:lnTo>
                                  <a:lnTo>
                                    <a:pt x="79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2" name="Freeform 251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6 h 490"/>
                                <a:gd name="T2" fmla="*/ 76 w 2741"/>
                                <a:gd name="T3" fmla="*/ 249 h 490"/>
                                <a:gd name="T4" fmla="*/ 81 w 2741"/>
                                <a:gd name="T5" fmla="*/ 249 h 490"/>
                                <a:gd name="T6" fmla="*/ 80 w 2741"/>
                                <a:gd name="T7" fmla="*/ 24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6"/>
                                  </a:moveTo>
                                  <a:lnTo>
                                    <a:pt x="76" y="249"/>
                                  </a:lnTo>
                                  <a:lnTo>
                                    <a:pt x="81" y="249"/>
                                  </a:lnTo>
                                  <a:lnTo>
                                    <a:pt x="80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3" name="Freeform 252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6 h 490"/>
                                <a:gd name="T2" fmla="*/ 80 w 2741"/>
                                <a:gd name="T3" fmla="*/ 246 h 490"/>
                                <a:gd name="T4" fmla="*/ 81 w 2741"/>
                                <a:gd name="T5" fmla="*/ 249 h 490"/>
                                <a:gd name="T6" fmla="*/ 80 w 2741"/>
                                <a:gd name="T7" fmla="*/ 24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6"/>
                                  </a:moveTo>
                                  <a:lnTo>
                                    <a:pt x="80" y="246"/>
                                  </a:lnTo>
                                  <a:lnTo>
                                    <a:pt x="81" y="249"/>
                                  </a:lnTo>
                                  <a:lnTo>
                                    <a:pt x="80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4" name="Freeform 253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4 h 490"/>
                                <a:gd name="T2" fmla="*/ 80 w 2741"/>
                                <a:gd name="T3" fmla="*/ 246 h 490"/>
                                <a:gd name="T4" fmla="*/ 81 w 2741"/>
                                <a:gd name="T5" fmla="*/ 249 h 490"/>
                                <a:gd name="T6" fmla="*/ 81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4"/>
                                  </a:moveTo>
                                  <a:lnTo>
                                    <a:pt x="80" y="246"/>
                                  </a:lnTo>
                                  <a:lnTo>
                                    <a:pt x="81" y="249"/>
                                  </a:lnTo>
                                  <a:lnTo>
                                    <a:pt x="81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5" name="Freeform 254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4 h 490"/>
                                <a:gd name="T2" fmla="*/ 81 w 2741"/>
                                <a:gd name="T3" fmla="*/ 249 h 490"/>
                                <a:gd name="T4" fmla="*/ 86 w 2741"/>
                                <a:gd name="T5" fmla="*/ 249 h 490"/>
                                <a:gd name="T6" fmla="*/ 81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4"/>
                                  </a:moveTo>
                                  <a:lnTo>
                                    <a:pt x="81" y="249"/>
                                  </a:lnTo>
                                  <a:lnTo>
                                    <a:pt x="86" y="249"/>
                                  </a:lnTo>
                                  <a:lnTo>
                                    <a:pt x="81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6" name="Freeform 255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59 w 2741"/>
                                <a:gd name="T3" fmla="*/ 249 h 490"/>
                                <a:gd name="T4" fmla="*/ 2664 w 2741"/>
                                <a:gd name="T5" fmla="*/ 249 h 490"/>
                                <a:gd name="T6" fmla="*/ 2664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59" y="249"/>
                                  </a:lnTo>
                                  <a:lnTo>
                                    <a:pt x="2664" y="249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7" name="Freeform 256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64 w 2741"/>
                                <a:gd name="T3" fmla="*/ 249 h 490"/>
                                <a:gd name="T4" fmla="*/ 2665 w 2741"/>
                                <a:gd name="T5" fmla="*/ 246 h 490"/>
                                <a:gd name="T6" fmla="*/ 2664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64" y="249"/>
                                  </a:lnTo>
                                  <a:lnTo>
                                    <a:pt x="2665" y="246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8" name="Freeform 257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5 w 2741"/>
                                <a:gd name="T1" fmla="*/ 245 h 490"/>
                                <a:gd name="T2" fmla="*/ 2664 w 2741"/>
                                <a:gd name="T3" fmla="*/ 249 h 490"/>
                                <a:gd name="T4" fmla="*/ 2665 w 2741"/>
                                <a:gd name="T5" fmla="*/ 246 h 490"/>
                                <a:gd name="T6" fmla="*/ 2665 w 2741"/>
                                <a:gd name="T7" fmla="*/ 24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5" y="245"/>
                                  </a:moveTo>
                                  <a:lnTo>
                                    <a:pt x="2664" y="249"/>
                                  </a:lnTo>
                                  <a:lnTo>
                                    <a:pt x="2665" y="246"/>
                                  </a:lnTo>
                                  <a:lnTo>
                                    <a:pt x="2665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39" name="Freeform 258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5 w 2741"/>
                                <a:gd name="T1" fmla="*/ 246 h 490"/>
                                <a:gd name="T2" fmla="*/ 2664 w 2741"/>
                                <a:gd name="T3" fmla="*/ 249 h 490"/>
                                <a:gd name="T4" fmla="*/ 2668 w 2741"/>
                                <a:gd name="T5" fmla="*/ 249 h 490"/>
                                <a:gd name="T6" fmla="*/ 2665 w 2741"/>
                                <a:gd name="T7" fmla="*/ 24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5" y="246"/>
                                  </a:moveTo>
                                  <a:lnTo>
                                    <a:pt x="2664" y="249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665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0" name="Freeform 259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6 w 2741"/>
                                <a:gd name="T1" fmla="*/ 244 h 490"/>
                                <a:gd name="T2" fmla="*/ 2665 w 2741"/>
                                <a:gd name="T3" fmla="*/ 246 h 490"/>
                                <a:gd name="T4" fmla="*/ 2668 w 2741"/>
                                <a:gd name="T5" fmla="*/ 249 h 490"/>
                                <a:gd name="T6" fmla="*/ 2666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6" y="244"/>
                                  </a:moveTo>
                                  <a:lnTo>
                                    <a:pt x="2665" y="246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666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1" name="Freeform 260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740 w 2741"/>
                                <a:gd name="T1" fmla="*/ 240 h 490"/>
                                <a:gd name="T2" fmla="*/ 2668 w 2741"/>
                                <a:gd name="T3" fmla="*/ 240 h 490"/>
                                <a:gd name="T4" fmla="*/ 2666 w 2741"/>
                                <a:gd name="T5" fmla="*/ 244 h 490"/>
                                <a:gd name="T6" fmla="*/ 2668 w 2741"/>
                                <a:gd name="T7" fmla="*/ 249 h 490"/>
                                <a:gd name="T8" fmla="*/ 2740 w 2741"/>
                                <a:gd name="T9" fmla="*/ 249 h 490"/>
                                <a:gd name="T10" fmla="*/ 2740 w 2741"/>
                                <a:gd name="T11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740" y="240"/>
                                  </a:moveTo>
                                  <a:lnTo>
                                    <a:pt x="2668" y="240"/>
                                  </a:lnTo>
                                  <a:lnTo>
                                    <a:pt x="2666" y="244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740" y="249"/>
                                  </a:lnTo>
                                  <a:lnTo>
                                    <a:pt x="2740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2" name="Freeform 261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9 w 2741"/>
                                <a:gd name="T1" fmla="*/ 243 h 490"/>
                                <a:gd name="T2" fmla="*/ 79 w 2741"/>
                                <a:gd name="T3" fmla="*/ 244 h 490"/>
                                <a:gd name="T4" fmla="*/ 80 w 2741"/>
                                <a:gd name="T5" fmla="*/ 246 h 490"/>
                                <a:gd name="T6" fmla="*/ 80 w 2741"/>
                                <a:gd name="T7" fmla="*/ 246 h 490"/>
                                <a:gd name="T8" fmla="*/ 79 w 2741"/>
                                <a:gd name="T9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9" y="243"/>
                                  </a:moveTo>
                                  <a:lnTo>
                                    <a:pt x="79" y="244"/>
                                  </a:lnTo>
                                  <a:lnTo>
                                    <a:pt x="80" y="246"/>
                                  </a:lnTo>
                                  <a:lnTo>
                                    <a:pt x="80" y="246"/>
                                  </a:lnTo>
                                  <a:lnTo>
                                    <a:pt x="79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3" name="Freeform 262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5 w 2741"/>
                                <a:gd name="T1" fmla="*/ 243 h 490"/>
                                <a:gd name="T2" fmla="*/ 2665 w 2741"/>
                                <a:gd name="T3" fmla="*/ 245 h 490"/>
                                <a:gd name="T4" fmla="*/ 2665 w 2741"/>
                                <a:gd name="T5" fmla="*/ 246 h 490"/>
                                <a:gd name="T6" fmla="*/ 2666 w 2741"/>
                                <a:gd name="T7" fmla="*/ 244 h 490"/>
                                <a:gd name="T8" fmla="*/ 2665 w 2741"/>
                                <a:gd name="T9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5" y="243"/>
                                  </a:moveTo>
                                  <a:lnTo>
                                    <a:pt x="2665" y="245"/>
                                  </a:lnTo>
                                  <a:lnTo>
                                    <a:pt x="2665" y="246"/>
                                  </a:lnTo>
                                  <a:lnTo>
                                    <a:pt x="2666" y="244"/>
                                  </a:lnTo>
                                  <a:lnTo>
                                    <a:pt x="2665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4" name="Freeform 263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3 h 490"/>
                                <a:gd name="T2" fmla="*/ 79 w 2741"/>
                                <a:gd name="T3" fmla="*/ 243 h 490"/>
                                <a:gd name="T4" fmla="*/ 80 w 2741"/>
                                <a:gd name="T5" fmla="*/ 246 h 490"/>
                                <a:gd name="T6" fmla="*/ 81 w 2741"/>
                                <a:gd name="T7" fmla="*/ 244 h 490"/>
                                <a:gd name="T8" fmla="*/ 80 w 2741"/>
                                <a:gd name="T9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3"/>
                                  </a:moveTo>
                                  <a:lnTo>
                                    <a:pt x="79" y="243"/>
                                  </a:lnTo>
                                  <a:lnTo>
                                    <a:pt x="80" y="246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0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5" name="Freeform 264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5 w 2741"/>
                                <a:gd name="T1" fmla="*/ 243 h 490"/>
                                <a:gd name="T2" fmla="*/ 2664 w 2741"/>
                                <a:gd name="T3" fmla="*/ 244 h 490"/>
                                <a:gd name="T4" fmla="*/ 2665 w 2741"/>
                                <a:gd name="T5" fmla="*/ 245 h 490"/>
                                <a:gd name="T6" fmla="*/ 2665 w 2741"/>
                                <a:gd name="T7" fmla="*/ 243 h 490"/>
                                <a:gd name="T8" fmla="*/ 2665 w 2741"/>
                                <a:gd name="T9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5" y="243"/>
                                  </a:moveTo>
                                  <a:lnTo>
                                    <a:pt x="2664" y="244"/>
                                  </a:lnTo>
                                  <a:lnTo>
                                    <a:pt x="2665" y="245"/>
                                  </a:lnTo>
                                  <a:lnTo>
                                    <a:pt x="2665" y="243"/>
                                  </a:lnTo>
                                  <a:lnTo>
                                    <a:pt x="2665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6" name="Freeform 265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6 w 2741"/>
                                <a:gd name="T1" fmla="*/ 240 h 490"/>
                                <a:gd name="T2" fmla="*/ 79 w 2741"/>
                                <a:gd name="T3" fmla="*/ 244 h 490"/>
                                <a:gd name="T4" fmla="*/ 79 w 2741"/>
                                <a:gd name="T5" fmla="*/ 243 h 490"/>
                                <a:gd name="T6" fmla="*/ 79 w 2741"/>
                                <a:gd name="T7" fmla="*/ 242 h 490"/>
                                <a:gd name="T8" fmla="*/ 76 w 2741"/>
                                <a:gd name="T9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6" y="240"/>
                                  </a:moveTo>
                                  <a:lnTo>
                                    <a:pt x="79" y="244"/>
                                  </a:lnTo>
                                  <a:lnTo>
                                    <a:pt x="79" y="243"/>
                                  </a:lnTo>
                                  <a:lnTo>
                                    <a:pt x="79" y="242"/>
                                  </a:lnTo>
                                  <a:lnTo>
                                    <a:pt x="76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7" name="Freeform 266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0 h 490"/>
                                <a:gd name="T2" fmla="*/ 80 w 2741"/>
                                <a:gd name="T3" fmla="*/ 243 h 490"/>
                                <a:gd name="T4" fmla="*/ 81 w 2741"/>
                                <a:gd name="T5" fmla="*/ 244 h 490"/>
                                <a:gd name="T6" fmla="*/ 81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0"/>
                                  </a:moveTo>
                                  <a:lnTo>
                                    <a:pt x="80" y="243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1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8" name="Freeform 267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6 w 2741"/>
                                <a:gd name="T1" fmla="*/ 240 h 490"/>
                                <a:gd name="T2" fmla="*/ 81 w 2741"/>
                                <a:gd name="T3" fmla="*/ 240 h 490"/>
                                <a:gd name="T4" fmla="*/ 81 w 2741"/>
                                <a:gd name="T5" fmla="*/ 244 h 490"/>
                                <a:gd name="T6" fmla="*/ 86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6" y="240"/>
                                  </a:moveTo>
                                  <a:lnTo>
                                    <a:pt x="81" y="240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6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9" name="Freeform 268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0 h 490"/>
                                <a:gd name="T2" fmla="*/ 2659 w 2741"/>
                                <a:gd name="T3" fmla="*/ 240 h 490"/>
                                <a:gd name="T4" fmla="*/ 2664 w 2741"/>
                                <a:gd name="T5" fmla="*/ 244 h 490"/>
                                <a:gd name="T6" fmla="*/ 2664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0"/>
                                  </a:moveTo>
                                  <a:lnTo>
                                    <a:pt x="2659" y="240"/>
                                  </a:lnTo>
                                  <a:lnTo>
                                    <a:pt x="2664" y="244"/>
                                  </a:lnTo>
                                  <a:lnTo>
                                    <a:pt x="2664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0" name="Freeform 269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0 h 490"/>
                                <a:gd name="T2" fmla="*/ 2664 w 2741"/>
                                <a:gd name="T3" fmla="*/ 244 h 490"/>
                                <a:gd name="T4" fmla="*/ 2665 w 2741"/>
                                <a:gd name="T5" fmla="*/ 243 h 490"/>
                                <a:gd name="T6" fmla="*/ 2664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0"/>
                                  </a:moveTo>
                                  <a:lnTo>
                                    <a:pt x="2664" y="244"/>
                                  </a:lnTo>
                                  <a:lnTo>
                                    <a:pt x="2665" y="243"/>
                                  </a:lnTo>
                                  <a:lnTo>
                                    <a:pt x="2664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1" name="Freeform 270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8 w 2741"/>
                                <a:gd name="T1" fmla="*/ 240 h 490"/>
                                <a:gd name="T2" fmla="*/ 2666 w 2741"/>
                                <a:gd name="T3" fmla="*/ 242 h 490"/>
                                <a:gd name="T4" fmla="*/ 2665 w 2741"/>
                                <a:gd name="T5" fmla="*/ 243 h 490"/>
                                <a:gd name="T6" fmla="*/ 2666 w 2741"/>
                                <a:gd name="T7" fmla="*/ 244 h 490"/>
                                <a:gd name="T8" fmla="*/ 2668 w 2741"/>
                                <a:gd name="T9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8" y="240"/>
                                  </a:moveTo>
                                  <a:lnTo>
                                    <a:pt x="2666" y="242"/>
                                  </a:lnTo>
                                  <a:lnTo>
                                    <a:pt x="2665" y="243"/>
                                  </a:lnTo>
                                  <a:lnTo>
                                    <a:pt x="2666" y="244"/>
                                  </a:lnTo>
                                  <a:lnTo>
                                    <a:pt x="2668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2" name="Freeform 271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9 w 2741"/>
                                <a:gd name="T1" fmla="*/ 242 h 490"/>
                                <a:gd name="T2" fmla="*/ 79 w 2741"/>
                                <a:gd name="T3" fmla="*/ 243 h 490"/>
                                <a:gd name="T4" fmla="*/ 80 w 2741"/>
                                <a:gd name="T5" fmla="*/ 243 h 490"/>
                                <a:gd name="T6" fmla="*/ 79 w 2741"/>
                                <a:gd name="T7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9" y="242"/>
                                  </a:moveTo>
                                  <a:lnTo>
                                    <a:pt x="79" y="243"/>
                                  </a:lnTo>
                                  <a:lnTo>
                                    <a:pt x="80" y="243"/>
                                  </a:lnTo>
                                  <a:lnTo>
                                    <a:pt x="79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3" name="Freeform 272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6 w 2741"/>
                                <a:gd name="T1" fmla="*/ 242 h 490"/>
                                <a:gd name="T2" fmla="*/ 2665 w 2741"/>
                                <a:gd name="T3" fmla="*/ 243 h 490"/>
                                <a:gd name="T4" fmla="*/ 2665 w 2741"/>
                                <a:gd name="T5" fmla="*/ 243 h 490"/>
                                <a:gd name="T6" fmla="*/ 2666 w 2741"/>
                                <a:gd name="T7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6" y="242"/>
                                  </a:moveTo>
                                  <a:lnTo>
                                    <a:pt x="2665" y="243"/>
                                  </a:lnTo>
                                  <a:lnTo>
                                    <a:pt x="2665" y="243"/>
                                  </a:lnTo>
                                  <a:lnTo>
                                    <a:pt x="2666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4" name="Freeform 273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8 w 2741"/>
                                <a:gd name="T1" fmla="*/ 235 h 490"/>
                                <a:gd name="T2" fmla="*/ 76 w 2741"/>
                                <a:gd name="T3" fmla="*/ 235 h 490"/>
                                <a:gd name="T4" fmla="*/ 79 w 2741"/>
                                <a:gd name="T5" fmla="*/ 242 h 490"/>
                                <a:gd name="T6" fmla="*/ 80 w 2741"/>
                                <a:gd name="T7" fmla="*/ 243 h 490"/>
                                <a:gd name="T8" fmla="*/ 81 w 2741"/>
                                <a:gd name="T9" fmla="*/ 240 h 490"/>
                                <a:gd name="T10" fmla="*/ 88 w 2741"/>
                                <a:gd name="T11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8" y="235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79" y="242"/>
                                  </a:lnTo>
                                  <a:lnTo>
                                    <a:pt x="80" y="243"/>
                                  </a:lnTo>
                                  <a:lnTo>
                                    <a:pt x="81" y="240"/>
                                  </a:lnTo>
                                  <a:lnTo>
                                    <a:pt x="88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5" name="Freeform 274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404 w 2741"/>
                                <a:gd name="T1" fmla="*/ 76 h 490"/>
                                <a:gd name="T2" fmla="*/ 1507 w 2741"/>
                                <a:gd name="T3" fmla="*/ 76 h 490"/>
                                <a:gd name="T4" fmla="*/ 1766 w 2741"/>
                                <a:gd name="T5" fmla="*/ 86 h 490"/>
                                <a:gd name="T6" fmla="*/ 1886 w 2741"/>
                                <a:gd name="T7" fmla="*/ 96 h 490"/>
                                <a:gd name="T8" fmla="*/ 2001 w 2741"/>
                                <a:gd name="T9" fmla="*/ 100 h 490"/>
                                <a:gd name="T10" fmla="*/ 2112 w 2741"/>
                                <a:gd name="T11" fmla="*/ 110 h 490"/>
                                <a:gd name="T12" fmla="*/ 2164 w 2741"/>
                                <a:gd name="T13" fmla="*/ 120 h 490"/>
                                <a:gd name="T14" fmla="*/ 2260 w 2741"/>
                                <a:gd name="T15" fmla="*/ 129 h 490"/>
                                <a:gd name="T16" fmla="*/ 2308 w 2741"/>
                                <a:gd name="T17" fmla="*/ 139 h 490"/>
                                <a:gd name="T18" fmla="*/ 2352 w 2741"/>
                                <a:gd name="T19" fmla="*/ 144 h 490"/>
                                <a:gd name="T20" fmla="*/ 2390 w 2741"/>
                                <a:gd name="T21" fmla="*/ 153 h 490"/>
                                <a:gd name="T22" fmla="*/ 2433 w 2741"/>
                                <a:gd name="T23" fmla="*/ 158 h 490"/>
                                <a:gd name="T24" fmla="*/ 2500 w 2741"/>
                                <a:gd name="T25" fmla="*/ 177 h 490"/>
                                <a:gd name="T26" fmla="*/ 2534 w 2741"/>
                                <a:gd name="T27" fmla="*/ 182 h 490"/>
                                <a:gd name="T28" fmla="*/ 2563 w 2741"/>
                                <a:gd name="T29" fmla="*/ 192 h 490"/>
                                <a:gd name="T30" fmla="*/ 2587 w 2741"/>
                                <a:gd name="T31" fmla="*/ 201 h 490"/>
                                <a:gd name="T32" fmla="*/ 2625 w 2741"/>
                                <a:gd name="T33" fmla="*/ 220 h 490"/>
                                <a:gd name="T34" fmla="*/ 2644 w 2741"/>
                                <a:gd name="T35" fmla="*/ 225 h 490"/>
                                <a:gd name="T36" fmla="*/ 2654 w 2741"/>
                                <a:gd name="T37" fmla="*/ 235 h 490"/>
                                <a:gd name="T38" fmla="*/ 2664 w 2741"/>
                                <a:gd name="T39" fmla="*/ 240 h 490"/>
                                <a:gd name="T40" fmla="*/ 2665 w 2741"/>
                                <a:gd name="T41" fmla="*/ 243 h 490"/>
                                <a:gd name="T42" fmla="*/ 2666 w 2741"/>
                                <a:gd name="T43" fmla="*/ 242 h 490"/>
                                <a:gd name="T44" fmla="*/ 2668 w 2741"/>
                                <a:gd name="T45" fmla="*/ 235 h 490"/>
                                <a:gd name="T46" fmla="*/ 2740 w 2741"/>
                                <a:gd name="T47" fmla="*/ 235 h 490"/>
                                <a:gd name="T48" fmla="*/ 2740 w 2741"/>
                                <a:gd name="T49" fmla="*/ 220 h 490"/>
                                <a:gd name="T50" fmla="*/ 2735 w 2741"/>
                                <a:gd name="T51" fmla="*/ 216 h 490"/>
                                <a:gd name="T52" fmla="*/ 2731 w 2741"/>
                                <a:gd name="T53" fmla="*/ 206 h 490"/>
                                <a:gd name="T54" fmla="*/ 2731 w 2741"/>
                                <a:gd name="T55" fmla="*/ 201 h 490"/>
                                <a:gd name="T56" fmla="*/ 2726 w 2741"/>
                                <a:gd name="T57" fmla="*/ 201 h 490"/>
                                <a:gd name="T58" fmla="*/ 2726 w 2741"/>
                                <a:gd name="T59" fmla="*/ 196 h 490"/>
                                <a:gd name="T60" fmla="*/ 2697 w 2741"/>
                                <a:gd name="T61" fmla="*/ 168 h 490"/>
                                <a:gd name="T62" fmla="*/ 2659 w 2741"/>
                                <a:gd name="T63" fmla="*/ 148 h 490"/>
                                <a:gd name="T64" fmla="*/ 2611 w 2741"/>
                                <a:gd name="T65" fmla="*/ 129 h 490"/>
                                <a:gd name="T66" fmla="*/ 2553 w 2741"/>
                                <a:gd name="T67" fmla="*/ 110 h 490"/>
                                <a:gd name="T68" fmla="*/ 2486 w 2741"/>
                                <a:gd name="T69" fmla="*/ 91 h 490"/>
                                <a:gd name="T70" fmla="*/ 2448 w 2741"/>
                                <a:gd name="T71" fmla="*/ 81 h 490"/>
                                <a:gd name="T72" fmla="*/ 2404 w 2741"/>
                                <a:gd name="T73" fmla="*/ 7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404" y="76"/>
                                  </a:moveTo>
                                  <a:lnTo>
                                    <a:pt x="1507" y="76"/>
                                  </a:lnTo>
                                  <a:lnTo>
                                    <a:pt x="1766" y="86"/>
                                  </a:lnTo>
                                  <a:lnTo>
                                    <a:pt x="1886" y="96"/>
                                  </a:lnTo>
                                  <a:lnTo>
                                    <a:pt x="2001" y="100"/>
                                  </a:lnTo>
                                  <a:lnTo>
                                    <a:pt x="2112" y="110"/>
                                  </a:lnTo>
                                  <a:lnTo>
                                    <a:pt x="2164" y="120"/>
                                  </a:lnTo>
                                  <a:lnTo>
                                    <a:pt x="2260" y="129"/>
                                  </a:lnTo>
                                  <a:lnTo>
                                    <a:pt x="2308" y="139"/>
                                  </a:lnTo>
                                  <a:lnTo>
                                    <a:pt x="2352" y="144"/>
                                  </a:lnTo>
                                  <a:lnTo>
                                    <a:pt x="2390" y="153"/>
                                  </a:lnTo>
                                  <a:lnTo>
                                    <a:pt x="2433" y="158"/>
                                  </a:lnTo>
                                  <a:lnTo>
                                    <a:pt x="2500" y="177"/>
                                  </a:lnTo>
                                  <a:lnTo>
                                    <a:pt x="2534" y="182"/>
                                  </a:lnTo>
                                  <a:lnTo>
                                    <a:pt x="2563" y="192"/>
                                  </a:lnTo>
                                  <a:lnTo>
                                    <a:pt x="2587" y="201"/>
                                  </a:lnTo>
                                  <a:lnTo>
                                    <a:pt x="2625" y="220"/>
                                  </a:lnTo>
                                  <a:lnTo>
                                    <a:pt x="2644" y="225"/>
                                  </a:lnTo>
                                  <a:lnTo>
                                    <a:pt x="2654" y="235"/>
                                  </a:lnTo>
                                  <a:lnTo>
                                    <a:pt x="2664" y="240"/>
                                  </a:lnTo>
                                  <a:lnTo>
                                    <a:pt x="2665" y="243"/>
                                  </a:lnTo>
                                  <a:lnTo>
                                    <a:pt x="2666" y="242"/>
                                  </a:lnTo>
                                  <a:lnTo>
                                    <a:pt x="2668" y="235"/>
                                  </a:lnTo>
                                  <a:lnTo>
                                    <a:pt x="2740" y="235"/>
                                  </a:lnTo>
                                  <a:lnTo>
                                    <a:pt x="2740" y="220"/>
                                  </a:lnTo>
                                  <a:lnTo>
                                    <a:pt x="2735" y="216"/>
                                  </a:lnTo>
                                  <a:lnTo>
                                    <a:pt x="2731" y="206"/>
                                  </a:lnTo>
                                  <a:lnTo>
                                    <a:pt x="2731" y="201"/>
                                  </a:lnTo>
                                  <a:lnTo>
                                    <a:pt x="2726" y="201"/>
                                  </a:lnTo>
                                  <a:lnTo>
                                    <a:pt x="2726" y="196"/>
                                  </a:lnTo>
                                  <a:lnTo>
                                    <a:pt x="2697" y="168"/>
                                  </a:lnTo>
                                  <a:lnTo>
                                    <a:pt x="2659" y="148"/>
                                  </a:lnTo>
                                  <a:lnTo>
                                    <a:pt x="2611" y="129"/>
                                  </a:lnTo>
                                  <a:lnTo>
                                    <a:pt x="2553" y="110"/>
                                  </a:lnTo>
                                  <a:lnTo>
                                    <a:pt x="2486" y="91"/>
                                  </a:lnTo>
                                  <a:lnTo>
                                    <a:pt x="2448" y="81"/>
                                  </a:lnTo>
                                  <a:lnTo>
                                    <a:pt x="2404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6" name="Freeform 275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1507 w 2741"/>
                                <a:gd name="T1" fmla="*/ 0 h 490"/>
                                <a:gd name="T2" fmla="*/ 1233 w 2741"/>
                                <a:gd name="T3" fmla="*/ 0 h 490"/>
                                <a:gd name="T4" fmla="*/ 849 w 2741"/>
                                <a:gd name="T5" fmla="*/ 14 h 490"/>
                                <a:gd name="T6" fmla="*/ 624 w 2741"/>
                                <a:gd name="T7" fmla="*/ 33 h 490"/>
                                <a:gd name="T8" fmla="*/ 571 w 2741"/>
                                <a:gd name="T9" fmla="*/ 43 h 490"/>
                                <a:gd name="T10" fmla="*/ 470 w 2741"/>
                                <a:gd name="T11" fmla="*/ 52 h 490"/>
                                <a:gd name="T12" fmla="*/ 427 w 2741"/>
                                <a:gd name="T13" fmla="*/ 62 h 490"/>
                                <a:gd name="T14" fmla="*/ 379 w 2741"/>
                                <a:gd name="T15" fmla="*/ 67 h 490"/>
                                <a:gd name="T16" fmla="*/ 336 w 2741"/>
                                <a:gd name="T17" fmla="*/ 76 h 490"/>
                                <a:gd name="T18" fmla="*/ 297 w 2741"/>
                                <a:gd name="T19" fmla="*/ 81 h 490"/>
                                <a:gd name="T20" fmla="*/ 259 w 2741"/>
                                <a:gd name="T21" fmla="*/ 91 h 490"/>
                                <a:gd name="T22" fmla="*/ 158 w 2741"/>
                                <a:gd name="T23" fmla="*/ 120 h 490"/>
                                <a:gd name="T24" fmla="*/ 129 w 2741"/>
                                <a:gd name="T25" fmla="*/ 129 h 490"/>
                                <a:gd name="T26" fmla="*/ 81 w 2741"/>
                                <a:gd name="T27" fmla="*/ 148 h 490"/>
                                <a:gd name="T28" fmla="*/ 62 w 2741"/>
                                <a:gd name="T29" fmla="*/ 158 h 490"/>
                                <a:gd name="T30" fmla="*/ 43 w 2741"/>
                                <a:gd name="T31" fmla="*/ 172 h 490"/>
                                <a:gd name="T32" fmla="*/ 28 w 2741"/>
                                <a:gd name="T33" fmla="*/ 182 h 490"/>
                                <a:gd name="T34" fmla="*/ 28 w 2741"/>
                                <a:gd name="T35" fmla="*/ 187 h 490"/>
                                <a:gd name="T36" fmla="*/ 14 w 2741"/>
                                <a:gd name="T37" fmla="*/ 201 h 490"/>
                                <a:gd name="T38" fmla="*/ 14 w 2741"/>
                                <a:gd name="T39" fmla="*/ 206 h 490"/>
                                <a:gd name="T40" fmla="*/ 9 w 2741"/>
                                <a:gd name="T41" fmla="*/ 216 h 490"/>
                                <a:gd name="T42" fmla="*/ 4 w 2741"/>
                                <a:gd name="T43" fmla="*/ 220 h 490"/>
                                <a:gd name="T44" fmla="*/ 4 w 2741"/>
                                <a:gd name="T45" fmla="*/ 240 h 490"/>
                                <a:gd name="T46" fmla="*/ 76 w 2741"/>
                                <a:gd name="T47" fmla="*/ 240 h 490"/>
                                <a:gd name="T48" fmla="*/ 79 w 2741"/>
                                <a:gd name="T49" fmla="*/ 242 h 490"/>
                                <a:gd name="T50" fmla="*/ 76 w 2741"/>
                                <a:gd name="T51" fmla="*/ 235 h 490"/>
                                <a:gd name="T52" fmla="*/ 88 w 2741"/>
                                <a:gd name="T53" fmla="*/ 235 h 490"/>
                                <a:gd name="T54" fmla="*/ 96 w 2741"/>
                                <a:gd name="T55" fmla="*/ 230 h 490"/>
                                <a:gd name="T56" fmla="*/ 105 w 2741"/>
                                <a:gd name="T57" fmla="*/ 225 h 490"/>
                                <a:gd name="T58" fmla="*/ 120 w 2741"/>
                                <a:gd name="T59" fmla="*/ 216 h 490"/>
                                <a:gd name="T60" fmla="*/ 139 w 2741"/>
                                <a:gd name="T61" fmla="*/ 211 h 490"/>
                                <a:gd name="T62" fmla="*/ 158 w 2741"/>
                                <a:gd name="T63" fmla="*/ 201 h 490"/>
                                <a:gd name="T64" fmla="*/ 187 w 2741"/>
                                <a:gd name="T65" fmla="*/ 192 h 490"/>
                                <a:gd name="T66" fmla="*/ 211 w 2741"/>
                                <a:gd name="T67" fmla="*/ 182 h 490"/>
                                <a:gd name="T68" fmla="*/ 244 w 2741"/>
                                <a:gd name="T69" fmla="*/ 177 h 490"/>
                                <a:gd name="T70" fmla="*/ 312 w 2741"/>
                                <a:gd name="T71" fmla="*/ 158 h 490"/>
                                <a:gd name="T72" fmla="*/ 350 w 2741"/>
                                <a:gd name="T73" fmla="*/ 153 h 490"/>
                                <a:gd name="T74" fmla="*/ 393 w 2741"/>
                                <a:gd name="T75" fmla="*/ 144 h 490"/>
                                <a:gd name="T76" fmla="*/ 436 w 2741"/>
                                <a:gd name="T77" fmla="*/ 139 h 490"/>
                                <a:gd name="T78" fmla="*/ 484 w 2741"/>
                                <a:gd name="T79" fmla="*/ 129 h 490"/>
                                <a:gd name="T80" fmla="*/ 580 w 2741"/>
                                <a:gd name="T81" fmla="*/ 120 h 490"/>
                                <a:gd name="T82" fmla="*/ 633 w 2741"/>
                                <a:gd name="T83" fmla="*/ 110 h 490"/>
                                <a:gd name="T84" fmla="*/ 739 w 2741"/>
                                <a:gd name="T85" fmla="*/ 100 h 490"/>
                                <a:gd name="T86" fmla="*/ 859 w 2741"/>
                                <a:gd name="T87" fmla="*/ 96 h 490"/>
                                <a:gd name="T88" fmla="*/ 979 w 2741"/>
                                <a:gd name="T89" fmla="*/ 86 h 490"/>
                                <a:gd name="T90" fmla="*/ 1238 w 2741"/>
                                <a:gd name="T91" fmla="*/ 76 h 490"/>
                                <a:gd name="T92" fmla="*/ 2404 w 2741"/>
                                <a:gd name="T93" fmla="*/ 76 h 490"/>
                                <a:gd name="T94" fmla="*/ 2361 w 2741"/>
                                <a:gd name="T95" fmla="*/ 67 h 490"/>
                                <a:gd name="T96" fmla="*/ 2318 w 2741"/>
                                <a:gd name="T97" fmla="*/ 62 h 490"/>
                                <a:gd name="T98" fmla="*/ 2270 w 2741"/>
                                <a:gd name="T99" fmla="*/ 52 h 490"/>
                                <a:gd name="T100" fmla="*/ 2174 w 2741"/>
                                <a:gd name="T101" fmla="*/ 43 h 490"/>
                                <a:gd name="T102" fmla="*/ 2121 w 2741"/>
                                <a:gd name="T103" fmla="*/ 33 h 490"/>
                                <a:gd name="T104" fmla="*/ 1891 w 2741"/>
                                <a:gd name="T105" fmla="*/ 14 h 490"/>
                                <a:gd name="T106" fmla="*/ 1507 w 2741"/>
                                <a:gd name="T107" fmla="*/ 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1507" y="0"/>
                                  </a:moveTo>
                                  <a:lnTo>
                                    <a:pt x="1233" y="0"/>
                                  </a:lnTo>
                                  <a:lnTo>
                                    <a:pt x="849" y="14"/>
                                  </a:lnTo>
                                  <a:lnTo>
                                    <a:pt x="624" y="33"/>
                                  </a:lnTo>
                                  <a:lnTo>
                                    <a:pt x="571" y="43"/>
                                  </a:lnTo>
                                  <a:lnTo>
                                    <a:pt x="470" y="52"/>
                                  </a:lnTo>
                                  <a:lnTo>
                                    <a:pt x="427" y="62"/>
                                  </a:lnTo>
                                  <a:lnTo>
                                    <a:pt x="379" y="67"/>
                                  </a:lnTo>
                                  <a:lnTo>
                                    <a:pt x="336" y="76"/>
                                  </a:lnTo>
                                  <a:lnTo>
                                    <a:pt x="297" y="81"/>
                                  </a:lnTo>
                                  <a:lnTo>
                                    <a:pt x="259" y="91"/>
                                  </a:lnTo>
                                  <a:lnTo>
                                    <a:pt x="158" y="120"/>
                                  </a:lnTo>
                                  <a:lnTo>
                                    <a:pt x="129" y="129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43" y="172"/>
                                  </a:lnTo>
                                  <a:lnTo>
                                    <a:pt x="28" y="182"/>
                                  </a:lnTo>
                                  <a:lnTo>
                                    <a:pt x="28" y="187"/>
                                  </a:lnTo>
                                  <a:lnTo>
                                    <a:pt x="14" y="201"/>
                                  </a:lnTo>
                                  <a:lnTo>
                                    <a:pt x="14" y="206"/>
                                  </a:lnTo>
                                  <a:lnTo>
                                    <a:pt x="9" y="216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4" y="240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79" y="242"/>
                                  </a:lnTo>
                                  <a:lnTo>
                                    <a:pt x="76" y="235"/>
                                  </a:lnTo>
                                  <a:lnTo>
                                    <a:pt x="88" y="235"/>
                                  </a:lnTo>
                                  <a:lnTo>
                                    <a:pt x="96" y="230"/>
                                  </a:lnTo>
                                  <a:lnTo>
                                    <a:pt x="105" y="225"/>
                                  </a:lnTo>
                                  <a:lnTo>
                                    <a:pt x="120" y="216"/>
                                  </a:lnTo>
                                  <a:lnTo>
                                    <a:pt x="139" y="211"/>
                                  </a:lnTo>
                                  <a:lnTo>
                                    <a:pt x="158" y="201"/>
                                  </a:lnTo>
                                  <a:lnTo>
                                    <a:pt x="187" y="192"/>
                                  </a:lnTo>
                                  <a:lnTo>
                                    <a:pt x="211" y="182"/>
                                  </a:lnTo>
                                  <a:lnTo>
                                    <a:pt x="244" y="177"/>
                                  </a:lnTo>
                                  <a:lnTo>
                                    <a:pt x="312" y="158"/>
                                  </a:lnTo>
                                  <a:lnTo>
                                    <a:pt x="350" y="153"/>
                                  </a:lnTo>
                                  <a:lnTo>
                                    <a:pt x="393" y="144"/>
                                  </a:lnTo>
                                  <a:lnTo>
                                    <a:pt x="436" y="139"/>
                                  </a:lnTo>
                                  <a:lnTo>
                                    <a:pt x="484" y="129"/>
                                  </a:lnTo>
                                  <a:lnTo>
                                    <a:pt x="580" y="120"/>
                                  </a:lnTo>
                                  <a:lnTo>
                                    <a:pt x="633" y="110"/>
                                  </a:lnTo>
                                  <a:lnTo>
                                    <a:pt x="739" y="100"/>
                                  </a:lnTo>
                                  <a:lnTo>
                                    <a:pt x="859" y="96"/>
                                  </a:lnTo>
                                  <a:lnTo>
                                    <a:pt x="979" y="86"/>
                                  </a:lnTo>
                                  <a:lnTo>
                                    <a:pt x="1238" y="76"/>
                                  </a:lnTo>
                                  <a:lnTo>
                                    <a:pt x="2404" y="76"/>
                                  </a:lnTo>
                                  <a:lnTo>
                                    <a:pt x="2361" y="67"/>
                                  </a:lnTo>
                                  <a:lnTo>
                                    <a:pt x="2318" y="62"/>
                                  </a:lnTo>
                                  <a:lnTo>
                                    <a:pt x="2270" y="52"/>
                                  </a:lnTo>
                                  <a:lnTo>
                                    <a:pt x="2174" y="43"/>
                                  </a:lnTo>
                                  <a:lnTo>
                                    <a:pt x="2121" y="33"/>
                                  </a:lnTo>
                                  <a:lnTo>
                                    <a:pt x="1891" y="14"/>
                                  </a:lnTo>
                                  <a:lnTo>
                                    <a:pt x="15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57" name="Freeform 276"/>
                          <wps:cNvSpPr>
                            <a:spLocks/>
                          </wps:cNvSpPr>
                          <wps:spPr bwMode="auto">
                            <a:xfrm>
                              <a:off x="3009" y="-2314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740 w 2741"/>
                                <a:gd name="T1" fmla="*/ 235 h 490"/>
                                <a:gd name="T2" fmla="*/ 2668 w 2741"/>
                                <a:gd name="T3" fmla="*/ 235 h 490"/>
                                <a:gd name="T4" fmla="*/ 2666 w 2741"/>
                                <a:gd name="T5" fmla="*/ 242 h 490"/>
                                <a:gd name="T6" fmla="*/ 2668 w 2741"/>
                                <a:gd name="T7" fmla="*/ 240 h 490"/>
                                <a:gd name="T8" fmla="*/ 2740 w 2741"/>
                                <a:gd name="T9" fmla="*/ 240 h 490"/>
                                <a:gd name="T10" fmla="*/ 2740 w 2741"/>
                                <a:gd name="T11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740" y="235"/>
                                  </a:moveTo>
                                  <a:lnTo>
                                    <a:pt x="2668" y="235"/>
                                  </a:lnTo>
                                  <a:lnTo>
                                    <a:pt x="2666" y="242"/>
                                  </a:lnTo>
                                  <a:lnTo>
                                    <a:pt x="2668" y="240"/>
                                  </a:lnTo>
                                  <a:lnTo>
                                    <a:pt x="2740" y="240"/>
                                  </a:lnTo>
                                  <a:lnTo>
                                    <a:pt x="2740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8" name="Group 277"/>
                        <wpg:cNvGrpSpPr>
                          <a:grpSpLocks/>
                        </wpg:cNvGrpSpPr>
                        <wpg:grpSpPr bwMode="auto">
                          <a:xfrm>
                            <a:off x="7622" y="-1944"/>
                            <a:ext cx="1018" cy="490"/>
                            <a:chOff x="7622" y="-1944"/>
                            <a:chExt cx="1018" cy="490"/>
                          </a:xfrm>
                        </wpg:grpSpPr>
                        <wps:wsp>
                          <wps:cNvPr id="1059" name="Freeform 278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3 w 1018"/>
                                <a:gd name="T1" fmla="*/ 299 h 490"/>
                                <a:gd name="T2" fmla="*/ 105 w 1018"/>
                                <a:gd name="T3" fmla="*/ 302 h 490"/>
                                <a:gd name="T4" fmla="*/ 14 w 1018"/>
                                <a:gd name="T5" fmla="*/ 302 h 490"/>
                                <a:gd name="T6" fmla="*/ 14 w 1018"/>
                                <a:gd name="T7" fmla="*/ 307 h 490"/>
                                <a:gd name="T8" fmla="*/ 23 w 1018"/>
                                <a:gd name="T9" fmla="*/ 326 h 490"/>
                                <a:gd name="T10" fmla="*/ 28 w 1018"/>
                                <a:gd name="T11" fmla="*/ 326 h 490"/>
                                <a:gd name="T12" fmla="*/ 28 w 1018"/>
                                <a:gd name="T13" fmla="*/ 331 h 490"/>
                                <a:gd name="T14" fmla="*/ 43 w 1018"/>
                                <a:gd name="T15" fmla="*/ 350 h 490"/>
                                <a:gd name="T16" fmla="*/ 47 w 1018"/>
                                <a:gd name="T17" fmla="*/ 350 h 490"/>
                                <a:gd name="T18" fmla="*/ 47 w 1018"/>
                                <a:gd name="T19" fmla="*/ 355 h 490"/>
                                <a:gd name="T20" fmla="*/ 72 w 1018"/>
                                <a:gd name="T21" fmla="*/ 374 h 490"/>
                                <a:gd name="T22" fmla="*/ 129 w 1018"/>
                                <a:gd name="T23" fmla="*/ 412 h 490"/>
                                <a:gd name="T24" fmla="*/ 196 w 1018"/>
                                <a:gd name="T25" fmla="*/ 441 h 490"/>
                                <a:gd name="T26" fmla="*/ 235 w 1018"/>
                                <a:gd name="T27" fmla="*/ 451 h 490"/>
                                <a:gd name="T28" fmla="*/ 273 w 1018"/>
                                <a:gd name="T29" fmla="*/ 465 h 490"/>
                                <a:gd name="T30" fmla="*/ 316 w 1018"/>
                                <a:gd name="T31" fmla="*/ 475 h 490"/>
                                <a:gd name="T32" fmla="*/ 460 w 1018"/>
                                <a:gd name="T33" fmla="*/ 489 h 490"/>
                                <a:gd name="T34" fmla="*/ 556 w 1018"/>
                                <a:gd name="T35" fmla="*/ 489 h 490"/>
                                <a:gd name="T36" fmla="*/ 700 w 1018"/>
                                <a:gd name="T37" fmla="*/ 475 h 490"/>
                                <a:gd name="T38" fmla="*/ 739 w 1018"/>
                                <a:gd name="T39" fmla="*/ 465 h 490"/>
                                <a:gd name="T40" fmla="*/ 782 w 1018"/>
                                <a:gd name="T41" fmla="*/ 451 h 490"/>
                                <a:gd name="T42" fmla="*/ 820 w 1018"/>
                                <a:gd name="T43" fmla="*/ 441 h 490"/>
                                <a:gd name="T44" fmla="*/ 854 w 1018"/>
                                <a:gd name="T45" fmla="*/ 427 h 490"/>
                                <a:gd name="T46" fmla="*/ 879 w 1018"/>
                                <a:gd name="T47" fmla="*/ 412 h 490"/>
                                <a:gd name="T48" fmla="*/ 460 w 1018"/>
                                <a:gd name="T49" fmla="*/ 412 h 490"/>
                                <a:gd name="T50" fmla="*/ 331 w 1018"/>
                                <a:gd name="T51" fmla="*/ 398 h 490"/>
                                <a:gd name="T52" fmla="*/ 254 w 1018"/>
                                <a:gd name="T53" fmla="*/ 379 h 490"/>
                                <a:gd name="T54" fmla="*/ 220 w 1018"/>
                                <a:gd name="T55" fmla="*/ 364 h 490"/>
                                <a:gd name="T56" fmla="*/ 192 w 1018"/>
                                <a:gd name="T57" fmla="*/ 355 h 490"/>
                                <a:gd name="T58" fmla="*/ 163 w 1018"/>
                                <a:gd name="T59" fmla="*/ 340 h 490"/>
                                <a:gd name="T60" fmla="*/ 139 w 1018"/>
                                <a:gd name="T61" fmla="*/ 326 h 490"/>
                                <a:gd name="T62" fmla="*/ 103 w 1018"/>
                                <a:gd name="T63" fmla="*/ 299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3" y="299"/>
                                  </a:moveTo>
                                  <a:lnTo>
                                    <a:pt x="105" y="302"/>
                                  </a:lnTo>
                                  <a:lnTo>
                                    <a:pt x="14" y="302"/>
                                  </a:lnTo>
                                  <a:lnTo>
                                    <a:pt x="14" y="307"/>
                                  </a:lnTo>
                                  <a:lnTo>
                                    <a:pt x="23" y="326"/>
                                  </a:lnTo>
                                  <a:lnTo>
                                    <a:pt x="28" y="326"/>
                                  </a:lnTo>
                                  <a:lnTo>
                                    <a:pt x="28" y="331"/>
                                  </a:lnTo>
                                  <a:lnTo>
                                    <a:pt x="43" y="350"/>
                                  </a:lnTo>
                                  <a:lnTo>
                                    <a:pt x="47" y="350"/>
                                  </a:lnTo>
                                  <a:lnTo>
                                    <a:pt x="47" y="355"/>
                                  </a:lnTo>
                                  <a:lnTo>
                                    <a:pt x="72" y="374"/>
                                  </a:lnTo>
                                  <a:lnTo>
                                    <a:pt x="129" y="412"/>
                                  </a:lnTo>
                                  <a:lnTo>
                                    <a:pt x="196" y="441"/>
                                  </a:lnTo>
                                  <a:lnTo>
                                    <a:pt x="235" y="451"/>
                                  </a:lnTo>
                                  <a:lnTo>
                                    <a:pt x="273" y="465"/>
                                  </a:lnTo>
                                  <a:lnTo>
                                    <a:pt x="316" y="475"/>
                                  </a:lnTo>
                                  <a:lnTo>
                                    <a:pt x="460" y="489"/>
                                  </a:lnTo>
                                  <a:lnTo>
                                    <a:pt x="556" y="489"/>
                                  </a:lnTo>
                                  <a:lnTo>
                                    <a:pt x="700" y="475"/>
                                  </a:lnTo>
                                  <a:lnTo>
                                    <a:pt x="739" y="465"/>
                                  </a:lnTo>
                                  <a:lnTo>
                                    <a:pt x="782" y="451"/>
                                  </a:lnTo>
                                  <a:lnTo>
                                    <a:pt x="820" y="441"/>
                                  </a:lnTo>
                                  <a:lnTo>
                                    <a:pt x="854" y="427"/>
                                  </a:lnTo>
                                  <a:lnTo>
                                    <a:pt x="879" y="412"/>
                                  </a:lnTo>
                                  <a:lnTo>
                                    <a:pt x="460" y="412"/>
                                  </a:lnTo>
                                  <a:lnTo>
                                    <a:pt x="331" y="398"/>
                                  </a:lnTo>
                                  <a:lnTo>
                                    <a:pt x="254" y="379"/>
                                  </a:lnTo>
                                  <a:lnTo>
                                    <a:pt x="220" y="364"/>
                                  </a:lnTo>
                                  <a:lnTo>
                                    <a:pt x="192" y="355"/>
                                  </a:lnTo>
                                  <a:lnTo>
                                    <a:pt x="163" y="340"/>
                                  </a:lnTo>
                                  <a:lnTo>
                                    <a:pt x="139" y="326"/>
                                  </a:lnTo>
                                  <a:lnTo>
                                    <a:pt x="103" y="29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0" name="Freeform 279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12 w 1018"/>
                                <a:gd name="T1" fmla="*/ 297 h 490"/>
                                <a:gd name="T2" fmla="*/ 873 w 1018"/>
                                <a:gd name="T3" fmla="*/ 326 h 490"/>
                                <a:gd name="T4" fmla="*/ 849 w 1018"/>
                                <a:gd name="T5" fmla="*/ 340 h 490"/>
                                <a:gd name="T6" fmla="*/ 792 w 1018"/>
                                <a:gd name="T7" fmla="*/ 369 h 490"/>
                                <a:gd name="T8" fmla="*/ 758 w 1018"/>
                                <a:gd name="T9" fmla="*/ 379 h 490"/>
                                <a:gd name="T10" fmla="*/ 681 w 1018"/>
                                <a:gd name="T11" fmla="*/ 398 h 490"/>
                                <a:gd name="T12" fmla="*/ 643 w 1018"/>
                                <a:gd name="T13" fmla="*/ 403 h 490"/>
                                <a:gd name="T14" fmla="*/ 600 w 1018"/>
                                <a:gd name="T15" fmla="*/ 408 h 490"/>
                                <a:gd name="T16" fmla="*/ 552 w 1018"/>
                                <a:gd name="T17" fmla="*/ 412 h 490"/>
                                <a:gd name="T18" fmla="*/ 879 w 1018"/>
                                <a:gd name="T19" fmla="*/ 412 h 490"/>
                                <a:gd name="T20" fmla="*/ 887 w 1018"/>
                                <a:gd name="T21" fmla="*/ 408 h 490"/>
                                <a:gd name="T22" fmla="*/ 921 w 1018"/>
                                <a:gd name="T23" fmla="*/ 393 h 490"/>
                                <a:gd name="T24" fmla="*/ 945 w 1018"/>
                                <a:gd name="T25" fmla="*/ 374 h 490"/>
                                <a:gd name="T26" fmla="*/ 964 w 1018"/>
                                <a:gd name="T27" fmla="*/ 355 h 490"/>
                                <a:gd name="T28" fmla="*/ 969 w 1018"/>
                                <a:gd name="T29" fmla="*/ 355 h 490"/>
                                <a:gd name="T30" fmla="*/ 969 w 1018"/>
                                <a:gd name="T31" fmla="*/ 350 h 490"/>
                                <a:gd name="T32" fmla="*/ 983 w 1018"/>
                                <a:gd name="T33" fmla="*/ 331 h 490"/>
                                <a:gd name="T34" fmla="*/ 988 w 1018"/>
                                <a:gd name="T35" fmla="*/ 331 h 490"/>
                                <a:gd name="T36" fmla="*/ 988 w 1018"/>
                                <a:gd name="T37" fmla="*/ 326 h 490"/>
                                <a:gd name="T38" fmla="*/ 1003 w 1018"/>
                                <a:gd name="T39" fmla="*/ 307 h 490"/>
                                <a:gd name="T40" fmla="*/ 1003 w 1018"/>
                                <a:gd name="T41" fmla="*/ 302 h 490"/>
                                <a:gd name="T42" fmla="*/ 912 w 1018"/>
                                <a:gd name="T43" fmla="*/ 302 h 490"/>
                                <a:gd name="T44" fmla="*/ 912 w 1018"/>
                                <a:gd name="T45" fmla="*/ 297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12" y="297"/>
                                  </a:moveTo>
                                  <a:lnTo>
                                    <a:pt x="873" y="326"/>
                                  </a:lnTo>
                                  <a:lnTo>
                                    <a:pt x="849" y="340"/>
                                  </a:lnTo>
                                  <a:lnTo>
                                    <a:pt x="792" y="369"/>
                                  </a:lnTo>
                                  <a:lnTo>
                                    <a:pt x="758" y="379"/>
                                  </a:lnTo>
                                  <a:lnTo>
                                    <a:pt x="681" y="398"/>
                                  </a:lnTo>
                                  <a:lnTo>
                                    <a:pt x="643" y="403"/>
                                  </a:lnTo>
                                  <a:lnTo>
                                    <a:pt x="600" y="408"/>
                                  </a:lnTo>
                                  <a:lnTo>
                                    <a:pt x="552" y="412"/>
                                  </a:lnTo>
                                  <a:lnTo>
                                    <a:pt x="879" y="412"/>
                                  </a:lnTo>
                                  <a:lnTo>
                                    <a:pt x="887" y="408"/>
                                  </a:lnTo>
                                  <a:lnTo>
                                    <a:pt x="921" y="393"/>
                                  </a:lnTo>
                                  <a:lnTo>
                                    <a:pt x="945" y="374"/>
                                  </a:lnTo>
                                  <a:lnTo>
                                    <a:pt x="964" y="355"/>
                                  </a:lnTo>
                                  <a:lnTo>
                                    <a:pt x="969" y="355"/>
                                  </a:lnTo>
                                  <a:lnTo>
                                    <a:pt x="969" y="350"/>
                                  </a:lnTo>
                                  <a:lnTo>
                                    <a:pt x="983" y="331"/>
                                  </a:lnTo>
                                  <a:lnTo>
                                    <a:pt x="988" y="331"/>
                                  </a:lnTo>
                                  <a:lnTo>
                                    <a:pt x="988" y="326"/>
                                  </a:lnTo>
                                  <a:lnTo>
                                    <a:pt x="1003" y="307"/>
                                  </a:lnTo>
                                  <a:lnTo>
                                    <a:pt x="1003" y="302"/>
                                  </a:lnTo>
                                  <a:lnTo>
                                    <a:pt x="912" y="302"/>
                                  </a:lnTo>
                                  <a:lnTo>
                                    <a:pt x="912" y="29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1" name="Freeform 280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604 w 1018"/>
                                <a:gd name="T1" fmla="*/ 4 h 490"/>
                                <a:gd name="T2" fmla="*/ 407 w 1018"/>
                                <a:gd name="T3" fmla="*/ 4 h 490"/>
                                <a:gd name="T4" fmla="*/ 360 w 1018"/>
                                <a:gd name="T5" fmla="*/ 9 h 490"/>
                                <a:gd name="T6" fmla="*/ 273 w 1018"/>
                                <a:gd name="T7" fmla="*/ 28 h 490"/>
                                <a:gd name="T8" fmla="*/ 235 w 1018"/>
                                <a:gd name="T9" fmla="*/ 38 h 490"/>
                                <a:gd name="T10" fmla="*/ 158 w 1018"/>
                                <a:gd name="T11" fmla="*/ 67 h 490"/>
                                <a:gd name="T12" fmla="*/ 124 w 1018"/>
                                <a:gd name="T13" fmla="*/ 81 h 490"/>
                                <a:gd name="T14" fmla="*/ 67 w 1018"/>
                                <a:gd name="T15" fmla="*/ 120 h 490"/>
                                <a:gd name="T16" fmla="*/ 47 w 1018"/>
                                <a:gd name="T17" fmla="*/ 134 h 490"/>
                                <a:gd name="T18" fmla="*/ 47 w 1018"/>
                                <a:gd name="T19" fmla="*/ 139 h 490"/>
                                <a:gd name="T20" fmla="*/ 43 w 1018"/>
                                <a:gd name="T21" fmla="*/ 139 h 490"/>
                                <a:gd name="T22" fmla="*/ 28 w 1018"/>
                                <a:gd name="T23" fmla="*/ 158 h 490"/>
                                <a:gd name="T24" fmla="*/ 28 w 1018"/>
                                <a:gd name="T25" fmla="*/ 163 h 490"/>
                                <a:gd name="T26" fmla="*/ 23 w 1018"/>
                                <a:gd name="T27" fmla="*/ 163 h 490"/>
                                <a:gd name="T28" fmla="*/ 14 w 1018"/>
                                <a:gd name="T29" fmla="*/ 182 h 490"/>
                                <a:gd name="T30" fmla="*/ 14 w 1018"/>
                                <a:gd name="T31" fmla="*/ 187 h 490"/>
                                <a:gd name="T32" fmla="*/ 9 w 1018"/>
                                <a:gd name="T33" fmla="*/ 192 h 490"/>
                                <a:gd name="T34" fmla="*/ 4 w 1018"/>
                                <a:gd name="T35" fmla="*/ 211 h 490"/>
                                <a:gd name="T36" fmla="*/ 4 w 1018"/>
                                <a:gd name="T37" fmla="*/ 216 h 490"/>
                                <a:gd name="T38" fmla="*/ 0 w 1018"/>
                                <a:gd name="T39" fmla="*/ 220 h 490"/>
                                <a:gd name="T40" fmla="*/ 0 w 1018"/>
                                <a:gd name="T41" fmla="*/ 268 h 490"/>
                                <a:gd name="T42" fmla="*/ 4 w 1018"/>
                                <a:gd name="T43" fmla="*/ 273 h 490"/>
                                <a:gd name="T44" fmla="*/ 4 w 1018"/>
                                <a:gd name="T45" fmla="*/ 278 h 490"/>
                                <a:gd name="T46" fmla="*/ 9 w 1018"/>
                                <a:gd name="T47" fmla="*/ 302 h 490"/>
                                <a:gd name="T48" fmla="*/ 105 w 1018"/>
                                <a:gd name="T49" fmla="*/ 302 h 490"/>
                                <a:gd name="T50" fmla="*/ 100 w 1018"/>
                                <a:gd name="T51" fmla="*/ 297 h 490"/>
                                <a:gd name="T52" fmla="*/ 101 w 1018"/>
                                <a:gd name="T53" fmla="*/ 297 h 490"/>
                                <a:gd name="T54" fmla="*/ 94 w 1018"/>
                                <a:gd name="T55" fmla="*/ 288 h 490"/>
                                <a:gd name="T56" fmla="*/ 91 w 1018"/>
                                <a:gd name="T57" fmla="*/ 288 h 490"/>
                                <a:gd name="T58" fmla="*/ 81 w 1018"/>
                                <a:gd name="T59" fmla="*/ 268 h 490"/>
                                <a:gd name="T60" fmla="*/ 83 w 1018"/>
                                <a:gd name="T61" fmla="*/ 268 h 490"/>
                                <a:gd name="T62" fmla="*/ 76 w 1018"/>
                                <a:gd name="T63" fmla="*/ 254 h 490"/>
                                <a:gd name="T64" fmla="*/ 79 w 1018"/>
                                <a:gd name="T65" fmla="*/ 254 h 490"/>
                                <a:gd name="T66" fmla="*/ 78 w 1018"/>
                                <a:gd name="T67" fmla="*/ 249 h 490"/>
                                <a:gd name="T68" fmla="*/ 76 w 1018"/>
                                <a:gd name="T69" fmla="*/ 249 h 490"/>
                                <a:gd name="T70" fmla="*/ 76 w 1018"/>
                                <a:gd name="T71" fmla="*/ 240 h 490"/>
                                <a:gd name="T72" fmla="*/ 79 w 1018"/>
                                <a:gd name="T73" fmla="*/ 240 h 490"/>
                                <a:gd name="T74" fmla="*/ 80 w 1018"/>
                                <a:gd name="T75" fmla="*/ 235 h 490"/>
                                <a:gd name="T76" fmla="*/ 76 w 1018"/>
                                <a:gd name="T77" fmla="*/ 235 h 490"/>
                                <a:gd name="T78" fmla="*/ 91 w 1018"/>
                                <a:gd name="T79" fmla="*/ 206 h 490"/>
                                <a:gd name="T80" fmla="*/ 94 w 1018"/>
                                <a:gd name="T81" fmla="*/ 206 h 490"/>
                                <a:gd name="T82" fmla="*/ 101 w 1018"/>
                                <a:gd name="T83" fmla="*/ 196 h 490"/>
                                <a:gd name="T84" fmla="*/ 100 w 1018"/>
                                <a:gd name="T85" fmla="*/ 196 h 490"/>
                                <a:gd name="T86" fmla="*/ 120 w 1018"/>
                                <a:gd name="T87" fmla="*/ 177 h 490"/>
                                <a:gd name="T88" fmla="*/ 139 w 1018"/>
                                <a:gd name="T89" fmla="*/ 163 h 490"/>
                                <a:gd name="T90" fmla="*/ 163 w 1018"/>
                                <a:gd name="T91" fmla="*/ 148 h 490"/>
                                <a:gd name="T92" fmla="*/ 192 w 1018"/>
                                <a:gd name="T93" fmla="*/ 134 h 490"/>
                                <a:gd name="T94" fmla="*/ 225 w 1018"/>
                                <a:gd name="T95" fmla="*/ 124 h 490"/>
                                <a:gd name="T96" fmla="*/ 259 w 1018"/>
                                <a:gd name="T97" fmla="*/ 110 h 490"/>
                                <a:gd name="T98" fmla="*/ 292 w 1018"/>
                                <a:gd name="T99" fmla="*/ 100 h 490"/>
                                <a:gd name="T100" fmla="*/ 331 w 1018"/>
                                <a:gd name="T101" fmla="*/ 96 h 490"/>
                                <a:gd name="T102" fmla="*/ 374 w 1018"/>
                                <a:gd name="T103" fmla="*/ 86 h 490"/>
                                <a:gd name="T104" fmla="*/ 417 w 1018"/>
                                <a:gd name="T105" fmla="*/ 81 h 490"/>
                                <a:gd name="T106" fmla="*/ 460 w 1018"/>
                                <a:gd name="T107" fmla="*/ 81 h 490"/>
                                <a:gd name="T108" fmla="*/ 508 w 1018"/>
                                <a:gd name="T109" fmla="*/ 76 h 490"/>
                                <a:gd name="T110" fmla="*/ 879 w 1018"/>
                                <a:gd name="T111" fmla="*/ 76 h 490"/>
                                <a:gd name="T112" fmla="*/ 854 w 1018"/>
                                <a:gd name="T113" fmla="*/ 62 h 490"/>
                                <a:gd name="T114" fmla="*/ 820 w 1018"/>
                                <a:gd name="T115" fmla="*/ 47 h 490"/>
                                <a:gd name="T116" fmla="*/ 782 w 1018"/>
                                <a:gd name="T117" fmla="*/ 38 h 490"/>
                                <a:gd name="T118" fmla="*/ 652 w 1018"/>
                                <a:gd name="T119" fmla="*/ 9 h 490"/>
                                <a:gd name="T120" fmla="*/ 604 w 1018"/>
                                <a:gd name="T121" fmla="*/ 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  <a:cxn ang="0">
                                  <a:pos x="T114" y="T115"/>
                                </a:cxn>
                                <a:cxn ang="0">
                                  <a:pos x="T116" y="T117"/>
                                </a:cxn>
                                <a:cxn ang="0">
                                  <a:pos x="T118" y="T119"/>
                                </a:cxn>
                                <a:cxn ang="0">
                                  <a:pos x="T120" y="T121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604" y="4"/>
                                  </a:moveTo>
                                  <a:lnTo>
                                    <a:pt x="407" y="4"/>
                                  </a:lnTo>
                                  <a:lnTo>
                                    <a:pt x="360" y="9"/>
                                  </a:lnTo>
                                  <a:lnTo>
                                    <a:pt x="273" y="28"/>
                                  </a:lnTo>
                                  <a:lnTo>
                                    <a:pt x="235" y="38"/>
                                  </a:lnTo>
                                  <a:lnTo>
                                    <a:pt x="158" y="67"/>
                                  </a:lnTo>
                                  <a:lnTo>
                                    <a:pt x="124" y="81"/>
                                  </a:lnTo>
                                  <a:lnTo>
                                    <a:pt x="67" y="120"/>
                                  </a:lnTo>
                                  <a:lnTo>
                                    <a:pt x="47" y="134"/>
                                  </a:lnTo>
                                  <a:lnTo>
                                    <a:pt x="47" y="139"/>
                                  </a:lnTo>
                                  <a:lnTo>
                                    <a:pt x="43" y="139"/>
                                  </a:lnTo>
                                  <a:lnTo>
                                    <a:pt x="28" y="158"/>
                                  </a:lnTo>
                                  <a:lnTo>
                                    <a:pt x="28" y="163"/>
                                  </a:lnTo>
                                  <a:lnTo>
                                    <a:pt x="23" y="163"/>
                                  </a:lnTo>
                                  <a:lnTo>
                                    <a:pt x="14" y="182"/>
                                  </a:lnTo>
                                  <a:lnTo>
                                    <a:pt x="14" y="187"/>
                                  </a:lnTo>
                                  <a:lnTo>
                                    <a:pt x="9" y="192"/>
                                  </a:lnTo>
                                  <a:lnTo>
                                    <a:pt x="4" y="211"/>
                                  </a:lnTo>
                                  <a:lnTo>
                                    <a:pt x="4" y="216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0" y="268"/>
                                  </a:lnTo>
                                  <a:lnTo>
                                    <a:pt x="4" y="273"/>
                                  </a:lnTo>
                                  <a:lnTo>
                                    <a:pt x="4" y="278"/>
                                  </a:lnTo>
                                  <a:lnTo>
                                    <a:pt x="9" y="302"/>
                                  </a:lnTo>
                                  <a:lnTo>
                                    <a:pt x="105" y="302"/>
                                  </a:lnTo>
                                  <a:lnTo>
                                    <a:pt x="100" y="297"/>
                                  </a:lnTo>
                                  <a:lnTo>
                                    <a:pt x="101" y="297"/>
                                  </a:lnTo>
                                  <a:lnTo>
                                    <a:pt x="94" y="288"/>
                                  </a:lnTo>
                                  <a:lnTo>
                                    <a:pt x="91" y="288"/>
                                  </a:lnTo>
                                  <a:lnTo>
                                    <a:pt x="81" y="268"/>
                                  </a:lnTo>
                                  <a:lnTo>
                                    <a:pt x="83" y="268"/>
                                  </a:lnTo>
                                  <a:lnTo>
                                    <a:pt x="76" y="254"/>
                                  </a:lnTo>
                                  <a:lnTo>
                                    <a:pt x="79" y="254"/>
                                  </a:lnTo>
                                  <a:lnTo>
                                    <a:pt x="78" y="249"/>
                                  </a:lnTo>
                                  <a:lnTo>
                                    <a:pt x="76" y="249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79" y="240"/>
                                  </a:lnTo>
                                  <a:lnTo>
                                    <a:pt x="80" y="235"/>
                                  </a:lnTo>
                                  <a:lnTo>
                                    <a:pt x="76" y="235"/>
                                  </a:lnTo>
                                  <a:lnTo>
                                    <a:pt x="91" y="206"/>
                                  </a:lnTo>
                                  <a:lnTo>
                                    <a:pt x="94" y="206"/>
                                  </a:lnTo>
                                  <a:lnTo>
                                    <a:pt x="101" y="196"/>
                                  </a:lnTo>
                                  <a:lnTo>
                                    <a:pt x="100" y="196"/>
                                  </a:lnTo>
                                  <a:lnTo>
                                    <a:pt x="120" y="177"/>
                                  </a:lnTo>
                                  <a:lnTo>
                                    <a:pt x="139" y="163"/>
                                  </a:lnTo>
                                  <a:lnTo>
                                    <a:pt x="163" y="148"/>
                                  </a:lnTo>
                                  <a:lnTo>
                                    <a:pt x="192" y="134"/>
                                  </a:lnTo>
                                  <a:lnTo>
                                    <a:pt x="225" y="124"/>
                                  </a:lnTo>
                                  <a:lnTo>
                                    <a:pt x="259" y="110"/>
                                  </a:lnTo>
                                  <a:lnTo>
                                    <a:pt x="292" y="100"/>
                                  </a:lnTo>
                                  <a:lnTo>
                                    <a:pt x="331" y="96"/>
                                  </a:lnTo>
                                  <a:lnTo>
                                    <a:pt x="374" y="86"/>
                                  </a:lnTo>
                                  <a:lnTo>
                                    <a:pt x="417" y="81"/>
                                  </a:lnTo>
                                  <a:lnTo>
                                    <a:pt x="460" y="81"/>
                                  </a:lnTo>
                                  <a:lnTo>
                                    <a:pt x="508" y="76"/>
                                  </a:lnTo>
                                  <a:lnTo>
                                    <a:pt x="879" y="76"/>
                                  </a:lnTo>
                                  <a:lnTo>
                                    <a:pt x="854" y="62"/>
                                  </a:lnTo>
                                  <a:lnTo>
                                    <a:pt x="820" y="47"/>
                                  </a:lnTo>
                                  <a:lnTo>
                                    <a:pt x="782" y="38"/>
                                  </a:lnTo>
                                  <a:lnTo>
                                    <a:pt x="652" y="9"/>
                                  </a:lnTo>
                                  <a:lnTo>
                                    <a:pt x="60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2" name="Freeform 281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0 w 1018"/>
                                <a:gd name="T1" fmla="*/ 297 h 490"/>
                                <a:gd name="T2" fmla="*/ 105 w 1018"/>
                                <a:gd name="T3" fmla="*/ 302 h 490"/>
                                <a:gd name="T4" fmla="*/ 103 w 1018"/>
                                <a:gd name="T5" fmla="*/ 299 h 490"/>
                                <a:gd name="T6" fmla="*/ 100 w 1018"/>
                                <a:gd name="T7" fmla="*/ 297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0" y="297"/>
                                  </a:moveTo>
                                  <a:lnTo>
                                    <a:pt x="105" y="302"/>
                                  </a:lnTo>
                                  <a:lnTo>
                                    <a:pt x="103" y="299"/>
                                  </a:lnTo>
                                  <a:lnTo>
                                    <a:pt x="100" y="29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3" name="Freeform 282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10 w 1018"/>
                                <a:gd name="T1" fmla="*/ 283 h 490"/>
                                <a:gd name="T2" fmla="*/ 926 w 1018"/>
                                <a:gd name="T3" fmla="*/ 283 h 490"/>
                                <a:gd name="T4" fmla="*/ 912 w 1018"/>
                                <a:gd name="T5" fmla="*/ 302 h 490"/>
                                <a:gd name="T6" fmla="*/ 1003 w 1018"/>
                                <a:gd name="T7" fmla="*/ 302 h 490"/>
                                <a:gd name="T8" fmla="*/ 1010 w 1018"/>
                                <a:gd name="T9" fmla="*/ 28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10" y="283"/>
                                  </a:moveTo>
                                  <a:lnTo>
                                    <a:pt x="926" y="283"/>
                                  </a:lnTo>
                                  <a:lnTo>
                                    <a:pt x="912" y="302"/>
                                  </a:lnTo>
                                  <a:lnTo>
                                    <a:pt x="1003" y="302"/>
                                  </a:lnTo>
                                  <a:lnTo>
                                    <a:pt x="1010" y="2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4" name="Freeform 283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1 w 1018"/>
                                <a:gd name="T1" fmla="*/ 297 h 490"/>
                                <a:gd name="T2" fmla="*/ 100 w 1018"/>
                                <a:gd name="T3" fmla="*/ 297 h 490"/>
                                <a:gd name="T4" fmla="*/ 103 w 1018"/>
                                <a:gd name="T5" fmla="*/ 299 h 490"/>
                                <a:gd name="T6" fmla="*/ 101 w 1018"/>
                                <a:gd name="T7" fmla="*/ 297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1" y="297"/>
                                  </a:moveTo>
                                  <a:lnTo>
                                    <a:pt x="100" y="297"/>
                                  </a:lnTo>
                                  <a:lnTo>
                                    <a:pt x="103" y="299"/>
                                  </a:lnTo>
                                  <a:lnTo>
                                    <a:pt x="101" y="29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5" name="Freeform 284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1 w 1018"/>
                                <a:gd name="T1" fmla="*/ 283 h 490"/>
                                <a:gd name="T2" fmla="*/ 91 w 1018"/>
                                <a:gd name="T3" fmla="*/ 288 h 490"/>
                                <a:gd name="T4" fmla="*/ 94 w 1018"/>
                                <a:gd name="T5" fmla="*/ 288 h 490"/>
                                <a:gd name="T6" fmla="*/ 91 w 1018"/>
                                <a:gd name="T7" fmla="*/ 28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1" y="283"/>
                                  </a:moveTo>
                                  <a:lnTo>
                                    <a:pt x="91" y="288"/>
                                  </a:lnTo>
                                  <a:lnTo>
                                    <a:pt x="94" y="288"/>
                                  </a:lnTo>
                                  <a:lnTo>
                                    <a:pt x="91" y="2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6" name="Freeform 285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31 w 1018"/>
                                <a:gd name="T1" fmla="*/ 268 h 490"/>
                                <a:gd name="T2" fmla="*/ 921 w 1018"/>
                                <a:gd name="T3" fmla="*/ 288 h 490"/>
                                <a:gd name="T4" fmla="*/ 926 w 1018"/>
                                <a:gd name="T5" fmla="*/ 283 h 490"/>
                                <a:gd name="T6" fmla="*/ 1010 w 1018"/>
                                <a:gd name="T7" fmla="*/ 283 h 490"/>
                                <a:gd name="T8" fmla="*/ 1012 w 1018"/>
                                <a:gd name="T9" fmla="*/ 278 h 490"/>
                                <a:gd name="T10" fmla="*/ 1012 w 1018"/>
                                <a:gd name="T11" fmla="*/ 273 h 490"/>
                                <a:gd name="T12" fmla="*/ 931 w 1018"/>
                                <a:gd name="T13" fmla="*/ 273 h 490"/>
                                <a:gd name="T14" fmla="*/ 931 w 1018"/>
                                <a:gd name="T15" fmla="*/ 268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31" y="268"/>
                                  </a:moveTo>
                                  <a:lnTo>
                                    <a:pt x="921" y="288"/>
                                  </a:lnTo>
                                  <a:lnTo>
                                    <a:pt x="926" y="283"/>
                                  </a:lnTo>
                                  <a:lnTo>
                                    <a:pt x="1010" y="283"/>
                                  </a:lnTo>
                                  <a:lnTo>
                                    <a:pt x="1012" y="278"/>
                                  </a:lnTo>
                                  <a:lnTo>
                                    <a:pt x="1012" y="273"/>
                                  </a:lnTo>
                                  <a:lnTo>
                                    <a:pt x="931" y="273"/>
                                  </a:lnTo>
                                  <a:lnTo>
                                    <a:pt x="931" y="2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7" name="Freeform 286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83 w 1018"/>
                                <a:gd name="T1" fmla="*/ 268 h 490"/>
                                <a:gd name="T2" fmla="*/ 81 w 1018"/>
                                <a:gd name="T3" fmla="*/ 268 h 490"/>
                                <a:gd name="T4" fmla="*/ 86 w 1018"/>
                                <a:gd name="T5" fmla="*/ 273 h 490"/>
                                <a:gd name="T6" fmla="*/ 83 w 1018"/>
                                <a:gd name="T7" fmla="*/ 268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83" y="268"/>
                                  </a:moveTo>
                                  <a:lnTo>
                                    <a:pt x="81" y="268"/>
                                  </a:lnTo>
                                  <a:lnTo>
                                    <a:pt x="86" y="273"/>
                                  </a:lnTo>
                                  <a:lnTo>
                                    <a:pt x="83" y="2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8" name="Freeform 287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36 w 1018"/>
                                <a:gd name="T1" fmla="*/ 254 h 490"/>
                                <a:gd name="T2" fmla="*/ 931 w 1018"/>
                                <a:gd name="T3" fmla="*/ 273 h 490"/>
                                <a:gd name="T4" fmla="*/ 1012 w 1018"/>
                                <a:gd name="T5" fmla="*/ 273 h 490"/>
                                <a:gd name="T6" fmla="*/ 1012 w 1018"/>
                                <a:gd name="T7" fmla="*/ 268 h 490"/>
                                <a:gd name="T8" fmla="*/ 1013 w 1018"/>
                                <a:gd name="T9" fmla="*/ 264 h 490"/>
                                <a:gd name="T10" fmla="*/ 936 w 1018"/>
                                <a:gd name="T11" fmla="*/ 264 h 490"/>
                                <a:gd name="T12" fmla="*/ 936 w 1018"/>
                                <a:gd name="T13" fmla="*/ 25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36" y="254"/>
                                  </a:moveTo>
                                  <a:lnTo>
                                    <a:pt x="931" y="273"/>
                                  </a:lnTo>
                                  <a:lnTo>
                                    <a:pt x="1012" y="273"/>
                                  </a:lnTo>
                                  <a:lnTo>
                                    <a:pt x="1012" y="268"/>
                                  </a:lnTo>
                                  <a:lnTo>
                                    <a:pt x="1013" y="264"/>
                                  </a:lnTo>
                                  <a:lnTo>
                                    <a:pt x="936" y="264"/>
                                  </a:lnTo>
                                  <a:lnTo>
                                    <a:pt x="936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69" name="Freeform 288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79 w 1018"/>
                                <a:gd name="T1" fmla="*/ 254 h 490"/>
                                <a:gd name="T2" fmla="*/ 76 w 1018"/>
                                <a:gd name="T3" fmla="*/ 254 h 490"/>
                                <a:gd name="T4" fmla="*/ 81 w 1018"/>
                                <a:gd name="T5" fmla="*/ 264 h 490"/>
                                <a:gd name="T6" fmla="*/ 79 w 1018"/>
                                <a:gd name="T7" fmla="*/ 25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79" y="254"/>
                                  </a:moveTo>
                                  <a:lnTo>
                                    <a:pt x="76" y="254"/>
                                  </a:lnTo>
                                  <a:lnTo>
                                    <a:pt x="81" y="264"/>
                                  </a:lnTo>
                                  <a:lnTo>
                                    <a:pt x="79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0" name="Freeform 289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15 w 1018"/>
                                <a:gd name="T1" fmla="*/ 230 h 490"/>
                                <a:gd name="T2" fmla="*/ 936 w 1018"/>
                                <a:gd name="T3" fmla="*/ 230 h 490"/>
                                <a:gd name="T4" fmla="*/ 936 w 1018"/>
                                <a:gd name="T5" fmla="*/ 264 h 490"/>
                                <a:gd name="T6" fmla="*/ 1013 w 1018"/>
                                <a:gd name="T7" fmla="*/ 264 h 490"/>
                                <a:gd name="T8" fmla="*/ 1017 w 1018"/>
                                <a:gd name="T9" fmla="*/ 249 h 490"/>
                                <a:gd name="T10" fmla="*/ 1017 w 1018"/>
                                <a:gd name="T11" fmla="*/ 240 h 490"/>
                                <a:gd name="T12" fmla="*/ 1015 w 1018"/>
                                <a:gd name="T13" fmla="*/ 23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15" y="230"/>
                                  </a:moveTo>
                                  <a:lnTo>
                                    <a:pt x="936" y="230"/>
                                  </a:lnTo>
                                  <a:lnTo>
                                    <a:pt x="936" y="264"/>
                                  </a:lnTo>
                                  <a:lnTo>
                                    <a:pt x="1013" y="264"/>
                                  </a:lnTo>
                                  <a:lnTo>
                                    <a:pt x="1017" y="249"/>
                                  </a:lnTo>
                                  <a:lnTo>
                                    <a:pt x="1017" y="240"/>
                                  </a:lnTo>
                                  <a:lnTo>
                                    <a:pt x="1015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1" name="Freeform 290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76 w 1018"/>
                                <a:gd name="T1" fmla="*/ 240 h 490"/>
                                <a:gd name="T2" fmla="*/ 76 w 1018"/>
                                <a:gd name="T3" fmla="*/ 249 h 490"/>
                                <a:gd name="T4" fmla="*/ 77 w 1018"/>
                                <a:gd name="T5" fmla="*/ 245 h 490"/>
                                <a:gd name="T6" fmla="*/ 76 w 1018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76" y="240"/>
                                  </a:moveTo>
                                  <a:lnTo>
                                    <a:pt x="76" y="249"/>
                                  </a:lnTo>
                                  <a:lnTo>
                                    <a:pt x="77" y="245"/>
                                  </a:lnTo>
                                  <a:lnTo>
                                    <a:pt x="76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2" name="Freeform 291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77 w 1018"/>
                                <a:gd name="T1" fmla="*/ 245 h 490"/>
                                <a:gd name="T2" fmla="*/ 76 w 1018"/>
                                <a:gd name="T3" fmla="*/ 249 h 490"/>
                                <a:gd name="T4" fmla="*/ 78 w 1018"/>
                                <a:gd name="T5" fmla="*/ 249 h 490"/>
                                <a:gd name="T6" fmla="*/ 77 w 1018"/>
                                <a:gd name="T7" fmla="*/ 24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77" y="245"/>
                                  </a:moveTo>
                                  <a:lnTo>
                                    <a:pt x="76" y="249"/>
                                  </a:lnTo>
                                  <a:lnTo>
                                    <a:pt x="78" y="249"/>
                                  </a:lnTo>
                                  <a:lnTo>
                                    <a:pt x="77" y="2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3" name="Freeform 292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79 w 1018"/>
                                <a:gd name="T1" fmla="*/ 240 h 490"/>
                                <a:gd name="T2" fmla="*/ 76 w 1018"/>
                                <a:gd name="T3" fmla="*/ 240 h 490"/>
                                <a:gd name="T4" fmla="*/ 77 w 1018"/>
                                <a:gd name="T5" fmla="*/ 245 h 490"/>
                                <a:gd name="T6" fmla="*/ 79 w 1018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79" y="240"/>
                                  </a:moveTo>
                                  <a:lnTo>
                                    <a:pt x="76" y="240"/>
                                  </a:lnTo>
                                  <a:lnTo>
                                    <a:pt x="77" y="245"/>
                                  </a:lnTo>
                                  <a:lnTo>
                                    <a:pt x="79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4" name="Freeform 293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81 w 1018"/>
                                <a:gd name="T1" fmla="*/ 230 h 490"/>
                                <a:gd name="T2" fmla="*/ 76 w 1018"/>
                                <a:gd name="T3" fmla="*/ 235 h 490"/>
                                <a:gd name="T4" fmla="*/ 80 w 1018"/>
                                <a:gd name="T5" fmla="*/ 235 h 490"/>
                                <a:gd name="T6" fmla="*/ 81 w 1018"/>
                                <a:gd name="T7" fmla="*/ 23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81" y="230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80" y="235"/>
                                  </a:lnTo>
                                  <a:lnTo>
                                    <a:pt x="81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5" name="Freeform 294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12 w 1018"/>
                                <a:gd name="T1" fmla="*/ 216 h 490"/>
                                <a:gd name="T2" fmla="*/ 931 w 1018"/>
                                <a:gd name="T3" fmla="*/ 216 h 490"/>
                                <a:gd name="T4" fmla="*/ 936 w 1018"/>
                                <a:gd name="T5" fmla="*/ 235 h 490"/>
                                <a:gd name="T6" fmla="*/ 936 w 1018"/>
                                <a:gd name="T7" fmla="*/ 230 h 490"/>
                                <a:gd name="T8" fmla="*/ 1015 w 1018"/>
                                <a:gd name="T9" fmla="*/ 230 h 490"/>
                                <a:gd name="T10" fmla="*/ 1012 w 1018"/>
                                <a:gd name="T11" fmla="*/ 220 h 490"/>
                                <a:gd name="T12" fmla="*/ 1012 w 1018"/>
                                <a:gd name="T13" fmla="*/ 21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12" y="216"/>
                                  </a:moveTo>
                                  <a:lnTo>
                                    <a:pt x="931" y="216"/>
                                  </a:lnTo>
                                  <a:lnTo>
                                    <a:pt x="936" y="235"/>
                                  </a:lnTo>
                                  <a:lnTo>
                                    <a:pt x="936" y="230"/>
                                  </a:lnTo>
                                  <a:lnTo>
                                    <a:pt x="1015" y="230"/>
                                  </a:lnTo>
                                  <a:lnTo>
                                    <a:pt x="1012" y="220"/>
                                  </a:lnTo>
                                  <a:lnTo>
                                    <a:pt x="1012" y="2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6" name="Freeform 295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21 w 1018"/>
                                <a:gd name="T1" fmla="*/ 206 h 490"/>
                                <a:gd name="T2" fmla="*/ 931 w 1018"/>
                                <a:gd name="T3" fmla="*/ 225 h 490"/>
                                <a:gd name="T4" fmla="*/ 931 w 1018"/>
                                <a:gd name="T5" fmla="*/ 216 h 490"/>
                                <a:gd name="T6" fmla="*/ 1012 w 1018"/>
                                <a:gd name="T7" fmla="*/ 216 h 490"/>
                                <a:gd name="T8" fmla="*/ 1012 w 1018"/>
                                <a:gd name="T9" fmla="*/ 211 h 490"/>
                                <a:gd name="T10" fmla="*/ 926 w 1018"/>
                                <a:gd name="T11" fmla="*/ 211 h 490"/>
                                <a:gd name="T12" fmla="*/ 921 w 1018"/>
                                <a:gd name="T13" fmla="*/ 20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21" y="206"/>
                                  </a:moveTo>
                                  <a:lnTo>
                                    <a:pt x="931" y="225"/>
                                  </a:lnTo>
                                  <a:lnTo>
                                    <a:pt x="931" y="216"/>
                                  </a:lnTo>
                                  <a:lnTo>
                                    <a:pt x="1012" y="216"/>
                                  </a:lnTo>
                                  <a:lnTo>
                                    <a:pt x="1012" y="211"/>
                                  </a:lnTo>
                                  <a:lnTo>
                                    <a:pt x="926" y="211"/>
                                  </a:lnTo>
                                  <a:lnTo>
                                    <a:pt x="921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7" name="Freeform 296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94 w 1018"/>
                                <a:gd name="T1" fmla="*/ 206 h 490"/>
                                <a:gd name="T2" fmla="*/ 91 w 1018"/>
                                <a:gd name="T3" fmla="*/ 206 h 490"/>
                                <a:gd name="T4" fmla="*/ 91 w 1018"/>
                                <a:gd name="T5" fmla="*/ 211 h 490"/>
                                <a:gd name="T6" fmla="*/ 94 w 1018"/>
                                <a:gd name="T7" fmla="*/ 20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94" y="206"/>
                                  </a:moveTo>
                                  <a:lnTo>
                                    <a:pt x="91" y="206"/>
                                  </a:lnTo>
                                  <a:lnTo>
                                    <a:pt x="91" y="211"/>
                                  </a:lnTo>
                                  <a:lnTo>
                                    <a:pt x="94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8" name="Freeform 297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03 w 1018"/>
                                <a:gd name="T1" fmla="*/ 192 h 490"/>
                                <a:gd name="T2" fmla="*/ 912 w 1018"/>
                                <a:gd name="T3" fmla="*/ 192 h 490"/>
                                <a:gd name="T4" fmla="*/ 926 w 1018"/>
                                <a:gd name="T5" fmla="*/ 211 h 490"/>
                                <a:gd name="T6" fmla="*/ 1012 w 1018"/>
                                <a:gd name="T7" fmla="*/ 211 h 490"/>
                                <a:gd name="T8" fmla="*/ 1003 w 1018"/>
                                <a:gd name="T9" fmla="*/ 19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03" y="192"/>
                                  </a:moveTo>
                                  <a:lnTo>
                                    <a:pt x="912" y="192"/>
                                  </a:lnTo>
                                  <a:lnTo>
                                    <a:pt x="926" y="211"/>
                                  </a:lnTo>
                                  <a:lnTo>
                                    <a:pt x="1012" y="211"/>
                                  </a:lnTo>
                                  <a:lnTo>
                                    <a:pt x="1003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9" name="Freeform 298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105 w 1018"/>
                                <a:gd name="T1" fmla="*/ 192 h 490"/>
                                <a:gd name="T2" fmla="*/ 100 w 1018"/>
                                <a:gd name="T3" fmla="*/ 196 h 490"/>
                                <a:gd name="T4" fmla="*/ 101 w 1018"/>
                                <a:gd name="T5" fmla="*/ 196 h 490"/>
                                <a:gd name="T6" fmla="*/ 105 w 1018"/>
                                <a:gd name="T7" fmla="*/ 19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105" y="192"/>
                                  </a:moveTo>
                                  <a:lnTo>
                                    <a:pt x="100" y="196"/>
                                  </a:lnTo>
                                  <a:lnTo>
                                    <a:pt x="101" y="196"/>
                                  </a:lnTo>
                                  <a:lnTo>
                                    <a:pt x="105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0" name="Freeform 299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879 w 1018"/>
                                <a:gd name="T1" fmla="*/ 76 h 490"/>
                                <a:gd name="T2" fmla="*/ 508 w 1018"/>
                                <a:gd name="T3" fmla="*/ 76 h 490"/>
                                <a:gd name="T4" fmla="*/ 556 w 1018"/>
                                <a:gd name="T5" fmla="*/ 81 h 490"/>
                                <a:gd name="T6" fmla="*/ 600 w 1018"/>
                                <a:gd name="T7" fmla="*/ 81 h 490"/>
                                <a:gd name="T8" fmla="*/ 643 w 1018"/>
                                <a:gd name="T9" fmla="*/ 86 h 490"/>
                                <a:gd name="T10" fmla="*/ 686 w 1018"/>
                                <a:gd name="T11" fmla="*/ 96 h 490"/>
                                <a:gd name="T12" fmla="*/ 724 w 1018"/>
                                <a:gd name="T13" fmla="*/ 100 h 490"/>
                                <a:gd name="T14" fmla="*/ 758 w 1018"/>
                                <a:gd name="T15" fmla="*/ 115 h 490"/>
                                <a:gd name="T16" fmla="*/ 825 w 1018"/>
                                <a:gd name="T17" fmla="*/ 134 h 490"/>
                                <a:gd name="T18" fmla="*/ 854 w 1018"/>
                                <a:gd name="T19" fmla="*/ 148 h 490"/>
                                <a:gd name="T20" fmla="*/ 878 w 1018"/>
                                <a:gd name="T21" fmla="*/ 163 h 490"/>
                                <a:gd name="T22" fmla="*/ 897 w 1018"/>
                                <a:gd name="T23" fmla="*/ 177 h 490"/>
                                <a:gd name="T24" fmla="*/ 912 w 1018"/>
                                <a:gd name="T25" fmla="*/ 196 h 490"/>
                                <a:gd name="T26" fmla="*/ 912 w 1018"/>
                                <a:gd name="T27" fmla="*/ 192 h 490"/>
                                <a:gd name="T28" fmla="*/ 1003 w 1018"/>
                                <a:gd name="T29" fmla="*/ 192 h 490"/>
                                <a:gd name="T30" fmla="*/ 1003 w 1018"/>
                                <a:gd name="T31" fmla="*/ 182 h 490"/>
                                <a:gd name="T32" fmla="*/ 988 w 1018"/>
                                <a:gd name="T33" fmla="*/ 163 h 490"/>
                                <a:gd name="T34" fmla="*/ 983 w 1018"/>
                                <a:gd name="T35" fmla="*/ 158 h 490"/>
                                <a:gd name="T36" fmla="*/ 969 w 1018"/>
                                <a:gd name="T37" fmla="*/ 139 h 490"/>
                                <a:gd name="T38" fmla="*/ 964 w 1018"/>
                                <a:gd name="T39" fmla="*/ 134 h 490"/>
                                <a:gd name="T40" fmla="*/ 916 w 1018"/>
                                <a:gd name="T41" fmla="*/ 96 h 490"/>
                                <a:gd name="T42" fmla="*/ 887 w 1018"/>
                                <a:gd name="T43" fmla="*/ 81 h 490"/>
                                <a:gd name="T44" fmla="*/ 879 w 1018"/>
                                <a:gd name="T45" fmla="*/ 7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879" y="76"/>
                                  </a:moveTo>
                                  <a:lnTo>
                                    <a:pt x="508" y="76"/>
                                  </a:lnTo>
                                  <a:lnTo>
                                    <a:pt x="556" y="81"/>
                                  </a:lnTo>
                                  <a:lnTo>
                                    <a:pt x="600" y="81"/>
                                  </a:lnTo>
                                  <a:lnTo>
                                    <a:pt x="643" y="86"/>
                                  </a:lnTo>
                                  <a:lnTo>
                                    <a:pt x="686" y="96"/>
                                  </a:lnTo>
                                  <a:lnTo>
                                    <a:pt x="724" y="100"/>
                                  </a:lnTo>
                                  <a:lnTo>
                                    <a:pt x="758" y="115"/>
                                  </a:lnTo>
                                  <a:lnTo>
                                    <a:pt x="825" y="134"/>
                                  </a:lnTo>
                                  <a:lnTo>
                                    <a:pt x="854" y="148"/>
                                  </a:lnTo>
                                  <a:lnTo>
                                    <a:pt x="878" y="163"/>
                                  </a:lnTo>
                                  <a:lnTo>
                                    <a:pt x="897" y="177"/>
                                  </a:lnTo>
                                  <a:lnTo>
                                    <a:pt x="912" y="196"/>
                                  </a:lnTo>
                                  <a:lnTo>
                                    <a:pt x="912" y="192"/>
                                  </a:lnTo>
                                  <a:lnTo>
                                    <a:pt x="1003" y="192"/>
                                  </a:lnTo>
                                  <a:lnTo>
                                    <a:pt x="1003" y="182"/>
                                  </a:lnTo>
                                  <a:lnTo>
                                    <a:pt x="988" y="163"/>
                                  </a:lnTo>
                                  <a:lnTo>
                                    <a:pt x="983" y="158"/>
                                  </a:lnTo>
                                  <a:lnTo>
                                    <a:pt x="969" y="139"/>
                                  </a:lnTo>
                                  <a:lnTo>
                                    <a:pt x="964" y="134"/>
                                  </a:lnTo>
                                  <a:lnTo>
                                    <a:pt x="916" y="96"/>
                                  </a:lnTo>
                                  <a:lnTo>
                                    <a:pt x="887" y="81"/>
                                  </a:lnTo>
                                  <a:lnTo>
                                    <a:pt x="879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1" name="Freeform 300"/>
                          <wps:cNvSpPr>
                            <a:spLocks/>
                          </wps:cNvSpPr>
                          <wps:spPr bwMode="auto">
                            <a:xfrm>
                              <a:off x="7622" y="-1944"/>
                              <a:ext cx="1018" cy="490"/>
                            </a:xfrm>
                            <a:custGeom>
                              <a:avLst/>
                              <a:gdLst>
                                <a:gd name="T0" fmla="*/ 508 w 1018"/>
                                <a:gd name="T1" fmla="*/ 0 h 490"/>
                                <a:gd name="T2" fmla="*/ 456 w 1018"/>
                                <a:gd name="T3" fmla="*/ 4 h 490"/>
                                <a:gd name="T4" fmla="*/ 556 w 1018"/>
                                <a:gd name="T5" fmla="*/ 4 h 490"/>
                                <a:gd name="T6" fmla="*/ 508 w 1018"/>
                                <a:gd name="T7" fmla="*/ 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018" h="490">
                                  <a:moveTo>
                                    <a:pt x="508" y="0"/>
                                  </a:moveTo>
                                  <a:lnTo>
                                    <a:pt x="456" y="4"/>
                                  </a:lnTo>
                                  <a:lnTo>
                                    <a:pt x="556" y="4"/>
                                  </a:lnTo>
                                  <a:lnTo>
                                    <a:pt x="50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5" o:spid="_x0000_s1195" style="position:absolute;left:0;text-align:left;margin-left:149.95pt;margin-top:-250.35pt;width:289.5pt;height:243.4pt;z-index:-251676160;mso-position-horizontal-relative:page" coordorigin="2999,-5007" coordsize="5790,48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" o:allowincell="f">
                <v:rect id="Rectangle 246" o:spid="_x0000_s1196" style="position:absolute;left:3346;top:-5007;width:5440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duncMA&#10;AADdAAAADwAAAGRycy9kb3ducmV2LnhtbERPTYvCMBC9C/sfwix403Q9rFqNIrqLHtUK6m1oxrZs&#10;MylN1lZ/vREEb/N4nzOdt6YUV6pdYVnBVz8CQZxaXXCm4JD89kYgnEfWWFomBTdyMJ99dKYYa9vw&#10;jq57n4kQwi5GBbn3VSylS3My6Pq2Ig7cxdYGfYB1JnWNTQg3pRxE0bc0WHBoyLGiZU7p3/7fKFiP&#10;qsVpY+9NVv6c18ftcbxKxl6p7me7mIDw1Pq3+OXe6DA/Ggzh+U04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duncMAAADd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8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440430" cy="3078480"/>
                              <wp:effectExtent l="0" t="0" r="7620" b="7620"/>
                              <wp:docPr id="104" name="Imagen 1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40430" cy="30784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247" o:spid="_x0000_s1197" style="position:absolute;left:3009;top:-2314;width:2741;height:490" coordorigin="3009,-2314" coordsize="2741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    <v:shape id="Freeform 248" o:spid="_x0000_s1198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vIsMIA&#10;AADdAAAADwAAAGRycy9kb3ducmV2LnhtbERPTWsCMRC9F/wPYYTeaqIUabdGEdFiaS91pedhM24W&#10;N5Mlie723zcFwds83ucsVoNrxZVCbDxrmE4UCOLKm4ZrDcdy9/QCIiZkg61n0vBLEVbL0cMCC+N7&#10;/qbrIdUih3AsUINNqSukjJUlh3HiO+LMnXxwmDIMtTQB+xzuWjlTai4dNpwbLHa0sVSdDxen4ScM&#10;XzH0Nu3m++djWW7V++fHVuvH8bB+A5FoSHfxzb03eb6avcL/N/k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q8iwwgAAAN0AAAAPAAAAAAAAAAAAAAAAAJgCAABkcnMvZG93&#10;bnJldi54bWxQSwUGAAAAAAQABAD1AAAAhwMAAAAA&#10;" path="m76,240l,240r,4l4,249r,19l9,273r5,10l14,288r5,l28,302r39,29l105,350r87,29l259,398r38,5l336,412r43,10l427,427r43,9l624,451r52,9l734,465r120,5l974,480r264,9l1507,489r264,-9l1891,470r120,-5l2068,460r53,-9l2275,436r43,-9l2366,422r38,-10l1372,412r-134,-4l1104,408,979,403,739,384,532,364r-48,-9l436,350r-43,-5l350,336r-38,-5l211,302r-29,-5l134,278,115,268r-15,-9l91,254r-5,-5l76,249r3,-5l76,240xe" fillcolor="#538cd3" stroked="f">
                    <v:path arrowok="t" o:connecttype="custom" o:connectlocs="76,240;0,240;0,244;4,249;4,268;9,273;14,283;14,288;19,288;28,302;67,331;105,350;192,379;259,398;297,403;336,412;379,422;427,427;470,436;624,451;676,460;734,465;854,470;974,480;1238,489;1507,489;1771,480;1891,470;2011,465;2068,460;2121,451;2275,436;2318,427;2366,422;2404,412;1372,412;1238,408;1104,408;979,403;739,384;532,364;484,355;436,350;393,345;350,336;312,331;211,302;182,297;134,278;115,268;100,259;91,254;86,249;76,249;79,244;76,240" o:connectangles="0,0,0,0,0,0,0,0,0,0,0,0,0,0,0,0,0,0,0,0,0,0,0,0,0,0,0,0,0,0,0,0,0,0,0,0,0,0,0,0,0,0,0,0,0,0,0,0,0,0,0,0,0,0,0,0"/>
                  </v:shape>
                  <v:shape id="Freeform 249" o:spid="_x0000_s1199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j38MUA&#10;AADdAAAADwAAAGRycy9kb3ducmV2LnhtbESPQUsDMRCF70L/Q5iCN5tYpcjatEhppaIXu8XzsBk3&#10;i5vJksTu+u+dg+BthvfmvW/W2yn06kIpd5Et3C4MKOImuo5bC+f6cPMAKhdkh31ksvBDGbab2dUa&#10;KxdHfqfLqbRKQjhXaMGXMlRa58ZTwLyIA7FonzEFLLKmVruEo4SHXi+NWemAHUuDx4F2npqv03ew&#10;8JGmt5xGXw6r4/25rvfm+fVlb+31fHp6BFVoKv/mv+ujE3xzJ/z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PfwxQAAAN0AAAAPAAAAAAAAAAAAAAAAAJgCAABkcnMv&#10;ZG93bnJldi54bWxQSwUGAAAAAAQABAD1AAAAigMAAAAA&#10;" path="m2664,244r-15,10l2640,264r-15,4l2606,278r-48,19l2529,302r-29,10l2467,321r-39,10l2390,336r-38,9l2308,350r-48,5l2212,364r-48,5l1766,403r-130,5l1507,408r-135,4l2404,412r44,-9l2486,398r67,-19l2640,350r24,-10l2683,326r19,-10l2712,302r4,l2726,288r5,-5l2735,273r5,-5l2740,249r-81,l2664,244xe" fillcolor="#538cd3" stroked="f">
                    <v:path arrowok="t" o:connecttype="custom" o:connectlocs="2664,244;2649,254;2640,264;2625,268;2606,278;2558,297;2529,302;2500,312;2467,321;2428,331;2390,336;2352,345;2308,350;2260,355;2212,364;2164,369;1766,403;1636,408;1507,408;1372,412;2404,412;2448,403;2486,398;2553,379;2640,350;2664,340;2683,326;2702,316;2712,302;2716,302;2726,288;2731,283;2735,273;2740,268;2740,249;2659,249;2664,244" o:connectangles="0,0,0,0,0,0,0,0,0,0,0,0,0,0,0,0,0,0,0,0,0,0,0,0,0,0,0,0,0,0,0,0,0,0,0,0,0"/>
                  </v:shape>
                  <v:shape id="Freeform 250" o:spid="_x0000_s1200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RSa8IA&#10;AADdAAAADwAAAGRycy9kb3ducmV2LnhtbERPTWsCMRC9F/ofwhR6q4mtSFmNUooWxV7qiudhM24W&#10;N5MlSd3tvzeC0Ns83ufMl4NrxYVCbDxrGI8UCOLKm4ZrDYdy/fIOIiZkg61n0vBHEZaLx4c5Fsb3&#10;/EOXfapFDuFYoAabUldIGStLDuPId8SZO/ngMGUYamkC9jnctfJVqal02HBusNjRp6XqvP91Go5h&#10;+I6ht2k93UwOZblSX7vtSuvnp+FjBiLRkP7Fd/fG5PnqbQy3b/IJcnE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BFJrwgAAAN0AAAAPAAAAAAAAAAAAAAAAAJgCAABkcnMvZG93&#10;bnJldi54bWxQSwUGAAAAAAQABAD1AAAAhwMAAAAA&#10;" path="m79,244r-3,5l80,246r-1,-2xe" fillcolor="#538cd3" stroked="f">
                    <v:path arrowok="t" o:connecttype="custom" o:connectlocs="79,244;76,249;80,246;79,244" o:connectangles="0,0,0,0"/>
                  </v:shape>
                  <v:shape id="Freeform 251" o:spid="_x0000_s1201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bMHMIA&#10;AADdAAAADwAAAGRycy9kb3ducmV2LnhtbERPTWsCMRC9C/0PYQq9aVJbpKxGKUWLYi91xfOwGTeL&#10;m8mSpO7235uC0Ns83ucsVoNrxZVCbDxreJ4oEMSVNw3XGo7lZvwGIiZkg61n0vBLEVbLh9ECC+N7&#10;/qbrIdUih3AsUINNqSukjJUlh3HiO+LMnX1wmDIMtTQB+xzuWjlVaiYdNpwbLHb0Yam6HH6chlMY&#10;vmLobdrMtq/Hslyrz/1urfXT4/A+B5FoSP/iu3tr8nz1Mo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1swcwgAAAN0AAAAPAAAAAAAAAAAAAAAAAJgCAABkcnMvZG93&#10;bnJldi54bWxQSwUGAAAAAAQABAD1AAAAhwMAAAAA&#10;" path="m80,246r-4,3l81,249r-1,-3xe" fillcolor="#538cd3" stroked="f">
                    <v:path arrowok="t" o:connecttype="custom" o:connectlocs="80,246;76,249;81,249;80,246" o:connectangles="0,0,0,0"/>
                  </v:shape>
                  <v:shape id="Freeform 252" o:spid="_x0000_s1202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pph8IA&#10;AADdAAAADwAAAGRycy9kb3ducmV2LnhtbERPTWsCMRC9C/0PYQreNGktUrZGKUWLYi91pedhM24W&#10;N5MlSd3135uC0Ns83ucsVoNrxYVCbDxreJoqEMSVNw3XGo7lZvIKIiZkg61n0nClCKvlw2iBhfE9&#10;f9PlkGqRQzgWqMGm1BVSxsqSwzj1HXHmTj44TBmGWpqAfQ53rXxWai4dNpwbLHb0Yak6H36dhp8w&#10;fMXQ27SZb1+OZblWn/vdWuvx4/D+BiLRkP7Fd/fW5PlqNoO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mmmHwgAAAN0AAAAPAAAAAAAAAAAAAAAAAJgCAABkcnMvZG93&#10;bnJldi54bWxQSwUGAAAAAAQABAD1AAAAhwMAAAAA&#10;" path="m80,246r,l81,249r-1,-3xe" fillcolor="#538cd3" stroked="f">
                    <v:path arrowok="t" o:connecttype="custom" o:connectlocs="80,246;80,246;81,249;80,246" o:connectangles="0,0,0,0"/>
                  </v:shape>
                  <v:shape id="Freeform 253" o:spid="_x0000_s1203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x88IA&#10;AADdAAAADwAAAGRycy9kb3ducmV2LnhtbERPTWsCMRC9F/wPYYTeatJWpKxGKUWLxV7qiudhM24W&#10;N5MlSd3135uC0Ns83ucsVoNrxYVCbDxreJ4oEMSVNw3XGg7l5ukNREzIBlvPpOFKEVbL0cMCC+N7&#10;/qHLPtUih3AsUINNqSukjJUlh3HiO+LMnXxwmDIMtTQB+xzuWvmi1Ew6bDg3WOzow1J13v86Dccw&#10;fMfQ27SZbaeHslyrz93XWuvH8fA+B5FoSP/iu3tr8nz1Oo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c/HzwgAAAN0AAAAPAAAAAAAAAAAAAAAAAJgCAABkcnMvZG93&#10;bnJldi54bWxQSwUGAAAAAAQABAD1AAAAhwMAAAAA&#10;" path="m81,244r-1,2l81,249r,-5xe" fillcolor="#538cd3" stroked="f">
                    <v:path arrowok="t" o:connecttype="custom" o:connectlocs="81,244;80,246;81,249;81,244" o:connectangles="0,0,0,0"/>
                  </v:shape>
                  <v:shape id="Freeform 254" o:spid="_x0000_s1204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9UaMMA&#10;AADdAAAADwAAAGRycy9kb3ducmV2LnhtbERPTWsCMRC9F/ofwhR6q4mtFVmNUoqKpb3UFc/DZtws&#10;biZLkrrrvzeFQm/zeJ+zWA2uFRcKsfGsYTxSIIgrbxquNRzKzdMMREzIBlvPpOFKEVbL+7sFFsb3&#10;/E2XfapFDuFYoAabUldIGStLDuPId8SZO/ngMGUYamkC9jnctfJZqal02HBusNjRu6XqvP9xGo5h&#10;+Iqht2kz3U0OZblW28+PtdaPD8PbHESiIf2L/9w7k+erl1f4/Sa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9UaMMAAADdAAAADwAAAAAAAAAAAAAAAACYAgAAZHJzL2Rv&#10;d25yZXYueG1sUEsFBgAAAAAEAAQA9QAAAIgDAAAAAA==&#10;" path="m81,244r,5l86,249r-5,-5xe" fillcolor="#538cd3" stroked="f">
                    <v:path arrowok="t" o:connecttype="custom" o:connectlocs="81,244;81,249;86,249;81,244" o:connectangles="0,0,0,0"/>
                  </v:shape>
                  <v:shape id="Freeform 255" o:spid="_x0000_s1205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3KH8MA&#10;AADdAAAADwAAAGRycy9kb3ducmV2LnhtbERPTWsCMRC9F/wPYQq91aStLGVrlCJaFHvRlZ6HzXSz&#10;dDNZktTd/nsjCL3N433OfDm6TpwpxNazhqepAkFce9Nyo+FUbR5fQcSEbLDzTBr+KMJyMbmbY2n8&#10;wAc6H1MjcgjHEjXYlPpSylhbchinvifO3LcPDlOGoZEm4JDDXSeflSqkw5Zzg8WeVpbqn+Ov0/AV&#10;xs8YBps2xXZ2qqq1+tjv1lo/3I/vbyASjelffHNvTZ6vXgq4fpNPkI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3KH8MAAADdAAAADwAAAAAAAAAAAAAAAACYAgAAZHJzL2Rv&#10;d25yZXYueG1sUEsFBgAAAAAEAAQA9QAAAIgDAAAAAA==&#10;" path="m2664,244r-5,5l2664,249r,-5xe" fillcolor="#538cd3" stroked="f">
                    <v:path arrowok="t" o:connecttype="custom" o:connectlocs="2664,244;2659,249;2664,249;2664,244" o:connectangles="0,0,0,0"/>
                  </v:shape>
                  <v:shape id="Freeform 256" o:spid="_x0000_s1206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FvhMMA&#10;AADdAAAADwAAAGRycy9kb3ducmV2LnhtbERPTWsCMRC9F/ofwhR6q0ltUVmNUkSL0l7qiudhM24W&#10;N5MlSd3tvzeFQm/zeJ+zWA2uFVcKsfGs4XmkQBBX3jRcaziW26cZiJiQDbaeScMPRVgt7+8WWBjf&#10;8xddD6kWOYRjgRpsSl0hZawsOYwj3xFn7uyDw5RhqKUJ2Odw18qxUhPpsOHcYLGjtaXqcvh2Gk5h&#10;+Iyht2k72b0ey3Kj3j/2G60fH4a3OYhEQ/oX/7l3Js9XL1P4/Sa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FvhMMAAADdAAAADwAAAAAAAAAAAAAAAACYAgAAZHJzL2Rv&#10;d25yZXYueG1sUEsFBgAAAAAEAAQA9QAAAIgDAAAAAA==&#10;" path="m2664,244r,5l2665,246r-1,-2xe" fillcolor="#538cd3" stroked="f">
                    <v:path arrowok="t" o:connecttype="custom" o:connectlocs="2664,244;2664,249;2665,246;2664,244" o:connectangles="0,0,0,0"/>
                  </v:shape>
                  <v:shape id="Freeform 257" o:spid="_x0000_s1207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779sUA&#10;AADdAAAADwAAAGRycy9kb3ducmV2LnhtbESPQUsDMRCF70L/Q5iCN5tYpcjatEhppaIXu8XzsBk3&#10;i5vJksTu+u+dg+BthvfmvW/W2yn06kIpd5Et3C4MKOImuo5bC+f6cPMAKhdkh31ksvBDGbab2dUa&#10;KxdHfqfLqbRKQjhXaMGXMlRa58ZTwLyIA7FonzEFLLKmVruEo4SHXi+NWemAHUuDx4F2npqv03ew&#10;8JGmt5xGXw6r4/25rvfm+fVlb+31fHp6BFVoKv/mv+ujE3xzJ7j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Pvv2xQAAAN0AAAAPAAAAAAAAAAAAAAAAAJgCAABkcnMv&#10;ZG93bnJldi54bWxQSwUGAAAAAAQABAD1AAAAigMAAAAA&#10;" path="m2665,245r-1,4l2665,246r,-1xe" fillcolor="#538cd3" stroked="f">
                    <v:path arrowok="t" o:connecttype="custom" o:connectlocs="2665,245;2664,249;2665,246;2665,245" o:connectangles="0,0,0,0"/>
                  </v:shape>
                  <v:shape id="Freeform 258" o:spid="_x0000_s1208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JebcMA&#10;AADdAAAADwAAAGRycy9kb3ducmV2LnhtbERPTWsCMRC9F/ofwhR6q0ltEV2NUkSL0l7qiudhM24W&#10;N5MlSd3tvzeFQm/zeJ+zWA2uFVcKsfGs4XmkQBBX3jRcaziW26cpiJiQDbaeScMPRVgt7+8WWBjf&#10;8xddD6kWOYRjgRpsSl0hZawsOYwj3xFn7uyDw5RhqKUJ2Odw18qxUhPpsOHcYLGjtaXqcvh2Gk5h&#10;+Iyht2k72b0ey3Kj3j/2G60fH4a3OYhEQ/oX/7l3Js9XLzP4/Sa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JebcMAAADdAAAADwAAAAAAAAAAAAAAAACYAgAAZHJzL2Rv&#10;d25yZXYueG1sUEsFBgAAAAAEAAQA9QAAAIgDAAAAAA==&#10;" path="m2665,246r-1,3l2668,249r-3,-3xe" fillcolor="#538cd3" stroked="f">
                    <v:path arrowok="t" o:connecttype="custom" o:connectlocs="2665,246;2664,249;2668,249;2665,246" o:connectangles="0,0,0,0"/>
                  </v:shape>
                  <v:shape id="Freeform 259" o:spid="_x0000_s1209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6EjcUA&#10;AADdAAAADwAAAGRycy9kb3ducmV2LnhtbESPQUsDMRCF70L/QxjBm00spcjatIi00qIXu8XzsBk3&#10;i5vJksTu+u87B8HbDO/Ne9+st1Po1YVS7iJbeJgbUMRNdB23Fs71/v4RVC7IDvvIZOGXMmw3s5s1&#10;Vi6O/EGXU2mVhHCu0IIvZai0zo2ngHkeB2LRvmIKWGRNrXYJRwkPvV4Ys9IBO5YGjwO9eGq+Tz/B&#10;wmea3nMafdmvDstzXe/M69txZ+3d7fT8BKrQVP7Nf9cHJ/hmKfzyjYygN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ToSNxQAAAN0AAAAPAAAAAAAAAAAAAAAAAJgCAABkcnMv&#10;ZG93bnJldi54bWxQSwUGAAAAAAQABAD1AAAAigMAAAAA&#10;" path="m2666,244r-1,2l2668,249r-2,-5xe" fillcolor="#538cd3" stroked="f">
                    <v:path arrowok="t" o:connecttype="custom" o:connectlocs="2666,244;2665,246;2668,249;2666,244" o:connectangles="0,0,0,0"/>
                  </v:shape>
                  <v:shape id="Freeform 260" o:spid="_x0000_s1210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IhFsIA&#10;AADdAAAADwAAAGRycy9kb3ducmV2LnhtbERPTWsCMRC9F/wPYYTeaqKIlK1RRLQo7aWu9Dxsxs3i&#10;ZrIk0V3/fVMo9DaP9znL9eBacacQG88aphMFgrjypuFaw7ncv7yCiAnZYOuZNDwowno1elpiYXzP&#10;X3Q/pVrkEI4FarApdYWUsbLkME58R5y5iw8OU4ahliZgn8NdK2dKLaTDhnODxY62lqrr6eY0fIfh&#10;M4bepv3iMD+X5U69fxx3Wj+Ph80biERD+hf/uQ8mz1fzKfx+k0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AiEWwgAAAN0AAAAPAAAAAAAAAAAAAAAAAJgCAABkcnMvZG93&#10;bnJldi54bWxQSwUGAAAAAAQABAD1AAAAhwMAAAAA&#10;" path="m2740,240r-72,l2666,244r2,5l2740,249r,-9xe" fillcolor="#538cd3" stroked="f">
                    <v:path arrowok="t" o:connecttype="custom" o:connectlocs="2740,240;2668,240;2666,244;2668,249;2740,249;2740,240" o:connectangles="0,0,0,0,0,0"/>
                  </v:shape>
                  <v:shape id="Freeform 261" o:spid="_x0000_s1211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C/YcIA&#10;AADdAAAADwAAAGRycy9kb3ducmV2LnhtbERPTWsCMRC9F/ofwhR6q0lFpGyNUooWRS91pedhM24W&#10;N5MlSd313xtB8DaP9zmzxeBacaYQG88a3kcKBHHlTcO1hkO5evsAEROywdYzabhQhMX8+WmGhfE9&#10;/9J5n2qRQzgWqMGm1BVSxsqSwzjyHXHmjj44TBmGWpqAfQ53rRwrNZUOG84NFjv6tlSd9v9Ow18Y&#10;djH0Nq2m68mhLJfqZ7tZav36Mnx9gkg0pIf47l6bPF9NxnD7Jp8g5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0L9hwgAAAN0AAAAPAAAAAAAAAAAAAAAAAJgCAABkcnMvZG93&#10;bnJldi54bWxQSwUGAAAAAAQABAD1AAAAhwMAAAAA&#10;" path="m79,243r,1l80,246r,l79,243xe" fillcolor="#538cd3" stroked="f">
                    <v:path arrowok="t" o:connecttype="custom" o:connectlocs="79,243;79,244;80,246;80,246;79,243" o:connectangles="0,0,0,0,0"/>
                  </v:shape>
                  <v:shape id="Freeform 262" o:spid="_x0000_s1212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wa+sIA&#10;AADdAAAADwAAAGRycy9kb3ducmV2LnhtbERPTWsCMRC9F/wPYYTeatJWpKxGKUWLxV7qiudhM24W&#10;N5MlSd3135uC0Ns83ucsVoNrxYVCbDxreJ4oEMSVNw3XGg7l5ukNREzIBlvPpOFKEVbL0cMCC+N7&#10;/qHLPtUih3AsUINNqSukjJUlh3HiO+LMnXxwmDIMtTQB+xzuWvmi1Ew6bDg3WOzow1J13v86Dccw&#10;fMfQ27SZbaeHslyrz93XWuvH8fA+B5FoSP/iu3tr8nw1fY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nBr6wgAAAN0AAAAPAAAAAAAAAAAAAAAAAJgCAABkcnMvZG93&#10;bnJldi54bWxQSwUGAAAAAAQABAD1AAAAhwMAAAAA&#10;" path="m2665,243r,2l2665,246r1,-2l2665,243xe" fillcolor="#538cd3" stroked="f">
                    <v:path arrowok="t" o:connecttype="custom" o:connectlocs="2665,243;2665,245;2665,246;2666,244;2665,243" o:connectangles="0,0,0,0,0"/>
                  </v:shape>
                  <v:shape id="Freeform 263" o:spid="_x0000_s1213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WCjsIA&#10;AADdAAAADwAAAGRycy9kb3ducmV2LnhtbERPTWsCMRC9F/ofwhS81aRlkbI1SikqFr3UFc/DZrpZ&#10;upksSepu/70RBG/zeJ8zX46uE2cKsfWs4WWqQBDX3rTcaDhW6+c3EDEhG+w8k4Z/irBcPD7MsTR+&#10;4G86H1IjcgjHEjXYlPpSylhbchinvifO3I8PDlOGoZEm4JDDXSdflZpJhy3nBos9fVqqfw9/TsMp&#10;jPsYBpvWs21xrKqV2uy+VlpPnsaPdxCJxnQX39xbk+erooDrN/kEub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dYKOwgAAAN0AAAAPAAAAAAAAAAAAAAAAAJgCAABkcnMvZG93&#10;bnJldi54bWxQSwUGAAAAAAQABAD1AAAAhwMAAAAA&#10;" path="m80,243r-1,l80,246r1,-2l80,243xe" fillcolor="#538cd3" stroked="f">
                    <v:path arrowok="t" o:connecttype="custom" o:connectlocs="80,243;79,243;80,246;81,244;80,243" o:connectangles="0,0,0,0,0"/>
                  </v:shape>
                  <v:shape id="Freeform 264" o:spid="_x0000_s1214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knFcIA&#10;AADdAAAADwAAAGRycy9kb3ducmV2LnhtbERPTWsCMRC9C/0PYQreNGmxUrZGKUWLYi91pedhM24W&#10;N5MlSd3135uC0Ns83ucsVoNrxYVCbDxreJoqEMSVNw3XGo7lZvIKIiZkg61n0nClCKvlw2iBhfE9&#10;f9PlkGqRQzgWqMGm1BVSxsqSwzj1HXHmTj44TBmGWpqAfQ53rXxWai4dNpwbLHb0Yak6H36dhp8w&#10;fMXQ27SZb2fHslyrz/1urfX4cXh/A5FoSP/iu3tr8nw1e4G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ScVwgAAAN0AAAAPAAAAAAAAAAAAAAAAAJgCAABkcnMvZG93&#10;bnJldi54bWxQSwUGAAAAAAQABAD1AAAAhwMAAAAA&#10;" path="m2665,243r-1,1l2665,245r,-2l2665,243xe" fillcolor="#538cd3" stroked="f">
                    <v:path arrowok="t" o:connecttype="custom" o:connectlocs="2665,243;2664,244;2665,245;2665,243;2665,243" o:connectangles="0,0,0,0,0"/>
                  </v:shape>
                  <v:shape id="Freeform 265" o:spid="_x0000_s1215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u5YsIA&#10;AADdAAAADwAAAGRycy9kb3ducmV2LnhtbERPTWsCMRC9F/ofwhS81aRFFtkapRQVS73oiudhM90s&#10;3UyWJHW3/74RBG/zeJ+zWI2uExcKsfWs4WWqQBDX3rTcaDhVm+c5iJiQDXaeScMfRVgtHx8WWBo/&#10;8IEux9SIHMKxRA02pb6UMtaWHMap74kz9+2Dw5RhaKQJOORw18lXpQrpsOXcYLGnD0v1z/HXaTiH&#10;cR/DYNOm2M1OVbVW26/PtdaTp/H9DUSiMd3FN/fO5PlqVsD1m3yCX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67liwgAAAN0AAAAPAAAAAAAAAAAAAAAAAJgCAABkcnMvZG93&#10;bnJldi54bWxQSwUGAAAAAAQABAD1AAAAhwMAAAAA&#10;" path="m76,240r3,4l79,243r,-1l76,240xe" fillcolor="#538cd3" stroked="f">
                    <v:path arrowok="t" o:connecttype="custom" o:connectlocs="76,240;79,244;79,243;79,242;76,240" o:connectangles="0,0,0,0,0"/>
                  </v:shape>
                  <v:shape id="Freeform 266" o:spid="_x0000_s1216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cc+cIA&#10;AADdAAAADwAAAGRycy9kb3ducmV2LnhtbERPTWsCMRC9F/wPYYTeaqKILVujiGhR2ktd6XnYjJvF&#10;zWRJUnf7702h0Ns83ucs14NrxY1CbDxrmE4UCOLKm4ZrDedy//QCIiZkg61n0vBDEdar0cMSC+N7&#10;/qTbKdUih3AsUINNqSukjJUlh3HiO+LMXXxwmDIMtTQB+xzuWjlTaiEdNpwbLHa0tVRdT99Ow1cY&#10;PmLobdovDvNzWe7U2/txp/XjeNi8gkg0pH/xn/tg8nw1f4bfb/IJcn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pxz5wgAAAN0AAAAPAAAAAAAAAAAAAAAAAJgCAABkcnMvZG93&#10;bnJldi54bWxQSwUGAAAAAAQABAD1AAAAhwMAAAAA&#10;" path="m81,240r-1,3l81,244r,-4xe" fillcolor="#538cd3" stroked="f">
                    <v:path arrowok="t" o:connecttype="custom" o:connectlocs="81,240;80,243;81,244;81,240" o:connectangles="0,0,0,0"/>
                  </v:shape>
                  <v:shape id="Freeform 267" o:spid="_x0000_s1217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iIi8UA&#10;AADdAAAADwAAAGRycy9kb3ducmV2LnhtbESPQUsDMRCF70L/QxjBm00spcjatIi00qIXu8XzsBk3&#10;i5vJksTu+u87B8HbDO/Ne9+st1Po1YVS7iJbeJgbUMRNdB23Fs71/v4RVC7IDvvIZOGXMmw3s5s1&#10;Vi6O/EGXU2mVhHCu0IIvZai0zo2ngHkeB2LRvmIKWGRNrXYJRwkPvV4Ys9IBO5YGjwO9eGq+Tz/B&#10;wmea3nMafdmvDstzXe/M69txZ+3d7fT8BKrQVP7Nf9cHJ/hmKbjyjYygN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OIiLxQAAAN0AAAAPAAAAAAAAAAAAAAAAAJgCAABkcnMv&#10;ZG93bnJldi54bWxQSwUGAAAAAAQABAD1AAAAigMAAAAA&#10;" path="m86,240r-5,l81,244r5,-4xe" fillcolor="#538cd3" stroked="f">
                    <v:path arrowok="t" o:connecttype="custom" o:connectlocs="86,240;81,240;81,244;86,240" o:connectangles="0,0,0,0"/>
                  </v:shape>
                  <v:shape id="Freeform 268" o:spid="_x0000_s1218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QtEMIA&#10;AADdAAAADwAAAGRycy9kb3ducmV2LnhtbERPTWsCMRC9F/wPYYTeaqKItFujiGhR2ktd6XnYjJvF&#10;zWRJUnf7702h0Ns83ucs14NrxY1CbDxrmE4UCOLKm4ZrDedy//QMIiZkg61n0vBDEdar0cMSC+N7&#10;/qTbKdUih3AsUINNqSukjJUlh3HiO+LMXXxwmDIMtTQB+xzuWjlTaiEdNpwbLHa0tVRdT99Ow1cY&#10;PmLobdovDvNzWe7U2/txp/XjeNi8gkg0pH/xn/tg8nw1f4Hfb/IJcn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dC0QwgAAAN0AAAAPAAAAAAAAAAAAAAAAAJgCAABkcnMvZG93&#10;bnJldi54bWxQSwUGAAAAAAQABAD1AAAAhwMAAAAA&#10;" path="m2664,240r-5,l2664,244r,-4xe" fillcolor="#538cd3" stroked="f">
                    <v:path arrowok="t" o:connecttype="custom" o:connectlocs="2664,240;2659,240;2664,244;2664,240" o:connectangles="0,0,0,0"/>
                  </v:shape>
                  <v:shape id="Freeform 269" o:spid="_x0000_s1219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cSUMUA&#10;AADdAAAADwAAAGRycy9kb3ducmV2LnhtbESPQUsDMRCF70L/Q5iCN5tYtMjatEhppaIXu8XzsBk3&#10;i5vJksTu+u+dg+BthvfmvW/W2yn06kIpd5Et3C4MKOImuo5bC+f6cPMAKhdkh31ksvBDGbab2dUa&#10;KxdHfqfLqbRKQjhXaMGXMlRa58ZTwLyIA7FonzEFLLKmVruEo4SHXi+NWemAHUuDx4F2npqv03ew&#10;8JGmt5xGXw6r4925rvfm+fVlb+31fHp6BFVoKv/mv+ujE3xzL/z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lxJQxQAAAN0AAAAPAAAAAAAAAAAAAAAAAJgCAABkcnMv&#10;ZG93bnJldi54bWxQSwUGAAAAAAQABAD1AAAAigMAAAAA&#10;" path="m2664,240r,4l2665,243r-1,-3xe" fillcolor="#538cd3" stroked="f">
                    <v:path arrowok="t" o:connecttype="custom" o:connectlocs="2664,240;2664,244;2665,243;2664,240" o:connectangles="0,0,0,0"/>
                  </v:shape>
                  <v:shape id="Freeform 270" o:spid="_x0000_s1220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u3y8IA&#10;AADdAAAADwAAAGRycy9kb3ducmV2LnhtbERPTWsCMRC9F/ofwhR6q4mlSlmNUooWxV7qiudhM24W&#10;N5MlSd3tvzeC0Ns83ufMl4NrxYVCbDxrGI8UCOLKm4ZrDYdy/fIOIiZkg61n0vBHEZaLx4c5Fsb3&#10;/EOXfapFDuFYoAabUldIGStLDuPId8SZO/ngMGUYamkC9jnctfJVqal02HBusNjRp6XqvP91Go5h&#10;+I6ht2k93bwdynKlvnbbldbPT8PHDESiIf2L7+6NyfPVZAy3b/IJcnE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27fLwgAAAN0AAAAPAAAAAAAAAAAAAAAAAJgCAABkcnMvZG93&#10;bnJldi54bWxQSwUGAAAAAAQABAD1AAAAhwMAAAAA&#10;" path="m2668,240r-2,2l2665,243r1,1l2668,240xe" fillcolor="#538cd3" stroked="f">
                    <v:path arrowok="t" o:connecttype="custom" o:connectlocs="2668,240;2666,242;2665,243;2666,244;2668,240" o:connectangles="0,0,0,0,0"/>
                  </v:shape>
                  <v:shape id="Freeform 271" o:spid="_x0000_s1221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kpvMIA&#10;AADdAAAADwAAAGRycy9kb3ducmV2LnhtbERPTWsCMRC9C/0PYQq9aVJppaxGKUWLYi91xfOwGTeL&#10;m8mSpO7235uC0Ns83ucsVoNrxZVCbDxreJ4oEMSVNw3XGo7lZvwGIiZkg61n0vBLEVbLh9ECC+N7&#10;/qbrIdUih3AsUINNqSukjJUlh3HiO+LMnX1wmDIMtTQB+xzuWjlVaiYdNpwbLHb0Yam6HH6chlMY&#10;vmLobdrMti/Hslyrz/1urfXT4/A+B5FoSP/iu3tr8nz1Oo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CSm8wgAAAN0AAAAPAAAAAAAAAAAAAAAAAJgCAABkcnMvZG93&#10;bnJldi54bWxQSwUGAAAAAAQABAD1AAAAhwMAAAAA&#10;" path="m79,242r,1l80,243r-1,-1xe" fillcolor="#538cd3" stroked="f">
                    <v:path arrowok="t" o:connecttype="custom" o:connectlocs="79,242;79,243;80,243;79,242" o:connectangles="0,0,0,0"/>
                  </v:shape>
                  <v:shape id="Freeform 272" o:spid="_x0000_s1222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WMJ8MA&#10;AADdAAAADwAAAGRycy9kb3ducmV2LnhtbERPTWsCMRC9F/ofwhR6q4mtFVmNUoqKpb3UFc/DZtws&#10;biZLkrrrvzeFQm/zeJ+zWA2uFRcKsfGsYTxSIIgrbxquNRzKzdMMREzIBlvPpOFKEVbL+7sFFsb3&#10;/E2XfapFDuFYoAabUldIGStLDuPId8SZO/ngMGUYamkC9jnctfJZqal02HBusNjRu6XqvP9xGo5h&#10;+Iqht2kz3U0OZblW28+PtdaPD8PbHESiIf2L/9w7k+er1xf4/Sa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EWMJ8MAAADdAAAADwAAAAAAAAAAAAAAAACYAgAAZHJzL2Rv&#10;d25yZXYueG1sUEsFBgAAAAAEAAQA9QAAAIgDAAAAAA==&#10;" path="m2666,242r-1,1l2665,243r1,-1xe" fillcolor="#538cd3" stroked="f">
                    <v:path arrowok="t" o:connecttype="custom" o:connectlocs="2666,242;2665,243;2665,243;2666,242" o:connectangles="0,0,0,0"/>
                  </v:shape>
                  <v:shape id="Freeform 273" o:spid="_x0000_s1223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UU8IA&#10;AADdAAAADwAAAGRycy9kb3ducmV2LnhtbERPTWsCMRC9C/0PYQreNGmxUrZGKUWLYi91pedhM24W&#10;N5MlSd3135uC0Ns83ucsVoNrxYVCbDxreJoqEMSVNw3XGo7lZvIKIiZkg61n0nClCKvlw2iBhfE9&#10;f9PlkGqRQzgWqMGm1BVSxsqSwzj1HXHmTj44TBmGWpqAfQ53rXxWai4dNpwbLHb0Yak6H36dhp8w&#10;fMXQ27SZb2fHslyrz/1urfX4cXh/A5FoSP/iu3tr8nz1MoO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rBRTwgAAAN0AAAAPAAAAAAAAAAAAAAAAAJgCAABkcnMvZG93&#10;bnJldi54bWxQSwUGAAAAAAQABAD1AAAAhwMAAAAA&#10;" path="m88,235r-12,l79,242r1,1l81,240r7,-5xe" fillcolor="#538cd3" stroked="f">
                    <v:path arrowok="t" o:connecttype="custom" o:connectlocs="88,235;76,235;79,242;80,243;81,240;88,235" o:connectangles="0,0,0,0,0,0"/>
                  </v:shape>
                  <v:shape id="Freeform 274" o:spid="_x0000_s1224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xyMIA&#10;AADdAAAADwAAAGRycy9kb3ducmV2LnhtbERPTWsCMRC9F/wPYYTeatJSpaxGKUWLxV7qiudhM24W&#10;N5MlSd3135uC0Ns83ucsVoNrxYVCbDxreJ4oEMSVNw3XGg7l5ukNREzIBlvPpOFKEVbL0cMCC+N7&#10;/qHLPtUih3AsUINNqSukjJUlh3HiO+LMnXxwmDIMtTQB+xzuWvmi1Ew6bDg3WOzow1J13v86Dccw&#10;fMfQ27SZbV8PZblWn7uvtdaP4+F9DiLRkP7Fd/fW5PlqOo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4LHIwgAAAN0AAAAPAAAAAAAAAAAAAAAAAJgCAABkcnMvZG93&#10;bnJldi54bWxQSwUGAAAAAAQABAD1AAAAhwMAAAAA&#10;" path="m2404,76r-897,l1766,86r120,10l2001,100r111,10l2164,120r96,9l2308,139r44,5l2390,153r43,5l2500,177r34,5l2563,192r24,9l2625,220r19,5l2654,235r10,5l2665,243r1,-1l2668,235r72,l2740,220r-5,-4l2731,206r,-5l2726,201r,-5l2697,168r-38,-20l2611,129r-58,-19l2486,91,2448,81r-44,-5xe" fillcolor="#538cd3" stroked="f">
                    <v:path arrowok="t" o:connecttype="custom" o:connectlocs="2404,76;1507,76;1766,86;1886,96;2001,100;2112,110;2164,120;2260,129;2308,139;2352,144;2390,153;2433,158;2500,177;2534,182;2563,192;2587,201;2625,220;2644,225;2654,235;2664,240;2665,243;2666,242;2668,235;2740,235;2740,220;2735,216;2731,206;2731,201;2726,201;2726,196;2697,168;2659,148;2611,129;2553,110;2486,91;2448,81;2404,76" o:connectangles="0,0,0,0,0,0,0,0,0,0,0,0,0,0,0,0,0,0,0,0,0,0,0,0,0,0,0,0,0,0,0,0,0,0,0,0,0"/>
                  </v:shape>
                  <v:shape id="Freeform 275" o:spid="_x0000_s1225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Ivv8MA&#10;AADdAAAADwAAAGRycy9kb3ducmV2LnhtbERPTWsCMRC9F/wPYQq91aSlLmVrlCJaFHvRlZ6HzXSz&#10;dDNZktTd/nsjCL3N433OfDm6TpwpxNazhqepAkFce9Nyo+FUbR5fQcSEbLDzTBr+KMJyMbmbY2n8&#10;wAc6H1MjcgjHEjXYlPpSylhbchinvifO3LcPDlOGoZEm4JDDXSeflSqkw5Zzg8WeVpbqn+Ov0/AV&#10;xs8YBps2xfblVFVr9bHfrbV+uB/f30AkGtO/+ObemjxfzQq4fpNPkIsL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Ivv8MAAADdAAAADwAAAAAAAAAAAAAAAACYAgAAZHJzL2Rv&#10;d25yZXYueG1sUEsFBgAAAAAEAAQA9QAAAIgDAAAAAA==&#10;" path="m1507,l1233,,849,14,624,33,571,43,470,52,427,62r-48,5l336,76r-39,5l259,91,158,120r-29,9l81,148,62,158,43,172,28,182r,5l14,201r,5l9,216r-5,4l4,240r72,l79,242r-3,-7l88,235r8,-5l105,225r15,-9l139,211r19,-10l187,192r24,-10l244,177r68,-19l350,153r43,-9l436,139r48,-10l580,120r53,-10l739,100,859,96,979,86,1238,76r1166,l2361,67r-43,-5l2270,52r-96,-9l2121,33,1891,14,1507,xe" fillcolor="#538cd3" stroked="f">
                    <v:path arrowok="t" o:connecttype="custom" o:connectlocs="1507,0;1233,0;849,14;624,33;571,43;470,52;427,62;379,67;336,76;297,81;259,91;158,120;129,129;81,148;62,158;43,172;28,182;28,187;14,201;14,206;9,216;4,220;4,240;76,240;79,242;76,235;88,235;96,230;105,225;120,216;139,211;158,201;187,192;211,182;244,177;312,158;350,153;393,144;436,139;484,129;580,120;633,110;739,100;859,96;979,86;1238,76;2404,76;2361,67;2318,62;2270,52;2174,43;2121,33;1891,14;1507,0" o:connectangles="0,0,0,0,0,0,0,0,0,0,0,0,0,0,0,0,0,0,0,0,0,0,0,0,0,0,0,0,0,0,0,0,0,0,0,0,0,0,0,0,0,0,0,0,0,0,0,0,0,0,0,0,0,0"/>
                  </v:shape>
                  <v:shape id="Freeform 276" o:spid="_x0000_s1226" style="position:absolute;left:3009;top:-2314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6KJMMA&#10;AADdAAAADwAAAGRycy9kb3ducmV2LnhtbERPTWsCMRC9F/ofwhR6q0mlVVmNUkSL0l7qiudhM24W&#10;N5MlSd3tvzeFQm/zeJ+zWA2uFVcKsfGs4XmkQBBX3jRcaziW26cZiJiQDbaeScMPRVgt7+8WWBjf&#10;8xddD6kWOYRjgRpsSl0hZawsOYwj3xFn7uyDw5RhqKUJ2Odw18qxUhPpsOHcYLGjtaXqcvh2Gk5h&#10;+Iyht2k72b0cy3Kj3j/2G60fH4a3OYhEQ/oX/7l3Js9Xr1P4/SafIJ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36KJMMAAADdAAAADwAAAAAAAAAAAAAAAACYAgAAZHJzL2Rv&#10;d25yZXYueG1sUEsFBgAAAAAEAAQA9QAAAIgDAAAAAA==&#10;" path="m2740,235r-72,l2666,242r2,-2l2740,240r,-5xe" fillcolor="#538cd3" stroked="f">
                    <v:path arrowok="t" o:connecttype="custom" o:connectlocs="2740,235;2668,235;2666,242;2668,240;2740,240;2740,235" o:connectangles="0,0,0,0,0,0"/>
                  </v:shape>
                </v:group>
                <v:group id="Group 277" o:spid="_x0000_s1227" style="position:absolute;left:7622;top:-1944;width:1018;height:490" coordorigin="7622,-1944" coordsize="1018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9Ke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JOV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l9KeMcAAADd&#10;AAAADwAAAAAAAAAAAAAAAACqAgAAZHJzL2Rvd25yZXYueG1sUEsFBgAAAAAEAAQA+gAAAJ4DAAAA&#10;AA==&#10;">
                  <v:shape id="Freeform 278" o:spid="_x0000_s1228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lEq8IA&#10;AADdAAAADwAAAGRycy9kb3ducmV2LnhtbERPzYrCMBC+C/sOYRb2pqkLilajuILs4kGs9QGGZmyD&#10;zaQ00Xbf3giCt/n4fme57m0t7tR641jBeJSAIC6cNlwqOOe74QyED8gaa8ek4J88rFcfgyWm2nWc&#10;0f0UShFD2KeooAqhSaX0RUUW/cg1xJG7uNZiiLAtpW6xi+G2lt9JMpUWDceGChvaVlRcTzerINvm&#10;+3rfnU3RT0x++B0f859NqdTXZ79ZgAjUh7f45f7TcX4ymcPzm3iC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GUSrwgAAAN0AAAAPAAAAAAAAAAAAAAAAAJgCAABkcnMvZG93&#10;bnJldi54bWxQSwUGAAAAAAQABAD1AAAAhwMAAAAA&#10;" path="m103,299r2,3l14,302r,5l23,326r5,l28,331r15,19l47,350r,5l72,374r57,38l196,441r39,10l273,465r43,10l460,489r96,l700,475r39,-10l782,451r38,-10l854,427r25,-15l460,412,331,398,254,379,220,364r-28,-9l163,340,139,326,103,299xe" fillcolor="#538cd3" stroked="f">
                    <v:path arrowok="t" o:connecttype="custom" o:connectlocs="103,299;105,302;14,302;14,307;23,326;28,326;28,331;43,350;47,350;47,355;72,374;129,412;196,441;235,451;273,465;316,475;460,489;556,489;700,475;739,465;782,451;820,441;854,427;879,412;460,412;331,398;254,379;220,364;192,355;163,340;139,326;103,299" o:connectangles="0,0,0,0,0,0,0,0,0,0,0,0,0,0,0,0,0,0,0,0,0,0,0,0,0,0,0,0,0,0,0,0"/>
                  </v:shape>
                  <v:shape id="Freeform 279" o:spid="_x0000_s1229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8ni8UA&#10;AADdAAAADwAAAGRycy9kb3ducmV2LnhtbESPQWvCQBCF7wX/wzKCt7pRUCR1FRWk4qGo8QcM2Wmy&#10;mJ0N2a2J/75zKPQ2w3vz3jfr7eAb9aQuusAGZtMMFHEZrOPKwL04vq9AxYRssQlMBl4UYbsZva0x&#10;t6HnKz1vqVISwjFHA3VKba51LGvyGKehJRbtO3Qek6xdpW2HvYT7Rs+zbKk9OpaGGls61FQ+bj/e&#10;wPVQnJtzf3flsHDF1+fsUux3lTGT8bD7AJVoSP/mv+uTFfxsKfz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TyeLxQAAAN0AAAAPAAAAAAAAAAAAAAAAAJgCAABkcnMv&#10;ZG93bnJldi54bWxQSwUGAAAAAAQABAD1AAAAigMAAAAA&#10;" path="m912,297r-39,29l849,340r-57,29l758,379r-77,19l643,403r-43,5l552,412r327,l887,408r34,-15l945,374r19,-19l969,355r,-5l983,331r5,l988,326r15,-19l1003,302r-91,l912,297xe" fillcolor="#538cd3" stroked="f">
                    <v:path arrowok="t" o:connecttype="custom" o:connectlocs="912,297;873,326;849,340;792,369;758,379;681,398;643,403;600,408;552,412;879,412;887,408;921,393;945,374;964,355;969,355;969,350;983,331;988,331;988,326;1003,307;1003,302;912,302;912,297" o:connectangles="0,0,0,0,0,0,0,0,0,0,0,0,0,0,0,0,0,0,0,0,0,0,0"/>
                  </v:shape>
                  <v:shape id="Freeform 280" o:spid="_x0000_s1230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OCEMIA&#10;AADdAAAADwAAAGRycy9kb3ducmV2LnhtbERPzYrCMBC+L/gOYYS9rWkXVqQaRQVRPIi2PsDQjG2w&#10;mZQma+vbG2Fhb/Px/c5iNdhGPKjzxrGCdJKAIC6dNlwpuBa7rxkIH5A1No5JwZM8rJajjwVm2vV8&#10;oUceKhFD2GeooA6hzaT0ZU0W/cS1xJG7uc5iiLCrpO6wj+G2kd9JMpUWDceGGlva1lTe81+r4LIt&#10;js2xv5py+DHFaZ+ei826UupzPKznIAIN4V/85z7oOD+ZpvD+Jp4gl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A4IQwgAAAN0AAAAPAAAAAAAAAAAAAAAAAJgCAABkcnMvZG93&#10;bnJldi54bWxQSwUGAAAAAAQABAD1AAAAhwMAAAAA&#10;" path="m604,4l407,4,360,9,273,28,235,38,158,67,124,81,67,120,47,134r,5l43,139,28,158r,5l23,163r-9,19l14,187r-5,5l4,211r,5l,220r,48l4,273r,5l9,302r96,l100,297r1,l94,288r-3,l81,268r2,l76,254r3,l78,249r-2,l76,240r3,l80,235r-4,l91,206r3,l101,196r-1,l120,177r19,-14l163,148r29,-14l225,124r34,-14l292,100r39,-4l374,86r43,-5l460,81r48,-5l879,76,854,62,820,47,782,38,652,9,604,4xe" fillcolor="#538cd3" stroked="f">
                    <v:path arrowok="t" o:connecttype="custom" o:connectlocs="604,4;407,4;360,9;273,28;235,38;158,67;124,81;67,120;47,134;47,139;43,139;28,158;28,163;23,163;14,182;14,187;9,192;4,211;4,216;0,220;0,268;4,273;4,278;9,302;105,302;100,297;101,297;94,288;91,288;81,268;83,268;76,254;79,254;78,249;76,249;76,240;79,240;80,235;76,235;91,206;94,206;101,196;100,196;120,177;139,163;163,148;192,134;225,124;259,110;292,100;331,96;374,86;417,81;460,81;508,76;879,76;854,62;820,47;782,38;652,9;604,4" o:connectangles="0,0,0,0,0,0,0,0,0,0,0,0,0,0,0,0,0,0,0,0,0,0,0,0,0,0,0,0,0,0,0,0,0,0,0,0,0,0,0,0,0,0,0,0,0,0,0,0,0,0,0,0,0,0,0,0,0,0,0,0,0"/>
                  </v:shape>
                  <v:shape id="Freeform 281" o:spid="_x0000_s1231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EcZ8MA&#10;AADdAAAADwAAAGRycy9kb3ducmV2LnhtbERPzWqDQBC+B/oOyxR6S9YEGorNKmmgtHgIjfoAgzvV&#10;pe6suFs1b58NFHqbj+93DvliezHR6I1jBdtNAoK4cdpwq6Cu3tcvIHxA1tg7JgVX8pBnD6sDptrN&#10;fKGpDK2IIexTVNCFMKRS+qYji37jBuLIfbvRYohwbKUecY7htpe7JNlLi4ZjQ4cDnTpqfspfq+By&#10;qoq+mGvTLM+mOn9sv6q3Y6vU0+NyfAURaAn/4j/3p47zk/0O7t/EE2R2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tEcZ8MAAADdAAAADwAAAAAAAAAAAAAAAACYAgAAZHJzL2Rv&#10;d25yZXYueG1sUEsFBgAAAAAEAAQA9QAAAIgDAAAAAA==&#10;" path="m100,297r5,5l103,299r-3,-2xe" fillcolor="#538cd3" stroked="f">
                    <v:path arrowok="t" o:connecttype="custom" o:connectlocs="100,297;105,302;103,299;100,297" o:connectangles="0,0,0,0"/>
                  </v:shape>
                  <v:shape id="Freeform 282" o:spid="_x0000_s1232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25/MIA&#10;AADdAAAADwAAAGRycy9kb3ducmV2LnhtbERPzYrCMBC+C/sOYRb2pqm7KFKN4gqy4kGs9QGGZmyD&#10;zaQ00Xbf3giCt/n4fmex6m0t7tR641jBeJSAIC6cNlwqOOfb4QyED8gaa8ek4J88rJYfgwWm2nWc&#10;0f0UShFD2KeooAqhSaX0RUUW/cg1xJG7uNZiiLAtpW6xi+G2lt9JMpUWDceGChvaVFRcTzerINvk&#10;+3rfnU3RT0x++Bsf8991qdTXZ7+egwjUh7f45d7pOD+Z/sD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nbn8wgAAAN0AAAAPAAAAAAAAAAAAAAAAAJgCAABkcnMvZG93&#10;bnJldi54bWxQSwUGAAAAAAQABAD1AAAAhwMAAAAA&#10;" path="m1010,283r-84,l912,302r91,l1010,283xe" fillcolor="#538cd3" stroked="f">
                    <v:path arrowok="t" o:connecttype="custom" o:connectlocs="1010,283;926,283;912,302;1003,302;1010,283" o:connectangles="0,0,0,0,0"/>
                  </v:shape>
                  <v:shape id="Freeform 283" o:spid="_x0000_s1233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hiMIA&#10;AADdAAAADwAAAGRycy9kb3ducmV2LnhtbERPzYrCMBC+C/sOYRb2pqnLKlKN4gqy4kGs9QGGZmyD&#10;zaQ00Xbf3giCt/n4fmex6m0t7tR641jBeJSAIC6cNlwqOOfb4QyED8gaa8ek4J88rJYfgwWm2nWc&#10;0f0UShFD2KeooAqhSaX0RUUW/cg1xJG7uNZiiLAtpW6xi+G2lt9JMpUWDceGChvaVFRcTzerINvk&#10;+3rfnU3RT0x++Bsf8991qdTXZ7+egwjUh7f45d7pOD+Z/sD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dCGIwgAAAN0AAAAPAAAAAAAAAAAAAAAAAJgCAABkcnMvZG93&#10;bnJldi54bWxQSwUGAAAAAAQABAD1AAAAhwMAAAAA&#10;" path="m101,297r-1,l103,299r-2,-2xe" fillcolor="#538cd3" stroked="f">
                    <v:path arrowok="t" o:connecttype="custom" o:connectlocs="101,297;100,297;103,299;101,297" o:connectangles="0,0,0,0"/>
                  </v:shape>
                  <v:shape id="Freeform 284" o:spid="_x0000_s1234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iEE8EA&#10;AADdAAAADwAAAGRycy9kb3ducmV2LnhtbERPzYrCMBC+L/gOYQRva6qgSDWKCqJ4WNT6AEMztsFm&#10;Uppo69ubBcHbfHy/s1h1thJParxxrGA0TEAQ504bLhRcs93vDIQPyBorx6TgRR5Wy97PAlPtWj7T&#10;8xIKEUPYp6igDKFOpfR5SRb90NXEkbu5xmKIsCmkbrCN4baS4ySZSouGY0OJNW1Lyu+Xh1Vw3mbH&#10;6theTd5NTPa3H52yzbpQatDv1nMQgbrwFX/cBx3nJ9MJ/H8TT5DL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4hBPBAAAA3QAAAA8AAAAAAAAAAAAAAAAAmAIAAGRycy9kb3du&#10;cmV2LnhtbFBLBQYAAAAABAAEAPUAAACGAwAAAAA=&#10;" path="m91,283r,5l94,288r-3,-5xe" fillcolor="#538cd3" stroked="f">
                    <v:path arrowok="t" o:connecttype="custom" o:connectlocs="91,283;91,288;94,288;91,283" o:connectangles="0,0,0,0"/>
                  </v:shape>
                  <v:shape id="Freeform 285" o:spid="_x0000_s1235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oaZMIA&#10;AADdAAAADwAAAGRycy9kb3ducmV2LnhtbERPzYrCMBC+C/sOYRb2pqnCFqlGcYVF8SDa+gBDM7bB&#10;ZlKaaLtvvxEEb/Px/c5yPdhGPKjzxrGC6SQBQVw6bbhScCl+x3MQPiBrbByTgj/ysF59jJaYadfz&#10;mR55qEQMYZ+hgjqENpPSlzVZ9BPXEkfu6jqLIcKukrrDPobbRs6SJJUWDceGGlva1lTe8rtVcN4W&#10;h+bQX0w5fJviuJueip9NpdTX57BZgAg0hLf45d7rOD9JU3h+E0+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6hpkwgAAAN0AAAAPAAAAAAAAAAAAAAAAAJgCAABkcnMvZG93&#10;bnJldi54bWxQSwUGAAAAAAQABAD1AAAAhwMAAAAA&#10;" path="m931,268r-10,20l926,283r84,l1012,278r,-5l931,273r,-5xe" fillcolor="#538cd3" stroked="f">
                    <v:path arrowok="t" o:connecttype="custom" o:connectlocs="931,268;921,288;926,283;1010,283;1012,278;1012,273;931,273;931,268" o:connectangles="0,0,0,0,0,0,0,0"/>
                  </v:shape>
                  <v:shape id="Freeform 286" o:spid="_x0000_s1236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a//8IA&#10;AADdAAAADwAAAGRycy9kb3ducmV2LnhtbERPzYrCMBC+C/sOYRb2pqkLq1KN4gqy4kGs9QGGZmyD&#10;zaQ00Xbf3giCt/n4fmex6m0t7tR641jBeJSAIC6cNlwqOOfb4QyED8gaa8ek4J88rJYfgwWm2nWc&#10;0f0UShFD2KeooAqhSaX0RUUW/cg1xJG7uNZiiLAtpW6xi+G2lt9JMpEWDceGChvaVFRcTzerINvk&#10;+3rfnU3R/5j88Dc+5r/rUqmvz349BxGoD2/xy73TcX4ymcL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pr//wgAAAN0AAAAPAAAAAAAAAAAAAAAAAJgCAABkcnMvZG93&#10;bnJldi54bWxQSwUGAAAAAAQABAD1AAAAhwMAAAAA&#10;" path="m83,268r-2,l86,273r-3,-5xe" fillcolor="#538cd3" stroked="f">
                    <v:path arrowok="t" o:connecttype="custom" o:connectlocs="83,268;81,268;86,273;83,268" o:connectangles="0,0,0,0"/>
                  </v:shape>
                  <v:shape id="Freeform 287" o:spid="_x0000_s1237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krjcUA&#10;AADdAAAADwAAAGRycy9kb3ducmV2LnhtbESPQWvCQBCF7wX/wzKCt7pRUCR1FRWk4qGo8QcM2Wmy&#10;mJ0N2a2J/75zKPQ2w3vz3jfr7eAb9aQuusAGZtMMFHEZrOPKwL04vq9AxYRssQlMBl4UYbsZva0x&#10;t6HnKz1vqVISwjFHA3VKba51LGvyGKehJRbtO3Qek6xdpW2HvYT7Rs+zbKk9OpaGGls61FQ+bj/e&#10;wPVQnJtzf3flsHDF1+fsUux3lTGT8bD7AJVoSP/mv+uTFfxsKbj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OSuNxQAAAN0AAAAPAAAAAAAAAAAAAAAAAJgCAABkcnMv&#10;ZG93bnJldi54bWxQSwUGAAAAAAQABAD1AAAAigMAAAAA&#10;" path="m936,254r-5,19l1012,273r,-5l1013,264r-77,l936,254xe" fillcolor="#538cd3" stroked="f">
                    <v:path arrowok="t" o:connecttype="custom" o:connectlocs="936,254;931,273;1012,273;1012,268;1013,264;936,264;936,254" o:connectangles="0,0,0,0,0,0,0"/>
                  </v:shape>
                  <v:shape id="Freeform 288" o:spid="_x0000_s1238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WOFsIA&#10;AADdAAAADwAAAGRycy9kb3ducmV2LnhtbERPzYrCMBC+C/sOYRb2pqkLK1qN4gqy4kGs9QGGZmyD&#10;zaQ00Xbf3giCt/n4fmex6m0t7tR641jBeJSAIC6cNlwqOOfb4RSED8gaa8ek4J88rJYfgwWm2nWc&#10;0f0UShFD2KeooAqhSaX0RUUW/cg1xJG7uNZiiLAtpW6xi+G2lt9JMpEWDceGChvaVFRcTzerINvk&#10;+3rfnU3R/5j88Dc+5r/rUqmvz349BxGoD2/xy73TcX4ymcH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Y4WwgAAAN0AAAAPAAAAAAAAAAAAAAAAAJgCAABkcnMvZG93&#10;bnJldi54bWxQSwUGAAAAAAQABAD1AAAAhwMAAAAA&#10;" path="m79,254r-3,l81,264,79,254xe" fillcolor="#538cd3" stroked="f">
                    <v:path arrowok="t" o:connecttype="custom" o:connectlocs="79,254;76,254;81,264;79,254" o:connectangles="0,0,0,0"/>
                  </v:shape>
                  <v:shape id="Freeform 289" o:spid="_x0000_s1239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axVsUA&#10;AADdAAAADwAAAGRycy9kb3ducmV2LnhtbESPQWvCQBCF74X+h2UK3upGwVaiq6ggiodSjT9gyE6T&#10;pdnZkF1N/PfOodDbDO/Ne98s14Nv1J266AIbmIwzUMRlsI4rA9di/z4HFROyxSYwGXhQhPXq9WWJ&#10;uQ09n+l+SZWSEI45GqhTanOtY1mTxzgOLbFoP6HzmGTtKm077CXcN3qaZR/ao2NpqLGlXU3l7+Xm&#10;DZx3xak59VdXDjNXfB0m38V2Uxkzehs2C1CJhvRv/rs+WsHPPoVfvpER9Oo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lrFWxQAAAN0AAAAPAAAAAAAAAAAAAAAAAJgCAABkcnMv&#10;ZG93bnJldi54bWxQSwUGAAAAAAQABAD1AAAAigMAAAAA&#10;" path="m1015,230r-79,l936,264r77,l1017,249r,-9l1015,230xe" fillcolor="#538cd3" stroked="f">
                    <v:path arrowok="t" o:connecttype="custom" o:connectlocs="1015,230;936,230;936,264;1013,264;1017,249;1017,240;1015,230" o:connectangles="0,0,0,0,0,0,0"/>
                  </v:shape>
                  <v:shape id="Freeform 290" o:spid="_x0000_s1240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oUzcIA&#10;AADdAAAADwAAAGRycy9kb3ducmV2LnhtbERP24rCMBB9F/yHMIJvmlbwQtcoKiwrPixq/YChmW2D&#10;zaQ00da/NwsL+zaHc531tre1eFLrjWMF6TQBQVw4bbhUcMs/JysQPiBrrB2Tghd52G6GgzVm2nV8&#10;oec1lCKGsM9QQRVCk0npi4os+qlriCP341qLIcK2lLrFLobbWs6SZCEtGo4NFTZ0qKi4Xx9WweWQ&#10;n+pTdzNFPzf591d6zve7UqnxqN99gAjUh3/xn/uo4/xkmcLvN/EEuX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2hTNwgAAAN0AAAAPAAAAAAAAAAAAAAAAAJgCAABkcnMvZG93&#10;bnJldi54bWxQSwUGAAAAAAQABAD1AAAAhwMAAAAA&#10;" path="m76,240r,9l77,245r-1,-5xe" fillcolor="#538cd3" stroked="f">
                    <v:path arrowok="t" o:connecttype="custom" o:connectlocs="76,240;76,249;77,245;76,240" o:connectangles="0,0,0,0"/>
                  </v:shape>
                  <v:shape id="Freeform 291" o:spid="_x0000_s1241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KusIA&#10;AADdAAAADwAAAGRycy9kb3ducmV2LnhtbERPzYrCMBC+C/sOYRa8aaqgLl2juIK4eBBrfYChGdtg&#10;MylN1nbf3giCt/n4fme57m0t7tR641jBZJyAIC6cNlwquOS70RcIH5A11o5JwT95WK8+BktMtes4&#10;o/s5lCKGsE9RQRVCk0rpi4os+rFriCN3da3FEGFbSt1iF8NtLadJMpcWDceGChvaVlTczn9WQbbN&#10;D/Whu5iin5n8uJ+c8p9NqdTws998gwjUh7f45f7VcX6ymMLzm3iC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CIq6wgAAAN0AAAAPAAAAAAAAAAAAAAAAAJgCAABkcnMvZG93&#10;bnJldi54bWxQSwUGAAAAAAQABAD1AAAAhwMAAAAA&#10;" path="m77,245r-1,4l78,249r-1,-4xe" fillcolor="#538cd3" stroked="f">
                    <v:path arrowok="t" o:connecttype="custom" o:connectlocs="77,245;76,249;78,249;77,245" o:connectangles="0,0,0,0"/>
                  </v:shape>
                  <v:shape id="Freeform 292" o:spid="_x0000_s1242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QvIcIA&#10;AADdAAAADwAAAGRycy9kb3ducmV2LnhtbERPzYrCMBC+C/sOYRb2pqm7qEvXKK4gigdR6wMMzdgG&#10;m0lpoq1vbwTB23x8vzOdd7YSN2q8caxgOEhAEOdOGy4UnLJV/xeED8gaK8ek4E4e5rOP3hRT7Vo+&#10;0O0YChFD2KeooAyhTqX0eUkW/cDVxJE7u8ZiiLAppG6wjeG2kt9JMpYWDceGEmtalpRfjler4LDM&#10;ttW2PZm8G5lstx7us/9FodTXZ7f4AxGoC2/xy73RcX4y+YH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RC8hwgAAAN0AAAAPAAAAAAAAAAAAAAAAAJgCAABkcnMvZG93&#10;bnJldi54bWxQSwUGAAAAAAQABAD1AAAAhwMAAAAA&#10;" path="m79,240r-3,l77,245r2,-5xe" fillcolor="#538cd3" stroked="f">
                    <v:path arrowok="t" o:connecttype="custom" o:connectlocs="79,240;76,240;77,245;79,240" o:connectangles="0,0,0,0"/>
                  </v:shape>
                  <v:shape id="Freeform 293" o:spid="_x0000_s1243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23VcIA&#10;AADdAAAADwAAAGRycy9kb3ducmV2LnhtbERPzYrCMBC+C/sOYRb2pqnLqkvXKK4gigdR6wMMzdgG&#10;m0lpoq1vbwTB23x8vzOdd7YSN2q8caxgOEhAEOdOGy4UnLJV/xeED8gaK8ek4E4e5rOP3hRT7Vo+&#10;0O0YChFD2KeooAyhTqX0eUkW/cDVxJE7u8ZiiLAppG6wjeG2kt9JMpYWDceGEmtalpRfjler4LDM&#10;ttW2PZm8G5lstx7us/9FodTXZ7f4AxGoC2/xy73RcX4y+YH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rbdVwgAAAN0AAAAPAAAAAAAAAAAAAAAAAJgCAABkcnMvZG93&#10;bnJldi54bWxQSwUGAAAAAAQABAD1AAAAhwMAAAAA&#10;" path="m81,230r-5,5l80,235r1,-5xe" fillcolor="#538cd3" stroked="f">
                    <v:path arrowok="t" o:connecttype="custom" o:connectlocs="81,230;76,235;80,235;81,230" o:connectangles="0,0,0,0"/>
                  </v:shape>
                  <v:shape id="Freeform 294" o:spid="_x0000_s1244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ESzsIA&#10;AADdAAAADwAAAGRycy9kb3ducmV2LnhtbERP24rCMBB9F/Yfwizsm6YueKEaxRVkFx/EWj9gaMY2&#10;2ExKE233740g+DaHc53lure1uFPrjWMF41ECgrhw2nCp4JzvhnMQPiBrrB2Tgn/ysF59DJaYatdx&#10;RvdTKEUMYZ+igiqEJpXSFxVZ9CPXEEfu4lqLIcK2lLrFLobbWn4nyVRaNBwbKmxoW1FxPd2sgmyb&#10;7+t9dzZFPzH54Xd8zH82pVJfn/1mASJQH97il/tPx/nJbALPb+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4RLOwgAAAN0AAAAPAAAAAAAAAAAAAAAAAJgCAABkcnMvZG93&#10;bnJldi54bWxQSwUGAAAAAAQABAD1AAAAhwMAAAAA&#10;" path="m1012,216r-81,l936,235r,-5l1015,230r-3,-10l1012,216xe" fillcolor="#538cd3" stroked="f">
                    <v:path arrowok="t" o:connecttype="custom" o:connectlocs="1012,216;931,216;936,235;936,230;1015,230;1012,220;1012,216" o:connectangles="0,0,0,0,0,0,0"/>
                  </v:shape>
                  <v:shape id="Freeform 295" o:spid="_x0000_s1245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OMucIA&#10;AADdAAAADwAAAGRycy9kb3ducmV2LnhtbERPzYrCMBC+C/sOYRb2pqkLq1KN4gqy4kGs9QGGZmyD&#10;zaQ00Xbf3giCt/n4fmex6m0t7tR641jBeJSAIC6cNlwqOOfb4QyED8gaa8ek4J88rJYfgwWm2nWc&#10;0f0UShFD2KeooAqhSaX0RUUW/cg1xJG7uNZiiLAtpW6xi+G2lt9JMpEWDceGChvaVFRcTzerINvk&#10;+3rfnU3R/5j88Dc+5r/rUqmvz349BxGoD2/xy73TcX4yncD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M4y5wgAAAN0AAAAPAAAAAAAAAAAAAAAAAJgCAABkcnMvZG93&#10;bnJldi54bWxQSwUGAAAAAAQABAD1AAAAhwMAAAAA&#10;" path="m921,206r10,19l931,216r81,l1012,211r-86,l921,206xe" fillcolor="#538cd3" stroked="f">
                    <v:path arrowok="t" o:connecttype="custom" o:connectlocs="921,206;931,225;931,216;1012,216;1012,211;926,211;921,206" o:connectangles="0,0,0,0,0,0,0"/>
                  </v:shape>
                  <v:shape id="Freeform 296" o:spid="_x0000_s1246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8pIsIA&#10;AADdAAAADwAAAGRycy9kb3ducmV2LnhtbERPzYrCMBC+C/sOYRb2pqkLq1KN4gqy4kGs9QGGZmyD&#10;zaQ00Xbf3giCt/n4fmex6m0t7tR641jBeJSAIC6cNlwqOOfb4QyED8gaa8ek4J88rJYfgwWm2nWc&#10;0f0UShFD2KeooAqhSaX0RUUW/cg1xJG7uNZiiLAtpW6xi+G2lt9JMpEWDceGChvaVFRcTzerINvk&#10;+3rfnU3R/5j88Dc+5r/rUqmvz349BxGoD2/xy73TcX4yncLzm3iC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fykiwgAAAN0AAAAPAAAAAAAAAAAAAAAAAJgCAABkcnMvZG93&#10;bnJldi54bWxQSwUGAAAAAAQABAD1AAAAhwMAAAAA&#10;" path="m94,206r-3,l91,211r3,-5xe" fillcolor="#538cd3" stroked="f">
                    <v:path arrowok="t" o:connecttype="custom" o:connectlocs="94,206;91,206;91,211;94,206" o:connectangles="0,0,0,0"/>
                  </v:shape>
                  <v:shape id="Freeform 297" o:spid="_x0000_s1247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C9UMUA&#10;AADdAAAADwAAAGRycy9kb3ducmV2LnhtbESPQWvCQBCF74X+h2UK3upGwVaiq6ggiodSjT9gyE6T&#10;pdnZkF1N/PfOodDbDO/Ne98s14Nv1J266AIbmIwzUMRlsI4rA9di/z4HFROyxSYwGXhQhPXq9WWJ&#10;uQ09n+l+SZWSEI45GqhTanOtY1mTxzgOLbFoP6HzmGTtKm077CXcN3qaZR/ao2NpqLGlXU3l7+Xm&#10;DZx3xak59VdXDjNXfB0m38V2Uxkzehs2C1CJhvRv/rs+WsHPPgVXvpER9Oo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4L1QxQAAAN0AAAAPAAAAAAAAAAAAAAAAAJgCAABkcnMv&#10;ZG93bnJldi54bWxQSwUGAAAAAAQABAD1AAAAigMAAAAA&#10;" path="m1003,192r-91,l926,211r86,l1003,192xe" fillcolor="#538cd3" stroked="f">
                    <v:path arrowok="t" o:connecttype="custom" o:connectlocs="1003,192;912,192;926,211;1012,211;1003,192" o:connectangles="0,0,0,0,0"/>
                  </v:shape>
                  <v:shape id="Freeform 298" o:spid="_x0000_s1248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Yy8IA&#10;AADdAAAADwAAAGRycy9kb3ducmV2LnhtbERPzYrCMBC+C/sOYRb2pqkLq27XKK4gigdR6wMMzdgG&#10;m0lpoq1vbwTB23x8vzOdd7YSN2q8caxgOEhAEOdOGy4UnLJVfwLCB2SNlWNScCcP89lHb4qpdi0f&#10;6HYMhYgh7FNUUIZQp1L6vCSLfuBq4sidXWMxRNgUUjfYxnBbye8kGUmLhmNDiTUtS8ovx6tVcFhm&#10;22rbnkze/Zhstx7us/9FodTXZ7f4AxGoC2/xy73RcX4y/oXnN/EEO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rBjLwgAAAN0AAAAPAAAAAAAAAAAAAAAAAJgCAABkcnMvZG93&#10;bnJldi54bWxQSwUGAAAAAAQABAD1AAAAhwMAAAAA&#10;" path="m105,192r-5,4l101,196r4,-4xe" fillcolor="#538cd3" stroked="f">
                    <v:path arrowok="t" o:connecttype="custom" o:connectlocs="105,192;100,196;101,196;105,192" o:connectangles="0,0,0,0"/>
                  </v:shape>
                  <v:shape id="Freeform 299" o:spid="_x0000_s1249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PBccUA&#10;AADdAAAADwAAAGRycy9kb3ducmV2LnhtbESPQWvCQBCF7wX/wzKCt7pRsEjqKipIxUNR4w8YstNk&#10;MTsbslsT/33nUPA2w3vz3jerzeAb9aAuusAGZtMMFHEZrOPKwK04vC9BxYRssQlMBp4UYbMeva0w&#10;t6HnCz2uqVISwjFHA3VKba51LGvyGKehJRbtJ3Qek6xdpW2HvYT7Rs+z7EN7dCwNNba0r6m8X3+9&#10;gcu+ODWn/ubKYeGK76/ZudhtK2Mm42H7CSrRkF7m/+ujFfxsKfzyjYy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Q8FxxQAAAN0AAAAPAAAAAAAAAAAAAAAAAJgCAABkcnMv&#10;ZG93bnJldi54bWxQSwUGAAAAAAQABAD1AAAAigMAAAAA&#10;" path="m879,76r-371,l556,81r44,l643,86r43,10l724,100r34,15l825,134r29,14l878,163r19,14l912,196r,-4l1003,192r,-10l988,163r-5,-5l969,139r-5,-5l916,96,887,81r-8,-5xe" fillcolor="#538cd3" stroked="f">
                    <v:path arrowok="t" o:connecttype="custom" o:connectlocs="879,76;508,76;556,81;600,81;643,86;686,96;724,100;758,115;825,134;854,148;878,163;897,177;912,196;912,192;1003,192;1003,182;988,163;983,158;969,139;964,134;916,96;887,81;879,76" o:connectangles="0,0,0,0,0,0,0,0,0,0,0,0,0,0,0,0,0,0,0,0,0,0,0"/>
                  </v:shape>
                  <v:shape id="Freeform 300" o:spid="_x0000_s1250" style="position:absolute;left:7622;top:-1944;width:1018;height:490;visibility:visible;mso-wrap-style:square;v-text-anchor:top" coordsize="1018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9k6sIA&#10;AADdAAAADwAAAGRycy9kb3ducmV2LnhtbERPzYrCMBC+C/sOYQRvmlZwkWoUFZZdPMja+gBDM7bB&#10;ZlKaaOvbG2Fhb/Px/c56O9hGPKjzxrGCdJaAIC6dNlwpuBRf0yUIH5A1No5JwZM8bDcfozVm2vV8&#10;pkceKhFD2GeooA6hzaT0ZU0W/cy1xJG7us5iiLCrpO6wj+G2kfMk+ZQWDceGGls61FTe8rtVcD4U&#10;x+bYX0w5LExx+k5/i/2uUmoyHnYrEIGG8C/+c//oOD9ZpvD+Jp4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D2TqwgAAAN0AAAAPAAAAAAAAAAAAAAAAAJgCAABkcnMvZG93&#10;bnJldi54bWxQSwUGAAAAAAQABAD1AAAAhwMAAAAA&#10;" path="m508,l456,4r100,l508,xe" fillcolor="#538cd3" stroked="f">
                    <v:path arrowok="t" o:connecttype="custom" o:connectlocs="508,0;456,4;556,4;508,0" o:connectangles="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  <w:u w:val="single"/>
        </w:rPr>
        <w:t>Movimientos</w:t>
      </w:r>
      <w:r w:rsidR="0090182D">
        <w:rPr>
          <w:spacing w:val="-22"/>
          <w:w w:val="105"/>
          <w:u w:val="single"/>
        </w:rPr>
        <w:t xml:space="preserve"> </w:t>
      </w:r>
      <w:r w:rsidR="0090182D">
        <w:rPr>
          <w:w w:val="105"/>
          <w:u w:val="single"/>
        </w:rPr>
        <w:t>no</w:t>
      </w:r>
      <w:r w:rsidR="0090182D">
        <w:rPr>
          <w:spacing w:val="-20"/>
          <w:w w:val="105"/>
          <w:u w:val="single"/>
        </w:rPr>
        <w:t xml:space="preserve"> </w:t>
      </w:r>
      <w:r w:rsidR="0090182D">
        <w:rPr>
          <w:spacing w:val="-1"/>
          <w:w w:val="105"/>
          <w:u w:val="single"/>
        </w:rPr>
        <w:t>SUA:</w:t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</w:pPr>
      <w:r>
        <w:rPr>
          <w:spacing w:val="-3"/>
          <w:w w:val="105"/>
        </w:rPr>
        <w:t>Esta</w:t>
      </w:r>
      <w:r>
        <w:rPr>
          <w:spacing w:val="-1"/>
          <w:w w:val="105"/>
        </w:rPr>
        <w:t xml:space="preserve"> opción </w:t>
      </w:r>
      <w:r>
        <w:rPr>
          <w:w w:val="105"/>
        </w:rPr>
        <w:t>nos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1"/>
          <w:w w:val="105"/>
        </w:rPr>
        <w:t xml:space="preserve"> como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pantalla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"/>
          <w:w w:val="105"/>
        </w:rPr>
        <w:t xml:space="preserve"> finalidad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determinar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cuáles</w:t>
      </w:r>
      <w:r>
        <w:rPr>
          <w:spacing w:val="-22"/>
          <w:w w:val="105"/>
        </w:rPr>
        <w:t xml:space="preserve"> </w:t>
      </w:r>
      <w:r>
        <w:rPr>
          <w:w w:val="105"/>
        </w:rPr>
        <w:t>movimientos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encontrados</w:t>
      </w:r>
      <w:r>
        <w:rPr>
          <w:spacing w:val="-20"/>
          <w:w w:val="105"/>
        </w:rPr>
        <w:t xml:space="preserve"> </w:t>
      </w:r>
      <w:r>
        <w:rPr>
          <w:w w:val="105"/>
        </w:rPr>
        <w:t>en</w:t>
      </w:r>
      <w:r>
        <w:rPr>
          <w:spacing w:val="-18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exportados</w:t>
      </w:r>
    </w:p>
    <w:p w:rsidR="00BA0342" w:rsidRDefault="006B6C58">
      <w:pPr>
        <w:kinsoku w:val="0"/>
        <w:overflowPunct w:val="0"/>
        <w:spacing w:before="169"/>
        <w:ind w:left="1588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0384" behindDoc="0" locked="0" layoutInCell="1" allowOverlap="1" wp14:anchorId="16A658A3" wp14:editId="06A32E59">
            <wp:simplePos x="0" y="0"/>
            <wp:positionH relativeFrom="column">
              <wp:posOffset>1038225</wp:posOffset>
            </wp:positionH>
            <wp:positionV relativeFrom="paragraph">
              <wp:posOffset>133350</wp:posOffset>
            </wp:positionV>
            <wp:extent cx="628648" cy="247650"/>
            <wp:effectExtent l="0" t="0" r="635" b="0"/>
            <wp:wrapNone/>
            <wp:docPr id="311" name="Imagen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302125" cy="3177540"/>
            <wp:effectExtent l="0" t="0" r="3175" b="3810"/>
            <wp:docPr id="105" name="Imagen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25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69"/>
        <w:ind w:left="1588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1"/>
        <w:jc w:val="both"/>
      </w:pPr>
      <w:r>
        <w:rPr>
          <w:spacing w:val="-3"/>
          <w:w w:val="105"/>
        </w:rPr>
        <w:t>Posteriormente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39"/>
          <w:w w:val="105"/>
        </w:rPr>
        <w:t xml:space="preserve"> </w:t>
      </w:r>
      <w:r>
        <w:rPr>
          <w:w w:val="105"/>
        </w:rPr>
        <w:t>pulsar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EXPORTAR</w:t>
      </w:r>
      <w:r>
        <w:rPr>
          <w:spacing w:val="40"/>
          <w:w w:val="105"/>
        </w:rPr>
        <w:t xml:space="preserve"> </w:t>
      </w:r>
      <w:r>
        <w:rPr>
          <w:spacing w:val="1"/>
          <w:w w:val="105"/>
        </w:rPr>
        <w:t>AL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39"/>
          <w:w w:val="105"/>
        </w:rPr>
        <w:t xml:space="preserve"> </w:t>
      </w:r>
      <w:r>
        <w:rPr>
          <w:w w:val="105"/>
        </w:rPr>
        <w:t>cual</w:t>
      </w:r>
      <w:r>
        <w:rPr>
          <w:spacing w:val="37"/>
          <w:w w:val="105"/>
        </w:rPr>
        <w:t xml:space="preserve"> </w:t>
      </w:r>
      <w:r>
        <w:rPr>
          <w:w w:val="105"/>
        </w:rPr>
        <w:t>nos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presentara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3"/>
          <w:w w:val="103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trabajo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6B6C58">
      <w:pPr>
        <w:kinsoku w:val="0"/>
        <w:overflowPunct w:val="0"/>
        <w:ind w:left="211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1408" behindDoc="0" locked="0" layoutInCell="1" allowOverlap="1" wp14:anchorId="16A658A3" wp14:editId="06A32E59">
            <wp:simplePos x="0" y="0"/>
            <wp:positionH relativeFrom="column">
              <wp:posOffset>1530350</wp:posOffset>
            </wp:positionH>
            <wp:positionV relativeFrom="paragraph">
              <wp:posOffset>236855</wp:posOffset>
            </wp:positionV>
            <wp:extent cx="628015" cy="323850"/>
            <wp:effectExtent l="0" t="0" r="635" b="0"/>
            <wp:wrapNone/>
            <wp:docPr id="315" name="Imagen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9" cy="32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637915" cy="3275965"/>
            <wp:effectExtent l="0" t="0" r="635" b="635"/>
            <wp:docPr id="106" name="Imagen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915" cy="3275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8"/>
        <w:jc w:val="both"/>
      </w:pPr>
      <w:r>
        <w:rPr>
          <w:spacing w:val="-1"/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la parte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ordenar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4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nos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w w:val="105"/>
        </w:rPr>
        <w:t xml:space="preserve"> </w:t>
      </w:r>
      <w:r>
        <w:rPr>
          <w:spacing w:val="2"/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NSS</w:t>
      </w:r>
      <w:r>
        <w:rPr>
          <w:spacing w:val="3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51"/>
          <w:w w:val="103"/>
        </w:rPr>
        <w:t xml:space="preserve"> </w:t>
      </w:r>
      <w:r>
        <w:rPr>
          <w:w w:val="105"/>
        </w:rPr>
        <w:t>del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finalidad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(o</w:t>
      </w:r>
      <w:r>
        <w:rPr>
          <w:spacing w:val="18"/>
          <w:w w:val="105"/>
        </w:rPr>
        <w:t xml:space="preserve"> </w:t>
      </w:r>
      <w:r>
        <w:rPr>
          <w:w w:val="105"/>
        </w:rPr>
        <w:t>eliminar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selección)</w:t>
      </w:r>
      <w:r>
        <w:rPr>
          <w:spacing w:val="23"/>
          <w:w w:val="105"/>
        </w:rPr>
        <w:t xml:space="preserve"> </w:t>
      </w:r>
      <w:r>
        <w:rPr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79"/>
          <w:w w:val="103"/>
        </w:rPr>
        <w:t xml:space="preserve"> </w:t>
      </w:r>
      <w:proofErr w:type="spellStart"/>
      <w:r>
        <w:rPr>
          <w:spacing w:val="-1"/>
          <w:w w:val="105"/>
        </w:rPr>
        <w:t>afiliatorios</w:t>
      </w:r>
      <w:proofErr w:type="spellEnd"/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exportados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15"/>
          <w:w w:val="105"/>
        </w:rPr>
        <w:t xml:space="preserve"> </w:t>
      </w:r>
      <w:r>
        <w:rPr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considerando</w:t>
      </w:r>
      <w:r>
        <w:rPr>
          <w:spacing w:val="-14"/>
          <w:w w:val="105"/>
        </w:rPr>
        <w:t xml:space="preserve"> </w:t>
      </w:r>
      <w:r>
        <w:rPr>
          <w:w w:val="105"/>
        </w:rPr>
        <w:t>los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siguientes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tipos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movimiento.</w:t>
      </w:r>
    </w:p>
    <w:p w:rsidR="00BA0342" w:rsidRDefault="00BA0342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w w:val="105"/>
        </w:rPr>
        <w:t>8</w:t>
      </w:r>
      <w:r>
        <w:rPr>
          <w:spacing w:val="-8"/>
          <w:w w:val="105"/>
        </w:rPr>
        <w:t xml:space="preserve"> </w:t>
      </w:r>
      <w:r>
        <w:rPr>
          <w:w w:val="105"/>
        </w:rPr>
        <w:t>=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reingreso</w:t>
      </w:r>
    </w:p>
    <w:p w:rsidR="00BA0342" w:rsidRDefault="0090182D">
      <w:pPr>
        <w:pStyle w:val="BodyText"/>
        <w:kinsoku w:val="0"/>
        <w:overflowPunct w:val="0"/>
        <w:spacing w:before="7" w:line="247" w:lineRule="auto"/>
        <w:ind w:right="7029"/>
      </w:pPr>
      <w:r>
        <w:rPr>
          <w:w w:val="105"/>
        </w:rPr>
        <w:t>7</w:t>
      </w:r>
      <w:r>
        <w:rPr>
          <w:spacing w:val="-10"/>
          <w:w w:val="105"/>
        </w:rPr>
        <w:t xml:space="preserve"> </w:t>
      </w:r>
      <w:r>
        <w:rPr>
          <w:w w:val="105"/>
        </w:rPr>
        <w:t>=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modificación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salario</w:t>
      </w:r>
      <w:r>
        <w:rPr>
          <w:spacing w:val="28"/>
          <w:w w:val="103"/>
        </w:rPr>
        <w:t xml:space="preserve"> </w:t>
      </w:r>
      <w:r>
        <w:rPr>
          <w:w w:val="105"/>
        </w:rPr>
        <w:t>2</w:t>
      </w:r>
      <w:r>
        <w:rPr>
          <w:spacing w:val="-6"/>
          <w:w w:val="105"/>
        </w:rPr>
        <w:t xml:space="preserve"> </w:t>
      </w:r>
      <w:r>
        <w:rPr>
          <w:w w:val="105"/>
        </w:rPr>
        <w:t>=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Baja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89"/>
        <w:jc w:val="both"/>
      </w:pPr>
      <w:r>
        <w:rPr>
          <w:spacing w:val="-1"/>
          <w:w w:val="105"/>
        </w:rPr>
        <w:t>Una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41"/>
          <w:w w:val="105"/>
        </w:rPr>
        <w:t xml:space="preserve"> </w:t>
      </w:r>
      <w:r>
        <w:rPr>
          <w:w w:val="105"/>
        </w:rPr>
        <w:t>que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tenga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correcta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41"/>
          <w:w w:val="105"/>
        </w:rPr>
        <w:t xml:space="preserve"> </w:t>
      </w:r>
      <w:r>
        <w:rPr>
          <w:w w:val="105"/>
        </w:rPr>
        <w:t>a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0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1"/>
          <w:w w:val="103"/>
        </w:rPr>
        <w:t xml:space="preserve"> </w:t>
      </w:r>
      <w:r>
        <w:rPr>
          <w:spacing w:val="-3"/>
          <w:w w:val="105"/>
        </w:rPr>
        <w:t>generación</w:t>
      </w:r>
      <w:r>
        <w:rPr>
          <w:spacing w:val="-6"/>
          <w:w w:val="105"/>
        </w:rPr>
        <w:t xml:space="preserve"> </w:t>
      </w:r>
      <w:r>
        <w:rPr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5"/>
          <w:w w:val="105"/>
        </w:rPr>
        <w:t xml:space="preserve"> </w:t>
      </w:r>
      <w:r>
        <w:rPr>
          <w:w w:val="105"/>
        </w:rPr>
        <w:t>TXT</w:t>
      </w:r>
      <w:r>
        <w:rPr>
          <w:spacing w:val="43"/>
          <w:w w:val="105"/>
        </w:rPr>
        <w:t xml:space="preserve"> </w:t>
      </w:r>
      <w:r>
        <w:rPr>
          <w:w w:val="105"/>
        </w:rPr>
        <w:t>los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SUA,</w:t>
      </w:r>
      <w:r>
        <w:rPr>
          <w:spacing w:val="-3"/>
          <w:w w:val="105"/>
        </w:rPr>
        <w:t xml:space="preserve"> </w:t>
      </w:r>
      <w:r>
        <w:rPr>
          <w:w w:val="105"/>
        </w:rPr>
        <w:t>los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cuales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-5"/>
          <w:w w:val="105"/>
        </w:rPr>
        <w:t xml:space="preserve"> se</w:t>
      </w:r>
      <w:r>
        <w:rPr>
          <w:spacing w:val="-1"/>
          <w:w w:val="105"/>
        </w:rPr>
        <w:t xml:space="preserve"> registraran</w:t>
      </w:r>
      <w:r>
        <w:rPr>
          <w:spacing w:val="43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</w:t>
      </w:r>
      <w:r>
        <w:rPr>
          <w:spacing w:val="-3"/>
          <w:w w:val="105"/>
        </w:rPr>
        <w:t xml:space="preserve">Autodeterminación </w:t>
      </w:r>
      <w:r>
        <w:rPr>
          <w:w w:val="105"/>
        </w:rPr>
        <w:t xml:space="preserve">en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Importar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52"/>
          <w:w w:val="105"/>
        </w:rPr>
        <w:t xml:space="preserve"> </w:t>
      </w:r>
      <w:r>
        <w:rPr>
          <w:w w:val="105"/>
        </w:rPr>
        <w:t>&gt;</w:t>
      </w:r>
      <w:r>
        <w:rPr>
          <w:spacing w:val="-1"/>
          <w:w w:val="105"/>
        </w:rPr>
        <w:t xml:space="preserve"> Movimientos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(movt.txt)</w:t>
      </w:r>
      <w:r>
        <w:rPr>
          <w:spacing w:val="45"/>
          <w:w w:val="103"/>
        </w:rPr>
        <w:t xml:space="preserve"> </w:t>
      </w:r>
      <w:r>
        <w:rPr>
          <w:spacing w:val="-1"/>
          <w:w w:val="105"/>
        </w:rPr>
        <w:t>tal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-10"/>
          <w:w w:val="105"/>
        </w:rPr>
        <w:t xml:space="preserve"> </w:t>
      </w:r>
      <w:r>
        <w:rPr>
          <w:w w:val="105"/>
        </w:rPr>
        <w:t>imagen.</w:t>
      </w:r>
    </w:p>
    <w:p w:rsidR="00BA0342" w:rsidRDefault="00BA0342">
      <w:pPr>
        <w:pStyle w:val="BodyText"/>
        <w:kinsoku w:val="0"/>
        <w:overflowPunct w:val="0"/>
        <w:spacing w:line="245" w:lineRule="auto"/>
        <w:ind w:right="989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E95138" w:rsidRDefault="00E95138">
      <w:pPr>
        <w:pStyle w:val="Heading3"/>
        <w:kinsoku w:val="0"/>
        <w:overflowPunct w:val="0"/>
        <w:spacing w:before="80"/>
        <w:ind w:right="986"/>
        <w:rPr>
          <w:spacing w:val="-1"/>
          <w:w w:val="105"/>
          <w:u w:val="thick"/>
        </w:rPr>
      </w:pPr>
    </w:p>
    <w:p w:rsidR="00E95138" w:rsidRDefault="00E95138">
      <w:pPr>
        <w:pStyle w:val="Heading3"/>
        <w:kinsoku w:val="0"/>
        <w:overflowPunct w:val="0"/>
        <w:spacing w:before="80"/>
        <w:ind w:right="986"/>
        <w:rPr>
          <w:spacing w:val="-1"/>
          <w:w w:val="105"/>
          <w:u w:val="thick"/>
        </w:rPr>
      </w:pPr>
    </w:p>
    <w:p w:rsidR="00E95138" w:rsidRDefault="00E95138">
      <w:pPr>
        <w:pStyle w:val="Heading3"/>
        <w:kinsoku w:val="0"/>
        <w:overflowPunct w:val="0"/>
        <w:spacing w:before="80"/>
        <w:ind w:right="986"/>
        <w:rPr>
          <w:spacing w:val="-1"/>
          <w:w w:val="105"/>
          <w:u w:val="thick"/>
        </w:rPr>
      </w:pPr>
    </w:p>
    <w:p w:rsidR="00BA0342" w:rsidRDefault="00BC1DEC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1344" behindDoc="1" locked="0" layoutInCell="0" allowOverlap="1">
                <wp:simplePos x="0" y="0"/>
                <wp:positionH relativeFrom="page">
                  <wp:posOffset>1938020</wp:posOffset>
                </wp:positionH>
                <wp:positionV relativeFrom="paragraph">
                  <wp:posOffset>-3386455</wp:posOffset>
                </wp:positionV>
                <wp:extent cx="3746500" cy="3298190"/>
                <wp:effectExtent l="0" t="0" r="0" b="0"/>
                <wp:wrapNone/>
                <wp:docPr id="957" name="Group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46500" cy="3298190"/>
                          <a:chOff x="3052" y="-5333"/>
                          <a:chExt cx="5900" cy="5194"/>
                        </a:xfrm>
                      </wpg:grpSpPr>
                      <wps:wsp>
                        <wps:cNvPr id="958" name="Rectangle 302"/>
                        <wps:cNvSpPr>
                          <a:spLocks noChangeArrowheads="1"/>
                        </wps:cNvSpPr>
                        <wps:spPr bwMode="auto">
                          <a:xfrm>
                            <a:off x="3182" y="-5334"/>
                            <a:ext cx="5760" cy="5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2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644265" cy="3282315"/>
                                    <wp:effectExtent l="0" t="0" r="0" b="0"/>
                                    <wp:docPr id="108" name="Imagen 1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44265" cy="3282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959" name="Group 303"/>
                        <wpg:cNvGrpSpPr>
                          <a:grpSpLocks/>
                        </wpg:cNvGrpSpPr>
                        <wpg:grpSpPr bwMode="auto">
                          <a:xfrm>
                            <a:off x="7665" y="-2036"/>
                            <a:ext cx="1234" cy="380"/>
                            <a:chOff x="7665" y="-2036"/>
                            <a:chExt cx="1234" cy="380"/>
                          </a:xfrm>
                        </wpg:grpSpPr>
                        <wps:wsp>
                          <wps:cNvPr id="960" name="Freeform 304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34 w 1234"/>
                                <a:gd name="T1" fmla="*/ 374 h 380"/>
                                <a:gd name="T2" fmla="*/ 499 w 1234"/>
                                <a:gd name="T3" fmla="*/ 374 h 380"/>
                                <a:gd name="T4" fmla="*/ 556 w 1234"/>
                                <a:gd name="T5" fmla="*/ 379 h 380"/>
                                <a:gd name="T6" fmla="*/ 676 w 1234"/>
                                <a:gd name="T7" fmla="*/ 379 h 380"/>
                                <a:gd name="T8" fmla="*/ 734 w 1234"/>
                                <a:gd name="T9" fmla="*/ 374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34" y="374"/>
                                  </a:moveTo>
                                  <a:lnTo>
                                    <a:pt x="499" y="374"/>
                                  </a:lnTo>
                                  <a:lnTo>
                                    <a:pt x="556" y="379"/>
                                  </a:lnTo>
                                  <a:lnTo>
                                    <a:pt x="676" y="379"/>
                                  </a:lnTo>
                                  <a:lnTo>
                                    <a:pt x="734" y="3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1" name="Freeform 305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499 w 1234"/>
                                <a:gd name="T1" fmla="*/ 0 h 380"/>
                                <a:gd name="T2" fmla="*/ 240 w 1234"/>
                                <a:gd name="T3" fmla="*/ 33 h 380"/>
                                <a:gd name="T4" fmla="*/ 158 w 1234"/>
                                <a:gd name="T5" fmla="*/ 52 h 380"/>
                                <a:gd name="T6" fmla="*/ 62 w 1234"/>
                                <a:gd name="T7" fmla="*/ 96 h 380"/>
                                <a:gd name="T8" fmla="*/ 24 w 1234"/>
                                <a:gd name="T9" fmla="*/ 129 h 380"/>
                                <a:gd name="T10" fmla="*/ 19 w 1234"/>
                                <a:gd name="T11" fmla="*/ 134 h 380"/>
                                <a:gd name="T12" fmla="*/ 9 w 1234"/>
                                <a:gd name="T13" fmla="*/ 153 h 380"/>
                                <a:gd name="T14" fmla="*/ 4 w 1234"/>
                                <a:gd name="T15" fmla="*/ 168 h 380"/>
                                <a:gd name="T16" fmla="*/ 0 w 1234"/>
                                <a:gd name="T17" fmla="*/ 196 h 380"/>
                                <a:gd name="T18" fmla="*/ 4 w 1234"/>
                                <a:gd name="T19" fmla="*/ 220 h 380"/>
                                <a:gd name="T20" fmla="*/ 19 w 1234"/>
                                <a:gd name="T21" fmla="*/ 240 h 380"/>
                                <a:gd name="T22" fmla="*/ 38 w 1234"/>
                                <a:gd name="T23" fmla="*/ 264 h 380"/>
                                <a:gd name="T24" fmla="*/ 67 w 1234"/>
                                <a:gd name="T25" fmla="*/ 283 h 380"/>
                                <a:gd name="T26" fmla="*/ 163 w 1234"/>
                                <a:gd name="T27" fmla="*/ 321 h 380"/>
                                <a:gd name="T28" fmla="*/ 244 w 1234"/>
                                <a:gd name="T29" fmla="*/ 345 h 380"/>
                                <a:gd name="T30" fmla="*/ 336 w 1234"/>
                                <a:gd name="T31" fmla="*/ 360 h 380"/>
                                <a:gd name="T32" fmla="*/ 441 w 1234"/>
                                <a:gd name="T33" fmla="*/ 374 h 380"/>
                                <a:gd name="T34" fmla="*/ 844 w 1234"/>
                                <a:gd name="T35" fmla="*/ 364 h 380"/>
                                <a:gd name="T36" fmla="*/ 945 w 1234"/>
                                <a:gd name="T37" fmla="*/ 350 h 380"/>
                                <a:gd name="T38" fmla="*/ 1036 w 1234"/>
                                <a:gd name="T39" fmla="*/ 331 h 380"/>
                                <a:gd name="T40" fmla="*/ 1113 w 1234"/>
                                <a:gd name="T41" fmla="*/ 307 h 380"/>
                                <a:gd name="T42" fmla="*/ 556 w 1234"/>
                                <a:gd name="T43" fmla="*/ 302 h 380"/>
                                <a:gd name="T44" fmla="*/ 345 w 1234"/>
                                <a:gd name="T45" fmla="*/ 283 h 380"/>
                                <a:gd name="T46" fmla="*/ 259 w 1234"/>
                                <a:gd name="T47" fmla="*/ 268 h 380"/>
                                <a:gd name="T48" fmla="*/ 182 w 1234"/>
                                <a:gd name="T49" fmla="*/ 249 h 380"/>
                                <a:gd name="T50" fmla="*/ 124 w 1234"/>
                                <a:gd name="T51" fmla="*/ 225 h 380"/>
                                <a:gd name="T52" fmla="*/ 86 w 1234"/>
                                <a:gd name="T53" fmla="*/ 201 h 380"/>
                                <a:gd name="T54" fmla="*/ 76 w 1234"/>
                                <a:gd name="T55" fmla="*/ 196 h 380"/>
                                <a:gd name="T56" fmla="*/ 83 w 1234"/>
                                <a:gd name="T57" fmla="*/ 182 h 380"/>
                                <a:gd name="T58" fmla="*/ 91 w 1234"/>
                                <a:gd name="T59" fmla="*/ 177 h 380"/>
                                <a:gd name="T60" fmla="*/ 86 w 1234"/>
                                <a:gd name="T61" fmla="*/ 172 h 380"/>
                                <a:gd name="T62" fmla="*/ 129 w 1234"/>
                                <a:gd name="T63" fmla="*/ 148 h 380"/>
                                <a:gd name="T64" fmla="*/ 182 w 1234"/>
                                <a:gd name="T65" fmla="*/ 129 h 380"/>
                                <a:gd name="T66" fmla="*/ 302 w 1234"/>
                                <a:gd name="T67" fmla="*/ 100 h 380"/>
                                <a:gd name="T68" fmla="*/ 504 w 1234"/>
                                <a:gd name="T69" fmla="*/ 76 h 380"/>
                                <a:gd name="T70" fmla="*/ 1075 w 1234"/>
                                <a:gd name="T71" fmla="*/ 52 h 380"/>
                                <a:gd name="T72" fmla="*/ 993 w 1234"/>
                                <a:gd name="T73" fmla="*/ 33 h 380"/>
                                <a:gd name="T74" fmla="*/ 734 w 1234"/>
                                <a:gd name="T75" fmla="*/ 0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34" y="0"/>
                                  </a:moveTo>
                                  <a:lnTo>
                                    <a:pt x="499" y="0"/>
                                  </a:lnTo>
                                  <a:lnTo>
                                    <a:pt x="336" y="14"/>
                                  </a:lnTo>
                                  <a:lnTo>
                                    <a:pt x="240" y="33"/>
                                  </a:lnTo>
                                  <a:lnTo>
                                    <a:pt x="196" y="43"/>
                                  </a:lnTo>
                                  <a:lnTo>
                                    <a:pt x="158" y="52"/>
                                  </a:lnTo>
                                  <a:lnTo>
                                    <a:pt x="91" y="81"/>
                                  </a:lnTo>
                                  <a:lnTo>
                                    <a:pt x="62" y="96"/>
                                  </a:lnTo>
                                  <a:lnTo>
                                    <a:pt x="43" y="110"/>
                                  </a:lnTo>
                                  <a:lnTo>
                                    <a:pt x="24" y="129"/>
                                  </a:lnTo>
                                  <a:lnTo>
                                    <a:pt x="24" y="134"/>
                                  </a:lnTo>
                                  <a:lnTo>
                                    <a:pt x="19" y="134"/>
                                  </a:lnTo>
                                  <a:lnTo>
                                    <a:pt x="19" y="139"/>
                                  </a:lnTo>
                                  <a:lnTo>
                                    <a:pt x="9" y="153"/>
                                  </a:lnTo>
                                  <a:lnTo>
                                    <a:pt x="4" y="158"/>
                                  </a:lnTo>
                                  <a:lnTo>
                                    <a:pt x="4" y="168"/>
                                  </a:lnTo>
                                  <a:lnTo>
                                    <a:pt x="0" y="182"/>
                                  </a:lnTo>
                                  <a:lnTo>
                                    <a:pt x="0" y="196"/>
                                  </a:lnTo>
                                  <a:lnTo>
                                    <a:pt x="4" y="211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9" y="225"/>
                                  </a:lnTo>
                                  <a:lnTo>
                                    <a:pt x="19" y="240"/>
                                  </a:lnTo>
                                  <a:lnTo>
                                    <a:pt x="38" y="259"/>
                                  </a:lnTo>
                                  <a:lnTo>
                                    <a:pt x="38" y="264"/>
                                  </a:lnTo>
                                  <a:lnTo>
                                    <a:pt x="43" y="264"/>
                                  </a:lnTo>
                                  <a:lnTo>
                                    <a:pt x="67" y="283"/>
                                  </a:lnTo>
                                  <a:lnTo>
                                    <a:pt x="124" y="312"/>
                                  </a:lnTo>
                                  <a:lnTo>
                                    <a:pt x="163" y="321"/>
                                  </a:lnTo>
                                  <a:lnTo>
                                    <a:pt x="201" y="336"/>
                                  </a:lnTo>
                                  <a:lnTo>
                                    <a:pt x="244" y="345"/>
                                  </a:lnTo>
                                  <a:lnTo>
                                    <a:pt x="288" y="350"/>
                                  </a:lnTo>
                                  <a:lnTo>
                                    <a:pt x="336" y="360"/>
                                  </a:lnTo>
                                  <a:lnTo>
                                    <a:pt x="388" y="364"/>
                                  </a:lnTo>
                                  <a:lnTo>
                                    <a:pt x="441" y="374"/>
                                  </a:lnTo>
                                  <a:lnTo>
                                    <a:pt x="792" y="374"/>
                                  </a:lnTo>
                                  <a:lnTo>
                                    <a:pt x="844" y="364"/>
                                  </a:lnTo>
                                  <a:lnTo>
                                    <a:pt x="897" y="360"/>
                                  </a:lnTo>
                                  <a:lnTo>
                                    <a:pt x="945" y="350"/>
                                  </a:lnTo>
                                  <a:lnTo>
                                    <a:pt x="993" y="345"/>
                                  </a:lnTo>
                                  <a:lnTo>
                                    <a:pt x="1036" y="331"/>
                                  </a:lnTo>
                                  <a:lnTo>
                                    <a:pt x="1075" y="321"/>
                                  </a:lnTo>
                                  <a:lnTo>
                                    <a:pt x="1113" y="307"/>
                                  </a:lnTo>
                                  <a:lnTo>
                                    <a:pt x="1123" y="302"/>
                                  </a:lnTo>
                                  <a:lnTo>
                                    <a:pt x="556" y="302"/>
                                  </a:lnTo>
                                  <a:lnTo>
                                    <a:pt x="446" y="292"/>
                                  </a:lnTo>
                                  <a:lnTo>
                                    <a:pt x="345" y="283"/>
                                  </a:lnTo>
                                  <a:lnTo>
                                    <a:pt x="302" y="273"/>
                                  </a:lnTo>
                                  <a:lnTo>
                                    <a:pt x="259" y="268"/>
                                  </a:lnTo>
                                  <a:lnTo>
                                    <a:pt x="216" y="259"/>
                                  </a:lnTo>
                                  <a:lnTo>
                                    <a:pt x="182" y="249"/>
                                  </a:lnTo>
                                  <a:lnTo>
                                    <a:pt x="153" y="235"/>
                                  </a:lnTo>
                                  <a:lnTo>
                                    <a:pt x="124" y="225"/>
                                  </a:lnTo>
                                  <a:lnTo>
                                    <a:pt x="105" y="211"/>
                                  </a:lnTo>
                                  <a:lnTo>
                                    <a:pt x="86" y="201"/>
                                  </a:lnTo>
                                  <a:lnTo>
                                    <a:pt x="84" y="196"/>
                                  </a:lnTo>
                                  <a:lnTo>
                                    <a:pt x="76" y="196"/>
                                  </a:lnTo>
                                  <a:lnTo>
                                    <a:pt x="76" y="182"/>
                                  </a:lnTo>
                                  <a:lnTo>
                                    <a:pt x="83" y="182"/>
                                  </a:lnTo>
                                  <a:lnTo>
                                    <a:pt x="86" y="177"/>
                                  </a:lnTo>
                                  <a:lnTo>
                                    <a:pt x="91" y="177"/>
                                  </a:lnTo>
                                  <a:lnTo>
                                    <a:pt x="96" y="172"/>
                                  </a:lnTo>
                                  <a:lnTo>
                                    <a:pt x="86" y="172"/>
                                  </a:lnTo>
                                  <a:lnTo>
                                    <a:pt x="105" y="163"/>
                                  </a:lnTo>
                                  <a:lnTo>
                                    <a:pt x="129" y="148"/>
                                  </a:lnTo>
                                  <a:lnTo>
                                    <a:pt x="153" y="139"/>
                                  </a:lnTo>
                                  <a:lnTo>
                                    <a:pt x="182" y="129"/>
                                  </a:lnTo>
                                  <a:lnTo>
                                    <a:pt x="259" y="110"/>
                                  </a:lnTo>
                                  <a:lnTo>
                                    <a:pt x="302" y="100"/>
                                  </a:lnTo>
                                  <a:lnTo>
                                    <a:pt x="350" y="91"/>
                                  </a:lnTo>
                                  <a:lnTo>
                                    <a:pt x="504" y="76"/>
                                  </a:lnTo>
                                  <a:lnTo>
                                    <a:pt x="1131" y="76"/>
                                  </a:lnTo>
                                  <a:lnTo>
                                    <a:pt x="1075" y="52"/>
                                  </a:lnTo>
                                  <a:lnTo>
                                    <a:pt x="1036" y="43"/>
                                  </a:lnTo>
                                  <a:lnTo>
                                    <a:pt x="993" y="33"/>
                                  </a:lnTo>
                                  <a:lnTo>
                                    <a:pt x="897" y="14"/>
                                  </a:lnTo>
                                  <a:lnTo>
                                    <a:pt x="73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2" name="Freeform 306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47 w 1234"/>
                                <a:gd name="T1" fmla="*/ 201 h 380"/>
                                <a:gd name="T2" fmla="*/ 1128 w 1234"/>
                                <a:gd name="T3" fmla="*/ 216 h 380"/>
                                <a:gd name="T4" fmla="*/ 1104 w 1234"/>
                                <a:gd name="T5" fmla="*/ 225 h 380"/>
                                <a:gd name="T6" fmla="*/ 1080 w 1234"/>
                                <a:gd name="T7" fmla="*/ 240 h 380"/>
                                <a:gd name="T8" fmla="*/ 1051 w 1234"/>
                                <a:gd name="T9" fmla="*/ 249 h 380"/>
                                <a:gd name="T10" fmla="*/ 974 w 1234"/>
                                <a:gd name="T11" fmla="*/ 268 h 380"/>
                                <a:gd name="T12" fmla="*/ 931 w 1234"/>
                                <a:gd name="T13" fmla="*/ 278 h 380"/>
                                <a:gd name="T14" fmla="*/ 888 w 1234"/>
                                <a:gd name="T15" fmla="*/ 283 h 380"/>
                                <a:gd name="T16" fmla="*/ 787 w 1234"/>
                                <a:gd name="T17" fmla="*/ 292 h 380"/>
                                <a:gd name="T18" fmla="*/ 676 w 1234"/>
                                <a:gd name="T19" fmla="*/ 302 h 380"/>
                                <a:gd name="T20" fmla="*/ 1123 w 1234"/>
                                <a:gd name="T21" fmla="*/ 302 h 380"/>
                                <a:gd name="T22" fmla="*/ 1171 w 1234"/>
                                <a:gd name="T23" fmla="*/ 278 h 380"/>
                                <a:gd name="T24" fmla="*/ 1190 w 1234"/>
                                <a:gd name="T25" fmla="*/ 264 h 380"/>
                                <a:gd name="T26" fmla="*/ 1195 w 1234"/>
                                <a:gd name="T27" fmla="*/ 264 h 380"/>
                                <a:gd name="T28" fmla="*/ 1195 w 1234"/>
                                <a:gd name="T29" fmla="*/ 259 h 380"/>
                                <a:gd name="T30" fmla="*/ 1209 w 1234"/>
                                <a:gd name="T31" fmla="*/ 244 h 380"/>
                                <a:gd name="T32" fmla="*/ 1214 w 1234"/>
                                <a:gd name="T33" fmla="*/ 244 h 380"/>
                                <a:gd name="T34" fmla="*/ 1214 w 1234"/>
                                <a:gd name="T35" fmla="*/ 240 h 380"/>
                                <a:gd name="T36" fmla="*/ 1224 w 1234"/>
                                <a:gd name="T37" fmla="*/ 225 h 380"/>
                                <a:gd name="T38" fmla="*/ 1228 w 1234"/>
                                <a:gd name="T39" fmla="*/ 220 h 380"/>
                                <a:gd name="T40" fmla="*/ 1228 w 1234"/>
                                <a:gd name="T41" fmla="*/ 211 h 380"/>
                                <a:gd name="T42" fmla="*/ 1230 w 1234"/>
                                <a:gd name="T43" fmla="*/ 206 h 380"/>
                                <a:gd name="T44" fmla="*/ 1142 w 1234"/>
                                <a:gd name="T45" fmla="*/ 206 h 380"/>
                                <a:gd name="T46" fmla="*/ 1147 w 1234"/>
                                <a:gd name="T47" fmla="*/ 201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47" y="201"/>
                                  </a:moveTo>
                                  <a:lnTo>
                                    <a:pt x="1128" y="216"/>
                                  </a:lnTo>
                                  <a:lnTo>
                                    <a:pt x="1104" y="225"/>
                                  </a:lnTo>
                                  <a:lnTo>
                                    <a:pt x="1080" y="240"/>
                                  </a:lnTo>
                                  <a:lnTo>
                                    <a:pt x="1051" y="249"/>
                                  </a:lnTo>
                                  <a:lnTo>
                                    <a:pt x="974" y="268"/>
                                  </a:lnTo>
                                  <a:lnTo>
                                    <a:pt x="931" y="278"/>
                                  </a:lnTo>
                                  <a:lnTo>
                                    <a:pt x="888" y="283"/>
                                  </a:lnTo>
                                  <a:lnTo>
                                    <a:pt x="787" y="292"/>
                                  </a:lnTo>
                                  <a:lnTo>
                                    <a:pt x="676" y="302"/>
                                  </a:lnTo>
                                  <a:lnTo>
                                    <a:pt x="1123" y="302"/>
                                  </a:lnTo>
                                  <a:lnTo>
                                    <a:pt x="1171" y="278"/>
                                  </a:lnTo>
                                  <a:lnTo>
                                    <a:pt x="1190" y="264"/>
                                  </a:lnTo>
                                  <a:lnTo>
                                    <a:pt x="1195" y="264"/>
                                  </a:lnTo>
                                  <a:lnTo>
                                    <a:pt x="1195" y="259"/>
                                  </a:lnTo>
                                  <a:lnTo>
                                    <a:pt x="1209" y="244"/>
                                  </a:lnTo>
                                  <a:lnTo>
                                    <a:pt x="1214" y="244"/>
                                  </a:lnTo>
                                  <a:lnTo>
                                    <a:pt x="1214" y="240"/>
                                  </a:lnTo>
                                  <a:lnTo>
                                    <a:pt x="1224" y="225"/>
                                  </a:lnTo>
                                  <a:lnTo>
                                    <a:pt x="1228" y="220"/>
                                  </a:lnTo>
                                  <a:lnTo>
                                    <a:pt x="1228" y="211"/>
                                  </a:lnTo>
                                  <a:lnTo>
                                    <a:pt x="1230" y="206"/>
                                  </a:lnTo>
                                  <a:lnTo>
                                    <a:pt x="1142" y="206"/>
                                  </a:lnTo>
                                  <a:lnTo>
                                    <a:pt x="1147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3" name="Freeform 307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81 w 1234"/>
                                <a:gd name="T1" fmla="*/ 192 h 380"/>
                                <a:gd name="T2" fmla="*/ 86 w 1234"/>
                                <a:gd name="T3" fmla="*/ 201 h 380"/>
                                <a:gd name="T4" fmla="*/ 96 w 1234"/>
                                <a:gd name="T5" fmla="*/ 206 h 380"/>
                                <a:gd name="T6" fmla="*/ 81 w 1234"/>
                                <a:gd name="T7" fmla="*/ 19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81" y="192"/>
                                  </a:moveTo>
                                  <a:lnTo>
                                    <a:pt x="86" y="201"/>
                                  </a:lnTo>
                                  <a:lnTo>
                                    <a:pt x="96" y="206"/>
                                  </a:lnTo>
                                  <a:lnTo>
                                    <a:pt x="81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4" name="Freeform 308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5 w 1234"/>
                                <a:gd name="T1" fmla="*/ 193 h 380"/>
                                <a:gd name="T2" fmla="*/ 1142 w 1234"/>
                                <a:gd name="T3" fmla="*/ 206 h 380"/>
                                <a:gd name="T4" fmla="*/ 1230 w 1234"/>
                                <a:gd name="T5" fmla="*/ 206 h 380"/>
                                <a:gd name="T6" fmla="*/ 1233 w 1234"/>
                                <a:gd name="T7" fmla="*/ 196 h 380"/>
                                <a:gd name="T8" fmla="*/ 1156 w 1234"/>
                                <a:gd name="T9" fmla="*/ 196 h 380"/>
                                <a:gd name="T10" fmla="*/ 1155 w 1234"/>
                                <a:gd name="T11" fmla="*/ 193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5" y="193"/>
                                  </a:moveTo>
                                  <a:lnTo>
                                    <a:pt x="1142" y="206"/>
                                  </a:lnTo>
                                  <a:lnTo>
                                    <a:pt x="1230" y="206"/>
                                  </a:lnTo>
                                  <a:lnTo>
                                    <a:pt x="1233" y="196"/>
                                  </a:lnTo>
                                  <a:lnTo>
                                    <a:pt x="1156" y="196"/>
                                  </a:lnTo>
                                  <a:lnTo>
                                    <a:pt x="1155" y="1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5" name="Freeform 309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3 w 1234"/>
                                <a:gd name="T1" fmla="*/ 188 h 380"/>
                                <a:gd name="T2" fmla="*/ 1147 w 1234"/>
                                <a:gd name="T3" fmla="*/ 201 h 380"/>
                                <a:gd name="T4" fmla="*/ 1152 w 1234"/>
                                <a:gd name="T5" fmla="*/ 196 h 380"/>
                                <a:gd name="T6" fmla="*/ 1154 w 1234"/>
                                <a:gd name="T7" fmla="*/ 189 h 380"/>
                                <a:gd name="T8" fmla="*/ 1153 w 1234"/>
                                <a:gd name="T9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3" y="188"/>
                                  </a:moveTo>
                                  <a:lnTo>
                                    <a:pt x="1147" y="201"/>
                                  </a:lnTo>
                                  <a:lnTo>
                                    <a:pt x="1152" y="196"/>
                                  </a:lnTo>
                                  <a:lnTo>
                                    <a:pt x="1154" y="189"/>
                                  </a:lnTo>
                                  <a:lnTo>
                                    <a:pt x="1153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6" name="Freeform 310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8 w 1234"/>
                                <a:gd name="T1" fmla="*/ 188 h 380"/>
                                <a:gd name="T2" fmla="*/ 76 w 1234"/>
                                <a:gd name="T3" fmla="*/ 192 h 380"/>
                                <a:gd name="T4" fmla="*/ 76 w 1234"/>
                                <a:gd name="T5" fmla="*/ 196 h 380"/>
                                <a:gd name="T6" fmla="*/ 79 w 1234"/>
                                <a:gd name="T7" fmla="*/ 189 h 380"/>
                                <a:gd name="T8" fmla="*/ 78 w 1234"/>
                                <a:gd name="T9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8" y="188"/>
                                  </a:moveTo>
                                  <a:lnTo>
                                    <a:pt x="76" y="192"/>
                                  </a:lnTo>
                                  <a:lnTo>
                                    <a:pt x="76" y="196"/>
                                  </a:lnTo>
                                  <a:lnTo>
                                    <a:pt x="79" y="189"/>
                                  </a:lnTo>
                                  <a:lnTo>
                                    <a:pt x="78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7" name="Freeform 311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9 w 1234"/>
                                <a:gd name="T1" fmla="*/ 189 h 380"/>
                                <a:gd name="T2" fmla="*/ 76 w 1234"/>
                                <a:gd name="T3" fmla="*/ 196 h 380"/>
                                <a:gd name="T4" fmla="*/ 81 w 1234"/>
                                <a:gd name="T5" fmla="*/ 196 h 380"/>
                                <a:gd name="T6" fmla="*/ 79 w 1234"/>
                                <a:gd name="T7" fmla="*/ 189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9" y="189"/>
                                  </a:moveTo>
                                  <a:lnTo>
                                    <a:pt x="76" y="196"/>
                                  </a:lnTo>
                                  <a:lnTo>
                                    <a:pt x="81" y="196"/>
                                  </a:lnTo>
                                  <a:lnTo>
                                    <a:pt x="79" y="1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8" name="Freeform 312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9 w 1234"/>
                                <a:gd name="T1" fmla="*/ 188 h 380"/>
                                <a:gd name="T2" fmla="*/ 79 w 1234"/>
                                <a:gd name="T3" fmla="*/ 189 h 380"/>
                                <a:gd name="T4" fmla="*/ 81 w 1234"/>
                                <a:gd name="T5" fmla="*/ 196 h 380"/>
                                <a:gd name="T6" fmla="*/ 84 w 1234"/>
                                <a:gd name="T7" fmla="*/ 196 h 380"/>
                                <a:gd name="T8" fmla="*/ 79 w 1234"/>
                                <a:gd name="T9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9" y="188"/>
                                  </a:moveTo>
                                  <a:lnTo>
                                    <a:pt x="79" y="189"/>
                                  </a:lnTo>
                                  <a:lnTo>
                                    <a:pt x="81" y="196"/>
                                  </a:lnTo>
                                  <a:lnTo>
                                    <a:pt x="84" y="196"/>
                                  </a:lnTo>
                                  <a:lnTo>
                                    <a:pt x="79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9" name="Freeform 313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4 w 1234"/>
                                <a:gd name="T1" fmla="*/ 189 h 380"/>
                                <a:gd name="T2" fmla="*/ 1152 w 1234"/>
                                <a:gd name="T3" fmla="*/ 196 h 380"/>
                                <a:gd name="T4" fmla="*/ 1155 w 1234"/>
                                <a:gd name="T5" fmla="*/ 193 h 380"/>
                                <a:gd name="T6" fmla="*/ 1154 w 1234"/>
                                <a:gd name="T7" fmla="*/ 189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4" y="189"/>
                                  </a:moveTo>
                                  <a:lnTo>
                                    <a:pt x="1152" y="196"/>
                                  </a:lnTo>
                                  <a:lnTo>
                                    <a:pt x="1155" y="193"/>
                                  </a:lnTo>
                                  <a:lnTo>
                                    <a:pt x="1154" y="1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0" name="Freeform 314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6 w 1234"/>
                                <a:gd name="T1" fmla="*/ 192 h 380"/>
                                <a:gd name="T2" fmla="*/ 1155 w 1234"/>
                                <a:gd name="T3" fmla="*/ 193 h 380"/>
                                <a:gd name="T4" fmla="*/ 1156 w 1234"/>
                                <a:gd name="T5" fmla="*/ 196 h 380"/>
                                <a:gd name="T6" fmla="*/ 1156 w 1234"/>
                                <a:gd name="T7" fmla="*/ 19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6" y="192"/>
                                  </a:moveTo>
                                  <a:lnTo>
                                    <a:pt x="1155" y="193"/>
                                  </a:lnTo>
                                  <a:lnTo>
                                    <a:pt x="1156" y="196"/>
                                  </a:lnTo>
                                  <a:lnTo>
                                    <a:pt x="1156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1" name="Rectangle 315"/>
                          <wps:cNvSpPr>
                            <a:spLocks/>
                          </wps:cNvSpPr>
                          <wps:spPr bwMode="auto">
                            <a:xfrm>
                              <a:off x="8821" y="-1672"/>
                              <a:ext cx="76" cy="14"/>
                            </a:xfrm>
                            <a:prstGeom prst="rect">
                              <a:avLst/>
                            </a:pr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2" name="Freeform 316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4 w 1234"/>
                                <a:gd name="T1" fmla="*/ 188 h 380"/>
                                <a:gd name="T2" fmla="*/ 1154 w 1234"/>
                                <a:gd name="T3" fmla="*/ 189 h 380"/>
                                <a:gd name="T4" fmla="*/ 1155 w 1234"/>
                                <a:gd name="T5" fmla="*/ 193 h 380"/>
                                <a:gd name="T6" fmla="*/ 1156 w 1234"/>
                                <a:gd name="T7" fmla="*/ 192 h 380"/>
                                <a:gd name="T8" fmla="*/ 1154 w 1234"/>
                                <a:gd name="T9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4" y="188"/>
                                  </a:moveTo>
                                  <a:lnTo>
                                    <a:pt x="1154" y="189"/>
                                  </a:lnTo>
                                  <a:lnTo>
                                    <a:pt x="1155" y="193"/>
                                  </a:lnTo>
                                  <a:lnTo>
                                    <a:pt x="1156" y="192"/>
                                  </a:lnTo>
                                  <a:lnTo>
                                    <a:pt x="1154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3" name="Freeform 317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6 w 1234"/>
                                <a:gd name="T1" fmla="*/ 182 h 380"/>
                                <a:gd name="T2" fmla="*/ 76 w 1234"/>
                                <a:gd name="T3" fmla="*/ 192 h 380"/>
                                <a:gd name="T4" fmla="*/ 78 w 1234"/>
                                <a:gd name="T5" fmla="*/ 188 h 380"/>
                                <a:gd name="T6" fmla="*/ 76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6" y="182"/>
                                  </a:moveTo>
                                  <a:lnTo>
                                    <a:pt x="76" y="192"/>
                                  </a:lnTo>
                                  <a:lnTo>
                                    <a:pt x="78" y="188"/>
                                  </a:lnTo>
                                  <a:lnTo>
                                    <a:pt x="76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4" name="Freeform 318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8 w 1234"/>
                                <a:gd name="T1" fmla="*/ 188 h 380"/>
                                <a:gd name="T2" fmla="*/ 76 w 1234"/>
                                <a:gd name="T3" fmla="*/ 192 h 380"/>
                                <a:gd name="T4" fmla="*/ 78 w 1234"/>
                                <a:gd name="T5" fmla="*/ 188 h 380"/>
                                <a:gd name="T6" fmla="*/ 78 w 1234"/>
                                <a:gd name="T7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8" y="188"/>
                                  </a:moveTo>
                                  <a:lnTo>
                                    <a:pt x="76" y="192"/>
                                  </a:lnTo>
                                  <a:lnTo>
                                    <a:pt x="78" y="188"/>
                                  </a:lnTo>
                                  <a:lnTo>
                                    <a:pt x="78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5" name="Freeform 319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4 w 1234"/>
                                <a:gd name="T1" fmla="*/ 188 h 380"/>
                                <a:gd name="T2" fmla="*/ 1154 w 1234"/>
                                <a:gd name="T3" fmla="*/ 188 h 380"/>
                                <a:gd name="T4" fmla="*/ 1156 w 1234"/>
                                <a:gd name="T5" fmla="*/ 192 h 380"/>
                                <a:gd name="T6" fmla="*/ 1154 w 1234"/>
                                <a:gd name="T7" fmla="*/ 188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4" y="188"/>
                                  </a:moveTo>
                                  <a:lnTo>
                                    <a:pt x="1154" y="188"/>
                                  </a:lnTo>
                                  <a:lnTo>
                                    <a:pt x="1156" y="192"/>
                                  </a:lnTo>
                                  <a:lnTo>
                                    <a:pt x="1154" y="1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6" name="Freeform 320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5 w 1234"/>
                                <a:gd name="T1" fmla="*/ 186 h 380"/>
                                <a:gd name="T2" fmla="*/ 1154 w 1234"/>
                                <a:gd name="T3" fmla="*/ 188 h 380"/>
                                <a:gd name="T4" fmla="*/ 1156 w 1234"/>
                                <a:gd name="T5" fmla="*/ 192 h 380"/>
                                <a:gd name="T6" fmla="*/ 1156 w 1234"/>
                                <a:gd name="T7" fmla="*/ 187 h 380"/>
                                <a:gd name="T8" fmla="*/ 1155 w 1234"/>
                                <a:gd name="T9" fmla="*/ 186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5" y="186"/>
                                  </a:moveTo>
                                  <a:lnTo>
                                    <a:pt x="1154" y="188"/>
                                  </a:lnTo>
                                  <a:lnTo>
                                    <a:pt x="1156" y="192"/>
                                  </a:lnTo>
                                  <a:lnTo>
                                    <a:pt x="1156" y="187"/>
                                  </a:lnTo>
                                  <a:lnTo>
                                    <a:pt x="1155" y="1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7" name="Freeform 321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9 w 1234"/>
                                <a:gd name="T1" fmla="*/ 187 h 380"/>
                                <a:gd name="T2" fmla="*/ 78 w 1234"/>
                                <a:gd name="T3" fmla="*/ 188 h 380"/>
                                <a:gd name="T4" fmla="*/ 79 w 1234"/>
                                <a:gd name="T5" fmla="*/ 189 h 380"/>
                                <a:gd name="T6" fmla="*/ 79 w 1234"/>
                                <a:gd name="T7" fmla="*/ 188 h 380"/>
                                <a:gd name="T8" fmla="*/ 79 w 1234"/>
                                <a:gd name="T9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9" y="187"/>
                                  </a:moveTo>
                                  <a:lnTo>
                                    <a:pt x="78" y="188"/>
                                  </a:lnTo>
                                  <a:lnTo>
                                    <a:pt x="79" y="189"/>
                                  </a:lnTo>
                                  <a:lnTo>
                                    <a:pt x="79" y="188"/>
                                  </a:lnTo>
                                  <a:lnTo>
                                    <a:pt x="79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8" name="Freeform 322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4 w 1234"/>
                                <a:gd name="T1" fmla="*/ 187 h 380"/>
                                <a:gd name="T2" fmla="*/ 1153 w 1234"/>
                                <a:gd name="T3" fmla="*/ 188 h 380"/>
                                <a:gd name="T4" fmla="*/ 1154 w 1234"/>
                                <a:gd name="T5" fmla="*/ 189 h 380"/>
                                <a:gd name="T6" fmla="*/ 1154 w 1234"/>
                                <a:gd name="T7" fmla="*/ 188 h 380"/>
                                <a:gd name="T8" fmla="*/ 1154 w 1234"/>
                                <a:gd name="T9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4" y="187"/>
                                  </a:moveTo>
                                  <a:lnTo>
                                    <a:pt x="1153" y="188"/>
                                  </a:lnTo>
                                  <a:lnTo>
                                    <a:pt x="1154" y="189"/>
                                  </a:lnTo>
                                  <a:lnTo>
                                    <a:pt x="1154" y="188"/>
                                  </a:lnTo>
                                  <a:lnTo>
                                    <a:pt x="1154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9" name="Freeform 323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9 w 1234"/>
                                <a:gd name="T1" fmla="*/ 187 h 380"/>
                                <a:gd name="T2" fmla="*/ 78 w 1234"/>
                                <a:gd name="T3" fmla="*/ 188 h 380"/>
                                <a:gd name="T4" fmla="*/ 78 w 1234"/>
                                <a:gd name="T5" fmla="*/ 188 h 380"/>
                                <a:gd name="T6" fmla="*/ 79 w 1234"/>
                                <a:gd name="T7" fmla="*/ 187 h 380"/>
                                <a:gd name="T8" fmla="*/ 79 w 1234"/>
                                <a:gd name="T9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9" y="187"/>
                                  </a:moveTo>
                                  <a:lnTo>
                                    <a:pt x="78" y="188"/>
                                  </a:lnTo>
                                  <a:lnTo>
                                    <a:pt x="78" y="188"/>
                                  </a:lnTo>
                                  <a:lnTo>
                                    <a:pt x="79" y="187"/>
                                  </a:lnTo>
                                  <a:lnTo>
                                    <a:pt x="79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0" name="Freeform 324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4 w 1234"/>
                                <a:gd name="T1" fmla="*/ 187 h 380"/>
                                <a:gd name="T2" fmla="*/ 1154 w 1234"/>
                                <a:gd name="T3" fmla="*/ 188 h 380"/>
                                <a:gd name="T4" fmla="*/ 1154 w 1234"/>
                                <a:gd name="T5" fmla="*/ 188 h 380"/>
                                <a:gd name="T6" fmla="*/ 1154 w 1234"/>
                                <a:gd name="T7" fmla="*/ 187 h 380"/>
                                <a:gd name="T8" fmla="*/ 1154 w 1234"/>
                                <a:gd name="T9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4" y="187"/>
                                  </a:moveTo>
                                  <a:lnTo>
                                    <a:pt x="1154" y="188"/>
                                  </a:lnTo>
                                  <a:lnTo>
                                    <a:pt x="1154" y="188"/>
                                  </a:lnTo>
                                  <a:lnTo>
                                    <a:pt x="1154" y="187"/>
                                  </a:lnTo>
                                  <a:lnTo>
                                    <a:pt x="1154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1" name="Freeform 325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76 w 1234"/>
                                <a:gd name="T1" fmla="*/ 182 h 380"/>
                                <a:gd name="T2" fmla="*/ 78 w 1234"/>
                                <a:gd name="T3" fmla="*/ 188 h 380"/>
                                <a:gd name="T4" fmla="*/ 79 w 1234"/>
                                <a:gd name="T5" fmla="*/ 187 h 380"/>
                                <a:gd name="T6" fmla="*/ 76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76" y="182"/>
                                  </a:moveTo>
                                  <a:lnTo>
                                    <a:pt x="78" y="188"/>
                                  </a:lnTo>
                                  <a:lnTo>
                                    <a:pt x="79" y="187"/>
                                  </a:lnTo>
                                  <a:lnTo>
                                    <a:pt x="76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2" name="Freeform 326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80 w 1234"/>
                                <a:gd name="T1" fmla="*/ 187 h 380"/>
                                <a:gd name="T2" fmla="*/ 79 w 1234"/>
                                <a:gd name="T3" fmla="*/ 187 h 380"/>
                                <a:gd name="T4" fmla="*/ 79 w 1234"/>
                                <a:gd name="T5" fmla="*/ 188 h 380"/>
                                <a:gd name="T6" fmla="*/ 80 w 1234"/>
                                <a:gd name="T7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80" y="187"/>
                                  </a:moveTo>
                                  <a:lnTo>
                                    <a:pt x="79" y="187"/>
                                  </a:lnTo>
                                  <a:lnTo>
                                    <a:pt x="79" y="188"/>
                                  </a:lnTo>
                                  <a:lnTo>
                                    <a:pt x="80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3" name="Freeform 327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3 w 1234"/>
                                <a:gd name="T1" fmla="*/ 187 h 380"/>
                                <a:gd name="T2" fmla="*/ 1153 w 1234"/>
                                <a:gd name="T3" fmla="*/ 188 h 380"/>
                                <a:gd name="T4" fmla="*/ 1154 w 1234"/>
                                <a:gd name="T5" fmla="*/ 187 h 380"/>
                                <a:gd name="T6" fmla="*/ 1153 w 1234"/>
                                <a:gd name="T7" fmla="*/ 18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3" y="187"/>
                                  </a:moveTo>
                                  <a:lnTo>
                                    <a:pt x="1153" y="188"/>
                                  </a:lnTo>
                                  <a:lnTo>
                                    <a:pt x="1154" y="187"/>
                                  </a:lnTo>
                                  <a:lnTo>
                                    <a:pt x="1153" y="1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4" name="Freeform 328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5 w 1234"/>
                                <a:gd name="T1" fmla="*/ 185 h 380"/>
                                <a:gd name="T2" fmla="*/ 1154 w 1234"/>
                                <a:gd name="T3" fmla="*/ 187 h 380"/>
                                <a:gd name="T4" fmla="*/ 1154 w 1234"/>
                                <a:gd name="T5" fmla="*/ 188 h 380"/>
                                <a:gd name="T6" fmla="*/ 1155 w 1234"/>
                                <a:gd name="T7" fmla="*/ 186 h 380"/>
                                <a:gd name="T8" fmla="*/ 1155 w 1234"/>
                                <a:gd name="T9" fmla="*/ 185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5" y="185"/>
                                  </a:moveTo>
                                  <a:lnTo>
                                    <a:pt x="1154" y="187"/>
                                  </a:lnTo>
                                  <a:lnTo>
                                    <a:pt x="1154" y="188"/>
                                  </a:lnTo>
                                  <a:lnTo>
                                    <a:pt x="1155" y="186"/>
                                  </a:lnTo>
                                  <a:lnTo>
                                    <a:pt x="1155" y="18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5" name="Freeform 329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81 w 1234"/>
                                <a:gd name="T1" fmla="*/ 182 h 380"/>
                                <a:gd name="T2" fmla="*/ 79 w 1234"/>
                                <a:gd name="T3" fmla="*/ 187 h 380"/>
                                <a:gd name="T4" fmla="*/ 79 w 1234"/>
                                <a:gd name="T5" fmla="*/ 187 h 380"/>
                                <a:gd name="T6" fmla="*/ 80 w 1234"/>
                                <a:gd name="T7" fmla="*/ 187 h 380"/>
                                <a:gd name="T8" fmla="*/ 81 w 1234"/>
                                <a:gd name="T9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81" y="182"/>
                                  </a:moveTo>
                                  <a:lnTo>
                                    <a:pt x="79" y="187"/>
                                  </a:lnTo>
                                  <a:lnTo>
                                    <a:pt x="79" y="187"/>
                                  </a:lnTo>
                                  <a:lnTo>
                                    <a:pt x="80" y="187"/>
                                  </a:lnTo>
                                  <a:lnTo>
                                    <a:pt x="81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6" name="Freeform 330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2 w 1234"/>
                                <a:gd name="T1" fmla="*/ 182 h 380"/>
                                <a:gd name="T2" fmla="*/ 1153 w 1234"/>
                                <a:gd name="T3" fmla="*/ 187 h 380"/>
                                <a:gd name="T4" fmla="*/ 1154 w 1234"/>
                                <a:gd name="T5" fmla="*/ 187 h 380"/>
                                <a:gd name="T6" fmla="*/ 1154 w 1234"/>
                                <a:gd name="T7" fmla="*/ 187 h 380"/>
                                <a:gd name="T8" fmla="*/ 1152 w 1234"/>
                                <a:gd name="T9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2" y="182"/>
                                  </a:moveTo>
                                  <a:lnTo>
                                    <a:pt x="1153" y="187"/>
                                  </a:lnTo>
                                  <a:lnTo>
                                    <a:pt x="1154" y="187"/>
                                  </a:lnTo>
                                  <a:lnTo>
                                    <a:pt x="1154" y="187"/>
                                  </a:lnTo>
                                  <a:lnTo>
                                    <a:pt x="1152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7" name="Freeform 331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81 w 1234"/>
                                <a:gd name="T1" fmla="*/ 182 h 380"/>
                                <a:gd name="T2" fmla="*/ 76 w 1234"/>
                                <a:gd name="T3" fmla="*/ 182 h 380"/>
                                <a:gd name="T4" fmla="*/ 79 w 1234"/>
                                <a:gd name="T5" fmla="*/ 187 h 380"/>
                                <a:gd name="T6" fmla="*/ 81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81" y="182"/>
                                  </a:moveTo>
                                  <a:lnTo>
                                    <a:pt x="76" y="182"/>
                                  </a:lnTo>
                                  <a:lnTo>
                                    <a:pt x="79" y="187"/>
                                  </a:lnTo>
                                  <a:lnTo>
                                    <a:pt x="81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8" name="Freeform 332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83 w 1234"/>
                                <a:gd name="T1" fmla="*/ 182 h 380"/>
                                <a:gd name="T2" fmla="*/ 81 w 1234"/>
                                <a:gd name="T3" fmla="*/ 182 h 380"/>
                                <a:gd name="T4" fmla="*/ 80 w 1234"/>
                                <a:gd name="T5" fmla="*/ 187 h 380"/>
                                <a:gd name="T6" fmla="*/ 83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83" y="182"/>
                                  </a:moveTo>
                                  <a:lnTo>
                                    <a:pt x="81" y="182"/>
                                  </a:lnTo>
                                  <a:lnTo>
                                    <a:pt x="80" y="187"/>
                                  </a:lnTo>
                                  <a:lnTo>
                                    <a:pt x="83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89" name="Freeform 333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91 w 1234"/>
                                <a:gd name="T1" fmla="*/ 177 h 380"/>
                                <a:gd name="T2" fmla="*/ 86 w 1234"/>
                                <a:gd name="T3" fmla="*/ 177 h 380"/>
                                <a:gd name="T4" fmla="*/ 81 w 1234"/>
                                <a:gd name="T5" fmla="*/ 187 h 380"/>
                                <a:gd name="T6" fmla="*/ 91 w 1234"/>
                                <a:gd name="T7" fmla="*/ 17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91" y="177"/>
                                  </a:moveTo>
                                  <a:lnTo>
                                    <a:pt x="86" y="177"/>
                                  </a:lnTo>
                                  <a:lnTo>
                                    <a:pt x="81" y="187"/>
                                  </a:lnTo>
                                  <a:lnTo>
                                    <a:pt x="91" y="1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0" name="Freeform 334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47 w 1234"/>
                                <a:gd name="T1" fmla="*/ 177 h 380"/>
                                <a:gd name="T2" fmla="*/ 1153 w 1234"/>
                                <a:gd name="T3" fmla="*/ 187 h 380"/>
                                <a:gd name="T4" fmla="*/ 1152 w 1234"/>
                                <a:gd name="T5" fmla="*/ 182 h 380"/>
                                <a:gd name="T6" fmla="*/ 1147 w 1234"/>
                                <a:gd name="T7" fmla="*/ 177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47" y="177"/>
                                  </a:moveTo>
                                  <a:lnTo>
                                    <a:pt x="1153" y="187"/>
                                  </a:lnTo>
                                  <a:lnTo>
                                    <a:pt x="1152" y="182"/>
                                  </a:lnTo>
                                  <a:lnTo>
                                    <a:pt x="1147" y="1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1" name="Freeform 335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2 w 1234"/>
                                <a:gd name="T1" fmla="*/ 182 h 380"/>
                                <a:gd name="T2" fmla="*/ 1154 w 1234"/>
                                <a:gd name="T3" fmla="*/ 187 h 380"/>
                                <a:gd name="T4" fmla="*/ 1155 w 1234"/>
                                <a:gd name="T5" fmla="*/ 185 h 380"/>
                                <a:gd name="T6" fmla="*/ 1152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2" y="182"/>
                                  </a:moveTo>
                                  <a:lnTo>
                                    <a:pt x="1154" y="187"/>
                                  </a:lnTo>
                                  <a:lnTo>
                                    <a:pt x="1155" y="185"/>
                                  </a:lnTo>
                                  <a:lnTo>
                                    <a:pt x="1152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2" name="Freeform 336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6 w 1234"/>
                                <a:gd name="T1" fmla="*/ 182 h 380"/>
                                <a:gd name="T2" fmla="*/ 1155 w 1234"/>
                                <a:gd name="T3" fmla="*/ 186 h 380"/>
                                <a:gd name="T4" fmla="*/ 1156 w 1234"/>
                                <a:gd name="T5" fmla="*/ 187 h 380"/>
                                <a:gd name="T6" fmla="*/ 1156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6" y="182"/>
                                  </a:moveTo>
                                  <a:lnTo>
                                    <a:pt x="1155" y="186"/>
                                  </a:lnTo>
                                  <a:lnTo>
                                    <a:pt x="1156" y="187"/>
                                  </a:lnTo>
                                  <a:lnTo>
                                    <a:pt x="1156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3" name="Freeform 337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56 w 1234"/>
                                <a:gd name="T1" fmla="*/ 182 h 380"/>
                                <a:gd name="T2" fmla="*/ 1155 w 1234"/>
                                <a:gd name="T3" fmla="*/ 185 h 380"/>
                                <a:gd name="T4" fmla="*/ 1155 w 1234"/>
                                <a:gd name="T5" fmla="*/ 186 h 380"/>
                                <a:gd name="T6" fmla="*/ 1156 w 1234"/>
                                <a:gd name="T7" fmla="*/ 182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56" y="182"/>
                                  </a:moveTo>
                                  <a:lnTo>
                                    <a:pt x="1155" y="185"/>
                                  </a:lnTo>
                                  <a:lnTo>
                                    <a:pt x="1155" y="186"/>
                                  </a:lnTo>
                                  <a:lnTo>
                                    <a:pt x="1156" y="18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4" name="Freeform 338"/>
                          <wps:cNvSpPr>
                            <a:spLocks/>
                          </wps:cNvSpPr>
                          <wps:spPr bwMode="auto">
                            <a:xfrm>
                              <a:off x="7665" y="-2036"/>
                              <a:ext cx="1234" cy="380"/>
                            </a:xfrm>
                            <a:custGeom>
                              <a:avLst/>
                              <a:gdLst>
                                <a:gd name="T0" fmla="*/ 1131 w 1234"/>
                                <a:gd name="T1" fmla="*/ 76 h 380"/>
                                <a:gd name="T2" fmla="*/ 729 w 1234"/>
                                <a:gd name="T3" fmla="*/ 76 h 380"/>
                                <a:gd name="T4" fmla="*/ 840 w 1234"/>
                                <a:gd name="T5" fmla="*/ 86 h 380"/>
                                <a:gd name="T6" fmla="*/ 888 w 1234"/>
                                <a:gd name="T7" fmla="*/ 96 h 380"/>
                                <a:gd name="T8" fmla="*/ 936 w 1234"/>
                                <a:gd name="T9" fmla="*/ 100 h 380"/>
                                <a:gd name="T10" fmla="*/ 979 w 1234"/>
                                <a:gd name="T11" fmla="*/ 110 h 380"/>
                                <a:gd name="T12" fmla="*/ 1017 w 1234"/>
                                <a:gd name="T13" fmla="*/ 120 h 380"/>
                                <a:gd name="T14" fmla="*/ 1084 w 1234"/>
                                <a:gd name="T15" fmla="*/ 139 h 380"/>
                                <a:gd name="T16" fmla="*/ 1108 w 1234"/>
                                <a:gd name="T17" fmla="*/ 153 h 380"/>
                                <a:gd name="T18" fmla="*/ 1132 w 1234"/>
                                <a:gd name="T19" fmla="*/ 163 h 380"/>
                                <a:gd name="T20" fmla="*/ 1147 w 1234"/>
                                <a:gd name="T21" fmla="*/ 172 h 380"/>
                                <a:gd name="T22" fmla="*/ 1142 w 1234"/>
                                <a:gd name="T23" fmla="*/ 172 h 380"/>
                                <a:gd name="T24" fmla="*/ 1155 w 1234"/>
                                <a:gd name="T25" fmla="*/ 185 h 380"/>
                                <a:gd name="T26" fmla="*/ 1156 w 1234"/>
                                <a:gd name="T27" fmla="*/ 182 h 380"/>
                                <a:gd name="T28" fmla="*/ 1233 w 1234"/>
                                <a:gd name="T29" fmla="*/ 182 h 380"/>
                                <a:gd name="T30" fmla="*/ 1228 w 1234"/>
                                <a:gd name="T31" fmla="*/ 168 h 380"/>
                                <a:gd name="T32" fmla="*/ 1228 w 1234"/>
                                <a:gd name="T33" fmla="*/ 158 h 380"/>
                                <a:gd name="T34" fmla="*/ 1224 w 1234"/>
                                <a:gd name="T35" fmla="*/ 153 h 380"/>
                                <a:gd name="T36" fmla="*/ 1214 w 1234"/>
                                <a:gd name="T37" fmla="*/ 139 h 380"/>
                                <a:gd name="T38" fmla="*/ 1214 w 1234"/>
                                <a:gd name="T39" fmla="*/ 134 h 380"/>
                                <a:gd name="T40" fmla="*/ 1195 w 1234"/>
                                <a:gd name="T41" fmla="*/ 115 h 380"/>
                                <a:gd name="T42" fmla="*/ 1195 w 1234"/>
                                <a:gd name="T43" fmla="*/ 110 h 380"/>
                                <a:gd name="T44" fmla="*/ 1190 w 1234"/>
                                <a:gd name="T45" fmla="*/ 110 h 380"/>
                                <a:gd name="T46" fmla="*/ 1142 w 1234"/>
                                <a:gd name="T47" fmla="*/ 81 h 380"/>
                                <a:gd name="T48" fmla="*/ 1131 w 1234"/>
                                <a:gd name="T49" fmla="*/ 76 h 3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1234" h="380">
                                  <a:moveTo>
                                    <a:pt x="1131" y="76"/>
                                  </a:moveTo>
                                  <a:lnTo>
                                    <a:pt x="729" y="76"/>
                                  </a:lnTo>
                                  <a:lnTo>
                                    <a:pt x="840" y="86"/>
                                  </a:lnTo>
                                  <a:lnTo>
                                    <a:pt x="888" y="96"/>
                                  </a:lnTo>
                                  <a:lnTo>
                                    <a:pt x="936" y="100"/>
                                  </a:lnTo>
                                  <a:lnTo>
                                    <a:pt x="979" y="110"/>
                                  </a:lnTo>
                                  <a:lnTo>
                                    <a:pt x="1017" y="120"/>
                                  </a:lnTo>
                                  <a:lnTo>
                                    <a:pt x="1084" y="139"/>
                                  </a:lnTo>
                                  <a:lnTo>
                                    <a:pt x="1108" y="153"/>
                                  </a:lnTo>
                                  <a:lnTo>
                                    <a:pt x="1132" y="163"/>
                                  </a:lnTo>
                                  <a:lnTo>
                                    <a:pt x="1147" y="172"/>
                                  </a:lnTo>
                                  <a:lnTo>
                                    <a:pt x="1142" y="172"/>
                                  </a:lnTo>
                                  <a:lnTo>
                                    <a:pt x="1155" y="185"/>
                                  </a:lnTo>
                                  <a:lnTo>
                                    <a:pt x="1156" y="182"/>
                                  </a:lnTo>
                                  <a:lnTo>
                                    <a:pt x="1233" y="182"/>
                                  </a:lnTo>
                                  <a:lnTo>
                                    <a:pt x="1228" y="168"/>
                                  </a:lnTo>
                                  <a:lnTo>
                                    <a:pt x="1228" y="158"/>
                                  </a:lnTo>
                                  <a:lnTo>
                                    <a:pt x="1224" y="153"/>
                                  </a:lnTo>
                                  <a:lnTo>
                                    <a:pt x="1214" y="139"/>
                                  </a:lnTo>
                                  <a:lnTo>
                                    <a:pt x="1214" y="134"/>
                                  </a:lnTo>
                                  <a:lnTo>
                                    <a:pt x="1195" y="115"/>
                                  </a:lnTo>
                                  <a:lnTo>
                                    <a:pt x="1195" y="110"/>
                                  </a:lnTo>
                                  <a:lnTo>
                                    <a:pt x="1190" y="110"/>
                                  </a:lnTo>
                                  <a:lnTo>
                                    <a:pt x="1142" y="81"/>
                                  </a:lnTo>
                                  <a:lnTo>
                                    <a:pt x="1131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" name="Group 339"/>
                        <wpg:cNvGrpSpPr>
                          <a:grpSpLocks/>
                        </wpg:cNvGrpSpPr>
                        <wpg:grpSpPr bwMode="auto">
                          <a:xfrm>
                            <a:off x="3062" y="-2516"/>
                            <a:ext cx="2741" cy="490"/>
                            <a:chOff x="3062" y="-2516"/>
                            <a:chExt cx="2741" cy="490"/>
                          </a:xfrm>
                        </wpg:grpSpPr>
                        <wps:wsp>
                          <wps:cNvPr id="996" name="Freeform 340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1507 w 2741"/>
                                <a:gd name="T1" fmla="*/ 484 h 490"/>
                                <a:gd name="T2" fmla="*/ 1233 w 2741"/>
                                <a:gd name="T3" fmla="*/ 484 h 490"/>
                                <a:gd name="T4" fmla="*/ 1372 w 2741"/>
                                <a:gd name="T5" fmla="*/ 489 h 490"/>
                                <a:gd name="T6" fmla="*/ 1507 w 2741"/>
                                <a:gd name="T7" fmla="*/ 48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1507" y="484"/>
                                  </a:moveTo>
                                  <a:lnTo>
                                    <a:pt x="1233" y="484"/>
                                  </a:lnTo>
                                  <a:lnTo>
                                    <a:pt x="1372" y="489"/>
                                  </a:lnTo>
                                  <a:lnTo>
                                    <a:pt x="1507" y="4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7" name="Freeform 341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1233 w 2741"/>
                                <a:gd name="T1" fmla="*/ 0 h 490"/>
                                <a:gd name="T2" fmla="*/ 571 w 2741"/>
                                <a:gd name="T3" fmla="*/ 38 h 490"/>
                                <a:gd name="T4" fmla="*/ 422 w 2741"/>
                                <a:gd name="T5" fmla="*/ 57 h 490"/>
                                <a:gd name="T6" fmla="*/ 335 w 2741"/>
                                <a:gd name="T7" fmla="*/ 72 h 490"/>
                                <a:gd name="T8" fmla="*/ 225 w 2741"/>
                                <a:gd name="T9" fmla="*/ 100 h 490"/>
                                <a:gd name="T10" fmla="*/ 158 w 2741"/>
                                <a:gd name="T11" fmla="*/ 115 h 490"/>
                                <a:gd name="T12" fmla="*/ 105 w 2741"/>
                                <a:gd name="T13" fmla="*/ 139 h 490"/>
                                <a:gd name="T14" fmla="*/ 62 w 2741"/>
                                <a:gd name="T15" fmla="*/ 158 h 490"/>
                                <a:gd name="T16" fmla="*/ 28 w 2741"/>
                                <a:gd name="T17" fmla="*/ 182 h 490"/>
                                <a:gd name="T18" fmla="*/ 14 w 2741"/>
                                <a:gd name="T19" fmla="*/ 201 h 490"/>
                                <a:gd name="T20" fmla="*/ 9 w 2741"/>
                                <a:gd name="T21" fmla="*/ 216 h 490"/>
                                <a:gd name="T22" fmla="*/ 4 w 2741"/>
                                <a:gd name="T23" fmla="*/ 235 h 490"/>
                                <a:gd name="T24" fmla="*/ 0 w 2741"/>
                                <a:gd name="T25" fmla="*/ 244 h 490"/>
                                <a:gd name="T26" fmla="*/ 4 w 2741"/>
                                <a:gd name="T27" fmla="*/ 268 h 490"/>
                                <a:gd name="T28" fmla="*/ 14 w 2741"/>
                                <a:gd name="T29" fmla="*/ 283 h 490"/>
                                <a:gd name="T30" fmla="*/ 19 w 2741"/>
                                <a:gd name="T31" fmla="*/ 287 h 490"/>
                                <a:gd name="T32" fmla="*/ 28 w 2741"/>
                                <a:gd name="T33" fmla="*/ 302 h 490"/>
                                <a:gd name="T34" fmla="*/ 62 w 2741"/>
                                <a:gd name="T35" fmla="*/ 326 h 490"/>
                                <a:gd name="T36" fmla="*/ 105 w 2741"/>
                                <a:gd name="T37" fmla="*/ 350 h 490"/>
                                <a:gd name="T38" fmla="*/ 259 w 2741"/>
                                <a:gd name="T39" fmla="*/ 398 h 490"/>
                                <a:gd name="T40" fmla="*/ 335 w 2741"/>
                                <a:gd name="T41" fmla="*/ 412 h 490"/>
                                <a:gd name="T42" fmla="*/ 427 w 2741"/>
                                <a:gd name="T43" fmla="*/ 427 h 490"/>
                                <a:gd name="T44" fmla="*/ 523 w 2741"/>
                                <a:gd name="T45" fmla="*/ 441 h 490"/>
                                <a:gd name="T46" fmla="*/ 974 w 2741"/>
                                <a:gd name="T47" fmla="*/ 480 h 490"/>
                                <a:gd name="T48" fmla="*/ 1641 w 2741"/>
                                <a:gd name="T49" fmla="*/ 484 h 490"/>
                                <a:gd name="T50" fmla="*/ 2011 w 2741"/>
                                <a:gd name="T51" fmla="*/ 460 h 490"/>
                                <a:gd name="T52" fmla="*/ 2222 w 2741"/>
                                <a:gd name="T53" fmla="*/ 441 h 490"/>
                                <a:gd name="T54" fmla="*/ 2318 w 2741"/>
                                <a:gd name="T55" fmla="*/ 427 h 490"/>
                                <a:gd name="T56" fmla="*/ 2404 w 2741"/>
                                <a:gd name="T57" fmla="*/ 412 h 490"/>
                                <a:gd name="T58" fmla="*/ 1238 w 2741"/>
                                <a:gd name="T59" fmla="*/ 408 h 490"/>
                                <a:gd name="T60" fmla="*/ 528 w 2741"/>
                                <a:gd name="T61" fmla="*/ 364 h 490"/>
                                <a:gd name="T62" fmla="*/ 436 w 2741"/>
                                <a:gd name="T63" fmla="*/ 350 h 490"/>
                                <a:gd name="T64" fmla="*/ 350 w 2741"/>
                                <a:gd name="T65" fmla="*/ 336 h 490"/>
                                <a:gd name="T66" fmla="*/ 278 w 2741"/>
                                <a:gd name="T67" fmla="*/ 321 h 490"/>
                                <a:gd name="T68" fmla="*/ 182 w 2741"/>
                                <a:gd name="T69" fmla="*/ 292 h 490"/>
                                <a:gd name="T70" fmla="*/ 134 w 2741"/>
                                <a:gd name="T71" fmla="*/ 278 h 490"/>
                                <a:gd name="T72" fmla="*/ 100 w 2741"/>
                                <a:gd name="T73" fmla="*/ 259 h 490"/>
                                <a:gd name="T74" fmla="*/ 86 w 2741"/>
                                <a:gd name="T75" fmla="*/ 249 h 490"/>
                                <a:gd name="T76" fmla="*/ 79 w 2741"/>
                                <a:gd name="T77" fmla="*/ 244 h 490"/>
                                <a:gd name="T78" fmla="*/ 79 w 2741"/>
                                <a:gd name="T79" fmla="*/ 242 h 490"/>
                                <a:gd name="T80" fmla="*/ 79 w 2741"/>
                                <a:gd name="T81" fmla="*/ 240 h 490"/>
                                <a:gd name="T82" fmla="*/ 88 w 2741"/>
                                <a:gd name="T83" fmla="*/ 235 h 490"/>
                                <a:gd name="T84" fmla="*/ 105 w 2741"/>
                                <a:gd name="T85" fmla="*/ 225 h 490"/>
                                <a:gd name="T86" fmla="*/ 158 w 2741"/>
                                <a:gd name="T87" fmla="*/ 196 h 490"/>
                                <a:gd name="T88" fmla="*/ 211 w 2741"/>
                                <a:gd name="T89" fmla="*/ 182 h 490"/>
                                <a:gd name="T90" fmla="*/ 278 w 2741"/>
                                <a:gd name="T91" fmla="*/ 167 h 490"/>
                                <a:gd name="T92" fmla="*/ 350 w 2741"/>
                                <a:gd name="T93" fmla="*/ 148 h 490"/>
                                <a:gd name="T94" fmla="*/ 436 w 2741"/>
                                <a:gd name="T95" fmla="*/ 134 h 490"/>
                                <a:gd name="T96" fmla="*/ 580 w 2741"/>
                                <a:gd name="T97" fmla="*/ 115 h 490"/>
                                <a:gd name="T98" fmla="*/ 859 w 2741"/>
                                <a:gd name="T99" fmla="*/ 91 h 490"/>
                                <a:gd name="T100" fmla="*/ 2426 w 2741"/>
                                <a:gd name="T101" fmla="*/ 76 h 490"/>
                                <a:gd name="T102" fmla="*/ 2361 w 2741"/>
                                <a:gd name="T103" fmla="*/ 67 h 490"/>
                                <a:gd name="T104" fmla="*/ 2222 w 2741"/>
                                <a:gd name="T105" fmla="*/ 47 h 490"/>
                                <a:gd name="T106" fmla="*/ 1891 w 2741"/>
                                <a:gd name="T107" fmla="*/ 1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1507" y="0"/>
                                  </a:moveTo>
                                  <a:lnTo>
                                    <a:pt x="1233" y="0"/>
                                  </a:lnTo>
                                  <a:lnTo>
                                    <a:pt x="849" y="14"/>
                                  </a:lnTo>
                                  <a:lnTo>
                                    <a:pt x="571" y="38"/>
                                  </a:lnTo>
                                  <a:lnTo>
                                    <a:pt x="518" y="47"/>
                                  </a:lnTo>
                                  <a:lnTo>
                                    <a:pt x="422" y="57"/>
                                  </a:lnTo>
                                  <a:lnTo>
                                    <a:pt x="379" y="67"/>
                                  </a:lnTo>
                                  <a:lnTo>
                                    <a:pt x="335" y="72"/>
                                  </a:lnTo>
                                  <a:lnTo>
                                    <a:pt x="259" y="91"/>
                                  </a:lnTo>
                                  <a:lnTo>
                                    <a:pt x="225" y="100"/>
                                  </a:lnTo>
                                  <a:lnTo>
                                    <a:pt x="191" y="105"/>
                                  </a:lnTo>
                                  <a:lnTo>
                                    <a:pt x="158" y="115"/>
                                  </a:lnTo>
                                  <a:lnTo>
                                    <a:pt x="129" y="124"/>
                                  </a:lnTo>
                                  <a:lnTo>
                                    <a:pt x="105" y="139"/>
                                  </a:lnTo>
                                  <a:lnTo>
                                    <a:pt x="81" y="148"/>
                                  </a:lnTo>
                                  <a:lnTo>
                                    <a:pt x="62" y="158"/>
                                  </a:lnTo>
                                  <a:lnTo>
                                    <a:pt x="43" y="172"/>
                                  </a:lnTo>
                                  <a:lnTo>
                                    <a:pt x="28" y="182"/>
                                  </a:lnTo>
                                  <a:lnTo>
                                    <a:pt x="28" y="187"/>
                                  </a:lnTo>
                                  <a:lnTo>
                                    <a:pt x="14" y="201"/>
                                  </a:lnTo>
                                  <a:lnTo>
                                    <a:pt x="14" y="206"/>
                                  </a:lnTo>
                                  <a:lnTo>
                                    <a:pt x="9" y="216"/>
                                  </a:lnTo>
                                  <a:lnTo>
                                    <a:pt x="4" y="220"/>
                                  </a:lnTo>
                                  <a:lnTo>
                                    <a:pt x="4" y="235"/>
                                  </a:lnTo>
                                  <a:lnTo>
                                    <a:pt x="0" y="240"/>
                                  </a:lnTo>
                                  <a:lnTo>
                                    <a:pt x="0" y="244"/>
                                  </a:lnTo>
                                  <a:lnTo>
                                    <a:pt x="4" y="249"/>
                                  </a:lnTo>
                                  <a:lnTo>
                                    <a:pt x="4" y="268"/>
                                  </a:lnTo>
                                  <a:lnTo>
                                    <a:pt x="9" y="268"/>
                                  </a:lnTo>
                                  <a:lnTo>
                                    <a:pt x="14" y="283"/>
                                  </a:lnTo>
                                  <a:lnTo>
                                    <a:pt x="14" y="287"/>
                                  </a:lnTo>
                                  <a:lnTo>
                                    <a:pt x="19" y="287"/>
                                  </a:lnTo>
                                  <a:lnTo>
                                    <a:pt x="28" y="297"/>
                                  </a:lnTo>
                                  <a:lnTo>
                                    <a:pt x="28" y="302"/>
                                  </a:lnTo>
                                  <a:lnTo>
                                    <a:pt x="48" y="316"/>
                                  </a:lnTo>
                                  <a:lnTo>
                                    <a:pt x="62" y="326"/>
                                  </a:lnTo>
                                  <a:lnTo>
                                    <a:pt x="86" y="340"/>
                                  </a:lnTo>
                                  <a:lnTo>
                                    <a:pt x="105" y="350"/>
                                  </a:lnTo>
                                  <a:lnTo>
                                    <a:pt x="191" y="379"/>
                                  </a:lnTo>
                                  <a:lnTo>
                                    <a:pt x="259" y="398"/>
                                  </a:lnTo>
                                  <a:lnTo>
                                    <a:pt x="297" y="403"/>
                                  </a:lnTo>
                                  <a:lnTo>
                                    <a:pt x="335" y="412"/>
                                  </a:lnTo>
                                  <a:lnTo>
                                    <a:pt x="379" y="417"/>
                                  </a:lnTo>
                                  <a:lnTo>
                                    <a:pt x="427" y="427"/>
                                  </a:lnTo>
                                  <a:lnTo>
                                    <a:pt x="470" y="432"/>
                                  </a:lnTo>
                                  <a:lnTo>
                                    <a:pt x="523" y="441"/>
                                  </a:lnTo>
                                  <a:lnTo>
                                    <a:pt x="676" y="456"/>
                                  </a:lnTo>
                                  <a:lnTo>
                                    <a:pt x="974" y="480"/>
                                  </a:lnTo>
                                  <a:lnTo>
                                    <a:pt x="1103" y="484"/>
                                  </a:lnTo>
                                  <a:lnTo>
                                    <a:pt x="1641" y="484"/>
                                  </a:lnTo>
                                  <a:lnTo>
                                    <a:pt x="1771" y="480"/>
                                  </a:lnTo>
                                  <a:lnTo>
                                    <a:pt x="2011" y="460"/>
                                  </a:lnTo>
                                  <a:lnTo>
                                    <a:pt x="2174" y="446"/>
                                  </a:lnTo>
                                  <a:lnTo>
                                    <a:pt x="2222" y="441"/>
                                  </a:lnTo>
                                  <a:lnTo>
                                    <a:pt x="2275" y="432"/>
                                  </a:lnTo>
                                  <a:lnTo>
                                    <a:pt x="2318" y="427"/>
                                  </a:lnTo>
                                  <a:lnTo>
                                    <a:pt x="2366" y="417"/>
                                  </a:lnTo>
                                  <a:lnTo>
                                    <a:pt x="2404" y="412"/>
                                  </a:lnTo>
                                  <a:lnTo>
                                    <a:pt x="2426" y="408"/>
                                  </a:lnTo>
                                  <a:lnTo>
                                    <a:pt x="1238" y="408"/>
                                  </a:lnTo>
                                  <a:lnTo>
                                    <a:pt x="854" y="393"/>
                                  </a:lnTo>
                                  <a:lnTo>
                                    <a:pt x="528" y="364"/>
                                  </a:lnTo>
                                  <a:lnTo>
                                    <a:pt x="484" y="355"/>
                                  </a:lnTo>
                                  <a:lnTo>
                                    <a:pt x="436" y="350"/>
                                  </a:lnTo>
                                  <a:lnTo>
                                    <a:pt x="393" y="340"/>
                                  </a:lnTo>
                                  <a:lnTo>
                                    <a:pt x="350" y="336"/>
                                  </a:lnTo>
                                  <a:lnTo>
                                    <a:pt x="311" y="326"/>
                                  </a:lnTo>
                                  <a:lnTo>
                                    <a:pt x="278" y="321"/>
                                  </a:lnTo>
                                  <a:lnTo>
                                    <a:pt x="211" y="302"/>
                                  </a:lnTo>
                                  <a:lnTo>
                                    <a:pt x="182" y="292"/>
                                  </a:lnTo>
                                  <a:lnTo>
                                    <a:pt x="158" y="287"/>
                                  </a:lnTo>
                                  <a:lnTo>
                                    <a:pt x="134" y="278"/>
                                  </a:lnTo>
                                  <a:lnTo>
                                    <a:pt x="115" y="268"/>
                                  </a:lnTo>
                                  <a:lnTo>
                                    <a:pt x="100" y="259"/>
                                  </a:lnTo>
                                  <a:lnTo>
                                    <a:pt x="91" y="254"/>
                                  </a:lnTo>
                                  <a:lnTo>
                                    <a:pt x="86" y="249"/>
                                  </a:lnTo>
                                  <a:lnTo>
                                    <a:pt x="76" y="249"/>
                                  </a:lnTo>
                                  <a:lnTo>
                                    <a:pt x="79" y="244"/>
                                  </a:lnTo>
                                  <a:lnTo>
                                    <a:pt x="76" y="244"/>
                                  </a:lnTo>
                                  <a:lnTo>
                                    <a:pt x="79" y="242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79" y="240"/>
                                  </a:lnTo>
                                  <a:lnTo>
                                    <a:pt x="76" y="235"/>
                                  </a:lnTo>
                                  <a:lnTo>
                                    <a:pt x="88" y="235"/>
                                  </a:lnTo>
                                  <a:lnTo>
                                    <a:pt x="95" y="230"/>
                                  </a:lnTo>
                                  <a:lnTo>
                                    <a:pt x="105" y="225"/>
                                  </a:lnTo>
                                  <a:lnTo>
                                    <a:pt x="120" y="216"/>
                                  </a:lnTo>
                                  <a:lnTo>
                                    <a:pt x="158" y="196"/>
                                  </a:lnTo>
                                  <a:lnTo>
                                    <a:pt x="187" y="192"/>
                                  </a:lnTo>
                                  <a:lnTo>
                                    <a:pt x="211" y="182"/>
                                  </a:lnTo>
                                  <a:lnTo>
                                    <a:pt x="244" y="172"/>
                                  </a:lnTo>
                                  <a:lnTo>
                                    <a:pt x="278" y="167"/>
                                  </a:lnTo>
                                  <a:lnTo>
                                    <a:pt x="311" y="158"/>
                                  </a:lnTo>
                                  <a:lnTo>
                                    <a:pt x="350" y="148"/>
                                  </a:lnTo>
                                  <a:lnTo>
                                    <a:pt x="393" y="144"/>
                                  </a:lnTo>
                                  <a:lnTo>
                                    <a:pt x="436" y="134"/>
                                  </a:lnTo>
                                  <a:lnTo>
                                    <a:pt x="532" y="124"/>
                                  </a:lnTo>
                                  <a:lnTo>
                                    <a:pt x="580" y="115"/>
                                  </a:lnTo>
                                  <a:lnTo>
                                    <a:pt x="739" y="100"/>
                                  </a:lnTo>
                                  <a:lnTo>
                                    <a:pt x="859" y="91"/>
                                  </a:lnTo>
                                  <a:lnTo>
                                    <a:pt x="1238" y="76"/>
                                  </a:lnTo>
                                  <a:lnTo>
                                    <a:pt x="2426" y="76"/>
                                  </a:lnTo>
                                  <a:lnTo>
                                    <a:pt x="2404" y="72"/>
                                  </a:lnTo>
                                  <a:lnTo>
                                    <a:pt x="2361" y="67"/>
                                  </a:lnTo>
                                  <a:lnTo>
                                    <a:pt x="2318" y="57"/>
                                  </a:lnTo>
                                  <a:lnTo>
                                    <a:pt x="2222" y="47"/>
                                  </a:lnTo>
                                  <a:lnTo>
                                    <a:pt x="2174" y="38"/>
                                  </a:lnTo>
                                  <a:lnTo>
                                    <a:pt x="1891" y="14"/>
                                  </a:lnTo>
                                  <a:lnTo>
                                    <a:pt x="150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8" name="Freeform 342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0 w 2741"/>
                                <a:gd name="T1" fmla="*/ 247 h 490"/>
                                <a:gd name="T2" fmla="*/ 2649 w 2741"/>
                                <a:gd name="T3" fmla="*/ 254 h 490"/>
                                <a:gd name="T4" fmla="*/ 2640 w 2741"/>
                                <a:gd name="T5" fmla="*/ 264 h 490"/>
                                <a:gd name="T6" fmla="*/ 2625 w 2741"/>
                                <a:gd name="T7" fmla="*/ 268 h 490"/>
                                <a:gd name="T8" fmla="*/ 2606 w 2741"/>
                                <a:gd name="T9" fmla="*/ 278 h 490"/>
                                <a:gd name="T10" fmla="*/ 2582 w 2741"/>
                                <a:gd name="T11" fmla="*/ 287 h 490"/>
                                <a:gd name="T12" fmla="*/ 2558 w 2741"/>
                                <a:gd name="T13" fmla="*/ 292 h 490"/>
                                <a:gd name="T14" fmla="*/ 2500 w 2741"/>
                                <a:gd name="T15" fmla="*/ 312 h 490"/>
                                <a:gd name="T16" fmla="*/ 2467 w 2741"/>
                                <a:gd name="T17" fmla="*/ 321 h 490"/>
                                <a:gd name="T18" fmla="*/ 2428 w 2741"/>
                                <a:gd name="T19" fmla="*/ 326 h 490"/>
                                <a:gd name="T20" fmla="*/ 2390 w 2741"/>
                                <a:gd name="T21" fmla="*/ 336 h 490"/>
                                <a:gd name="T22" fmla="*/ 2352 w 2741"/>
                                <a:gd name="T23" fmla="*/ 340 h 490"/>
                                <a:gd name="T24" fmla="*/ 2308 w 2741"/>
                                <a:gd name="T25" fmla="*/ 350 h 490"/>
                                <a:gd name="T26" fmla="*/ 2260 w 2741"/>
                                <a:gd name="T27" fmla="*/ 355 h 490"/>
                                <a:gd name="T28" fmla="*/ 2212 w 2741"/>
                                <a:gd name="T29" fmla="*/ 364 h 490"/>
                                <a:gd name="T30" fmla="*/ 2164 w 2741"/>
                                <a:gd name="T31" fmla="*/ 369 h 490"/>
                                <a:gd name="T32" fmla="*/ 1886 w 2741"/>
                                <a:gd name="T33" fmla="*/ 393 h 490"/>
                                <a:gd name="T34" fmla="*/ 1507 w 2741"/>
                                <a:gd name="T35" fmla="*/ 408 h 490"/>
                                <a:gd name="T36" fmla="*/ 2426 w 2741"/>
                                <a:gd name="T37" fmla="*/ 408 h 490"/>
                                <a:gd name="T38" fmla="*/ 2447 w 2741"/>
                                <a:gd name="T39" fmla="*/ 403 h 490"/>
                                <a:gd name="T40" fmla="*/ 2486 w 2741"/>
                                <a:gd name="T41" fmla="*/ 393 h 490"/>
                                <a:gd name="T42" fmla="*/ 2520 w 2741"/>
                                <a:gd name="T43" fmla="*/ 388 h 490"/>
                                <a:gd name="T44" fmla="*/ 2553 w 2741"/>
                                <a:gd name="T45" fmla="*/ 379 h 490"/>
                                <a:gd name="T46" fmla="*/ 2640 w 2741"/>
                                <a:gd name="T47" fmla="*/ 350 h 490"/>
                                <a:gd name="T48" fmla="*/ 2664 w 2741"/>
                                <a:gd name="T49" fmla="*/ 336 h 490"/>
                                <a:gd name="T50" fmla="*/ 2683 w 2741"/>
                                <a:gd name="T51" fmla="*/ 326 h 490"/>
                                <a:gd name="T52" fmla="*/ 2702 w 2741"/>
                                <a:gd name="T53" fmla="*/ 312 h 490"/>
                                <a:gd name="T54" fmla="*/ 2712 w 2741"/>
                                <a:gd name="T55" fmla="*/ 302 h 490"/>
                                <a:gd name="T56" fmla="*/ 2716 w 2741"/>
                                <a:gd name="T57" fmla="*/ 302 h 490"/>
                                <a:gd name="T58" fmla="*/ 2716 w 2741"/>
                                <a:gd name="T59" fmla="*/ 297 h 490"/>
                                <a:gd name="T60" fmla="*/ 2731 w 2741"/>
                                <a:gd name="T61" fmla="*/ 283 h 490"/>
                                <a:gd name="T62" fmla="*/ 2736 w 2741"/>
                                <a:gd name="T63" fmla="*/ 268 h 490"/>
                                <a:gd name="T64" fmla="*/ 2740 w 2741"/>
                                <a:gd name="T65" fmla="*/ 264 h 490"/>
                                <a:gd name="T66" fmla="*/ 2740 w 2741"/>
                                <a:gd name="T67" fmla="*/ 249 h 490"/>
                                <a:gd name="T68" fmla="*/ 2659 w 2741"/>
                                <a:gd name="T69" fmla="*/ 249 h 490"/>
                                <a:gd name="T70" fmla="*/ 2660 w 2741"/>
                                <a:gd name="T71" fmla="*/ 247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0" y="247"/>
                                  </a:moveTo>
                                  <a:lnTo>
                                    <a:pt x="2649" y="254"/>
                                  </a:lnTo>
                                  <a:lnTo>
                                    <a:pt x="2640" y="264"/>
                                  </a:lnTo>
                                  <a:lnTo>
                                    <a:pt x="2625" y="268"/>
                                  </a:lnTo>
                                  <a:lnTo>
                                    <a:pt x="2606" y="278"/>
                                  </a:lnTo>
                                  <a:lnTo>
                                    <a:pt x="2582" y="287"/>
                                  </a:lnTo>
                                  <a:lnTo>
                                    <a:pt x="2558" y="292"/>
                                  </a:lnTo>
                                  <a:lnTo>
                                    <a:pt x="2500" y="312"/>
                                  </a:lnTo>
                                  <a:lnTo>
                                    <a:pt x="2467" y="321"/>
                                  </a:lnTo>
                                  <a:lnTo>
                                    <a:pt x="2428" y="326"/>
                                  </a:lnTo>
                                  <a:lnTo>
                                    <a:pt x="2390" y="336"/>
                                  </a:lnTo>
                                  <a:lnTo>
                                    <a:pt x="2352" y="340"/>
                                  </a:lnTo>
                                  <a:lnTo>
                                    <a:pt x="2308" y="350"/>
                                  </a:lnTo>
                                  <a:lnTo>
                                    <a:pt x="2260" y="355"/>
                                  </a:lnTo>
                                  <a:lnTo>
                                    <a:pt x="2212" y="364"/>
                                  </a:lnTo>
                                  <a:lnTo>
                                    <a:pt x="2164" y="369"/>
                                  </a:lnTo>
                                  <a:lnTo>
                                    <a:pt x="1886" y="393"/>
                                  </a:lnTo>
                                  <a:lnTo>
                                    <a:pt x="1507" y="408"/>
                                  </a:lnTo>
                                  <a:lnTo>
                                    <a:pt x="2426" y="408"/>
                                  </a:lnTo>
                                  <a:lnTo>
                                    <a:pt x="2447" y="403"/>
                                  </a:lnTo>
                                  <a:lnTo>
                                    <a:pt x="2486" y="393"/>
                                  </a:lnTo>
                                  <a:lnTo>
                                    <a:pt x="2520" y="388"/>
                                  </a:lnTo>
                                  <a:lnTo>
                                    <a:pt x="2553" y="379"/>
                                  </a:lnTo>
                                  <a:lnTo>
                                    <a:pt x="2640" y="350"/>
                                  </a:lnTo>
                                  <a:lnTo>
                                    <a:pt x="2664" y="336"/>
                                  </a:lnTo>
                                  <a:lnTo>
                                    <a:pt x="2683" y="326"/>
                                  </a:lnTo>
                                  <a:lnTo>
                                    <a:pt x="2702" y="312"/>
                                  </a:lnTo>
                                  <a:lnTo>
                                    <a:pt x="2712" y="302"/>
                                  </a:lnTo>
                                  <a:lnTo>
                                    <a:pt x="2716" y="302"/>
                                  </a:lnTo>
                                  <a:lnTo>
                                    <a:pt x="2716" y="297"/>
                                  </a:lnTo>
                                  <a:lnTo>
                                    <a:pt x="2731" y="283"/>
                                  </a:lnTo>
                                  <a:lnTo>
                                    <a:pt x="2736" y="268"/>
                                  </a:lnTo>
                                  <a:lnTo>
                                    <a:pt x="2740" y="264"/>
                                  </a:lnTo>
                                  <a:lnTo>
                                    <a:pt x="2740" y="249"/>
                                  </a:lnTo>
                                  <a:lnTo>
                                    <a:pt x="2659" y="249"/>
                                  </a:lnTo>
                                  <a:lnTo>
                                    <a:pt x="2660" y="2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99" name="Freeform 343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3 h 490"/>
                                <a:gd name="T2" fmla="*/ 76 w 2741"/>
                                <a:gd name="T3" fmla="*/ 249 h 490"/>
                                <a:gd name="T4" fmla="*/ 81 w 2741"/>
                                <a:gd name="T5" fmla="*/ 249 h 490"/>
                                <a:gd name="T6" fmla="*/ 81 w 2741"/>
                                <a:gd name="T7" fmla="*/ 244 h 490"/>
                                <a:gd name="T8" fmla="*/ 80 w 2741"/>
                                <a:gd name="T9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3"/>
                                  </a:moveTo>
                                  <a:lnTo>
                                    <a:pt x="76" y="249"/>
                                  </a:lnTo>
                                  <a:lnTo>
                                    <a:pt x="81" y="249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0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0" name="Freeform 344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4 h 490"/>
                                <a:gd name="T2" fmla="*/ 81 w 2741"/>
                                <a:gd name="T3" fmla="*/ 249 h 490"/>
                                <a:gd name="T4" fmla="*/ 86 w 2741"/>
                                <a:gd name="T5" fmla="*/ 249 h 490"/>
                                <a:gd name="T6" fmla="*/ 81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4"/>
                                  </a:moveTo>
                                  <a:lnTo>
                                    <a:pt x="81" y="249"/>
                                  </a:lnTo>
                                  <a:lnTo>
                                    <a:pt x="86" y="249"/>
                                  </a:lnTo>
                                  <a:lnTo>
                                    <a:pt x="81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1" name="Freeform 345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60 w 2741"/>
                                <a:gd name="T3" fmla="*/ 247 h 490"/>
                                <a:gd name="T4" fmla="*/ 2659 w 2741"/>
                                <a:gd name="T5" fmla="*/ 249 h 490"/>
                                <a:gd name="T6" fmla="*/ 2664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60" y="247"/>
                                  </a:lnTo>
                                  <a:lnTo>
                                    <a:pt x="2659" y="249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2" name="Freeform 346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59 w 2741"/>
                                <a:gd name="T3" fmla="*/ 249 h 490"/>
                                <a:gd name="T4" fmla="*/ 2664 w 2741"/>
                                <a:gd name="T5" fmla="*/ 249 h 490"/>
                                <a:gd name="T6" fmla="*/ 2664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59" y="249"/>
                                  </a:lnTo>
                                  <a:lnTo>
                                    <a:pt x="2664" y="249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3" name="Freeform 347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4 h 490"/>
                                <a:gd name="T2" fmla="*/ 2664 w 2741"/>
                                <a:gd name="T3" fmla="*/ 249 h 490"/>
                                <a:gd name="T4" fmla="*/ 2668 w 2741"/>
                                <a:gd name="T5" fmla="*/ 249 h 490"/>
                                <a:gd name="T6" fmla="*/ 2664 w 2741"/>
                                <a:gd name="T7" fmla="*/ 244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4"/>
                                  </a:moveTo>
                                  <a:lnTo>
                                    <a:pt x="2664" y="249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664" y="2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4" name="Freeform 348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5 w 2741"/>
                                <a:gd name="T1" fmla="*/ 242 h 490"/>
                                <a:gd name="T2" fmla="*/ 2664 w 2741"/>
                                <a:gd name="T3" fmla="*/ 244 h 490"/>
                                <a:gd name="T4" fmla="*/ 2668 w 2741"/>
                                <a:gd name="T5" fmla="*/ 249 h 490"/>
                                <a:gd name="T6" fmla="*/ 2665 w 2741"/>
                                <a:gd name="T7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5" y="242"/>
                                  </a:moveTo>
                                  <a:lnTo>
                                    <a:pt x="2664" y="244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665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5" name="Freeform 349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740 w 2741"/>
                                <a:gd name="T1" fmla="*/ 235 h 490"/>
                                <a:gd name="T2" fmla="*/ 2668 w 2741"/>
                                <a:gd name="T3" fmla="*/ 235 h 490"/>
                                <a:gd name="T4" fmla="*/ 2665 w 2741"/>
                                <a:gd name="T5" fmla="*/ 242 h 490"/>
                                <a:gd name="T6" fmla="*/ 2668 w 2741"/>
                                <a:gd name="T7" fmla="*/ 249 h 490"/>
                                <a:gd name="T8" fmla="*/ 2740 w 2741"/>
                                <a:gd name="T9" fmla="*/ 249 h 490"/>
                                <a:gd name="T10" fmla="*/ 2740 w 2741"/>
                                <a:gd name="T11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740" y="235"/>
                                  </a:moveTo>
                                  <a:lnTo>
                                    <a:pt x="2668" y="235"/>
                                  </a:lnTo>
                                  <a:lnTo>
                                    <a:pt x="2665" y="242"/>
                                  </a:lnTo>
                                  <a:lnTo>
                                    <a:pt x="2668" y="249"/>
                                  </a:lnTo>
                                  <a:lnTo>
                                    <a:pt x="2740" y="249"/>
                                  </a:lnTo>
                                  <a:lnTo>
                                    <a:pt x="2740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6" name="Freeform 350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2 w 2741"/>
                                <a:gd name="T1" fmla="*/ 243 h 490"/>
                                <a:gd name="T2" fmla="*/ 2660 w 2741"/>
                                <a:gd name="T3" fmla="*/ 247 h 490"/>
                                <a:gd name="T4" fmla="*/ 2664 w 2741"/>
                                <a:gd name="T5" fmla="*/ 244 h 490"/>
                                <a:gd name="T6" fmla="*/ 2662 w 2741"/>
                                <a:gd name="T7" fmla="*/ 243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2" y="243"/>
                                  </a:moveTo>
                                  <a:lnTo>
                                    <a:pt x="2660" y="247"/>
                                  </a:lnTo>
                                  <a:lnTo>
                                    <a:pt x="2664" y="244"/>
                                  </a:lnTo>
                                  <a:lnTo>
                                    <a:pt x="2662" y="2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7" name="Freeform 351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9 w 2741"/>
                                <a:gd name="T1" fmla="*/ 242 h 490"/>
                                <a:gd name="T2" fmla="*/ 76 w 2741"/>
                                <a:gd name="T3" fmla="*/ 244 h 490"/>
                                <a:gd name="T4" fmla="*/ 79 w 2741"/>
                                <a:gd name="T5" fmla="*/ 244 h 490"/>
                                <a:gd name="T6" fmla="*/ 80 w 2741"/>
                                <a:gd name="T7" fmla="*/ 243 h 490"/>
                                <a:gd name="T8" fmla="*/ 79 w 2741"/>
                                <a:gd name="T9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9" y="242"/>
                                  </a:moveTo>
                                  <a:lnTo>
                                    <a:pt x="76" y="244"/>
                                  </a:lnTo>
                                  <a:lnTo>
                                    <a:pt x="79" y="244"/>
                                  </a:lnTo>
                                  <a:lnTo>
                                    <a:pt x="80" y="243"/>
                                  </a:lnTo>
                                  <a:lnTo>
                                    <a:pt x="79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8" name="Freeform 352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2 h 490"/>
                                <a:gd name="T2" fmla="*/ 80 w 2741"/>
                                <a:gd name="T3" fmla="*/ 243 h 490"/>
                                <a:gd name="T4" fmla="*/ 81 w 2741"/>
                                <a:gd name="T5" fmla="*/ 244 h 490"/>
                                <a:gd name="T6" fmla="*/ 80 w 2741"/>
                                <a:gd name="T7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2"/>
                                  </a:moveTo>
                                  <a:lnTo>
                                    <a:pt x="80" y="243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0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09" name="Freeform 353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0 h 490"/>
                                <a:gd name="T2" fmla="*/ 80 w 2741"/>
                                <a:gd name="T3" fmla="*/ 242 h 490"/>
                                <a:gd name="T4" fmla="*/ 81 w 2741"/>
                                <a:gd name="T5" fmla="*/ 244 h 490"/>
                                <a:gd name="T6" fmla="*/ 81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0"/>
                                  </a:moveTo>
                                  <a:lnTo>
                                    <a:pt x="80" y="242"/>
                                  </a:lnTo>
                                  <a:lnTo>
                                    <a:pt x="81" y="244"/>
                                  </a:lnTo>
                                  <a:lnTo>
                                    <a:pt x="81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0" name="Freeform 354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2 w 2741"/>
                                <a:gd name="T1" fmla="*/ 242 h 490"/>
                                <a:gd name="T2" fmla="*/ 2662 w 2741"/>
                                <a:gd name="T3" fmla="*/ 243 h 490"/>
                                <a:gd name="T4" fmla="*/ 2664 w 2741"/>
                                <a:gd name="T5" fmla="*/ 244 h 490"/>
                                <a:gd name="T6" fmla="*/ 2662 w 2741"/>
                                <a:gd name="T7" fmla="*/ 242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2" y="242"/>
                                  </a:moveTo>
                                  <a:lnTo>
                                    <a:pt x="2662" y="243"/>
                                  </a:lnTo>
                                  <a:lnTo>
                                    <a:pt x="2664" y="244"/>
                                  </a:lnTo>
                                  <a:lnTo>
                                    <a:pt x="2662" y="2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1" name="Freeform 355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0 h 490"/>
                                <a:gd name="T2" fmla="*/ 2662 w 2741"/>
                                <a:gd name="T3" fmla="*/ 242 h 490"/>
                                <a:gd name="T4" fmla="*/ 2664 w 2741"/>
                                <a:gd name="T5" fmla="*/ 244 h 490"/>
                                <a:gd name="T6" fmla="*/ 2664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0"/>
                                  </a:moveTo>
                                  <a:lnTo>
                                    <a:pt x="2662" y="242"/>
                                  </a:lnTo>
                                  <a:lnTo>
                                    <a:pt x="2664" y="244"/>
                                  </a:lnTo>
                                  <a:lnTo>
                                    <a:pt x="2664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2" name="Freeform 356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0 h 490"/>
                                <a:gd name="T2" fmla="*/ 2664 w 2741"/>
                                <a:gd name="T3" fmla="*/ 244 h 490"/>
                                <a:gd name="T4" fmla="*/ 2665 w 2741"/>
                                <a:gd name="T5" fmla="*/ 242 h 490"/>
                                <a:gd name="T6" fmla="*/ 2664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0"/>
                                  </a:moveTo>
                                  <a:lnTo>
                                    <a:pt x="2664" y="244"/>
                                  </a:lnTo>
                                  <a:lnTo>
                                    <a:pt x="2665" y="242"/>
                                  </a:lnTo>
                                  <a:lnTo>
                                    <a:pt x="2664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3" name="Freeform 357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0 w 2741"/>
                                <a:gd name="T1" fmla="*/ 241 h 490"/>
                                <a:gd name="T2" fmla="*/ 79 w 2741"/>
                                <a:gd name="T3" fmla="*/ 242 h 490"/>
                                <a:gd name="T4" fmla="*/ 80 w 2741"/>
                                <a:gd name="T5" fmla="*/ 243 h 490"/>
                                <a:gd name="T6" fmla="*/ 80 w 2741"/>
                                <a:gd name="T7" fmla="*/ 242 h 490"/>
                                <a:gd name="T8" fmla="*/ 80 w 2741"/>
                                <a:gd name="T9" fmla="*/ 241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0" y="241"/>
                                  </a:moveTo>
                                  <a:lnTo>
                                    <a:pt x="79" y="242"/>
                                  </a:lnTo>
                                  <a:lnTo>
                                    <a:pt x="80" y="243"/>
                                  </a:lnTo>
                                  <a:lnTo>
                                    <a:pt x="80" y="242"/>
                                  </a:lnTo>
                                  <a:lnTo>
                                    <a:pt x="80" y="2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4" name="Freeform 358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79 w 2741"/>
                                <a:gd name="T1" fmla="*/ 240 h 490"/>
                                <a:gd name="T2" fmla="*/ 76 w 2741"/>
                                <a:gd name="T3" fmla="*/ 240 h 490"/>
                                <a:gd name="T4" fmla="*/ 79 w 2741"/>
                                <a:gd name="T5" fmla="*/ 242 h 490"/>
                                <a:gd name="T6" fmla="*/ 80 w 2741"/>
                                <a:gd name="T7" fmla="*/ 241 h 490"/>
                                <a:gd name="T8" fmla="*/ 79 w 2741"/>
                                <a:gd name="T9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79" y="240"/>
                                  </a:moveTo>
                                  <a:lnTo>
                                    <a:pt x="76" y="240"/>
                                  </a:lnTo>
                                  <a:lnTo>
                                    <a:pt x="79" y="242"/>
                                  </a:lnTo>
                                  <a:lnTo>
                                    <a:pt x="80" y="241"/>
                                  </a:lnTo>
                                  <a:lnTo>
                                    <a:pt x="79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5" name="Freeform 359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40 h 490"/>
                                <a:gd name="T2" fmla="*/ 80 w 2741"/>
                                <a:gd name="T3" fmla="*/ 241 h 490"/>
                                <a:gd name="T4" fmla="*/ 80 w 2741"/>
                                <a:gd name="T5" fmla="*/ 242 h 490"/>
                                <a:gd name="T6" fmla="*/ 81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40"/>
                                  </a:moveTo>
                                  <a:lnTo>
                                    <a:pt x="80" y="241"/>
                                  </a:lnTo>
                                  <a:lnTo>
                                    <a:pt x="80" y="242"/>
                                  </a:lnTo>
                                  <a:lnTo>
                                    <a:pt x="81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6" name="Freeform 360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40 h 490"/>
                                <a:gd name="T2" fmla="*/ 2662 w 2741"/>
                                <a:gd name="T3" fmla="*/ 241 h 490"/>
                                <a:gd name="T4" fmla="*/ 2662 w 2741"/>
                                <a:gd name="T5" fmla="*/ 242 h 490"/>
                                <a:gd name="T6" fmla="*/ 2664 w 2741"/>
                                <a:gd name="T7" fmla="*/ 240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40"/>
                                  </a:moveTo>
                                  <a:lnTo>
                                    <a:pt x="2662" y="241"/>
                                  </a:lnTo>
                                  <a:lnTo>
                                    <a:pt x="2662" y="242"/>
                                  </a:lnTo>
                                  <a:lnTo>
                                    <a:pt x="2664" y="2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7" name="Freeform 361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8 w 2741"/>
                                <a:gd name="T1" fmla="*/ 235 h 490"/>
                                <a:gd name="T2" fmla="*/ 2664 w 2741"/>
                                <a:gd name="T3" fmla="*/ 240 h 490"/>
                                <a:gd name="T4" fmla="*/ 2665 w 2741"/>
                                <a:gd name="T5" fmla="*/ 242 h 490"/>
                                <a:gd name="T6" fmla="*/ 2668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8" y="235"/>
                                  </a:moveTo>
                                  <a:lnTo>
                                    <a:pt x="2664" y="240"/>
                                  </a:lnTo>
                                  <a:lnTo>
                                    <a:pt x="2665" y="242"/>
                                  </a:lnTo>
                                  <a:lnTo>
                                    <a:pt x="2668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8" name="Freeform 362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1 w 2741"/>
                                <a:gd name="T1" fmla="*/ 235 h 490"/>
                                <a:gd name="T2" fmla="*/ 76 w 2741"/>
                                <a:gd name="T3" fmla="*/ 235 h 490"/>
                                <a:gd name="T4" fmla="*/ 80 w 2741"/>
                                <a:gd name="T5" fmla="*/ 241 h 490"/>
                                <a:gd name="T6" fmla="*/ 81 w 2741"/>
                                <a:gd name="T7" fmla="*/ 240 h 490"/>
                                <a:gd name="T8" fmla="*/ 81 w 2741"/>
                                <a:gd name="T9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1" y="235"/>
                                  </a:moveTo>
                                  <a:lnTo>
                                    <a:pt x="76" y="235"/>
                                  </a:lnTo>
                                  <a:lnTo>
                                    <a:pt x="80" y="241"/>
                                  </a:lnTo>
                                  <a:lnTo>
                                    <a:pt x="81" y="240"/>
                                  </a:lnTo>
                                  <a:lnTo>
                                    <a:pt x="81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19" name="Freeform 363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0 w 2741"/>
                                <a:gd name="T1" fmla="*/ 238 h 490"/>
                                <a:gd name="T2" fmla="*/ 2662 w 2741"/>
                                <a:gd name="T3" fmla="*/ 241 h 490"/>
                                <a:gd name="T4" fmla="*/ 2664 w 2741"/>
                                <a:gd name="T5" fmla="*/ 240 h 490"/>
                                <a:gd name="T6" fmla="*/ 2660 w 2741"/>
                                <a:gd name="T7" fmla="*/ 238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0" y="238"/>
                                  </a:moveTo>
                                  <a:lnTo>
                                    <a:pt x="2662" y="241"/>
                                  </a:lnTo>
                                  <a:lnTo>
                                    <a:pt x="2664" y="240"/>
                                  </a:lnTo>
                                  <a:lnTo>
                                    <a:pt x="2660" y="2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0" name="Freeform 364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6 w 2741"/>
                                <a:gd name="T1" fmla="*/ 235 h 490"/>
                                <a:gd name="T2" fmla="*/ 81 w 2741"/>
                                <a:gd name="T3" fmla="*/ 235 h 490"/>
                                <a:gd name="T4" fmla="*/ 81 w 2741"/>
                                <a:gd name="T5" fmla="*/ 240 h 490"/>
                                <a:gd name="T6" fmla="*/ 86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6" y="235"/>
                                  </a:moveTo>
                                  <a:lnTo>
                                    <a:pt x="81" y="235"/>
                                  </a:lnTo>
                                  <a:lnTo>
                                    <a:pt x="81" y="240"/>
                                  </a:lnTo>
                                  <a:lnTo>
                                    <a:pt x="86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1" name="Freeform 365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88 w 2741"/>
                                <a:gd name="T1" fmla="*/ 235 h 490"/>
                                <a:gd name="T2" fmla="*/ 86 w 2741"/>
                                <a:gd name="T3" fmla="*/ 235 h 490"/>
                                <a:gd name="T4" fmla="*/ 81 w 2741"/>
                                <a:gd name="T5" fmla="*/ 240 h 490"/>
                                <a:gd name="T6" fmla="*/ 88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88" y="235"/>
                                  </a:moveTo>
                                  <a:lnTo>
                                    <a:pt x="86" y="235"/>
                                  </a:lnTo>
                                  <a:lnTo>
                                    <a:pt x="81" y="240"/>
                                  </a:lnTo>
                                  <a:lnTo>
                                    <a:pt x="88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2" name="Freeform 366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59 w 2741"/>
                                <a:gd name="T1" fmla="*/ 235 h 490"/>
                                <a:gd name="T2" fmla="*/ 2660 w 2741"/>
                                <a:gd name="T3" fmla="*/ 238 h 490"/>
                                <a:gd name="T4" fmla="*/ 2664 w 2741"/>
                                <a:gd name="T5" fmla="*/ 240 h 490"/>
                                <a:gd name="T6" fmla="*/ 2659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59" y="235"/>
                                  </a:moveTo>
                                  <a:lnTo>
                                    <a:pt x="2660" y="238"/>
                                  </a:lnTo>
                                  <a:lnTo>
                                    <a:pt x="2664" y="240"/>
                                  </a:lnTo>
                                  <a:lnTo>
                                    <a:pt x="2659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3" name="Freeform 367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4 w 2741"/>
                                <a:gd name="T1" fmla="*/ 235 h 490"/>
                                <a:gd name="T2" fmla="*/ 2659 w 2741"/>
                                <a:gd name="T3" fmla="*/ 235 h 490"/>
                                <a:gd name="T4" fmla="*/ 2664 w 2741"/>
                                <a:gd name="T5" fmla="*/ 240 h 490"/>
                                <a:gd name="T6" fmla="*/ 2664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4" y="235"/>
                                  </a:moveTo>
                                  <a:lnTo>
                                    <a:pt x="2659" y="235"/>
                                  </a:lnTo>
                                  <a:lnTo>
                                    <a:pt x="2664" y="240"/>
                                  </a:lnTo>
                                  <a:lnTo>
                                    <a:pt x="2664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4" name="Freeform 368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668 w 2741"/>
                                <a:gd name="T1" fmla="*/ 235 h 490"/>
                                <a:gd name="T2" fmla="*/ 2664 w 2741"/>
                                <a:gd name="T3" fmla="*/ 235 h 490"/>
                                <a:gd name="T4" fmla="*/ 2664 w 2741"/>
                                <a:gd name="T5" fmla="*/ 240 h 490"/>
                                <a:gd name="T6" fmla="*/ 2668 w 2741"/>
                                <a:gd name="T7" fmla="*/ 235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668" y="235"/>
                                  </a:moveTo>
                                  <a:lnTo>
                                    <a:pt x="2664" y="235"/>
                                  </a:lnTo>
                                  <a:lnTo>
                                    <a:pt x="2664" y="240"/>
                                  </a:lnTo>
                                  <a:lnTo>
                                    <a:pt x="2668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25" name="Freeform 369"/>
                          <wps:cNvSpPr>
                            <a:spLocks/>
                          </wps:cNvSpPr>
                          <wps:spPr bwMode="auto">
                            <a:xfrm>
                              <a:off x="3062" y="-2516"/>
                              <a:ext cx="2741" cy="490"/>
                            </a:xfrm>
                            <a:custGeom>
                              <a:avLst/>
                              <a:gdLst>
                                <a:gd name="T0" fmla="*/ 2426 w 2741"/>
                                <a:gd name="T1" fmla="*/ 76 h 490"/>
                                <a:gd name="T2" fmla="*/ 1507 w 2741"/>
                                <a:gd name="T3" fmla="*/ 76 h 490"/>
                                <a:gd name="T4" fmla="*/ 1886 w 2741"/>
                                <a:gd name="T5" fmla="*/ 91 h 490"/>
                                <a:gd name="T6" fmla="*/ 2164 w 2741"/>
                                <a:gd name="T7" fmla="*/ 115 h 490"/>
                                <a:gd name="T8" fmla="*/ 2212 w 2741"/>
                                <a:gd name="T9" fmla="*/ 124 h 490"/>
                                <a:gd name="T10" fmla="*/ 2308 w 2741"/>
                                <a:gd name="T11" fmla="*/ 134 h 490"/>
                                <a:gd name="T12" fmla="*/ 2352 w 2741"/>
                                <a:gd name="T13" fmla="*/ 144 h 490"/>
                                <a:gd name="T14" fmla="*/ 2390 w 2741"/>
                                <a:gd name="T15" fmla="*/ 148 h 490"/>
                                <a:gd name="T16" fmla="*/ 2433 w 2741"/>
                                <a:gd name="T17" fmla="*/ 158 h 490"/>
                                <a:gd name="T18" fmla="*/ 2467 w 2741"/>
                                <a:gd name="T19" fmla="*/ 167 h 490"/>
                                <a:gd name="T20" fmla="*/ 2500 w 2741"/>
                                <a:gd name="T21" fmla="*/ 172 h 490"/>
                                <a:gd name="T22" fmla="*/ 2534 w 2741"/>
                                <a:gd name="T23" fmla="*/ 182 h 490"/>
                                <a:gd name="T24" fmla="*/ 2558 w 2741"/>
                                <a:gd name="T25" fmla="*/ 192 h 490"/>
                                <a:gd name="T26" fmla="*/ 2587 w 2741"/>
                                <a:gd name="T27" fmla="*/ 201 h 490"/>
                                <a:gd name="T28" fmla="*/ 2606 w 2741"/>
                                <a:gd name="T29" fmla="*/ 206 h 490"/>
                                <a:gd name="T30" fmla="*/ 2644 w 2741"/>
                                <a:gd name="T31" fmla="*/ 225 h 490"/>
                                <a:gd name="T32" fmla="*/ 2654 w 2741"/>
                                <a:gd name="T33" fmla="*/ 235 h 490"/>
                                <a:gd name="T34" fmla="*/ 2660 w 2741"/>
                                <a:gd name="T35" fmla="*/ 238 h 490"/>
                                <a:gd name="T36" fmla="*/ 2659 w 2741"/>
                                <a:gd name="T37" fmla="*/ 235 h 490"/>
                                <a:gd name="T38" fmla="*/ 2740 w 2741"/>
                                <a:gd name="T39" fmla="*/ 235 h 490"/>
                                <a:gd name="T40" fmla="*/ 2740 w 2741"/>
                                <a:gd name="T41" fmla="*/ 220 h 490"/>
                                <a:gd name="T42" fmla="*/ 2736 w 2741"/>
                                <a:gd name="T43" fmla="*/ 220 h 490"/>
                                <a:gd name="T44" fmla="*/ 2736 w 2741"/>
                                <a:gd name="T45" fmla="*/ 216 h 490"/>
                                <a:gd name="T46" fmla="*/ 2731 w 2741"/>
                                <a:gd name="T47" fmla="*/ 206 h 490"/>
                                <a:gd name="T48" fmla="*/ 2731 w 2741"/>
                                <a:gd name="T49" fmla="*/ 201 h 490"/>
                                <a:gd name="T50" fmla="*/ 2726 w 2741"/>
                                <a:gd name="T51" fmla="*/ 201 h 490"/>
                                <a:gd name="T52" fmla="*/ 2726 w 2741"/>
                                <a:gd name="T53" fmla="*/ 196 h 490"/>
                                <a:gd name="T54" fmla="*/ 2716 w 2741"/>
                                <a:gd name="T55" fmla="*/ 187 h 490"/>
                                <a:gd name="T56" fmla="*/ 2716 w 2741"/>
                                <a:gd name="T57" fmla="*/ 182 h 490"/>
                                <a:gd name="T58" fmla="*/ 2712 w 2741"/>
                                <a:gd name="T59" fmla="*/ 182 h 490"/>
                                <a:gd name="T60" fmla="*/ 2697 w 2741"/>
                                <a:gd name="T61" fmla="*/ 167 h 490"/>
                                <a:gd name="T62" fmla="*/ 2659 w 2741"/>
                                <a:gd name="T63" fmla="*/ 148 h 490"/>
                                <a:gd name="T64" fmla="*/ 2635 w 2741"/>
                                <a:gd name="T65" fmla="*/ 134 h 490"/>
                                <a:gd name="T66" fmla="*/ 2611 w 2741"/>
                                <a:gd name="T67" fmla="*/ 124 h 490"/>
                                <a:gd name="T68" fmla="*/ 2553 w 2741"/>
                                <a:gd name="T69" fmla="*/ 105 h 490"/>
                                <a:gd name="T70" fmla="*/ 2520 w 2741"/>
                                <a:gd name="T71" fmla="*/ 100 h 490"/>
                                <a:gd name="T72" fmla="*/ 2486 w 2741"/>
                                <a:gd name="T73" fmla="*/ 91 h 490"/>
                                <a:gd name="T74" fmla="*/ 2447 w 2741"/>
                                <a:gd name="T75" fmla="*/ 81 h 490"/>
                                <a:gd name="T76" fmla="*/ 2426 w 2741"/>
                                <a:gd name="T77" fmla="*/ 76 h 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</a:cxnLst>
                              <a:rect l="0" t="0" r="r" b="b"/>
                              <a:pathLst>
                                <a:path w="2741" h="490">
                                  <a:moveTo>
                                    <a:pt x="2426" y="76"/>
                                  </a:moveTo>
                                  <a:lnTo>
                                    <a:pt x="1507" y="76"/>
                                  </a:lnTo>
                                  <a:lnTo>
                                    <a:pt x="1886" y="91"/>
                                  </a:lnTo>
                                  <a:lnTo>
                                    <a:pt x="2164" y="115"/>
                                  </a:lnTo>
                                  <a:lnTo>
                                    <a:pt x="2212" y="124"/>
                                  </a:lnTo>
                                  <a:lnTo>
                                    <a:pt x="2308" y="134"/>
                                  </a:lnTo>
                                  <a:lnTo>
                                    <a:pt x="2352" y="144"/>
                                  </a:lnTo>
                                  <a:lnTo>
                                    <a:pt x="2390" y="148"/>
                                  </a:lnTo>
                                  <a:lnTo>
                                    <a:pt x="2433" y="158"/>
                                  </a:lnTo>
                                  <a:lnTo>
                                    <a:pt x="2467" y="167"/>
                                  </a:lnTo>
                                  <a:lnTo>
                                    <a:pt x="2500" y="172"/>
                                  </a:lnTo>
                                  <a:lnTo>
                                    <a:pt x="2534" y="182"/>
                                  </a:lnTo>
                                  <a:lnTo>
                                    <a:pt x="2558" y="192"/>
                                  </a:lnTo>
                                  <a:lnTo>
                                    <a:pt x="2587" y="201"/>
                                  </a:lnTo>
                                  <a:lnTo>
                                    <a:pt x="2606" y="206"/>
                                  </a:lnTo>
                                  <a:lnTo>
                                    <a:pt x="2644" y="225"/>
                                  </a:lnTo>
                                  <a:lnTo>
                                    <a:pt x="2654" y="235"/>
                                  </a:lnTo>
                                  <a:lnTo>
                                    <a:pt x="2660" y="238"/>
                                  </a:lnTo>
                                  <a:lnTo>
                                    <a:pt x="2659" y="235"/>
                                  </a:lnTo>
                                  <a:lnTo>
                                    <a:pt x="2740" y="235"/>
                                  </a:lnTo>
                                  <a:lnTo>
                                    <a:pt x="2740" y="220"/>
                                  </a:lnTo>
                                  <a:lnTo>
                                    <a:pt x="2736" y="220"/>
                                  </a:lnTo>
                                  <a:lnTo>
                                    <a:pt x="2736" y="216"/>
                                  </a:lnTo>
                                  <a:lnTo>
                                    <a:pt x="2731" y="206"/>
                                  </a:lnTo>
                                  <a:lnTo>
                                    <a:pt x="2731" y="201"/>
                                  </a:lnTo>
                                  <a:lnTo>
                                    <a:pt x="2726" y="201"/>
                                  </a:lnTo>
                                  <a:lnTo>
                                    <a:pt x="2726" y="196"/>
                                  </a:lnTo>
                                  <a:lnTo>
                                    <a:pt x="2716" y="187"/>
                                  </a:lnTo>
                                  <a:lnTo>
                                    <a:pt x="2716" y="182"/>
                                  </a:lnTo>
                                  <a:lnTo>
                                    <a:pt x="2712" y="182"/>
                                  </a:lnTo>
                                  <a:lnTo>
                                    <a:pt x="2697" y="167"/>
                                  </a:lnTo>
                                  <a:lnTo>
                                    <a:pt x="2659" y="148"/>
                                  </a:lnTo>
                                  <a:lnTo>
                                    <a:pt x="2635" y="134"/>
                                  </a:lnTo>
                                  <a:lnTo>
                                    <a:pt x="2611" y="124"/>
                                  </a:lnTo>
                                  <a:lnTo>
                                    <a:pt x="2553" y="105"/>
                                  </a:lnTo>
                                  <a:lnTo>
                                    <a:pt x="2520" y="100"/>
                                  </a:lnTo>
                                  <a:lnTo>
                                    <a:pt x="2486" y="91"/>
                                  </a:lnTo>
                                  <a:lnTo>
                                    <a:pt x="2447" y="81"/>
                                  </a:lnTo>
                                  <a:lnTo>
                                    <a:pt x="2426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1" o:spid="_x0000_s1251" style="position:absolute;left:0;text-align:left;margin-left:152.6pt;margin-top:-266.65pt;width:295pt;height:259.7pt;z-index:-251675136;mso-position-horizontal-relative:page" coordorigin="3052,-5333" coordsize="5900,51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" o:allowincell="f">
                <v:rect id="Rectangle 302" o:spid="_x0000_s1252" style="position:absolute;left:3182;top:-5334;width:5760;height:52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CWYsEA&#10;AADcAAAADwAAAGRycy9kb3ducmV2LnhtbERPy4rCMBTdC/5DuII7TRUU2zGK+ECXjgo6u0tzpy3T&#10;3JQm2urXm8WAy8N5z5etKcWDaldYVjAaRiCIU6sLzhRczrvBDITzyBpLy6TgSQ6Wi25njom2DX/T&#10;4+QzEULYJagg975KpHRpTgbd0FbEgfu1tUEfYJ1JXWMTwk0px1E0lQYLDg05VrTOKf073Y2C/axa&#10;3Q721WTl9md/PV7jzTn2SvV77eoLhKfWf8T/7oNWEE/C2nAmHAG5e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TglmLBAAAA3AAAAA8AAAAAAAAAAAAAAAAAmAIAAGRycy9kb3du&#10;cmV2LnhtbFBLBQYAAAAABAAEAPUAAACG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2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644265" cy="3282315"/>
                              <wp:effectExtent l="0" t="0" r="0" b="0"/>
                              <wp:docPr id="108" name="Imagen 1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44265" cy="32823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303" o:spid="_x0000_s1253" style="position:absolute;left:7665;top:-2036;width:1234;height:380" coordorigin="7665,-2036" coordsize="1234,3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<v:shape id="Freeform 304" o:spid="_x0000_s1254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eRPMQA&#10;AADcAAAADwAAAGRycy9kb3ducmV2LnhtbERPz2vCMBS+C/4P4Qm7yEyn0M3OKFMYKCKs6mW3R/Ns&#10;i81LSaJ2++vNQfD48f2eLTrTiCs5X1tW8DZKQBAXVtdcKjgevl8/QPiArLGxTAr+yMNi3u/NMNP2&#10;xjld96EUMYR9hgqqENpMSl9UZNCPbEscuZN1BkOErpTa4S2Gm0aOkySVBmuODRW2tKqoOO8vRkH+&#10;v0l/Lz/5cbjbjofLSfFOk7VT6mXQfX2CCNSFp/jhXmsF0zTOj2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HkTzEAAAA3AAAAA8AAAAAAAAAAAAAAAAAmAIAAGRycy9k&#10;b3ducmV2LnhtbFBLBQYAAAAABAAEAPUAAACJAwAAAAA=&#10;" path="m734,374r-235,l556,379r120,l734,374xe" fillcolor="#538cd3" stroked="f">
                    <v:path arrowok="t" o:connecttype="custom" o:connectlocs="734,374;499,374;556,379;676,379;734,374" o:connectangles="0,0,0,0,0"/>
                  </v:shape>
                  <v:shape id="Freeform 305" o:spid="_x0000_s1255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s0p8cA&#10;AADcAAAADwAAAGRycy9kb3ducmV2LnhtbESPQWvCQBSE7wX/w/KEXqRuVIg1ukpbKFhEMOrF2yP7&#10;moRm34bdVdP+elcQehxm5htmsepMIy7kfG1ZwWiYgCAurK65VHA8fL68gvABWWNjmRT8kofVsve0&#10;wEzbK+d02YdSRAj7DBVUIbSZlL6oyKAf2pY4et/WGQxRulJqh9cIN40cJ0kqDdYcFyps6aOi4md/&#10;Ngryv6/0dN7lx8F2Mx68T4opTdZOqed+9zYHEagL/+FHe60VzNIR3M/EI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LNKfHAAAA3AAAAA8AAAAAAAAAAAAAAAAAmAIAAGRy&#10;cy9kb3ducmV2LnhtbFBLBQYAAAAABAAEAPUAAACMAwAAAAA=&#10;" path="m734,l499,,336,14,240,33,196,43r-38,9l91,81,62,96,43,110,24,129r,5l19,134r,5l9,153r-5,5l4,168,,182r,14l4,211r,9l9,225r10,15l38,259r,5l43,264r24,19l124,312r39,9l201,336r43,9l288,350r48,10l388,364r53,10l792,374r52,-10l897,360r48,-10l993,345r43,-14l1075,321r38,-14l1123,302r-567,l446,292,345,283,302,273r-43,-5l216,259,182,249,153,235,124,225,105,211,86,201r-2,-5l76,196r,-14l83,182r3,-5l91,177r5,-5l86,172r19,-9l129,148r24,-9l182,129r77,-19l302,100r48,-9l504,76r627,l1075,52r-39,-9l993,33,897,14,734,xe" fillcolor="#538cd3" stroked="f">
                    <v:path arrowok="t" o:connecttype="custom" o:connectlocs="499,0;240,33;158,52;62,96;24,129;19,134;9,153;4,168;0,196;4,220;19,240;38,264;67,283;163,321;244,345;336,360;441,374;844,364;945,350;1036,331;1113,307;556,302;345,283;259,268;182,249;124,225;86,201;76,196;83,182;91,177;86,172;129,148;182,129;302,100;504,76;1075,52;993,33;734,0" o:connectangles="0,0,0,0,0,0,0,0,0,0,0,0,0,0,0,0,0,0,0,0,0,0,0,0,0,0,0,0,0,0,0,0,0,0,0,0,0,0"/>
                  </v:shape>
                  <v:shape id="Freeform 306" o:spid="_x0000_s1256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mq0McA&#10;AADcAAAADwAAAGRycy9kb3ducmV2LnhtbESPQWvCQBSE7wX/w/KEXkQ3jZDW1FVsoaCUQqNevD2y&#10;r0kw+zbsrpr6612h0OMwM98w82VvWnEm5xvLCp4mCQji0uqGKwX73cf4BYQPyBpby6TglzwsF4OH&#10;OebaXrig8zZUIkLY56igDqHLpfRlTQb9xHbE0fuxzmCI0lVSO7xEuGllmiSZNNhwXKixo/eayuP2&#10;ZBQU1012OH0X+9HXZzp6m5bPNF07pR6H/eoVRKA+/If/2mutYJalcD8Tj4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ZqtDHAAAA3AAAAA8AAAAAAAAAAAAAAAAAmAIAAGRy&#10;cy9kb3ducmV2LnhtbFBLBQYAAAAABAAEAPUAAACMAwAAAAA=&#10;" path="m1147,201r-19,15l1104,225r-24,15l1051,249r-77,19l931,278r-43,5l787,292,676,302r447,l1171,278r19,-14l1195,264r,-5l1209,244r5,l1214,240r10,-15l1228,220r,-9l1230,206r-88,l1147,201xe" fillcolor="#538cd3" stroked="f">
                    <v:path arrowok="t" o:connecttype="custom" o:connectlocs="1147,201;1128,216;1104,225;1080,240;1051,249;974,268;931,278;888,283;787,292;676,302;1123,302;1171,278;1190,264;1195,264;1195,259;1209,244;1214,244;1214,240;1224,225;1228,220;1228,211;1230,206;1142,206;1147,201" o:connectangles="0,0,0,0,0,0,0,0,0,0,0,0,0,0,0,0,0,0,0,0,0,0,0,0"/>
                  </v:shape>
                  <v:shape id="Freeform 307" o:spid="_x0000_s1257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UPS8cA&#10;AADcAAAADwAAAGRycy9kb3ducmV2LnhtbESPQWvCQBSE7wX/w/KEXkQ3NZDW1FVsoaCUQqNevD2y&#10;r0kw+zbsrpr6612h0OMwM98w82VvWnEm5xvLCp4mCQji0uqGKwX73cf4BYQPyBpby6TglzwsF4OH&#10;OebaXrig8zZUIkLY56igDqHLpfRlTQb9xHbE0fuxzmCI0lVSO7xEuGnlNEkyabDhuFBjR+81lcft&#10;ySgorpvscPou9qOvz+noLS2fKV07pR6H/eoVRKA+/If/2mutYJalcD8Tj4B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VD0vHAAAA3AAAAA8AAAAAAAAAAAAAAAAAmAIAAGRy&#10;cy9kb3ducmV2LnhtbFBLBQYAAAAABAAEAPUAAACMAwAAAAA=&#10;" path="m81,192r5,9l96,206,81,192xe" fillcolor="#538cd3" stroked="f">
                    <v:path arrowok="t" o:connecttype="custom" o:connectlocs="81,192;86,201;96,206;81,192" o:connectangles="0,0,0,0"/>
                  </v:shape>
                  <v:shape id="Freeform 308" o:spid="_x0000_s1258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yXP8cA&#10;AADcAAAADwAAAGRycy9kb3ducmV2LnhtbESPQWvCQBSE74X+h+UJXqRu1JLW6CoqCIoUGuult0f2&#10;mYRm34bdVdP++m5B6HGYmW+Y+bIzjbiS87VlBaNhAoK4sLrmUsHpY/v0CsIHZI2NZVLwTR6Wi8eH&#10;OWba3jin6zGUIkLYZ6igCqHNpPRFRQb90LbE0TtbZzBE6UqpHd4i3DRynCSpNFhzXKiwpU1Fxdfx&#10;YhTkP/v08/KenwZvh/FgPSleaLJzSvV73WoGIlAX/sP39k4rmKbP8HcmHgG5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8lz/HAAAA3AAAAA8AAAAAAAAAAAAAAAAAmAIAAGRy&#10;cy9kb3ducmV2LnhtbFBLBQYAAAAABAAEAPUAAACMAwAAAAA=&#10;" path="m1155,193r-13,13l1230,206r3,-10l1156,196r-1,-3xe" fillcolor="#538cd3" stroked="f">
                    <v:path arrowok="t" o:connecttype="custom" o:connectlocs="1155,193;1142,206;1230,206;1233,196;1156,196;1155,193" o:connectangles="0,0,0,0,0,0"/>
                  </v:shape>
                  <v:shape id="Freeform 309" o:spid="_x0000_s1259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AypMcA&#10;AADcAAAADwAAAGRycy9kb3ducmV2LnhtbESPQWvCQBSE74X+h+UJXqRuVJrW6CoqCIoUGuult0f2&#10;mYRm34bdVdP++m5B6HGYmW+Y+bIzjbiS87VlBaNhAoK4sLrmUsHpY/v0CsIHZI2NZVLwTR6Wi8eH&#10;OWba3jin6zGUIkLYZ6igCqHNpPRFRQb90LbE0TtbZzBE6UqpHd4i3DRynCSpNFhzXKiwpU1Fxdfx&#10;YhTkP/v08/KenwZvh/FgPSleaLJzSvV73WoGIlAX/sP39k4rmKbP8HcmHgG5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QwMqTHAAAA3AAAAA8AAAAAAAAAAAAAAAAAmAIAAGRy&#10;cy9kb3ducmV2LnhtbFBLBQYAAAAABAAEAPUAAACMAwAAAAA=&#10;" path="m1153,188r-6,13l1152,196r2,-7l1153,188xe" fillcolor="#538cd3" stroked="f">
                    <v:path arrowok="t" o:connecttype="custom" o:connectlocs="1153,188;1147,201;1152,196;1154,189;1153,188" o:connectangles="0,0,0,0,0"/>
                  </v:shape>
                  <v:shape id="Freeform 310" o:spid="_x0000_s1260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Ks08cA&#10;AADcAAAADwAAAGRycy9kb3ducmV2LnhtbESPQWvCQBSE7wX/w/IKvUjdqJDW6CpaKChFMKkXb4/s&#10;MwnNvg27q6b++m6h0OMwM98wi1VvWnEl5xvLCsajBARxaXXDlYLj5/vzKwgfkDW2lknBN3lYLQcP&#10;C8y0vXFO1yJUIkLYZ6igDqHLpPRlTQb9yHbE0TtbZzBE6SqpHd4i3LRykiSpNNhwXKixo7eayq/i&#10;YhTk9116uhzy43D/MRlupuULTbdOqafHfj0HEagP/+G/9lYrmKUp/J6JR0A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TirNPHAAAA3AAAAA8AAAAAAAAAAAAAAAAAmAIAAGRy&#10;cy9kb3ducmV2LnhtbFBLBQYAAAAABAAEAPUAAACMAwAAAAA=&#10;" path="m78,188r-2,4l76,196r3,-7l78,188xe" fillcolor="#538cd3" stroked="f">
                    <v:path arrowok="t" o:connecttype="custom" o:connectlocs="78,188;76,192;76,196;79,189;78,188" o:connectangles="0,0,0,0,0"/>
                  </v:shape>
                  <v:shape id="Freeform 311" o:spid="_x0000_s1261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4JSMcA&#10;AADcAAAADwAAAGRycy9kb3ducmV2LnhtbESPQWvCQBSE7wX/w/IEL6KbKkSbukpbECxFMNZLb4/s&#10;Mwlm34bdVaO/vlsoeBxm5htmsepMIy7kfG1ZwfM4AUFcWF1zqeDwvR7NQfiArLGxTApu5GG17D0t&#10;MNP2yjld9qEUEcI+QwVVCG0mpS8qMujHtiWO3tE6gyFKV0rt8BrhppGTJEmlwZrjQoUtfVRUnPZn&#10;oyC/f6Y/511+GG6/JsP3aTGj6cYpNeh3b68gAnXhEf5vb7SCl3QG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uuCUjHAAAA3AAAAA8AAAAAAAAAAAAAAAAAmAIAAGRy&#10;cy9kb3ducmV2LnhtbFBLBQYAAAAABAAEAPUAAACMAwAAAAA=&#10;" path="m79,189r-3,7l81,196r-2,-7xe" fillcolor="#538cd3" stroked="f">
                    <v:path arrowok="t" o:connecttype="custom" o:connectlocs="79,189;76,196;81,196;79,189" o:connectangles="0,0,0,0"/>
                  </v:shape>
                  <v:shape id="Freeform 312" o:spid="_x0000_s1262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GdOsQA&#10;AADcAAAADwAAAGRycy9kb3ducmV2LnhtbERPz2vCMBS+C/4P4Qm7yEyn0M3OKFMYKCKs6mW3R/Ns&#10;i81LSaJ2++vNQfD48f2eLTrTiCs5X1tW8DZKQBAXVtdcKjgevl8/QPiArLGxTAr+yMNi3u/NMNP2&#10;xjld96EUMYR9hgqqENpMSl9UZNCPbEscuZN1BkOErpTa4S2Gm0aOkySVBmuODRW2tKqoOO8vRkH+&#10;v0l/Lz/5cbjbjofLSfFOk7VT6mXQfX2CCNSFp/jhXmsF0zSujWfi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xnTrEAAAA3AAAAA8AAAAAAAAAAAAAAAAAmAIAAGRycy9k&#10;b3ducmV2LnhtbFBLBQYAAAAABAAEAPUAAACJAwAAAAA=&#10;" path="m79,188r,1l81,196r3,l79,188xe" fillcolor="#538cd3" stroked="f">
                    <v:path arrowok="t" o:connecttype="custom" o:connectlocs="79,188;79,189;81,196;84,196;79,188" o:connectangles="0,0,0,0,0"/>
                  </v:shape>
                  <v:shape id="Freeform 313" o:spid="_x0000_s1263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04occA&#10;AADcAAAADwAAAGRycy9kb3ducmV2LnhtbESPQWvCQBSE70L/w/KEXqRuVIg1dZVaKFhEMNZLb4/s&#10;axLMvg27q6b99a4geBxm5htmvuxMI87kfG1ZwWiYgCAurK65VHD4/nx5BeEDssbGMin4Iw/LxVNv&#10;jpm2F87pvA+liBD2GSqoQmgzKX1RkUE/tC1x9H6tMxiidKXUDi8Rbho5TpJUGqw5LlTY0kdFxXF/&#10;Mgry/6/057TLD4PtZjxYTYopTdZOqed+9/4GIlAXHuF7e60VzNIZ3M7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9OKHHAAAA3AAAAA8AAAAAAAAAAAAAAAAAmAIAAGRy&#10;cy9kb3ducmV2LnhtbFBLBQYAAAAABAAEAPUAAACMAwAAAAA=&#10;" path="m1154,189r-2,7l1155,193r-1,-4xe" fillcolor="#538cd3" stroked="f">
                    <v:path arrowok="t" o:connecttype="custom" o:connectlocs="1154,189;1152,196;1155,193;1154,189" o:connectangles="0,0,0,0"/>
                  </v:shape>
                  <v:shape id="Freeform 314" o:spid="_x0000_s1264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4H4cQA&#10;AADcAAAADwAAAGRycy9kb3ducmV2LnhtbERPz2vCMBS+C/sfwhvsImuqgs5qFBUGjiFY9eLt0by1&#10;Zc1LSVLt9tcvh4HHj+/3ct2bRtzI+dqyglGSgiAurK65VHA5v7++gfABWWNjmRT8kIf16mmwxEzb&#10;O+d0O4VSxBD2GSqoQmgzKX1RkUGf2JY4cl/WGQwRulJqh/cYbho5TtOpNFhzbKiwpV1FxfepMwry&#10;34/ptTvml+HhczzcTooZTfZOqZfnfrMAEagPD/G/e68VzGdxfjwTj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eB+HEAAAA3AAAAA8AAAAAAAAAAAAAAAAAmAIAAGRycy9k&#10;b3ducmV2LnhtbFBLBQYAAAAABAAEAPUAAACJAwAAAAA=&#10;" path="m1156,192r-1,1l1156,196r,-4xe" fillcolor="#538cd3" stroked="f">
                    <v:path arrowok="t" o:connecttype="custom" o:connectlocs="1156,192;1155,193;1156,196;1156,192" o:connectangles="0,0,0,0"/>
                  </v:shape>
                  <v:rect id="Rectangle 315" o:spid="_x0000_s1265" style="position:absolute;left:8821;top:-1672;width:76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aP8UA&#10;AADcAAAADwAAAGRycy9kb3ducmV2LnhtbESPT2sCMRTE7wW/Q3hCbzVRsHW3RhFFEE/+qYXeHpvn&#10;7urmZdmkuvbTG0HocZiZ3zDjaWsrcaHGl4419HsKBHHmTMm5hq/98m0Ewgdkg5Vj0nAjD9NJ52WM&#10;qXFX3tJlF3IRIexT1FCEUKdS+qwgi77nauLoHV1jMUTZ5NI0eI1wW8mBUu/SYslxocCa5gVl592v&#10;1XAaLJLvQ06KNzcV1vw3PHD2o/Vrt519ggjUhv/ws70yGpKPPjzOxCMgJ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GNo/xQAAANwAAAAPAAAAAAAAAAAAAAAAAJgCAABkcnMv&#10;ZG93bnJldi54bWxQSwUGAAAAAAQABAD1AAAAigMAAAAA&#10;" fillcolor="#538cd3" stroked="f">
                    <v:path arrowok="t"/>
                  </v:rect>
                  <v:shape id="Freeform 316" o:spid="_x0000_s1266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8DccA&#10;AADcAAAADwAAAGRycy9kb3ducmV2LnhtbESPQWvCQBSE7wX/w/IEL6KbRlCbukoVBEsRjPXS2yP7&#10;TILZt2F31bS/vlsoeBxm5htmsepMI27kfG1ZwfM4AUFcWF1zqeD0uR3NQfiArLGxTAq+ycNq2Xta&#10;YKbtnXO6HUMpIoR9hgqqENpMSl9UZNCPbUscvbN1BkOUrpTa4T3CTSPTJJlKgzXHhQpb2lRUXI5X&#10;oyD/eZ9+XQ/5abj/SIfrSTGjyc4pNeh3b68gAnXhEf5v77SCl1kK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4APA3HAAAA3AAAAA8AAAAAAAAAAAAAAAAAmAIAAGRy&#10;cy9kb3ducmV2LnhtbFBLBQYAAAAABAAEAPUAAACMAwAAAAA=&#10;" path="m1154,188r,1l1155,193r1,-1l1154,188xe" fillcolor="#538cd3" stroked="f">
                    <v:path arrowok="t" o:connecttype="custom" o:connectlocs="1154,188;1154,189;1155,193;1156,192;1154,188" o:connectangles="0,0,0,0,0"/>
                  </v:shape>
                  <v:shape id="Freeform 317" o:spid="_x0000_s1267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yZlscA&#10;AADcAAAADwAAAGRycy9kb3ducmV2LnhtbESPQWvCQBSE7wX/w/IEL6KbGlCbukpbECxFMNZLb4/s&#10;Mwlm34bdVaO/vlsoeBxm5htmsepMIy7kfG1ZwfM4AUFcWF1zqeDwvR7NQfiArLGxTApu5GG17D0t&#10;MNP2yjld9qEUEcI+QwVVCG0mpS8qMujHtiWO3tE6gyFKV0rt8BrhppGTJJlKgzXHhQpb+qioOO3P&#10;RkF+/5z+nHf5Ybj9mgzf02JG6cYpNeh3b68gAnXhEf5vb7SCl1kK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FMmZbHAAAA3AAAAA8AAAAAAAAAAAAAAAAAmAIAAGRy&#10;cy9kb3ducmV2LnhtbFBLBQYAAAAABAAEAPUAAACMAwAAAAA=&#10;" path="m76,182r,10l78,188r-2,-6xe" fillcolor="#538cd3" stroked="f">
                    <v:path arrowok="t" o:connecttype="custom" o:connectlocs="76,182;76,192;78,188;76,182" o:connectangles="0,0,0,0"/>
                  </v:shape>
                  <v:shape id="Freeform 318" o:spid="_x0000_s1268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UB4scA&#10;AADcAAAADwAAAGRycy9kb3ducmV2LnhtbESPQWsCMRSE74L/IbxCL6LZqqjdGqUVBEsRXPXi7bF5&#10;3V3cvCxJ1G1/vREKPQ4z8w0zX7amFldyvrKs4GWQgCDOra64UHA8rPszED4ga6wtk4If8rBcdDtz&#10;TLW9cUbXfShEhLBPUUEZQpNK6fOSDPqBbYij922dwRClK6R2eItwU8thkkykwYrjQokNrUrKz/uL&#10;UZD9fk5Ol1127G2/hr2PUT6l0cYp9fzUvr+BCNSG//Bfe6MVvE7H8DgTj4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6lAeLHAAAA3AAAAA8AAAAAAAAAAAAAAAAAmAIAAGRy&#10;cy9kb3ducmV2LnhtbFBLBQYAAAAABAAEAPUAAACMAwAAAAA=&#10;" path="m78,188r-2,4l78,188r,xe" fillcolor="#538cd3" stroked="f">
                    <v:path arrowok="t" o:connecttype="custom" o:connectlocs="78,188;76,192;78,188;78,188" o:connectangles="0,0,0,0"/>
                  </v:shape>
                  <v:shape id="Freeform 319" o:spid="_x0000_s1269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mkeccA&#10;AADcAAAADwAAAGRycy9kb3ducmV2LnhtbESPT2sCMRTE74LfIbxCL6LZKv7p1iitIFiK4KoXb4/N&#10;6+7i5mVJom776Y1Q6HGYmd8w82VranEl5yvLCl4GCQji3OqKCwXHw7o/A+EDssbaMin4IQ/LRbcz&#10;x1TbG2d03YdCRAj7FBWUITSplD4vyaAf2IY4et/WGQxRukJqh7cIN7UcJslEGqw4LpTY0Kqk/Ly/&#10;GAXZ7+fkdNllx972a9j7GOVTGm2cUs9P7fsbiEBt+A//tTdawet0DI8z8QjIx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HppHnHAAAA3AAAAA8AAAAAAAAAAAAAAAAAmAIAAGRy&#10;cy9kb3ducmV2LnhtbFBLBQYAAAAABAAEAPUAAACMAwAAAAA=&#10;" path="m1154,188r,l1156,192r-2,-4xe" fillcolor="#538cd3" stroked="f">
                    <v:path arrowok="t" o:connecttype="custom" o:connectlocs="1154,188;1154,188;1156,192;1154,188" o:connectangles="0,0,0,0"/>
                  </v:shape>
                  <v:shape id="Freeform 320" o:spid="_x0000_s1270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s6DscA&#10;AADcAAAADwAAAGRycy9kb3ducmV2LnhtbESPQWvCQBSE7wX/w/IEL6KbKkSbukpbECxFMNZLb4/s&#10;Mwlm34bdVaO/vlsoeBxm5htmsepMIy7kfG1ZwfM4AUFcWF1zqeDwvR7NQfiArLGxTApu5GG17D0t&#10;MNP2yjld9qEUEcI+QwVVCG0mpS8qMujHtiWO3tE6gyFKV0rt8BrhppGTJEmlwZrjQoUtfVRUnPZn&#10;oyC/f6Y/511+GG6/JsP3aTGj6cYpNeh3b68gAnXhEf5vb7SCl1kK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7Og7HAAAA3AAAAA8AAAAAAAAAAAAAAAAAmAIAAGRy&#10;cy9kb3ducmV2LnhtbFBLBQYAAAAABAAEAPUAAACMAwAAAAA=&#10;" path="m1155,186r-1,2l1156,192r,-5l1155,186xe" fillcolor="#538cd3" stroked="f">
                    <v:path arrowok="t" o:connecttype="custom" o:connectlocs="1155,186;1154,188;1156,192;1156,187;1155,186" o:connectangles="0,0,0,0,0"/>
                  </v:shape>
                  <v:shape id="Freeform 321" o:spid="_x0000_s1271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eflccA&#10;AADcAAAADwAAAGRycy9kb3ducmV2LnhtbESPQWvCQBSE7wX/w/IEL6KbKhibukpbECxFMNZLb4/s&#10;Mwlm34bdVaO/vlsoeBxm5htmsepMIy7kfG1ZwfM4AUFcWF1zqeDwvR7NQfiArLGxTApu5GG17D0t&#10;MNP2yjld9qEUEcI+QwVVCG0mpS8qMujHtiWO3tE6gyFKV0rt8BrhppGTJJlJgzXHhQpb+qioOO3P&#10;RkF+/5z9nHf5Ybj9mgzfp0VK041TatDv3l5BBOrCI/zf3mgFL2kKf2fiEZ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53n5XHAAAA3AAAAA8AAAAAAAAAAAAAAAAAmAIAAGRy&#10;cy9kb3ducmV2LnhtbFBLBQYAAAAABAAEAPUAAACMAwAAAAA=&#10;" path="m79,187r-1,1l79,189r,-1l79,187xe" fillcolor="#538cd3" stroked="f">
                    <v:path arrowok="t" o:connecttype="custom" o:connectlocs="79,187;78,188;79,189;79,188;79,187" o:connectangles="0,0,0,0,0"/>
                  </v:shape>
                  <v:shape id="Freeform 322" o:spid="_x0000_s1272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gL58QA&#10;AADcAAAADwAAAGRycy9kb3ducmV2LnhtbERPz2vCMBS+C/sfwhvsImuqgs5qFBUGjiFY9eLt0by1&#10;Zc1LSVLt9tcvh4HHj+/3ct2bRtzI+dqyglGSgiAurK65VHA5v7++gfABWWNjmRT8kIf16mmwxEzb&#10;O+d0O4VSxBD2GSqoQmgzKX1RkUGf2JY4cl/WGQwRulJqh/cYbho5TtOpNFhzbKiwpV1FxfepMwry&#10;34/ptTvml+HhczzcTooZTfZOqZfnfrMAEagPD/G/e68VzGdxbTwTj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oC+fEAAAA3AAAAA8AAAAAAAAAAAAAAAAAmAIAAGRycy9k&#10;b3ducmV2LnhtbFBLBQYAAAAABAAEAPUAAACJAwAAAAA=&#10;" path="m1154,187r-1,1l1154,189r,-1l1154,187xe" fillcolor="#538cd3" stroked="f">
                    <v:path arrowok="t" o:connecttype="custom" o:connectlocs="1154,187;1153,188;1154,189;1154,188;1154,187" o:connectangles="0,0,0,0,0"/>
                  </v:shape>
                  <v:shape id="Freeform 323" o:spid="_x0000_s1273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SufMYA&#10;AADcAAAADwAAAGRycy9kb3ducmV2LnhtbESPQWsCMRSE74L/ITyhF9GsClq3RlGhoEihq156e2ye&#10;u4ublyWJuu2vb4RCj8PMfMMsVq2pxZ2crywrGA0TEMS51RUXCs6n98ErCB+QNdaWScE3eVgtu50F&#10;pto+OKP7MRQiQtinqKAMoUml9HlJBv3QNsTRu1hnMETpCqkdPiLc1HKcJFNpsOK4UGJD25Ly6/Fm&#10;FGQ/++nX7TM79z8O4/5mks9osnNKvfTa9RuIQG34D/+1d1rBfDaH5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SufMYAAADcAAAADwAAAAAAAAAAAAAAAACYAgAAZHJz&#10;L2Rvd25yZXYueG1sUEsFBgAAAAAEAAQA9QAAAIsDAAAAAA==&#10;" path="m79,187r-1,1l78,188r1,-1l79,187xe" fillcolor="#538cd3" stroked="f">
                    <v:path arrowok="t" o:connecttype="custom" o:connectlocs="79,187;78,188;78,188;79,187;79,187" o:connectangles="0,0,0,0,0"/>
                  </v:shape>
                  <v:shape id="Freeform 324" o:spid="_x0000_s1274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3xsMA&#10;AADcAAAADwAAAGRycy9kb3ducmV2LnhtbERPz2vCMBS+C/4P4Qm7iKYqqOuMosJAGYJ1XnZ7NM+2&#10;2LyUJGq3v94cBh4/vt+LVWtqcSfnK8sKRsMEBHFudcWFgvP352AOwgdkjbVlUvBLHlbLbmeBqbYP&#10;zuh+CoWIIexTVFCG0KRS+rwkg35oG+LIXawzGCJ0hdQOHzHc1HKcJFNpsOLYUGJD25Ly6+lmFGR/&#10;++nP7Zid+4evcX8zyWc02Tml3nrt+gNEoDa8xP/unVbwPo/z4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t3xsMAAADcAAAADwAAAAAAAAAAAAAAAACYAgAAZHJzL2Rv&#10;d25yZXYueG1sUEsFBgAAAAAEAAQA9QAAAIgDAAAAAA==&#10;" path="m1154,187r,1l1154,188r,-1l1154,187xe" fillcolor="#538cd3" stroked="f">
                    <v:path arrowok="t" o:connecttype="custom" o:connectlocs="1154,187;1154,188;1154,188;1154,187;1154,187" o:connectangles="0,0,0,0,0"/>
                  </v:shape>
                  <v:shape id="Freeform 325" o:spid="_x0000_s1275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fSXccA&#10;AADcAAAADwAAAGRycy9kb3ducmV2LnhtbESPT2sCMRTE7wW/Q3hCL6JZFfyzGkULBUspdNWLt8fm&#10;ubu4eVmSqNt+eiMUehxm5jfMct2aWtzI+cqyguEgAUGcW11xoeB4eO/PQPiArLG2TAp+yMN61XlZ&#10;YqrtnTO67UMhIoR9igrKEJpUSp+XZNAPbEMcvbN1BkOUrpDa4T3CTS1HSTKRBiuOCyU29FZSftlf&#10;jYLs92Nyun5nx97X56i3HedTGu+cUq/ddrMAEagN/+G/9k4rmM+G8DwTj4BcP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H0l3HAAAA3AAAAA8AAAAAAAAAAAAAAAAAmAIAAGRy&#10;cy9kb3ducmV2LnhtbFBLBQYAAAAABAAEAPUAAACMAwAAAAA=&#10;" path="m76,182r2,6l79,187r-3,-5xe" fillcolor="#538cd3" stroked="f">
                    <v:path arrowok="t" o:connecttype="custom" o:connectlocs="76,182;78,188;79,187;76,182" o:connectangles="0,0,0,0"/>
                  </v:shape>
                  <v:shape id="Freeform 326" o:spid="_x0000_s1276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VMKscA&#10;AADcAAAADwAAAGRycy9kb3ducmV2LnhtbESPQWvCQBSE74X+h+UJvUjdNILa1FXagqCIYKyX3h7Z&#10;1ySYfRt2V43+elcQehxm5htmOu9MI07kfG1ZwdsgAUFcWF1zqWD/s3idgPABWWNjmRRcyMN89vw0&#10;xUzbM+d02oVSRAj7DBVUIbSZlL6oyKAf2JY4en/WGQxRulJqh+cIN41Mk2QkDdYcFyps6bui4rA7&#10;GgX5dTX6PW7zfX+zTvtfw2JMw6VT6qXXfX6ACNSF//CjvdQK3icp3M/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VTCrHAAAA3AAAAA8AAAAAAAAAAAAAAAAAmAIAAGRy&#10;cy9kb3ducmV2LnhtbFBLBQYAAAAABAAEAPUAAACMAwAAAAA=&#10;" path="m80,187r-1,l79,188r1,-1xe" fillcolor="#538cd3" stroked="f">
                    <v:path arrowok="t" o:connecttype="custom" o:connectlocs="80,187;79,187;79,188;80,187" o:connectangles="0,0,0,0"/>
                  </v:shape>
                  <v:shape id="Freeform 327" o:spid="_x0000_s1277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npsccA&#10;AADcAAAADwAAAGRycy9kb3ducmV2LnhtbESPQWvCQBSE70L/w/KEXqRuakBt6iptQVBEMNZLb4/s&#10;axLMvg27q0Z/fbcgeBxm5htmtuhMI87kfG1ZweswAUFcWF1zqeDwvXyZgvABWWNjmRRcycNi/tSb&#10;YabthXM670MpIoR9hgqqENpMSl9UZNAPbUscvV/rDIYoXSm1w0uEm0aOkmQsDdYcFyps6aui4rg/&#10;GQX5bT3+Oe3yw2C7GQ0+02JC6cop9dzvPt5BBOrCI3xvr7SCt2kK/2fi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Z6bHHAAAA3AAAAA8AAAAAAAAAAAAAAAAAmAIAAGRy&#10;cy9kb3ducmV2LnhtbFBLBQYAAAAABAAEAPUAAACMAwAAAAA=&#10;" path="m1153,187r,1l1154,187r-1,xe" fillcolor="#538cd3" stroked="f">
                    <v:path arrowok="t" o:connecttype="custom" o:connectlocs="1153,187;1153,188;1154,187;1153,187" o:connectangles="0,0,0,0"/>
                  </v:shape>
                  <v:shape id="Freeform 328" o:spid="_x0000_s1278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BxxccA&#10;AADcAAAADwAAAGRycy9kb3ducmV2LnhtbESPQWvCQBSE7wX/w/IKvUjdqMXa1FVsoWARwUQv3h7Z&#10;1ySYfRt2V43++m6h4HGYmW+Y2aIzjTiT87VlBcNBAoK4sLrmUsF+9/U8BeEDssbGMim4kofFvPcw&#10;w1TbC2d0zkMpIoR9igqqENpUSl9UZNAPbEscvR/rDIYoXSm1w0uEm0aOkmQiDdYcFyps6bOi4pif&#10;jILs9j05nLbZvr9Zj/of4+KVxiun1NNjt3wHEagL9/B/e6UVvE1f4O9MPA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wccXHAAAA3AAAAA8AAAAAAAAAAAAAAAAAmAIAAGRy&#10;cy9kb3ducmV2LnhtbFBLBQYAAAAABAAEAPUAAACMAwAAAAA=&#10;" path="m1155,185r-1,2l1154,188r1,-2l1155,185xe" fillcolor="#538cd3" stroked="f">
                    <v:path arrowok="t" o:connecttype="custom" o:connectlocs="1155,185;1154,187;1154,188;1155,186;1155,185" o:connectangles="0,0,0,0,0"/>
                  </v:shape>
                  <v:shape id="Freeform 329" o:spid="_x0000_s1279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zUXscA&#10;AADcAAAADwAAAGRycy9kb3ducmV2LnhtbESPQWvCQBSE7wX/w/IKvUjdqNTa1FVsoWARwUQv3h7Z&#10;1ySYfRt2V43++m6h4HGYmW+Y2aIzjTiT87VlBcNBAoK4sLrmUsF+9/U8BeEDssbGMim4kofFvPcw&#10;w1TbC2d0zkMpIoR9igqqENpUSl9UZNAPbEscvR/rDIYoXSm1w0uEm0aOkmQiDdYcFyps6bOi4pif&#10;jILs9j05nLbZvr9Zj/of4+KVxiun1NNjt3wHEagL9/B/e6UVvE1f4O9MPA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Q81F7HAAAA3AAAAA8AAAAAAAAAAAAAAAAAmAIAAGRy&#10;cy9kb3ducmV2LnhtbFBLBQYAAAAABAAEAPUAAACMAwAAAAA=&#10;" path="m81,182r-2,5l79,187r1,l81,182xe" fillcolor="#538cd3" stroked="f">
                    <v:path arrowok="t" o:connecttype="custom" o:connectlocs="81,182;79,187;79,187;80,187;81,182" o:connectangles="0,0,0,0,0"/>
                  </v:shape>
                  <v:shape id="Freeform 330" o:spid="_x0000_s1280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5KKccA&#10;AADcAAAADwAAAGRycy9kb3ducmV2LnhtbESPQWvCQBSE70L/w/KEXqRuVIg2dZVaKFhEMNZLb4/s&#10;axLMvg27q6b99a4geBxm5htmvuxMI87kfG1ZwWiYgCAurK65VHD4/nyZgfABWWNjmRT8kYfl4qk3&#10;x0zbC+d03odSRAj7DBVUIbSZlL6oyKAf2pY4er/WGQxRulJqh5cIN40cJ0kqDdYcFyps6aOi4rg/&#10;GQX5/1f6c9rlh8F2Mx6sJsWUJmun1HO/e38DEagLj/C9vdYKXmcp3M7EI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uSinHAAAA3AAAAA8AAAAAAAAAAAAAAAAAmAIAAGRy&#10;cy9kb3ducmV2LnhtbFBLBQYAAAAABAAEAPUAAACMAwAAAAA=&#10;" path="m1152,182r1,5l1154,187r,l1152,182xe" fillcolor="#538cd3" stroked="f">
                    <v:path arrowok="t" o:connecttype="custom" o:connectlocs="1152,182;1153,187;1154,187;1154,187;1152,182" o:connectangles="0,0,0,0,0"/>
                  </v:shape>
                  <v:shape id="Freeform 331" o:spid="_x0000_s1281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LvsscA&#10;AADcAAAADwAAAGRycy9kb3ducmV2LnhtbESPT2sCMRTE74LfITyhF9GsCv7ZGkWFgiIFV7309ti8&#10;7i7dvCxJ1G0/fSMUehxm5jfMct2aWtzJ+cqygtEwAUGcW11xoeB6eRvMQfiArLG2TAq+ycN61e0s&#10;MdX2wRndz6EQEcI+RQVlCE0qpc9LMuiHtiGO3qd1BkOUrpDa4SPCTS3HSTKVBiuOCyU2tCsp/zrf&#10;jILs5zD9uJ2ya//9OO5vJ/mMJnun1Euv3byCCNSG//Bfe68VLOYzeJ6JR0C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ui77LHAAAA3AAAAA8AAAAAAAAAAAAAAAAAmAIAAGRy&#10;cy9kb3ducmV2LnhtbFBLBQYAAAAABAAEAPUAAACMAwAAAAA=&#10;" path="m81,182r-5,l79,187r2,-5xe" fillcolor="#538cd3" stroked="f">
                    <v:path arrowok="t" o:connecttype="custom" o:connectlocs="81,182;76,182;79,187;81,182" o:connectangles="0,0,0,0"/>
                  </v:shape>
                  <v:shape id="Freeform 332" o:spid="_x0000_s1282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17wMMA&#10;AADcAAAADwAAAGRycy9kb3ducmV2LnhtbERPz2vCMBS+C/4P4Qm7iKYqqOuMosJAGYJ1XnZ7NM+2&#10;2LyUJGq3v94cBh4/vt+LVWtqcSfnK8sKRsMEBHFudcWFgvP352AOwgdkjbVlUvBLHlbLbmeBqbYP&#10;zuh+CoWIIexTVFCG0KRS+rwkg35oG+LIXawzGCJ0hdQOHzHc1HKcJFNpsOLYUGJD25Ly6+lmFGR/&#10;++nP7Zid+4evcX8zyWc02Tml3nrt+gNEoDa8xP/unVbwPo9r45l4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17wMMAAADcAAAADwAAAAAAAAAAAAAAAACYAgAAZHJzL2Rv&#10;d25yZXYueG1sUEsFBgAAAAAEAAQA9QAAAIgDAAAAAA==&#10;" path="m83,182r-2,l80,187r3,-5xe" fillcolor="#538cd3" stroked="f">
                    <v:path arrowok="t" o:connecttype="custom" o:connectlocs="83,182;81,182;80,187;83,182" o:connectangles="0,0,0,0"/>
                  </v:shape>
                  <v:shape id="Freeform 333" o:spid="_x0000_s1283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HeW8cA&#10;AADcAAAADwAAAGRycy9kb3ducmV2LnhtbESPQWvCQBSE7wX/w/KEXqTZqGA1dRUtFJRSaDQXb4/s&#10;axLMvg27q6b++m6h0OMwM98wy3VvWnEl5xvLCsZJCoK4tLrhSkFxfHuag/ABWWNrmRR8k4f1avCw&#10;xEzbG+d0PYRKRAj7DBXUIXSZlL6syaBPbEccvS/rDIYoXSW1w1uEm1ZO0nQmDTYcF2rs6LWm8ny4&#10;GAX5fT87XT7zYvTxPhltp+UzTXdOqcdhv3kBEagP/+G/9k4rWMwX8HsmHgG5+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x3lvHAAAA3AAAAA8AAAAAAAAAAAAAAAAAmAIAAGRy&#10;cy9kb3ducmV2LnhtbFBLBQYAAAAABAAEAPUAAACMAwAAAAA=&#10;" path="m91,177r-5,l81,187,91,177xe" fillcolor="#538cd3" stroked="f">
                    <v:path arrowok="t" o:connecttype="custom" o:connectlocs="91,177;86,177;81,187;91,177" o:connectangles="0,0,0,0"/>
                  </v:shape>
                  <v:shape id="Freeform 334" o:spid="_x0000_s1284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hG8QA&#10;AADcAAAADwAAAGRycy9kb3ducmV2LnhtbERPy4rCMBTdC/5DuIIbGVMVfHSM4gwIyjAwddzM7tJc&#10;22JzU5Ko1a83iwGXh/NerltTiys5X1lWMBomIIhzqysuFBx/t29zED4ga6wtk4I7eVivup0lptre&#10;OKPrIRQihrBPUUEZQpNK6fOSDPqhbYgjd7LOYIjQFVI7vMVwU8txkkylwYpjQ4kNfZaUnw8XoyB7&#10;7Kd/l5/sOPj+Gg8+JvmMJjunVL/Xbt5BBGrDS/zv3mkFi0WcH8/EI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S4RvEAAAA3AAAAA8AAAAAAAAAAAAAAAAAmAIAAGRycy9k&#10;b3ducmV2LnhtbFBLBQYAAAAABAAEAPUAAACJAwAAAAA=&#10;" path="m1147,177r6,10l1152,182r-5,-5xe" fillcolor="#538cd3" stroked="f">
                    <v:path arrowok="t" o:connecttype="custom" o:connectlocs="1147,177;1153,187;1152,182;1147,177" o:connectangles="0,0,0,0"/>
                  </v:shape>
                  <v:shape id="Freeform 335" o:spid="_x0000_s1285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5EgMcA&#10;AADcAAAADwAAAGRycy9kb3ducmV2LnhtbESPT2sCMRTE7wW/Q3hCL6JZFfyzGkULBUspdNWLt8fm&#10;ubu4eVmSqNt+eiMUehxm5jfMct2aWtzI+cqyguEgAUGcW11xoeB4eO/PQPiArLG2TAp+yMN61XlZ&#10;YqrtnTO67UMhIoR9igrKEJpUSp+XZNAPbEMcvbN1BkOUrpDa4T3CTS1HSTKRBiuOCyU29FZSftlf&#10;jYLs92Nyun5nx97X56i3HedTGu+cUq/ddrMAEagN/+G/9k4rmM+H8DwTj4BcP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7eRIDHAAAA3AAAAA8AAAAAAAAAAAAAAAAAmAIAAGRy&#10;cy9kb3ducmV2LnhtbFBLBQYAAAAABAAEAPUAAACMAwAAAAA=&#10;" path="m1152,182r2,5l1155,185r-3,-3xe" fillcolor="#538cd3" stroked="f">
                    <v:path arrowok="t" o:connecttype="custom" o:connectlocs="1152,182;1154,187;1155,185;1152,182" o:connectangles="0,0,0,0"/>
                  </v:shape>
                  <v:shape id="Freeform 336" o:spid="_x0000_s1286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za98cA&#10;AADcAAAADwAAAGRycy9kb3ducmV2LnhtbESPQWvCQBSE74X+h+UJvUjdNILW1FXagqCIYKyX3h7Z&#10;1ySYfRt2V43+elcQehxm5htmOu9MI07kfG1ZwdsgAUFcWF1zqWD/s3h9B+EDssbGMim4kIf57Plp&#10;ipm2Z87ptAuliBD2GSqoQmgzKX1RkUE/sC1x9P6sMxiidKXUDs8RbhqZJslIGqw5LlTY0ndFxWF3&#10;NAry62r0e9zm+/5mnfa/hsWYhkun1Euv+/wAEagL/+FHe6kVTCYp3M/EIyB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4M2vfHAAAA3AAAAA8AAAAAAAAAAAAAAAAAmAIAAGRy&#10;cy9kb3ducmV2LnhtbFBLBQYAAAAABAAEAPUAAACMAwAAAAA=&#10;" path="m1156,182r-1,4l1156,187r,-5xe" fillcolor="#538cd3" stroked="f">
                    <v:path arrowok="t" o:connecttype="custom" o:connectlocs="1156,182;1155,186;1156,187;1156,182" o:connectangles="0,0,0,0"/>
                  </v:shape>
                  <v:shape id="Freeform 337" o:spid="_x0000_s1287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B/bMcA&#10;AADcAAAADwAAAGRycy9kb3ducmV2LnhtbESPQWvCQBSE70L/w/KEXqRuakBr6iptQVBEMNZLb4/s&#10;axLMvg27q0Z/fbcgeBxm5htmtuhMI87kfG1ZweswAUFcWF1zqeDwvXx5A+EDssbGMim4kofF/Kk3&#10;w0zbC+d03odSRAj7DBVUIbSZlL6oyKAf2pY4er/WGQxRulJqh5cIN40cJclYGqw5LlTY0ldFxXF/&#10;Mgry23r8c9rlh8F2Mxp8psWE0pVT6rnffbyDCNSFR/jeXmkF02kK/2fi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FAf2zHAAAA3AAAAA8AAAAAAAAAAAAAAAAAmAIAAGRy&#10;cy9kb3ducmV2LnhtbFBLBQYAAAAABAAEAPUAAACMAwAAAAA=&#10;" path="m1156,182r-1,3l1155,186r1,-4xe" fillcolor="#538cd3" stroked="f">
                    <v:path arrowok="t" o:connecttype="custom" o:connectlocs="1156,182;1155,185;1155,186;1156,182" o:connectangles="0,0,0,0"/>
                  </v:shape>
                  <v:shape id="Freeform 338" o:spid="_x0000_s1288" style="position:absolute;left:7665;top:-2036;width:1234;height:380;visibility:visible;mso-wrap-style:square;v-text-anchor:top" coordsize="1234,3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nnGMcA&#10;AADcAAAADwAAAGRycy9kb3ducmV2LnhtbESPQWsCMRSE74L/IbyCF6nZqljdGqUKglIEV7309ti8&#10;7i5uXpYk6ra/vikIPQ4z8w0zX7amFjdyvrKs4GWQgCDOra64UHA+bZ6nIHxA1lhbJgXf5GG56Hbm&#10;mGp754xux1CICGGfooIyhCaV0uclGfQD2xBH78s6gyFKV0jt8B7hppbDJJlIgxXHhRIbWpeUX45X&#10;oyD72U0+r4fs3N9/DPurUf5Ko61TqvfUvr+BCNSG//CjvdUKZrMx/J2JR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6p5xjHAAAA3AAAAA8AAAAAAAAAAAAAAAAAmAIAAGRy&#10;cy9kb3ducmV2LnhtbFBLBQYAAAAABAAEAPUAAACMAwAAAAA=&#10;" path="m1131,76r-402,l840,86r48,10l936,100r43,10l1017,120r67,19l1108,153r24,10l1147,172r-5,l1155,185r1,-3l1233,182r-5,-14l1228,158r-4,-5l1214,139r,-5l1195,115r,-5l1190,110,1142,81r-11,-5xe" fillcolor="#538cd3" stroked="f">
                    <v:path arrowok="t" o:connecttype="custom" o:connectlocs="1131,76;729,76;840,86;888,96;936,100;979,110;1017,120;1084,139;1108,153;1132,163;1147,172;1142,172;1155,185;1156,182;1233,182;1228,168;1228,158;1224,153;1214,139;1214,134;1195,115;1195,110;1190,110;1142,81;1131,76" o:connectangles="0,0,0,0,0,0,0,0,0,0,0,0,0,0,0,0,0,0,0,0,0,0,0,0,0"/>
                  </v:shape>
                </v:group>
                <v:group id="Group 339" o:spid="_x0000_s1289" style="position:absolute;left:3062;top:-2516;width:2741;height:490" coordorigin="3062,-2516" coordsize="2741,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<v:shape id="Freeform 340" o:spid="_x0000_s1290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Y58QA&#10;AADcAAAADwAAAGRycy9kb3ducmV2LnhtbESPQWsCMRSE7wX/Q3hCbzVrkaWuRhFRUdpLXen5sXlu&#10;FjcvS5K6239vCoUeh5n5hlmuB9uKO/nQOFYwnWQgiCunG64VXMr9yxuIEJE1to5JwQ8FWK9GT0ss&#10;tOv5k+7nWIsE4VCgAhNjV0gZKkMWw8R1xMm7Om8xJulrqT32CW5b+ZplubTYcFow2NHWUHU7f1sF&#10;X374CL43cZ8fZ5ey3GWH99NOqefxsFmAiDTE//Bf+6gVzOc5/J5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Q2OfEAAAA3AAAAA8AAAAAAAAAAAAAAAAAmAIAAGRycy9k&#10;b3ducmV2LnhtbFBLBQYAAAAABAAEAPUAAACJAwAAAAA=&#10;" path="m1507,484r-274,l1372,489r135,-5xe" fillcolor="#538cd3" stroked="f">
                    <v:path arrowok="t" o:connecttype="custom" o:connectlocs="1507,484;1233,484;1372,489;1507,484" o:connectangles="0,0,0,0"/>
                  </v:shape>
                  <v:shape id="Freeform 341" o:spid="_x0000_s1291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x9fMQA&#10;AADcAAAADwAAAGRycy9kb3ducmV2LnhtbESPQWsCMRSE74L/ITyhN81aROvWKFK0WOqlrvT82Lxu&#10;lm5eliS66783hYLHYWa+YVab3jbiSj7UjhVMJxkI4tLpmisF52I/fgERIrLGxjEpuFGAzXo4WGGu&#10;XcdfdD3FSiQIhxwVmBjbXMpQGrIYJq4lTt6P8xZjkr6S2mOX4LaRz1k2lxZrTgsGW3ozVP6eLlbB&#10;t++PwXcm7ueH2bkodtn758dOqadRv30FEamPj/B/+6AVLJcL+DuTjoB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cfXzEAAAA3AAAAA8AAAAAAAAAAAAAAAAAmAIAAGRycy9k&#10;b3ducmV2LnhtbFBLBQYAAAAABAAEAPUAAACJAwAAAAA=&#10;" path="m1507,l1233,,849,14,571,38r-53,9l422,57,379,67r-44,5l259,91r-34,9l191,105r-33,10l129,124r-24,15l81,148,62,158,43,172,28,182r,5l14,201r,5l9,216r-5,4l4,235,,240r,4l4,249r,19l9,268r5,15l14,287r5,l28,297r,5l48,316r14,10l86,340r19,10l191,379r68,19l297,403r38,9l379,417r48,10l470,432r53,9l676,456r298,24l1103,484r538,l1771,480r240,-20l2174,446r48,-5l2275,432r43,-5l2366,417r38,-5l2426,408r-1188,l854,393,528,364r-44,-9l436,350,393,340r-43,-4l311,326r-33,-5l211,302,182,292r-24,-5l134,278,115,268r-15,-9l91,254r-5,-5l76,249r3,-5l76,244r3,-2l76,240r3,l76,235r12,l95,230r10,-5l120,216r38,-20l187,192r24,-10l244,172r34,-5l311,158r39,-10l393,144r43,-10l532,124r48,-9l739,100,859,91,1238,76r1188,l2404,72r-43,-5l2318,57,2222,47r-48,-9l1891,14,1507,xe" fillcolor="#538cd3" stroked="f">
                    <v:path arrowok="t" o:connecttype="custom" o:connectlocs="1233,0;571,38;422,57;335,72;225,100;158,115;105,139;62,158;28,182;14,201;9,216;4,235;0,244;4,268;14,283;19,287;28,302;62,326;105,350;259,398;335,412;427,427;523,441;974,480;1641,484;2011,460;2222,441;2318,427;2404,412;1238,408;528,364;436,350;350,336;278,321;182,292;134,278;100,259;86,249;79,244;79,242;79,240;88,235;105,225;158,196;211,182;278,167;350,148;436,134;580,115;859,91;2426,76;2361,67;2222,47;1891,14" o:connectangles="0,0,0,0,0,0,0,0,0,0,0,0,0,0,0,0,0,0,0,0,0,0,0,0,0,0,0,0,0,0,0,0,0,0,0,0,0,0,0,0,0,0,0,0,0,0,0,0,0,0,0,0,0,0"/>
                  </v:shape>
                  <v:shape id="Freeform 342" o:spid="_x0000_s1292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PpDsAA&#10;AADcAAAADwAAAGRycy9kb3ducmV2LnhtbERPz2vCMBS+D/wfwhO8zVQRmdUoIiqO7aIVz4/m2RSb&#10;l5JE2/33y2Gw48f3e7XpbSNe5EPtWMFknIEgLp2uuVJwLQ7vHyBCRNbYOCYFPxRgsx68rTDXruMz&#10;vS6xEimEQ44KTIxtLmUoDVkMY9cSJ+7uvMWYoK+k9tilcNvIaZbNpcWaU4PBlnaGysflaRXcfP8d&#10;fGfiYX6aXYtinx2/PvdKjYb9dgkiUh//xX/uk1awWKS16Uw6An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oPpDsAAAADcAAAADwAAAAAAAAAAAAAAAACYAgAAZHJzL2Rvd25y&#10;ZXYueG1sUEsFBgAAAAAEAAQA9QAAAIUDAAAAAA==&#10;" path="m2660,247r-11,7l2640,264r-15,4l2606,278r-24,9l2558,292r-58,20l2467,321r-39,5l2390,336r-38,4l2308,350r-48,5l2212,364r-48,5l1886,393r-379,15l2426,408r21,-5l2486,393r34,-5l2553,379r87,-29l2664,336r19,-10l2702,312r10,-10l2716,302r,-5l2731,283r5,-15l2740,264r,-15l2659,249r1,-2xe" fillcolor="#538cd3" stroked="f">
                    <v:path arrowok="t" o:connecttype="custom" o:connectlocs="2660,247;2649,254;2640,264;2625,268;2606,278;2582,287;2558,292;2500,312;2467,321;2428,326;2390,336;2352,340;2308,350;2260,355;2212,364;2164,369;1886,393;1507,408;2426,408;2447,403;2486,393;2520,388;2553,379;2640,350;2664,336;2683,326;2702,312;2712,302;2716,302;2716,297;2731,283;2736,268;2740,264;2740,249;2659,249;2660,247" o:connectangles="0,0,0,0,0,0,0,0,0,0,0,0,0,0,0,0,0,0,0,0,0,0,0,0,0,0,0,0,0,0,0,0,0,0,0,0"/>
                  </v:shape>
                  <v:shape id="Freeform 343" o:spid="_x0000_s1293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9MlcQA&#10;AADcAAAADwAAAGRycy9kb3ducmV2LnhtbESPQWsCMRSE7wX/Q3iCt5q1iHS3RimiorSXutLzY/O6&#10;Wbp5WZLUXf+9KQgeh5n5hlmuB9uKC/nQOFYwm2YgiCunG64VnMvd8yuIEJE1to5JwZUCrFejpyUW&#10;2vX8RZdTrEWCcChQgYmxK6QMlSGLYeo64uT9OG8xJulrqT32CW5b+ZJlC2mx4bRgsKONoer39GcV&#10;fPvhM/jexN3iMD+X5Tbbfxy3Sk3Gw/sbiEhDfITv7YNWkOc5/J9JR0C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PTJXEAAAA3AAAAA8AAAAAAAAAAAAAAAAAmAIAAGRycy9k&#10;b3ducmV2LnhtbFBLBQYAAAAABAAEAPUAAACJAwAAAAA=&#10;" path="m80,243r-4,6l81,249r,-5l80,243xe" fillcolor="#538cd3" stroked="f">
                    <v:path arrowok="t" o:connecttype="custom" o:connectlocs="80,243;76,249;81,249;81,244;80,243" o:connectangles="0,0,0,0,0"/>
                  </v:shape>
                  <v:shape id="Freeform 344" o:spid="_x0000_s1294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Q9TcQA&#10;AADdAAAADwAAAGRycy9kb3ducmV2LnhtbESPQUsDMRCF70L/Q5iCN5soUmTbtIi0UtGL3dLzsJlu&#10;FjeTJYnd9d87B8HbDO/Ne9+st1Po1ZVS7iJbuF8YUMRNdB23Fk71/u4JVC7IDvvIZOGHMmw3s5s1&#10;Vi6O/EnXY2mVhHCu0IIvZai0zo2ngHkRB2LRLjEFLLKmVruEo4SHXj8Ys9QBO5YGjwO9eGq+jt/B&#10;wjlNHzmNvuyXh8dTXe/M6/vbztrb+fS8AlVoKv/mv+uDE3xjhF++kRH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kPU3EAAAA3QAAAA8AAAAAAAAAAAAAAAAAmAIAAGRycy9k&#10;b3ducmV2LnhtbFBLBQYAAAAABAAEAPUAAACJAwAAAAA=&#10;" path="m81,244r,5l86,249r-5,-5xe" fillcolor="#538cd3" stroked="f">
                    <v:path arrowok="t" o:connecttype="custom" o:connectlocs="81,244;81,249;86,249;81,244" o:connectangles="0,0,0,0"/>
                  </v:shape>
                  <v:shape id="Freeform 345" o:spid="_x0000_s1295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iY1sEA&#10;AADdAAAADwAAAGRycy9kb3ducmV2LnhtbERPTWsCMRC9F/ofwhR6q4mlSNkaRYoWRS91xfOwmW4W&#10;N5MlSd313xtB8DaP9znT+eBacaYQG88axiMFgrjypuFaw6FcvX2CiAnZYOuZNFwownz2/DTFwvie&#10;f+m8T7XIIRwL1GBT6gopY2XJYRz5jjhzfz44TBmGWpqAfQ53rXxXaiIdNpwbLHb0bak67f+dhmMY&#10;djH0Nq0m649DWS7Vz3az1Pr1ZVh8gUg0pIf47l6bPF+pMdy+ySfI2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RomNbBAAAA3QAAAA8AAAAAAAAAAAAAAAAAmAIAAGRycy9kb3du&#10;cmV2LnhtbFBLBQYAAAAABAAEAPUAAACGAwAAAAA=&#10;" path="m2664,244r-4,3l2659,249r5,-5xe" fillcolor="#538cd3" stroked="f">
                    <v:path arrowok="t" o:connecttype="custom" o:connectlocs="2664,244;2660,247;2659,249;2664,244" o:connectangles="0,0,0,0"/>
                  </v:shape>
                  <v:shape id="Freeform 346" o:spid="_x0000_s1296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oGocEA&#10;AADdAAAADwAAAGRycy9kb3ducmV2LnhtbERPTWsCMRC9F/wPYYTealIpUrZGkaJiqZe64nnYTDeL&#10;m8mSRHf77xtB8DaP9znz5eBacaUQG88aXicKBHHlTcO1hmO5eXkHEROywdYzafijCMvF6GmOhfE9&#10;/9D1kGqRQzgWqMGm1BVSxsqSwzjxHXHmfn1wmDIMtTQB+xzuWjlVaiYdNpwbLHb0aak6Hy5OwykM&#10;+xh6mzaz3duxLNdq+/211vp5PKw+QCQa0kN8d+9Mnq/UFG7f5BPk4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6BqHBAAAA3QAAAA8AAAAAAAAAAAAAAAAAmAIAAGRycy9kb3du&#10;cmV2LnhtbFBLBQYAAAAABAAEAPUAAACGAwAAAAA=&#10;" path="m2664,244r-5,5l2664,249r,-5xe" fillcolor="#538cd3" stroked="f">
                    <v:path arrowok="t" o:connecttype="custom" o:connectlocs="2664,244;2659,249;2664,249;2664,244" o:connectangles="0,0,0,0"/>
                  </v:shape>
                  <v:shape id="Freeform 347" o:spid="_x0000_s1297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ajOsIA&#10;AADdAAAADwAAAGRycy9kb3ducmV2LnhtbERPTWsCMRC9F/ofwgi91URbpKxGkaLFYi+60vOwGTeL&#10;m8mSRHf775uC0Ns83ucsVoNrxY1CbDxrmIwVCOLKm4ZrDady+/wGIiZkg61n0vBDEVbLx4cFFsb3&#10;fKDbMdUih3AsUINNqSukjJUlh3HsO+LMnX1wmDIMtTQB+xzuWjlVaiYdNpwbLHb0bqm6HK9Ow3cY&#10;vmLobdrOdq+nstyoj/3nRuun0bCeg0g0pH/x3b0zeb5SL/D3TT5B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9qM6wgAAAN0AAAAPAAAAAAAAAAAAAAAAAJgCAABkcnMvZG93&#10;bnJldi54bWxQSwUGAAAAAAQABAD1AAAAhwMAAAAA&#10;" path="m2664,244r,5l2668,249r-4,-5xe" fillcolor="#538cd3" stroked="f">
                    <v:path arrowok="t" o:connecttype="custom" o:connectlocs="2664,244;2664,249;2668,249;2664,244" o:connectangles="0,0,0,0"/>
                  </v:shape>
                  <v:shape id="Freeform 348" o:spid="_x0000_s1298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87TsIA&#10;AADdAAAADwAAAGRycy9kb3ducmV2LnhtbERPTWsCMRC9C/0PYQq9aWIRKatRRLRY2kt3xfOwGTeL&#10;m8mSpO723zeFQm/zeJ+z3o6uE3cKsfWsYT5TIIhrb1puNJyr4/QFREzIBjvPpOGbImw3D5M1FsYP&#10;/En3MjUih3AsUINNqS+kjLUlh3Hme+LMXX1wmDIMjTQBhxzuOvms1FI6bDk3WOxpb6m+lV9OwyWM&#10;HzEMNh2Xp8W5qg7q9f3toPXT47hbgUg0pn/xn/tk8nylFvD7TT5B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HztOwgAAAN0AAAAPAAAAAAAAAAAAAAAAAJgCAABkcnMvZG93&#10;bnJldi54bWxQSwUGAAAAAAQABAD1AAAAhwMAAAAA&#10;" path="m2665,242r-1,2l2668,249r-3,-7xe" fillcolor="#538cd3" stroked="f">
                    <v:path arrowok="t" o:connecttype="custom" o:connectlocs="2665,242;2664,244;2668,249;2665,242" o:connectangles="0,0,0,0"/>
                  </v:shape>
                  <v:shape id="Freeform 349" o:spid="_x0000_s1299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Oe1cIA&#10;AADdAAAADwAAAGRycy9kb3ducmV2LnhtbERPTWsCMRC9F/ofwgi91URppaxGkaLFYi+60vOwGTeL&#10;m8mSRHf775uC0Ns83ucsVoNrxY1CbDxrmIwVCOLKm4ZrDady+/wGIiZkg61n0vBDEVbLx4cFFsb3&#10;fKDbMdUih3AsUINNqSukjJUlh3HsO+LMnX1wmDIMtTQB+xzuWjlVaiYdNpwbLHb0bqm6HK9Ow3cY&#10;vmLobdrOdi+nstyoj/3nRuun0bCeg0g0pH/x3b0zeb5Sr/D3TT5BL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U57VwgAAAN0AAAAPAAAAAAAAAAAAAAAAAJgCAABkcnMvZG93&#10;bnJldi54bWxQSwUGAAAAAAQABAD1AAAAhwMAAAAA&#10;" path="m2740,235r-72,l2665,242r3,7l2740,249r,-14xe" fillcolor="#538cd3" stroked="f">
                    <v:path arrowok="t" o:connecttype="custom" o:connectlocs="2740,235;2668,235;2665,242;2668,249;2740,249;2740,235" o:connectangles="0,0,0,0,0,0"/>
                  </v:shape>
                  <v:shape id="Freeform 350" o:spid="_x0000_s1300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EAosQA&#10;AADdAAAADwAAAGRycy9kb3ducmV2LnhtbESPQWvDMAyF74X9B6PBbq2zMUpJ45Qx2tKxXZqUnkWs&#10;xWGxHGy3yf79XCjsJvHe+/RUbCbbiyv50DlW8LzIQBA3TnfcKjjVu/kKRIjIGnvHpOCXAmzKh1mB&#10;uXYjH+laxVYkCIccFZgYh1zK0BiyGBZuIE7at/MWY1p9K7XHMcFtL1+ybCktdpwuGBzo3VDzU12s&#10;grOfvoIfTdwtD6+nut5m+8+PrVJPj9PbGkSkKf6b7+mDTvUTEW7fpBFk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BAKLEAAAA3QAAAA8AAAAAAAAAAAAAAAAAmAIAAGRycy9k&#10;b3ducmV2LnhtbFBLBQYAAAAABAAEAPUAAACJAwAAAAA=&#10;" path="m2662,243r-2,4l2664,244r-2,-1xe" fillcolor="#538cd3" stroked="f">
                    <v:path arrowok="t" o:connecttype="custom" o:connectlocs="2662,243;2660,247;2664,244;2662,243" o:connectangles="0,0,0,0"/>
                  </v:shape>
                  <v:shape id="Freeform 351" o:spid="_x0000_s1301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2lOcIA&#10;AADdAAAADwAAAGRycy9kb3ducmV2LnhtbERPTWsCMRC9F/ofwgjeamIRW1ajSFGxtBdd6XnYjJvF&#10;zWRJUnf9902h0Ns83ucs14NrxY1CbDxrmE4UCOLKm4ZrDedy9/QKIiZkg61n0nCnCOvV48MSC+N7&#10;PtLtlGqRQzgWqMGm1BVSxsqSwzjxHXHmLj44TBmGWpqAfQ53rXxWai4dNpwbLHb0Zqm6nr6dhq8w&#10;fMbQ27SbH2bnstyq/cf7VuvxaNgsQCQa0r/4z30web5SL/D7TT5Br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zaU5wgAAAN0AAAAPAAAAAAAAAAAAAAAAAJgCAABkcnMvZG93&#10;bnJldi54bWxQSwUGAAAAAAQABAD1AAAAhwMAAAAA&#10;" path="m79,242r-3,2l79,244r1,-1l79,242xe" fillcolor="#538cd3" stroked="f">
                    <v:path arrowok="t" o:connecttype="custom" o:connectlocs="79,242;76,244;79,244;80,243;79,242" o:connectangles="0,0,0,0,0"/>
                  </v:shape>
                  <v:shape id="Freeform 352" o:spid="_x0000_s1302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IxS8QA&#10;AADdAAAADwAAAGRycy9kb3ducmV2LnhtbESPQUsDMRCF70L/Q5iCN5soUmTbtIi0UtGL3dLzsJlu&#10;FjeTJYnd9d87B8HbDO/Ne9+st1Po1ZVS7iJbuF8YUMRNdB23Fk71/u4JVC7IDvvIZOGHMmw3s5s1&#10;Vi6O/EnXY2mVhHCu0IIvZai0zo2ngHkRB2LRLjEFLLKmVruEo4SHXj8Ys9QBO5YGjwO9eGq+jt/B&#10;wjlNHzmNvuyXh8dTXe/M6/vbztrb+fS8AlVoKv/mv+uDE3xjBFe+kRH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SMUvEAAAA3QAAAA8AAAAAAAAAAAAAAAAAmAIAAGRycy9k&#10;b3ducmV2LnhtbFBLBQYAAAAABAAEAPUAAACJAwAAAAA=&#10;" path="m80,242r,1l81,244r-1,-2xe" fillcolor="#538cd3" stroked="f">
                    <v:path arrowok="t" o:connecttype="custom" o:connectlocs="80,242;80,243;81,244;80,242" o:connectangles="0,0,0,0"/>
                  </v:shape>
                  <v:shape id="Freeform 353" o:spid="_x0000_s1303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6U0MIA&#10;AADdAAAADwAAAGRycy9kb3ducmV2LnhtbERPTWsCMRC9F/ofwgjeamIRaVejSFGxtBdd6XnYjJvF&#10;zWRJUnf9902h0Ns83ucs14NrxY1CbDxrmE4UCOLKm4ZrDedy9/QCIiZkg61n0nCnCOvV48MSC+N7&#10;PtLtlGqRQzgWqMGm1BVSxsqSwzjxHXHmLj44TBmGWpqAfQ53rXxWai4dNpwbLHb0Zqm6nr6dhq8w&#10;fMbQ27SbH2bnstyq/cf7VuvxaNgsQCQa0r/4z30web5Sr/D7TT5Br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HpTQwgAAAN0AAAAPAAAAAAAAAAAAAAAAAJgCAABkcnMvZG93&#10;bnJldi54bWxQSwUGAAAAAAQABAD1AAAAhwMAAAAA&#10;" path="m81,240r-1,2l81,244r,-4xe" fillcolor="#538cd3" stroked="f">
                    <v:path arrowok="t" o:connecttype="custom" o:connectlocs="81,240;80,242;81,244;81,240" o:connectangles="0,0,0,0"/>
                  </v:shape>
                  <v:shape id="Freeform 354" o:spid="_x0000_s1304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2rkMUA&#10;AADdAAAADwAAAGRycy9kb3ducmV2LnhtbESPQUsDMRCF70L/Q5iCN5tUpMjatJTSSkUvdovnYTNu&#10;FjeTJYnd9d87B8HbDO/Ne9+st1Po1ZVS7iJbWC4MKOImuo5bC5f6ePcIKhdkh31ksvBDGbab2c0a&#10;KxdHfqfrubRKQjhXaMGXMlRa58ZTwLyIA7FonzEFLLKmVruEo4SHXt8bs9IBO5YGjwPtPTVf5+9g&#10;4SNNbzmNvhxXp4dLXR/M8+vLwdrb+bR7AlVoKv/mv+uTE3yzFH7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/auQxQAAAN0AAAAPAAAAAAAAAAAAAAAAAJgCAABkcnMv&#10;ZG93bnJldi54bWxQSwUGAAAAAAQABAD1AAAAigMAAAAA&#10;" path="m2662,242r,1l2664,244r-2,-2xe" fillcolor="#538cd3" stroked="f">
                    <v:path arrowok="t" o:connecttype="custom" o:connectlocs="2662,242;2662,243;2664,244;2662,242" o:connectangles="0,0,0,0"/>
                  </v:shape>
                  <v:shape id="Freeform 355" o:spid="_x0000_s1305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OC8IA&#10;AADdAAAADwAAAGRycy9kb3ducmV2LnhtbERPTWsCMRC9F/ofwgi91WRLkbI1iogWS73UFc/DZrpZ&#10;3EyWJHW3/74RBG/zeJ8zX46uExcKsfWsoZgqEMS1Ny03Go7V9vkNREzIBjvPpOGPIiwXjw9zLI0f&#10;+Jsuh9SIHMKxRA02pb6UMtaWHMap74kz9+ODw5RhaKQJOORw18kXpWbSYcu5wWJPa0v1+fDrNJzC&#10;uI9hsGk7270eq2qjPr4+N1o/TcbVO4hEY7qLb+6dyfNVUcD1m3yC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sQ4LwgAAAN0AAAAPAAAAAAAAAAAAAAAAAJgCAABkcnMvZG93&#10;bnJldi54bWxQSwUGAAAAAAQABAD1AAAAhwMAAAAA&#10;" path="m2664,240r-2,2l2664,244r,-4xe" fillcolor="#538cd3" stroked="f">
                    <v:path arrowok="t" o:connecttype="custom" o:connectlocs="2664,240;2662,242;2664,244;2664,240" o:connectangles="0,0,0,0"/>
                  </v:shape>
                  <v:shape id="Freeform 356" o:spid="_x0000_s1306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OQfMIA&#10;AADdAAAADwAAAGRycy9kb3ducmV2LnhtbERPTWsCMRC9F/wPYYTeaqIUKVujiKgo7aWu9Dxsxs3i&#10;ZrIk0V3/fVMo9DaP9zmL1eBacacQG88aphMFgrjypuFaw7ncvbyBiAnZYOuZNDwowmo5elpgYXzP&#10;X3Q/pVrkEI4FarApdYWUsbLkME58R5y5iw8OU4ahliZgn8NdK2dKzaXDhnODxY42lqrr6eY0fIfh&#10;M4bept388Houy63afxy3Wj+Ph/U7iERD+hf/uQ8mz1fTGfx+k0+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Y5B8wgAAAN0AAAAPAAAAAAAAAAAAAAAAAJgCAABkcnMvZG93&#10;bnJldi54bWxQSwUGAAAAAAQABAD1AAAAhwMAAAAA&#10;" path="m2664,240r,4l2665,242r-1,-2xe" fillcolor="#538cd3" stroked="f">
                    <v:path arrowok="t" o:connecttype="custom" o:connectlocs="2664,240;2664,244;2665,242;2664,240" o:connectangles="0,0,0,0"/>
                  </v:shape>
                  <v:shape id="Freeform 357" o:spid="_x0000_s1307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8158IA&#10;AADdAAAADwAAAGRycy9kb3ducmV2LnhtbERPTWsCMRC9F/ofwhR6q4mtSFmNUooWxV7qiudhM24W&#10;N5MlSd3tvzeC0Ns83ufMl4NrxYVCbDxrGI8UCOLKm4ZrDYdy/fIOIiZkg61n0vBHEZaLx4c5Fsb3&#10;/EOXfapFDuFYoAabUldIGStLDuPId8SZO/ngMGUYamkC9jnctfJVqal02HBusNjRp6XqvP91Go5h&#10;+I6ht2k93UwOZblSX7vtSuvnp+FjBiLRkP7Fd/fG5Plq/Aa3b/IJcnE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LzXnwgAAAN0AAAAPAAAAAAAAAAAAAAAAAJgCAABkcnMvZG93&#10;bnJldi54bWxQSwUGAAAAAAQABAD1AAAAhwMAAAAA&#10;" path="m80,241r-1,1l80,243r,-1l80,241xe" fillcolor="#538cd3" stroked="f">
                    <v:path arrowok="t" o:connecttype="custom" o:connectlocs="80,241;79,242;80,243;80,242;80,241" o:connectangles="0,0,0,0,0"/>
                  </v:shape>
                  <v:shape id="Freeform 358" o:spid="_x0000_s1308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atk8IA&#10;AADdAAAADwAAAGRycy9kb3ducmV2LnhtbERPTWsCMRC9F/wPYYTeaqKIlK1RRLQo7aWu9Dxsxs3i&#10;ZrIk0V3/fVMo9DaP9znL9eBacacQG88aphMFgrjypuFaw7ncv7yCiAnZYOuZNDwowno1elpiYXzP&#10;X3Q/pVrkEI4FarApdYWUsbLkME58R5y5iw8OU4ahliZgn8NdK2dKLaTDhnODxY62lqrr6eY0fIfh&#10;M4bepv3iMD+X5U69fxx3Wj+Ph80biERD+hf/uQ8mz1fTOfx+k0+Qq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xq2TwgAAAN0AAAAPAAAAAAAAAAAAAAAAAJgCAABkcnMvZG93&#10;bnJldi54bWxQSwUGAAAAAAQABAD1AAAAhwMAAAAA&#10;" path="m79,240r-3,l79,242r1,-1l79,240xe" fillcolor="#538cd3" stroked="f">
                    <v:path arrowok="t" o:connecttype="custom" o:connectlocs="79,240;76,240;79,242;80,241;79,240" o:connectangles="0,0,0,0,0"/>
                  </v:shape>
                  <v:shape id="Freeform 359" o:spid="_x0000_s1309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oICMIA&#10;AADdAAAADwAAAGRycy9kb3ducmV2LnhtbERPTWsCMRC9F/ofwhR6q4mlSlmNUooWxV7qiudhM24W&#10;N5MlSd3tvzeC0Ns83ufMl4NrxYVCbDxrGI8UCOLKm4ZrDYdy/fIOIiZkg61n0vBHEZaLx4c5Fsb3&#10;/EOXfapFDuFYoAabUldIGStLDuPId8SZO/ngMGUYamkC9jnctfJVqal02HBusNjRp6XqvP91Go5h&#10;+I6ht2k93bwdynKlvnbbldbPT8PHDESiIf2L7+6NyfPVeAK3b/IJcnE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iggIwgAAAN0AAAAPAAAAAAAAAAAAAAAAAJgCAABkcnMvZG93&#10;bnJldi54bWxQSwUGAAAAAAQABAD1AAAAhwMAAAAA&#10;" path="m81,240r-1,1l80,242r1,-2xe" fillcolor="#538cd3" stroked="f">
                    <v:path arrowok="t" o:connecttype="custom" o:connectlocs="81,240;80,241;80,242;81,240" o:connectangles="0,0,0,0"/>
                  </v:shape>
                  <v:shape id="Freeform 360" o:spid="_x0000_s1310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iWf8IA&#10;AADdAAAADwAAAGRycy9kb3ducmV2LnhtbERPTWsCMRC9F/ofwhR6q4mlLLIaRYoWS73oiudhM24W&#10;N5MlSd3tv28KBW/zeJ+zWI2uEzcKsfWsYTpRIIhrb1puNJyq7csMREzIBjvPpOGHIqyWjw8LLI0f&#10;+EC3Y2pEDuFYogabUl9KGWtLDuPE98SZu/jgMGUYGmkCDjncdfJVqUI6bDk3WOzp3VJ9PX47Decw&#10;7mMYbNoWu7dTVW3Ux9fnRuvnp3E9B5FoTHfxv3tn8nw1LeDvm3yCX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WJZ/wgAAAN0AAAAPAAAAAAAAAAAAAAAAAJgCAABkcnMvZG93&#10;bnJldi54bWxQSwUGAAAAAAQABAD1AAAAhwMAAAAA&#10;" path="m2664,240r-2,1l2662,242r2,-2xe" fillcolor="#538cd3" stroked="f">
                    <v:path arrowok="t" o:connecttype="custom" o:connectlocs="2664,240;2662,241;2662,242;2664,240" o:connectangles="0,0,0,0"/>
                  </v:shape>
                  <v:shape id="Freeform 361" o:spid="_x0000_s1311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Qz5MIA&#10;AADdAAAADwAAAGRycy9kb3ducmV2LnhtbERPTWsCMRC9F/ofwhR6q4lStKxGKUWLUi91xfOwGTeL&#10;m8mSRHf7702h0Ns83ucsVoNrxY1CbDxrGI8UCOLKm4ZrDcdy8/IGIiZkg61n0vBDEVbLx4cFFsb3&#10;/E23Q6pFDuFYoAabUldIGStLDuPId8SZO/vgMGUYamkC9jnctXKi1FQ6bDg3WOzow1J1OVydhlMY&#10;9jH0Nm2m29djWa7V59durfXz0/A+B5FoSP/iP/fW5PlqPIPfb/IJ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FDPkwgAAAN0AAAAPAAAAAAAAAAAAAAAAAJgCAABkcnMvZG93&#10;bnJldi54bWxQSwUGAAAAAAQABAD1AAAAhwMAAAAA&#10;" path="m2668,235r-4,5l2665,242r3,-7xe" fillcolor="#538cd3" stroked="f">
                    <v:path arrowok="t" o:connecttype="custom" o:connectlocs="2668,235;2664,240;2665,242;2668,235" o:connectangles="0,0,0,0"/>
                  </v:shape>
                  <v:shape id="Freeform 362" o:spid="_x0000_s1312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unlsUA&#10;AADdAAAADwAAAGRycy9kb3ducmV2LnhtbESPQUsDMRCF70L/Q5iCN5tUpMjatJTSSkUvdovnYTNu&#10;FjeTJYnd9d87B8HbDO/Ne9+st1Po1ZVS7iJbWC4MKOImuo5bC5f6ePcIKhdkh31ksvBDGbab2c0a&#10;KxdHfqfrubRKQjhXaMGXMlRa58ZTwLyIA7FonzEFLLKmVruEo4SHXt8bs9IBO5YGjwPtPTVf5+9g&#10;4SNNbzmNvhxXp4dLXR/M8+vLwdrb+bR7AlVoKv/mv+uTE3yzFF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i6eWxQAAAN0AAAAPAAAAAAAAAAAAAAAAAJgCAABkcnMv&#10;ZG93bnJldi54bWxQSwUGAAAAAAQABAD1AAAAigMAAAAA&#10;" path="m81,235r-5,l80,241r1,-1l81,235xe" fillcolor="#538cd3" stroked="f">
                    <v:path arrowok="t" o:connecttype="custom" o:connectlocs="81,235;76,235;80,241;81,240;81,235" o:connectangles="0,0,0,0,0"/>
                  </v:shape>
                  <v:shape id="Freeform 363" o:spid="_x0000_s1313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cCDcIA&#10;AADdAAAADwAAAGRycy9kb3ducmV2LnhtbERPTWsCMRC9F/ofwhR6q4lSxK5GKUWLUi91xfOwGTeL&#10;m8mSRHf7702h0Ns83ucsVoNrxY1CbDxrGI8UCOLKm4ZrDcdy8zIDEROywdYzafihCKvl48MCC+N7&#10;/qbbIdUih3AsUINNqSukjJUlh3HkO+LMnX1wmDIMtTQB+xzuWjlRaiodNpwbLHb0Yam6HK5OwykM&#10;+xh6mzbT7euxLNfq82u31vr5aXifg0g0pH/xn3tr8nw1foPfb/IJcn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xwINwgAAAN0AAAAPAAAAAAAAAAAAAAAAAJgCAABkcnMvZG93&#10;bnJldi54bWxQSwUGAAAAAAQABAD1AAAAhwMAAAAA&#10;" path="m2660,238r2,3l2664,240r-4,-2xe" fillcolor="#538cd3" stroked="f">
                    <v:path arrowok="t" o:connecttype="custom" o:connectlocs="2660,238;2662,241;2664,240;2660,238" o:connectangles="0,0,0,0"/>
                  </v:shape>
                  <v:shape id="Freeform 364" o:spid="_x0000_s1314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FhLcUA&#10;AADdAAAADwAAAGRycy9kb3ducmV2LnhtbESPQUsDMRCF70L/Q5iCN5u0SJG1aRFppaIXu8XzsBk3&#10;i5vJkqTd9d87B8HbDO/Ne99sdlPo1ZVS7iJbWC4MKOImuo5bC+f6cPcAKhdkh31ksvBDGXbb2c0G&#10;KxdH/qDrqbRKQjhXaMGXMlRa58ZTwLyIA7FoXzEFLLKmVruEo4SHXq+MWeuAHUuDx4GePTXfp0uw&#10;8Jmm95xGXw7r4/25rvfm5e11b+3tfHp6BFVoKv/mv+ujE3yzEn75Rkb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WEtxQAAAN0AAAAPAAAAAAAAAAAAAAAAAJgCAABkcnMv&#10;ZG93bnJldi54bWxQSwUGAAAAAAQABAD1AAAAigMAAAAA&#10;" path="m86,235r-5,l81,240r5,-5xe" fillcolor="#538cd3" stroked="f">
                    <v:path arrowok="t" o:connecttype="custom" o:connectlocs="86,235;81,235;81,240;86,235" o:connectangles="0,0,0,0"/>
                  </v:shape>
                  <v:shape id="Freeform 365" o:spid="_x0000_s1315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3EtsIA&#10;AADdAAAADwAAAGRycy9kb3ducmV2LnhtbERPTWsCMRC9F/wPYYTeaqIUKVujiKgo7aWu9Dxsxs3i&#10;ZrIk0V3/fVMo9DaP9zmL1eBacacQG88aphMFgrjypuFaw7ncvbyBiAnZYOuZNDwowmo5elpgYXzP&#10;X3Q/pVrkEI4FarApdYWUsbLkME58R5y5iw8OU4ahliZgn8NdK2dKzaXDhnODxY42lqrr6eY0fIfh&#10;M4bept388Houy63afxy3Wj+Ph/U7iERD+hf/uQ8mz1ezKfx+k0+Qy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3cS2wgAAAN0AAAAPAAAAAAAAAAAAAAAAAJgCAABkcnMvZG93&#10;bnJldi54bWxQSwUGAAAAAAQABAD1AAAAhwMAAAAA&#10;" path="m88,235r-2,l81,240r7,-5xe" fillcolor="#538cd3" stroked="f">
                    <v:path arrowok="t" o:connecttype="custom" o:connectlocs="88,235;86,235;81,240;88,235" o:connectangles="0,0,0,0"/>
                  </v:shape>
                  <v:shape id="Freeform 366" o:spid="_x0000_s1316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9awcIA&#10;AADdAAAADwAAAGRycy9kb3ducmV2LnhtbERPTWsCMRC9F/ofwhR6q4lLkbI1iogWi17qiudhM90s&#10;biZLkrrbf28KBW/zeJ8zX46uE1cKsfWsYTpRIIhrb1puNJyq7csbiJiQDXaeScMvRVguHh/mWBo/&#10;8Bddj6kROYRjiRpsSn0pZawtOYwT3xNn7tsHhynD0EgTcMjhrpOFUjPpsOXcYLGntaX6cvxxGs5h&#10;PMQw2LSd7V5PVbVRH/vPjdbPT+PqHUSiMd3F/+6dyfNVUcDfN/kEub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D1rBwgAAAN0AAAAPAAAAAAAAAAAAAAAAAJgCAABkcnMvZG93&#10;bnJldi54bWxQSwUGAAAAAAQABAD1AAAAhwMAAAAA&#10;" path="m2659,235r1,3l2664,240r-5,-5xe" fillcolor="#538cd3" stroked="f">
                    <v:path arrowok="t" o:connecttype="custom" o:connectlocs="2659,235;2660,238;2664,240;2659,235" o:connectangles="0,0,0,0"/>
                  </v:shape>
                  <v:shape id="Freeform 367" o:spid="_x0000_s1317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P/WsIA&#10;AADdAAAADwAAAGRycy9kb3ducmV2LnhtbERPTWsCMRC9C/0PYQq9aVJbpKxGKUWLYi91xfOwGTeL&#10;m8mSpO7235uC0Ns83ucsVoNrxZVCbDxreJ4oEMSVNw3XGo7lZvwGIiZkg61n0vBLEVbLh9ECC+N7&#10;/qbrIdUih3AsUINNqSukjJUlh3HiO+LMnX1wmDIMtTQB+xzuWjlVaiYdNpwbLHb0Yam6HH6chlMY&#10;vmLobdrMtq/Hslyrz/1urfXT4/A+B5FoSP/iu3tr8nw1fYG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Q/9awgAAAN0AAAAPAAAAAAAAAAAAAAAAAJgCAABkcnMvZG93&#10;bnJldi54bWxQSwUGAAAAAAQABAD1AAAAhwMAAAAA&#10;" path="m2664,235r-5,l2664,240r,-5xe" fillcolor="#538cd3" stroked="f">
                    <v:path arrowok="t" o:connecttype="custom" o:connectlocs="2664,235;2659,235;2664,240;2664,235" o:connectangles="0,0,0,0"/>
                  </v:shape>
                  <v:shape id="Freeform 368" o:spid="_x0000_s1318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pnLsIA&#10;AADdAAAADwAAAGRycy9kb3ducmV2LnhtbERPTWsCMRC9F/ofwhR6q0lFpGyNUooWRS91pedhM24W&#10;N5MlSd313xtB8DaP9zmzxeBacaYQG88a3kcKBHHlTcO1hkO5evsAEROywdYzabhQhMX8+WmGhfE9&#10;/9J5n2qRQzgWqMGm1BVSxsqSwzjyHXHmjj44TBmGWpqAfQ53rRwrNZUOG84NFjv6tlSd9v9Ow18Y&#10;djH0Nq2m68mhLJfqZ7tZav36Mnx9gkg0pIf47l6bPF+NJ3D7Jp8g5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qmcuwgAAAN0AAAAPAAAAAAAAAAAAAAAAAJgCAABkcnMvZG93&#10;bnJldi54bWxQSwUGAAAAAAQABAD1AAAAhwMAAAAA&#10;" path="m2668,235r-4,l2664,240r4,-5xe" fillcolor="#538cd3" stroked="f">
                    <v:path arrowok="t" o:connecttype="custom" o:connectlocs="2668,235;2664,235;2664,240;2668,235" o:connectangles="0,0,0,0"/>
                  </v:shape>
                  <v:shape id="Freeform 369" o:spid="_x0000_s1319" style="position:absolute;left:3062;top:-2516;width:2741;height:490;visibility:visible;mso-wrap-style:square;v-text-anchor:top" coordsize="2741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bCtcIA&#10;AADdAAAADwAAAGRycy9kb3ducmV2LnhtbERPTWsCMRC9C/0PYQq9aVJppaxGKUWLYi91xfOwGTeL&#10;m8mSpO7235uC0Ns83ucsVoNrxZVCbDxreJ4oEMSVNw3XGo7lZvwGIiZkg61n0vBLEVbLh9ECC+N7&#10;/qbrIdUih3AsUINNqSukjJUlh3HiO+LMnX1wmDIMtTQB+xzuWjlVaiYdNpwbLHb0Yam6HH6chlMY&#10;vmLobdrMti/Hslyrz/1urfXT4/A+B5FoSP/iu3tr8nw1fYW/b/IJc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5sK1wgAAAN0AAAAPAAAAAAAAAAAAAAAAAJgCAABkcnMvZG93&#10;bnJldi54bWxQSwUGAAAAAAQABAD1AAAAhwMAAAAA&#10;" path="m2426,76r-919,l1886,91r278,24l2212,124r96,10l2352,144r38,4l2433,158r34,9l2500,172r34,10l2558,192r29,9l2606,206r38,19l2654,235r6,3l2659,235r81,l2740,220r-4,l2736,216r-5,-10l2731,201r-5,l2726,196r-10,-9l2716,182r-4,l2697,167r-38,-19l2635,134r-24,-10l2553,105r-33,-5l2486,91,2447,81r-21,-5xe" fillcolor="#538cd3" stroked="f">
                    <v:path arrowok="t" o:connecttype="custom" o:connectlocs="2426,76;1507,76;1886,91;2164,115;2212,124;2308,134;2352,144;2390,148;2433,158;2467,167;2500,172;2534,182;2558,192;2587,201;2606,206;2644,225;2654,235;2660,238;2659,235;2740,235;2740,220;2736,220;2736,216;2731,206;2731,201;2726,201;2726,196;2716,187;2716,182;2712,182;2697,167;2659,148;2635,134;2611,124;2553,105;2520,100;2486,91;2447,81;2426,76" o:connectangles="0,0,0,0,0,0,0,0,0,0,0,0,0,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  <w:u w:val="thick"/>
        </w:rPr>
        <w:t>Trabajadores</w:t>
      </w:r>
      <w:r w:rsidR="0090182D">
        <w:rPr>
          <w:spacing w:val="-19"/>
          <w:w w:val="105"/>
          <w:u w:val="thick"/>
        </w:rPr>
        <w:t xml:space="preserve"> </w:t>
      </w:r>
      <w:r w:rsidR="0090182D">
        <w:rPr>
          <w:spacing w:val="-4"/>
          <w:w w:val="105"/>
          <w:u w:val="thick"/>
        </w:rPr>
        <w:t>no</w:t>
      </w:r>
      <w:r w:rsidR="0090182D">
        <w:rPr>
          <w:spacing w:val="-19"/>
          <w:w w:val="105"/>
          <w:u w:val="thick"/>
        </w:rPr>
        <w:t xml:space="preserve"> </w:t>
      </w:r>
      <w:r w:rsidR="0090182D">
        <w:rPr>
          <w:spacing w:val="-4"/>
          <w:w w:val="105"/>
          <w:u w:val="thick"/>
        </w:rPr>
        <w:t>EMA:</w:t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1952" behindDoc="1" locked="0" layoutInCell="0" allowOverlap="1">
                <wp:simplePos x="0" y="0"/>
                <wp:positionH relativeFrom="page">
                  <wp:posOffset>1127760</wp:posOffset>
                </wp:positionH>
                <wp:positionV relativeFrom="paragraph">
                  <wp:posOffset>188595</wp:posOffset>
                </wp:positionV>
                <wp:extent cx="5448300" cy="2171700"/>
                <wp:effectExtent l="0" t="0" r="0" b="0"/>
                <wp:wrapNone/>
                <wp:docPr id="956" name="Rectangle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2171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2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440045" cy="2171065"/>
                                  <wp:effectExtent l="0" t="0" r="8255" b="635"/>
                                  <wp:docPr id="110" name="Imagen 1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440045" cy="217106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0" o:spid="_x0000_s1320" style="position:absolute;left:0;text-align:left;margin-left:88.8pt;margin-top:14.85pt;width:429pt;height:171pt;z-index:-2517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2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5440045" cy="2171065"/>
                            <wp:effectExtent l="0" t="0" r="8255" b="635"/>
                            <wp:docPr id="110" name="Imagen 1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440045" cy="217106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3"/>
          <w:w w:val="105"/>
        </w:rPr>
        <w:t>Esta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opción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nos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presentara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0"/>
          <w:w w:val="105"/>
        </w:rPr>
        <w:t xml:space="preserve"> </w:t>
      </w:r>
      <w:proofErr w:type="gramStart"/>
      <w:r w:rsidR="0090182D">
        <w:rPr>
          <w:spacing w:val="-1"/>
          <w:w w:val="105"/>
        </w:rPr>
        <w:t>primer</w:t>
      </w:r>
      <w:proofErr w:type="gramEnd"/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instancia</w:t>
      </w:r>
      <w:r w:rsidR="0090182D">
        <w:rPr>
          <w:spacing w:val="-10"/>
          <w:w w:val="105"/>
        </w:rPr>
        <w:t xml:space="preserve"> </w:t>
      </w:r>
      <w:r w:rsidR="0090182D">
        <w:rPr>
          <w:spacing w:val="3"/>
          <w:w w:val="105"/>
        </w:rPr>
        <w:t>un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reporte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pantalla</w:t>
      </w: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2432" behindDoc="0" locked="0" layoutInCell="1" allowOverlap="1" wp14:anchorId="16A658A3" wp14:editId="06A32E59">
            <wp:simplePos x="0" y="0"/>
            <wp:positionH relativeFrom="column">
              <wp:posOffset>514350</wp:posOffset>
            </wp:positionH>
            <wp:positionV relativeFrom="paragraph">
              <wp:posOffset>15240</wp:posOffset>
            </wp:positionV>
            <wp:extent cx="628015" cy="247650"/>
            <wp:effectExtent l="0" t="0" r="635" b="0"/>
            <wp:wrapNone/>
            <wp:docPr id="316" name="Imagen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015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3"/>
          <w:w w:val="105"/>
        </w:rPr>
        <w:t>Posteriormente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33"/>
          <w:w w:val="105"/>
        </w:rPr>
        <w:t xml:space="preserve"> </w:t>
      </w:r>
      <w:r>
        <w:rPr>
          <w:spacing w:val="-4"/>
          <w:w w:val="105"/>
        </w:rPr>
        <w:t>ENVIAR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34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31"/>
          <w:w w:val="105"/>
        </w:rPr>
        <w:t xml:space="preserve"> </w:t>
      </w:r>
      <w:r>
        <w:rPr>
          <w:spacing w:val="2"/>
          <w:w w:val="105"/>
        </w:rPr>
        <w:t>lo</w:t>
      </w:r>
      <w:r>
        <w:rPr>
          <w:spacing w:val="29"/>
          <w:w w:val="105"/>
        </w:rPr>
        <w:t xml:space="preserve"> </w:t>
      </w:r>
      <w:r>
        <w:rPr>
          <w:w w:val="105"/>
        </w:rPr>
        <w:t>cual</w:t>
      </w:r>
      <w:r>
        <w:rPr>
          <w:spacing w:val="28"/>
          <w:w w:val="105"/>
        </w:rPr>
        <w:t xml:space="preserve"> </w:t>
      </w:r>
      <w:r>
        <w:rPr>
          <w:w w:val="105"/>
        </w:rPr>
        <w:t>nos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presentara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9"/>
          <w:w w:val="103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trabajo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ind w:left="2130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3456" behindDoc="0" locked="0" layoutInCell="1" allowOverlap="1" wp14:anchorId="16A658A3" wp14:editId="06A32E59">
            <wp:simplePos x="0" y="0"/>
            <wp:positionH relativeFrom="column">
              <wp:posOffset>1501775</wp:posOffset>
            </wp:positionH>
            <wp:positionV relativeFrom="paragraph">
              <wp:posOffset>253365</wp:posOffset>
            </wp:positionV>
            <wp:extent cx="628015" cy="285750"/>
            <wp:effectExtent l="0" t="0" r="635" b="0"/>
            <wp:wrapNone/>
            <wp:docPr id="319" name="Imagen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48" cy="286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611245" cy="3256280"/>
            <wp:effectExtent l="0" t="0" r="8255" b="1270"/>
            <wp:docPr id="111" name="Imagen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245" cy="325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" w:line="160" w:lineRule="exact"/>
        <w:rPr>
          <w:sz w:val="16"/>
          <w:szCs w:val="16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89"/>
        <w:jc w:val="both"/>
      </w:pPr>
      <w:r>
        <w:rPr>
          <w:spacing w:val="-1"/>
          <w:w w:val="105"/>
        </w:rPr>
        <w:t>En 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3"/>
          <w:w w:val="105"/>
        </w:rPr>
        <w:t xml:space="preserve"> ordenar</w:t>
      </w:r>
      <w:r>
        <w:rPr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w w:val="105"/>
        </w:rPr>
        <w:t>NSS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w w:val="105"/>
        </w:rPr>
        <w:t xml:space="preserve"> Nombre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del Trabajador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 la</w:t>
      </w:r>
      <w:r>
        <w:rPr>
          <w:spacing w:val="63"/>
          <w:w w:val="103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(o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eliminar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selección)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enviados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77"/>
          <w:w w:val="103"/>
        </w:rPr>
        <w:t xml:space="preserve"> </w:t>
      </w:r>
      <w:r>
        <w:rPr>
          <w:spacing w:val="-1"/>
          <w:w w:val="105"/>
        </w:rPr>
        <w:t>reingresos</w:t>
      </w:r>
      <w:r>
        <w:rPr>
          <w:spacing w:val="16"/>
          <w:w w:val="105"/>
        </w:rPr>
        <w:t xml:space="preserve"> </w:t>
      </w:r>
      <w:r>
        <w:rPr>
          <w:w w:val="105"/>
        </w:rPr>
        <w:t>al</w:t>
      </w:r>
      <w:r>
        <w:rPr>
          <w:spacing w:val="22"/>
          <w:w w:val="105"/>
        </w:rPr>
        <w:t xml:space="preserve"> </w:t>
      </w:r>
      <w:r>
        <w:rPr>
          <w:spacing w:val="-5"/>
          <w:w w:val="105"/>
        </w:rPr>
        <w:t>IMSS.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20"/>
          <w:w w:val="105"/>
        </w:rPr>
        <w:t xml:space="preserve"> </w:t>
      </w:r>
      <w:r>
        <w:rPr>
          <w:w w:val="105"/>
        </w:rPr>
        <w:t>que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tenga</w:t>
      </w:r>
      <w:r>
        <w:rPr>
          <w:spacing w:val="19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correcta</w:t>
      </w:r>
      <w:r>
        <w:rPr>
          <w:spacing w:val="16"/>
          <w:w w:val="105"/>
        </w:rPr>
        <w:t xml:space="preserve"> </w:t>
      </w:r>
      <w:r>
        <w:rPr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77"/>
          <w:w w:val="103"/>
        </w:rPr>
        <w:t xml:space="preserve"> </w:t>
      </w:r>
      <w:r>
        <w:rPr>
          <w:spacing w:val="-1"/>
          <w:w w:val="105"/>
        </w:rPr>
        <w:t>segunda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corroborar: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7479"/>
      </w:pPr>
      <w:r>
        <w:rPr>
          <w:spacing w:val="-3"/>
          <w:w w:val="105"/>
        </w:rPr>
        <w:t>Tipo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24"/>
          <w:w w:val="103"/>
        </w:rPr>
        <w:t xml:space="preserve"> </w:t>
      </w:r>
      <w:r>
        <w:rPr>
          <w:spacing w:val="-3"/>
          <w:w w:val="105"/>
        </w:rPr>
        <w:t>Tipo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salario</w:t>
      </w:r>
    </w:p>
    <w:p w:rsidR="00BA0342" w:rsidRDefault="0090182D">
      <w:pPr>
        <w:pStyle w:val="BodyText"/>
        <w:kinsoku w:val="0"/>
        <w:overflowPunct w:val="0"/>
        <w:spacing w:line="245" w:lineRule="auto"/>
        <w:ind w:right="6500"/>
      </w:pPr>
      <w:r>
        <w:rPr>
          <w:spacing w:val="-1"/>
          <w:w w:val="105"/>
        </w:rPr>
        <w:t>Semana</w:t>
      </w:r>
      <w:r>
        <w:rPr>
          <w:spacing w:val="-14"/>
          <w:w w:val="105"/>
        </w:rPr>
        <w:t xml:space="preserve"> </w:t>
      </w:r>
      <w:r>
        <w:rPr>
          <w:w w:val="105"/>
        </w:rPr>
        <w:t>o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jornada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reducida</w:t>
      </w:r>
      <w:r>
        <w:rPr>
          <w:spacing w:val="26"/>
          <w:w w:val="103"/>
        </w:rPr>
        <w:t xml:space="preserve"> </w:t>
      </w:r>
      <w:r>
        <w:rPr>
          <w:spacing w:val="-1"/>
          <w:w w:val="105"/>
        </w:rPr>
        <w:t>Fecha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correcta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movimiento</w:t>
      </w:r>
      <w:r>
        <w:rPr>
          <w:spacing w:val="28"/>
          <w:w w:val="103"/>
        </w:rPr>
        <w:t xml:space="preserve"> </w:t>
      </w:r>
      <w:r>
        <w:rPr>
          <w:spacing w:val="-1"/>
          <w:w w:val="105"/>
        </w:rPr>
        <w:t>Unidad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medicina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familiar,</w:t>
      </w:r>
      <w:r>
        <w:rPr>
          <w:spacing w:val="-16"/>
          <w:w w:val="105"/>
        </w:rPr>
        <w:t xml:space="preserve"> </w:t>
      </w:r>
      <w:r>
        <w:rPr>
          <w:w w:val="105"/>
        </w:rPr>
        <w:t>y</w:t>
      </w:r>
      <w:r>
        <w:rPr>
          <w:spacing w:val="24"/>
          <w:w w:val="103"/>
        </w:rPr>
        <w:t xml:space="preserve"> </w:t>
      </w:r>
      <w:proofErr w:type="gramStart"/>
      <w:r>
        <w:rPr>
          <w:spacing w:val="-1"/>
          <w:w w:val="105"/>
        </w:rPr>
        <w:t>Numero</w:t>
      </w:r>
      <w:proofErr w:type="gramEnd"/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w w:val="105"/>
        </w:rPr>
        <w:t>guía</w:t>
      </w:r>
    </w:p>
    <w:p w:rsidR="00BA0342" w:rsidRDefault="00BA0342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BA0342" w:rsidRDefault="0090182D" w:rsidP="002D74B1">
      <w:pPr>
        <w:pStyle w:val="BodyText"/>
        <w:kinsoku w:val="0"/>
        <w:overflowPunct w:val="0"/>
        <w:spacing w:line="247" w:lineRule="auto"/>
        <w:ind w:right="989"/>
        <w:jc w:val="both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  <w:r>
        <w:rPr>
          <w:spacing w:val="-1"/>
          <w:w w:val="105"/>
        </w:rPr>
        <w:t>Al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completar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</w:t>
      </w:r>
      <w:r>
        <w:rPr>
          <w:spacing w:val="-4"/>
          <w:w w:val="105"/>
        </w:rPr>
        <w:t>tabla</w:t>
      </w:r>
      <w:r>
        <w:rPr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generar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 xml:space="preserve">archivo </w:t>
      </w:r>
      <w:r>
        <w:rPr>
          <w:spacing w:val="1"/>
          <w:w w:val="105"/>
        </w:rPr>
        <w:t>TXT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-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3"/>
          <w:w w:val="105"/>
        </w:rPr>
        <w:t xml:space="preserve"> transmitirá</w:t>
      </w:r>
      <w:r>
        <w:rPr>
          <w:spacing w:val="-5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45"/>
          <w:w w:val="103"/>
        </w:rPr>
        <w:t xml:space="preserve"> </w:t>
      </w: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spacing w:val="-1"/>
          <w:w w:val="105"/>
          <w:u w:val="single"/>
        </w:rPr>
        <w:t>Movimientos</w:t>
      </w:r>
      <w:r>
        <w:rPr>
          <w:spacing w:val="-25"/>
          <w:w w:val="105"/>
          <w:u w:val="single"/>
        </w:rPr>
        <w:t xml:space="preserve"> </w:t>
      </w:r>
      <w:r>
        <w:rPr>
          <w:spacing w:val="3"/>
          <w:w w:val="105"/>
          <w:u w:val="single"/>
        </w:rPr>
        <w:t>No</w:t>
      </w:r>
      <w:r>
        <w:rPr>
          <w:spacing w:val="-19"/>
          <w:w w:val="105"/>
          <w:u w:val="single"/>
        </w:rPr>
        <w:t xml:space="preserve"> </w:t>
      </w:r>
      <w:r>
        <w:rPr>
          <w:spacing w:val="-4"/>
          <w:w w:val="105"/>
          <w:u w:val="single"/>
        </w:rPr>
        <w:t>EMA:</w:t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2" w:lineRule="auto"/>
        <w:ind w:right="989"/>
        <w:jc w:val="both"/>
      </w:pPr>
      <w:r>
        <w:rPr>
          <w:spacing w:val="-3"/>
          <w:w w:val="105"/>
        </w:rPr>
        <w:t>Esta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3"/>
          <w:w w:val="105"/>
        </w:rPr>
        <w:t xml:space="preserve"> </w:t>
      </w:r>
      <w:r>
        <w:rPr>
          <w:w w:val="105"/>
        </w:rPr>
        <w:t>nos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como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finalidad</w:t>
      </w:r>
      <w:r>
        <w:rPr>
          <w:spacing w:val="54"/>
          <w:w w:val="105"/>
        </w:rPr>
        <w:t xml:space="preserve"> </w:t>
      </w:r>
      <w:r>
        <w:rPr>
          <w:w w:val="105"/>
        </w:rPr>
        <w:t>de</w:t>
      </w:r>
      <w:r>
        <w:rPr>
          <w:spacing w:val="37"/>
          <w:w w:val="103"/>
        </w:rPr>
        <w:t xml:space="preserve"> </w:t>
      </w:r>
      <w:r>
        <w:rPr>
          <w:spacing w:val="-1"/>
          <w:w w:val="105"/>
        </w:rPr>
        <w:t>determinar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cuáles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20"/>
          <w:w w:val="105"/>
        </w:rPr>
        <w:t xml:space="preserve"> </w:t>
      </w:r>
      <w:proofErr w:type="spellStart"/>
      <w:r>
        <w:rPr>
          <w:spacing w:val="-1"/>
          <w:w w:val="105"/>
        </w:rPr>
        <w:t>afiliatorios</w:t>
      </w:r>
      <w:proofErr w:type="spellEnd"/>
      <w:r>
        <w:rPr>
          <w:spacing w:val="-16"/>
          <w:w w:val="105"/>
        </w:rPr>
        <w:t xml:space="preserve"> </w:t>
      </w:r>
      <w:r>
        <w:rPr>
          <w:w w:val="105"/>
        </w:rPr>
        <w:t>no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encontrados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serán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enviados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IMSS</w:t>
      </w:r>
    </w:p>
    <w:p w:rsidR="00BA0342" w:rsidRDefault="00CE4654">
      <w:pPr>
        <w:kinsoku w:val="0"/>
        <w:overflowPunct w:val="0"/>
        <w:spacing w:before="1"/>
        <w:ind w:left="796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303520" cy="2103120"/>
            <wp:effectExtent l="0" t="0" r="0" b="0"/>
            <wp:docPr id="229" name="Imagen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35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C1DEC">
      <w:pPr>
        <w:pStyle w:val="BodyText"/>
        <w:kinsoku w:val="0"/>
        <w:overflowPunct w:val="0"/>
        <w:spacing w:before="4" w:line="247" w:lineRule="auto"/>
        <w:ind w:right="98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2976" behindDoc="1" locked="0" layoutInCell="0" allowOverlap="1">
                <wp:simplePos x="0" y="0"/>
                <wp:positionH relativeFrom="page">
                  <wp:posOffset>2602865</wp:posOffset>
                </wp:positionH>
                <wp:positionV relativeFrom="paragraph">
                  <wp:posOffset>286385</wp:posOffset>
                </wp:positionV>
                <wp:extent cx="2362200" cy="2209800"/>
                <wp:effectExtent l="0" t="0" r="0" b="0"/>
                <wp:wrapNone/>
                <wp:docPr id="955" name="Rectangle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362200" cy="2209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8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367915" cy="2210435"/>
                                  <wp:effectExtent l="0" t="0" r="0" b="0"/>
                                  <wp:docPr id="115" name="Imagen 1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67915" cy="221043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71" o:spid="_x0000_s1321" style="position:absolute;left:0;text-align:left;margin-left:204.95pt;margin-top:22.55pt;width:186pt;height:174pt;z-index:-2517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8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367915" cy="2210435"/>
                            <wp:effectExtent l="0" t="0" r="0" b="0"/>
                            <wp:docPr id="115" name="Imagen 1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67915" cy="22104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3"/>
          <w:w w:val="105"/>
        </w:rPr>
        <w:t>Posteriormente</w:t>
      </w:r>
      <w:r w:rsidR="0090182D">
        <w:rPr>
          <w:spacing w:val="33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deberá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seleccionar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28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34"/>
          <w:w w:val="105"/>
        </w:rPr>
        <w:t xml:space="preserve"> </w:t>
      </w:r>
      <w:r w:rsidR="0090182D">
        <w:rPr>
          <w:spacing w:val="-4"/>
          <w:w w:val="105"/>
        </w:rPr>
        <w:t>ENVIAR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AL</w:t>
      </w:r>
      <w:r w:rsidR="0090182D">
        <w:rPr>
          <w:spacing w:val="34"/>
          <w:w w:val="105"/>
        </w:rPr>
        <w:t xml:space="preserve"> </w:t>
      </w:r>
      <w:r w:rsidR="0090182D">
        <w:rPr>
          <w:spacing w:val="-4"/>
          <w:w w:val="105"/>
        </w:rPr>
        <w:t>IMSS</w:t>
      </w:r>
      <w:r w:rsidR="0090182D">
        <w:rPr>
          <w:spacing w:val="30"/>
          <w:w w:val="105"/>
        </w:rPr>
        <w:t xml:space="preserve"> </w:t>
      </w:r>
      <w:r w:rsidR="0090182D">
        <w:rPr>
          <w:spacing w:val="2"/>
          <w:w w:val="105"/>
        </w:rPr>
        <w:t>lo</w:t>
      </w:r>
      <w:r w:rsidR="0090182D">
        <w:rPr>
          <w:spacing w:val="29"/>
          <w:w w:val="105"/>
        </w:rPr>
        <w:t xml:space="preserve"> </w:t>
      </w:r>
      <w:r w:rsidR="0090182D">
        <w:rPr>
          <w:w w:val="105"/>
        </w:rPr>
        <w:t>cual</w:t>
      </w:r>
      <w:r w:rsidR="0090182D">
        <w:rPr>
          <w:spacing w:val="28"/>
          <w:w w:val="105"/>
        </w:rPr>
        <w:t xml:space="preserve"> </w:t>
      </w:r>
      <w:r w:rsidR="0090182D">
        <w:rPr>
          <w:w w:val="105"/>
        </w:rPr>
        <w:t>nos</w:t>
      </w:r>
      <w:r w:rsidR="0090182D">
        <w:rPr>
          <w:spacing w:val="26"/>
          <w:w w:val="105"/>
        </w:rPr>
        <w:t xml:space="preserve"> </w:t>
      </w:r>
      <w:r w:rsidR="0090182D">
        <w:rPr>
          <w:spacing w:val="-1"/>
          <w:w w:val="105"/>
        </w:rPr>
        <w:t>presentara</w:t>
      </w:r>
      <w:r w:rsidR="0090182D">
        <w:rPr>
          <w:spacing w:val="33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61"/>
          <w:w w:val="103"/>
        </w:rPr>
        <w:t xml:space="preserve"> </w:t>
      </w:r>
      <w:r w:rsidR="0090182D">
        <w:rPr>
          <w:spacing w:val="-1"/>
          <w:w w:val="105"/>
        </w:rPr>
        <w:t>siguiente</w:t>
      </w:r>
      <w:r w:rsidR="0090182D">
        <w:rPr>
          <w:spacing w:val="-32"/>
          <w:w w:val="105"/>
        </w:rPr>
        <w:t xml:space="preserve"> </w:t>
      </w:r>
      <w:r w:rsidR="0090182D">
        <w:rPr>
          <w:spacing w:val="-1"/>
          <w:w w:val="105"/>
        </w:rPr>
        <w:t>pantalla:</w:t>
      </w:r>
    </w:p>
    <w:p w:rsidR="00BA0342" w:rsidRDefault="00BA0342">
      <w:pPr>
        <w:kinsoku w:val="0"/>
        <w:overflowPunct w:val="0"/>
        <w:spacing w:before="5" w:line="110" w:lineRule="exact"/>
        <w:rPr>
          <w:sz w:val="11"/>
          <w:szCs w:val="11"/>
        </w:rPr>
      </w:pP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4480" behindDoc="0" locked="0" layoutInCell="1" allowOverlap="1" wp14:anchorId="16A658A3" wp14:editId="06A32E59">
            <wp:simplePos x="0" y="0"/>
            <wp:positionH relativeFrom="column">
              <wp:posOffset>2120900</wp:posOffset>
            </wp:positionH>
            <wp:positionV relativeFrom="paragraph">
              <wp:posOffset>86996</wp:posOffset>
            </wp:positionV>
            <wp:extent cx="436830" cy="219710"/>
            <wp:effectExtent l="0" t="0" r="1905" b="8890"/>
            <wp:wrapNone/>
            <wp:docPr id="321" name="Imagen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48" cy="221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2" w:lineRule="auto"/>
        <w:ind w:right="990"/>
        <w:jc w:val="both"/>
      </w:pPr>
      <w:r>
        <w:rPr>
          <w:spacing w:val="-1"/>
          <w:w w:val="105"/>
        </w:rPr>
        <w:t>En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parte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ordenar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 xml:space="preserve">la </w:t>
      </w:r>
      <w:r>
        <w:rPr>
          <w:spacing w:val="-3"/>
          <w:w w:val="105"/>
        </w:rPr>
        <w:t>información</w:t>
      </w:r>
      <w:r>
        <w:rPr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NSS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50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"/>
          <w:w w:val="105"/>
        </w:rPr>
        <w:t xml:space="preserve"> Trabajador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28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(o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eliminar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selección)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w w:val="105"/>
        </w:rPr>
        <w:t>aquellos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25"/>
          <w:w w:val="105"/>
        </w:rPr>
        <w:t xml:space="preserve"> </w:t>
      </w:r>
      <w:proofErr w:type="spellStart"/>
      <w:r>
        <w:rPr>
          <w:spacing w:val="-3"/>
          <w:w w:val="105"/>
        </w:rPr>
        <w:t>afiliatorios</w:t>
      </w:r>
      <w:proofErr w:type="spellEnd"/>
      <w:r>
        <w:rPr>
          <w:spacing w:val="29"/>
          <w:w w:val="105"/>
        </w:rPr>
        <w:t xml:space="preserve"> </w:t>
      </w:r>
      <w:r>
        <w:rPr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91"/>
          <w:w w:val="103"/>
        </w:rPr>
        <w:t xml:space="preserve"> </w:t>
      </w:r>
      <w:r>
        <w:rPr>
          <w:spacing w:val="-1"/>
          <w:w w:val="105"/>
        </w:rPr>
        <w:t>enviados</w:t>
      </w:r>
      <w:r>
        <w:rPr>
          <w:spacing w:val="-17"/>
          <w:w w:val="105"/>
        </w:rPr>
        <w:t xml:space="preserve"> </w:t>
      </w:r>
      <w:r>
        <w:rPr>
          <w:w w:val="105"/>
        </w:rPr>
        <w:t>al</w:t>
      </w:r>
      <w:r>
        <w:rPr>
          <w:spacing w:val="-15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considerando</w:t>
      </w:r>
      <w:r>
        <w:rPr>
          <w:spacing w:val="-14"/>
          <w:w w:val="105"/>
        </w:rPr>
        <w:t xml:space="preserve"> </w:t>
      </w:r>
      <w:r>
        <w:rPr>
          <w:w w:val="105"/>
        </w:rPr>
        <w:t>las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siguientes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claves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movimiento:</w:t>
      </w: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3"/>
          <w:w w:val="105"/>
        </w:rPr>
        <w:t>08</w:t>
      </w:r>
      <w:r>
        <w:rPr>
          <w:spacing w:val="-13"/>
          <w:w w:val="105"/>
        </w:rPr>
        <w:t xml:space="preserve"> </w:t>
      </w:r>
      <w:r>
        <w:rPr>
          <w:w w:val="105"/>
        </w:rPr>
        <w:t>=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Reingreso</w:t>
      </w:r>
    </w:p>
    <w:p w:rsidR="00BA0342" w:rsidRDefault="0090182D">
      <w:pPr>
        <w:pStyle w:val="BodyText"/>
        <w:kinsoku w:val="0"/>
        <w:overflowPunct w:val="0"/>
        <w:spacing w:before="2" w:line="247" w:lineRule="auto"/>
        <w:ind w:right="6819"/>
      </w:pPr>
      <w:r>
        <w:rPr>
          <w:spacing w:val="-3"/>
          <w:w w:val="105"/>
        </w:rPr>
        <w:t>07</w:t>
      </w:r>
      <w:r>
        <w:rPr>
          <w:spacing w:val="-9"/>
          <w:w w:val="105"/>
        </w:rPr>
        <w:t xml:space="preserve"> </w:t>
      </w:r>
      <w:r>
        <w:rPr>
          <w:w w:val="105"/>
        </w:rPr>
        <w:t>=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Modificación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salario</w:t>
      </w:r>
      <w:r>
        <w:rPr>
          <w:spacing w:val="21"/>
          <w:w w:val="103"/>
        </w:rPr>
        <w:t xml:space="preserve"> </w:t>
      </w:r>
      <w:r>
        <w:rPr>
          <w:spacing w:val="-3"/>
          <w:w w:val="105"/>
        </w:rPr>
        <w:t>02</w:t>
      </w:r>
      <w:r>
        <w:rPr>
          <w:spacing w:val="-8"/>
          <w:w w:val="105"/>
        </w:rPr>
        <w:t xml:space="preserve"> </w:t>
      </w:r>
      <w:r>
        <w:rPr>
          <w:w w:val="105"/>
        </w:rPr>
        <w:t>=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Baja</w:t>
      </w:r>
    </w:p>
    <w:p w:rsidR="00BA0342" w:rsidRDefault="00BA0342">
      <w:pPr>
        <w:pStyle w:val="BodyText"/>
        <w:kinsoku w:val="0"/>
        <w:overflowPunct w:val="0"/>
        <w:spacing w:before="2" w:line="247" w:lineRule="auto"/>
        <w:ind w:right="6819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</w:pPr>
      <w:r>
        <w:rPr>
          <w:spacing w:val="-1"/>
          <w:w w:val="105"/>
        </w:rPr>
        <w:t>Al</w:t>
      </w:r>
      <w:r>
        <w:rPr>
          <w:w w:val="105"/>
        </w:rPr>
        <w:t xml:space="preserve">  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w w:val="105"/>
        </w:rPr>
        <w:t xml:space="preserve"> 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 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w w:val="105"/>
        </w:rPr>
        <w:t xml:space="preserve">  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correcta</w:t>
      </w:r>
      <w:r>
        <w:rPr>
          <w:w w:val="105"/>
        </w:rPr>
        <w:t xml:space="preserve">  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 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w w:val="105"/>
        </w:rPr>
        <w:t xml:space="preserve">  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pantallas</w:t>
      </w:r>
      <w:r>
        <w:rPr>
          <w:w w:val="105"/>
        </w:rPr>
        <w:t xml:space="preserve"> 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subsecuentes</w:t>
      </w:r>
      <w:r>
        <w:rPr>
          <w:w w:val="105"/>
        </w:rPr>
        <w:t xml:space="preserve"> 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complementar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cualquier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dato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faltante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generando</w:t>
      </w:r>
      <w:r>
        <w:rPr>
          <w:spacing w:val="-12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proofErr w:type="spellStart"/>
      <w:r>
        <w:rPr>
          <w:spacing w:val="-1"/>
          <w:w w:val="105"/>
        </w:rPr>
        <w:t>interfases</w:t>
      </w:r>
      <w:proofErr w:type="spellEnd"/>
      <w:r>
        <w:rPr>
          <w:spacing w:val="-18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texto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siguiente</w:t>
      </w:r>
      <w:r>
        <w:rPr>
          <w:spacing w:val="-16"/>
          <w:w w:val="105"/>
        </w:rPr>
        <w:t xml:space="preserve"> </w:t>
      </w:r>
      <w:r>
        <w:rPr>
          <w:w w:val="105"/>
        </w:rPr>
        <w:t>orden.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0"/>
          <w:numId w:val="12"/>
        </w:numPr>
        <w:tabs>
          <w:tab w:val="left" w:pos="1171"/>
        </w:tabs>
        <w:kinsoku w:val="0"/>
        <w:overflowPunct w:val="0"/>
        <w:ind w:hanging="350"/>
      </w:pPr>
      <w:r>
        <w:rPr>
          <w:spacing w:val="-1"/>
          <w:w w:val="105"/>
          <w:u w:val="single"/>
        </w:rPr>
        <w:t>Reingresos,</w:t>
      </w:r>
    </w:p>
    <w:p w:rsidR="00BA0342" w:rsidRDefault="0090182D">
      <w:pPr>
        <w:pStyle w:val="BodyText"/>
        <w:numPr>
          <w:ilvl w:val="0"/>
          <w:numId w:val="12"/>
        </w:numPr>
        <w:tabs>
          <w:tab w:val="left" w:pos="1171"/>
        </w:tabs>
        <w:kinsoku w:val="0"/>
        <w:overflowPunct w:val="0"/>
        <w:spacing w:before="40"/>
        <w:ind w:hanging="350"/>
      </w:pPr>
      <w:r>
        <w:rPr>
          <w:spacing w:val="-1"/>
          <w:w w:val="105"/>
          <w:u w:val="single"/>
        </w:rPr>
        <w:t>Modificaciones</w:t>
      </w:r>
      <w:r>
        <w:rPr>
          <w:spacing w:val="-24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de</w:t>
      </w:r>
      <w:r>
        <w:rPr>
          <w:spacing w:val="-15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salario</w:t>
      </w:r>
    </w:p>
    <w:p w:rsidR="00BA0342" w:rsidRDefault="0090182D">
      <w:pPr>
        <w:pStyle w:val="BodyText"/>
        <w:numPr>
          <w:ilvl w:val="0"/>
          <w:numId w:val="12"/>
        </w:numPr>
        <w:tabs>
          <w:tab w:val="left" w:pos="1171"/>
        </w:tabs>
        <w:kinsoku w:val="0"/>
        <w:overflowPunct w:val="0"/>
        <w:spacing w:before="36"/>
        <w:ind w:hanging="350"/>
      </w:pPr>
      <w:r>
        <w:rPr>
          <w:spacing w:val="-3"/>
          <w:w w:val="105"/>
          <w:u w:val="single"/>
        </w:rPr>
        <w:t>Bajas</w:t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left="820" w:right="994"/>
        <w:jc w:val="both"/>
      </w:pPr>
      <w:r>
        <w:rPr>
          <w:spacing w:val="-1"/>
          <w:w w:val="105"/>
        </w:rPr>
        <w:t>Después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15"/>
          <w:w w:val="105"/>
        </w:rPr>
        <w:t xml:space="preserve"> </w:t>
      </w:r>
      <w:r>
        <w:rPr>
          <w:w w:val="105"/>
        </w:rPr>
        <w:t>podrá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transmitir</w:t>
      </w:r>
      <w:r>
        <w:rPr>
          <w:spacing w:val="17"/>
          <w:w w:val="105"/>
        </w:rPr>
        <w:t xml:space="preserve"> </w:t>
      </w:r>
      <w:r>
        <w:rPr>
          <w:w w:val="105"/>
        </w:rPr>
        <w:t>estos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13"/>
          <w:w w:val="105"/>
        </w:rPr>
        <w:t xml:space="preserve"> </w:t>
      </w:r>
      <w:proofErr w:type="spellStart"/>
      <w:r>
        <w:rPr>
          <w:spacing w:val="-3"/>
          <w:w w:val="105"/>
        </w:rPr>
        <w:t>afiliatorios</w:t>
      </w:r>
      <w:proofErr w:type="spellEnd"/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20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18"/>
          <w:w w:val="105"/>
        </w:rPr>
        <w:t xml:space="preserve"> </w:t>
      </w:r>
      <w:r>
        <w:rPr>
          <w:w w:val="105"/>
        </w:rPr>
        <w:t>de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semiautomática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enlazándose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aplicación</w:t>
      </w:r>
      <w:r>
        <w:rPr>
          <w:spacing w:val="17"/>
          <w:w w:val="105"/>
        </w:rPr>
        <w:t xml:space="preserve"> </w:t>
      </w:r>
      <w:r w:rsidR="00D016AC">
        <w:rPr>
          <w:spacing w:val="-4"/>
          <w:w w:val="105"/>
        </w:rPr>
        <w:t>IDSE Cloud</w:t>
      </w:r>
      <w:r>
        <w:rPr>
          <w:spacing w:val="12"/>
          <w:w w:val="105"/>
        </w:rPr>
        <w:t xml:space="preserve"> </w:t>
      </w:r>
      <w:r>
        <w:rPr>
          <w:w w:val="105"/>
        </w:rPr>
        <w:t>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bien</w:t>
      </w:r>
      <w:r>
        <w:rPr>
          <w:spacing w:val="17"/>
          <w:w w:val="105"/>
        </w:rPr>
        <w:t xml:space="preserve"> </w:t>
      </w:r>
      <w:r>
        <w:rPr>
          <w:w w:val="105"/>
        </w:rPr>
        <w:t>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través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otro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medio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transmisión.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  <w:sectPr w:rsidR="00BA0342">
          <w:footerReference w:type="default" r:id="rId68"/>
          <w:pgSz w:w="11900" w:h="16840"/>
          <w:pgMar w:top="2660" w:right="740" w:bottom="2080" w:left="980" w:header="1547" w:footer="1888" w:gutter="0"/>
          <w:pgNumType w:start="30"/>
          <w:cols w:space="720"/>
          <w:noEndnote/>
        </w:sectPr>
      </w:pPr>
    </w:p>
    <w:p w:rsidR="00BA0342" w:rsidRDefault="00BA0342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rPr>
          <w:b w:val="0"/>
          <w:bCs w:val="0"/>
        </w:rPr>
      </w:pPr>
      <w:r>
        <w:rPr>
          <w:spacing w:val="-7"/>
          <w:u w:val="thick"/>
        </w:rPr>
        <w:t>I</w:t>
      </w:r>
      <w:r>
        <w:rPr>
          <w:u w:val="thick"/>
        </w:rPr>
        <w:t>nt</w:t>
      </w:r>
      <w:r>
        <w:rPr>
          <w:spacing w:val="-5"/>
          <w:u w:val="thick"/>
        </w:rPr>
        <w:t>r</w:t>
      </w:r>
      <w:r>
        <w:rPr>
          <w:spacing w:val="3"/>
          <w:u w:val="thick"/>
        </w:rPr>
        <w:t>o</w:t>
      </w:r>
      <w:r>
        <w:rPr>
          <w:u w:val="thick"/>
        </w:rPr>
        <w:t>ducc</w:t>
      </w:r>
      <w:r>
        <w:rPr>
          <w:spacing w:val="-2"/>
          <w:u w:val="thick"/>
        </w:rPr>
        <w:t>i</w:t>
      </w:r>
      <w:r>
        <w:rPr>
          <w:spacing w:val="-5"/>
          <w:u w:val="thick"/>
        </w:rPr>
        <w:t>ó</w:t>
      </w:r>
      <w:r>
        <w:rPr>
          <w:u w:val="thick"/>
        </w:rPr>
        <w:t>n</w:t>
      </w:r>
    </w:p>
    <w:p w:rsidR="00BA0342" w:rsidRDefault="0090182D">
      <w:pPr>
        <w:kinsoku w:val="0"/>
        <w:overflowPunct w:val="0"/>
        <w:spacing w:before="80"/>
        <w:ind w:left="776"/>
        <w:rPr>
          <w:rFonts w:ascii="Arial" w:hAnsi="Arial" w:cs="Arial"/>
          <w:sz w:val="19"/>
          <w:szCs w:val="19"/>
        </w:rPr>
      </w:pPr>
      <w:r>
        <w:rPr>
          <w:w w:val="105"/>
        </w:rPr>
        <w:br w:type="column"/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CONFRONTA</w:t>
      </w:r>
      <w:r>
        <w:rPr>
          <w:rFonts w:ascii="Arial" w:hAnsi="Arial" w:cs="Arial"/>
          <w:b/>
          <w:bCs/>
          <w:spacing w:val="-26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3"/>
          <w:w w:val="105"/>
          <w:sz w:val="19"/>
          <w:szCs w:val="19"/>
        </w:rPr>
        <w:t>SUA</w:t>
      </w:r>
      <w:r>
        <w:rPr>
          <w:rFonts w:ascii="Arial" w:hAnsi="Arial" w:cs="Arial"/>
          <w:b/>
          <w:bCs/>
          <w:spacing w:val="-27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-</w:t>
      </w:r>
      <w:r>
        <w:rPr>
          <w:rFonts w:ascii="Arial" w:hAnsi="Arial" w:cs="Arial"/>
          <w:b/>
          <w:bCs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4"/>
          <w:w w:val="105"/>
          <w:sz w:val="19"/>
          <w:szCs w:val="19"/>
        </w:rPr>
        <w:t>IMSS</w:t>
      </w:r>
    </w:p>
    <w:p w:rsidR="00BA0342" w:rsidRDefault="00BA0342">
      <w:pPr>
        <w:kinsoku w:val="0"/>
        <w:overflowPunct w:val="0"/>
        <w:spacing w:before="80"/>
        <w:ind w:left="776"/>
        <w:rPr>
          <w:rFonts w:ascii="Arial" w:hAnsi="Arial" w:cs="Arial"/>
          <w:sz w:val="19"/>
          <w:szCs w:val="19"/>
        </w:rPr>
        <w:sectPr w:rsidR="00BA0342">
          <w:type w:val="continuous"/>
          <w:pgSz w:w="11900" w:h="16840"/>
          <w:pgMar w:top="1600" w:right="740" w:bottom="280" w:left="980" w:header="720" w:footer="720" w:gutter="0"/>
          <w:cols w:num="2" w:space="720" w:equalWidth="0">
            <w:col w:w="1958" w:space="1066"/>
            <w:col w:w="7156"/>
          </w:cols>
          <w:noEndnote/>
        </w:sectPr>
      </w:pP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7"/>
        <w:jc w:val="both"/>
      </w:pPr>
      <w:r>
        <w:rPr>
          <w:spacing w:val="-1"/>
          <w:w w:val="105"/>
        </w:rPr>
        <w:t>El</w:t>
      </w:r>
      <w:r>
        <w:rPr>
          <w:w w:val="105"/>
        </w:rPr>
        <w:t xml:space="preserve"> </w:t>
      </w:r>
      <w:r>
        <w:rPr>
          <w:spacing w:val="-3"/>
          <w:w w:val="105"/>
        </w:rPr>
        <w:t>propósito</w:t>
      </w:r>
      <w:r>
        <w:rPr>
          <w:spacing w:val="2"/>
          <w:w w:val="105"/>
        </w:rPr>
        <w:t xml:space="preserve"> </w:t>
      </w:r>
      <w:r w:rsidR="00387022">
        <w:rPr>
          <w:w w:val="105"/>
        </w:rPr>
        <w:t>Sistema Auditor SUA</w:t>
      </w:r>
      <w:r>
        <w:rPr>
          <w:spacing w:val="53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w w:val="105"/>
        </w:rPr>
        <w:t xml:space="preserve"> </w:t>
      </w:r>
      <w:r>
        <w:rPr>
          <w:spacing w:val="-1"/>
          <w:w w:val="105"/>
        </w:rPr>
        <w:t>Vs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EBA,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referente</w:t>
      </w:r>
      <w:r>
        <w:rPr>
          <w:spacing w:val="53"/>
          <w:w w:val="105"/>
        </w:rPr>
        <w:t xml:space="preserve"> </w:t>
      </w:r>
      <w:r>
        <w:rPr>
          <w:w w:val="105"/>
        </w:rPr>
        <w:t>a</w:t>
      </w:r>
      <w:r>
        <w:rPr>
          <w:spacing w:val="53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3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créditos</w:t>
      </w:r>
      <w:r>
        <w:rPr>
          <w:spacing w:val="3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9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,</w:t>
      </w:r>
      <w:r>
        <w:rPr>
          <w:spacing w:val="35"/>
          <w:w w:val="105"/>
        </w:rPr>
        <w:t xml:space="preserve"> </w:t>
      </w:r>
      <w:r>
        <w:rPr>
          <w:w w:val="105"/>
        </w:rPr>
        <w:t>y</w:t>
      </w:r>
      <w:r>
        <w:rPr>
          <w:spacing w:val="31"/>
          <w:w w:val="105"/>
        </w:rPr>
        <w:t xml:space="preserve"> </w:t>
      </w:r>
      <w:r>
        <w:rPr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38"/>
          <w:w w:val="105"/>
        </w:rPr>
        <w:t xml:space="preserve"> </w:t>
      </w:r>
      <w:r>
        <w:rPr>
          <w:w w:val="105"/>
        </w:rPr>
        <w:t>tener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certeza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está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realizando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correcto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entero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obligación.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789" w:right="1015"/>
        <w:jc w:val="center"/>
        <w:rPr>
          <w:b w:val="0"/>
          <w:bCs w:val="0"/>
        </w:rPr>
      </w:pPr>
      <w:r>
        <w:rPr>
          <w:spacing w:val="-1"/>
        </w:rPr>
        <w:t>CONFRONTA</w:t>
      </w:r>
      <w:r>
        <w:t xml:space="preserve"> </w:t>
      </w:r>
      <w:r>
        <w:rPr>
          <w:spacing w:val="4"/>
        </w:rPr>
        <w:t xml:space="preserve"> </w:t>
      </w:r>
      <w:r>
        <w:rPr>
          <w:spacing w:val="-2"/>
        </w:rPr>
        <w:t>BIMESTRAL</w:t>
      </w:r>
    </w:p>
    <w:p w:rsidR="00BA0342" w:rsidRDefault="0090182D">
      <w:pPr>
        <w:pStyle w:val="BodyText"/>
        <w:kinsoku w:val="0"/>
        <w:overflowPunct w:val="0"/>
        <w:spacing w:before="7" w:line="247" w:lineRule="auto"/>
        <w:ind w:right="1000"/>
        <w:jc w:val="both"/>
      </w:pPr>
      <w:r>
        <w:rPr>
          <w:spacing w:val="-1"/>
          <w:w w:val="105"/>
        </w:rPr>
        <w:t>En la pantalla anterior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seleccionamos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-1"/>
          <w:w w:val="105"/>
        </w:rPr>
        <w:t xml:space="preserve">opción Confronta </w:t>
      </w:r>
      <w:r>
        <w:rPr>
          <w:spacing w:val="-3"/>
          <w:w w:val="105"/>
        </w:rPr>
        <w:t>de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 xml:space="preserve">la </w:t>
      </w:r>
      <w:r>
        <w:rPr>
          <w:spacing w:val="-3"/>
          <w:w w:val="105"/>
        </w:rPr>
        <w:t>Liquidación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Bimestral</w:t>
      </w:r>
      <w:r>
        <w:rPr>
          <w:spacing w:val="3"/>
          <w:w w:val="105"/>
        </w:rPr>
        <w:t xml:space="preserve"> </w:t>
      </w:r>
      <w:r>
        <w:rPr>
          <w:spacing w:val="-4"/>
          <w:w w:val="105"/>
        </w:rPr>
        <w:t>(</w:t>
      </w:r>
      <w:proofErr w:type="spellStart"/>
      <w:r>
        <w:rPr>
          <w:spacing w:val="-4"/>
          <w:w w:val="105"/>
        </w:rPr>
        <w:t>Infonavit</w:t>
      </w:r>
      <w:proofErr w:type="spellEnd"/>
      <w:r>
        <w:rPr>
          <w:spacing w:val="-4"/>
          <w:w w:val="105"/>
        </w:rPr>
        <w:t>)</w:t>
      </w:r>
      <w:r>
        <w:rPr>
          <w:spacing w:val="75"/>
          <w:w w:val="103"/>
        </w:rPr>
        <w:t xml:space="preserve"> </w:t>
      </w:r>
      <w:r>
        <w:rPr>
          <w:w w:val="105"/>
        </w:rPr>
        <w:t>una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efectuada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selección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-15"/>
          <w:w w:val="105"/>
        </w:rPr>
        <w:t xml:space="preserve"> </w:t>
      </w:r>
      <w:r>
        <w:rPr>
          <w:w w:val="105"/>
        </w:rPr>
        <w:t>el</w:t>
      </w:r>
      <w:r>
        <w:rPr>
          <w:spacing w:val="-17"/>
          <w:w w:val="105"/>
        </w:rPr>
        <w:t xml:space="preserve"> </w:t>
      </w:r>
      <w:r>
        <w:rPr>
          <w:w w:val="105"/>
        </w:rPr>
        <w:t>menú:</w:t>
      </w:r>
    </w:p>
    <w:p w:rsidR="00BA0342" w:rsidRDefault="00BA0342">
      <w:pPr>
        <w:kinsoku w:val="0"/>
        <w:overflowPunct w:val="0"/>
        <w:spacing w:before="12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156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059180" cy="2427605"/>
            <wp:effectExtent l="0" t="0" r="7620" b="0"/>
            <wp:docPr id="119" name="Imagen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180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Heading3"/>
        <w:numPr>
          <w:ilvl w:val="0"/>
          <w:numId w:val="11"/>
        </w:numPr>
        <w:tabs>
          <w:tab w:val="left" w:pos="1478"/>
        </w:tabs>
        <w:kinsoku w:val="0"/>
        <w:overflowPunct w:val="0"/>
        <w:ind w:hanging="350"/>
        <w:rPr>
          <w:b w:val="0"/>
          <w:bCs w:val="0"/>
        </w:rPr>
      </w:pPr>
      <w:r>
        <w:rPr>
          <w:spacing w:val="-1"/>
          <w:w w:val="105"/>
        </w:rPr>
        <w:t>Lectura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SUA</w:t>
      </w: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90182D">
      <w:pPr>
        <w:pStyle w:val="BodyText"/>
        <w:kinsoku w:val="0"/>
        <w:overflowPunct w:val="0"/>
        <w:spacing w:line="247" w:lineRule="auto"/>
        <w:ind w:left="1463" w:right="994"/>
        <w:jc w:val="both"/>
      </w:pPr>
      <w:r>
        <w:rPr>
          <w:spacing w:val="-3"/>
          <w:w w:val="105"/>
        </w:rPr>
        <w:t>Esta</w:t>
      </w:r>
      <w:r>
        <w:rPr>
          <w:spacing w:val="1"/>
          <w:w w:val="105"/>
        </w:rPr>
        <w:t xml:space="preserve"> </w:t>
      </w:r>
      <w:r>
        <w:rPr>
          <w:w w:val="105"/>
        </w:rPr>
        <w:t>opción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lectura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uno</w:t>
      </w:r>
      <w:r>
        <w:rPr>
          <w:spacing w:val="2"/>
          <w:w w:val="105"/>
        </w:rPr>
        <w:t xml:space="preserve"> </w:t>
      </w:r>
      <w:r>
        <w:rPr>
          <w:w w:val="105"/>
        </w:rPr>
        <w:t>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 xml:space="preserve">varios </w:t>
      </w:r>
      <w:r>
        <w:rPr>
          <w:spacing w:val="-3"/>
          <w:w w:val="105"/>
        </w:rPr>
        <w:t>discos</w:t>
      </w:r>
      <w:r>
        <w:rPr>
          <w:spacing w:val="-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6"/>
          <w:w w:val="105"/>
        </w:rPr>
        <w:t xml:space="preserve"> </w:t>
      </w:r>
      <w:r>
        <w:rPr>
          <w:w w:val="105"/>
        </w:rPr>
        <w:t>SUA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51"/>
          <w:w w:val="103"/>
        </w:rPr>
        <w:t xml:space="preserve"> </w:t>
      </w:r>
      <w:r>
        <w:rPr>
          <w:w w:val="105"/>
        </w:rPr>
        <w:t>que</w:t>
      </w:r>
      <w:r>
        <w:rPr>
          <w:spacing w:val="-19"/>
          <w:w w:val="105"/>
        </w:rPr>
        <w:t xml:space="preserve"> </w:t>
      </w:r>
      <w:r>
        <w:rPr>
          <w:w w:val="105"/>
        </w:rPr>
        <w:t>por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necesidades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operativas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emitan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segregada.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2D74B1" w:rsidRDefault="002D74B1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Heading3"/>
        <w:numPr>
          <w:ilvl w:val="0"/>
          <w:numId w:val="11"/>
        </w:numPr>
        <w:tabs>
          <w:tab w:val="left" w:pos="1478"/>
        </w:tabs>
        <w:kinsoku w:val="0"/>
        <w:overflowPunct w:val="0"/>
        <w:ind w:hanging="350"/>
        <w:rPr>
          <w:b w:val="0"/>
          <w:bCs w:val="0"/>
        </w:rPr>
      </w:pPr>
      <w:r>
        <w:rPr>
          <w:spacing w:val="-1"/>
          <w:w w:val="105"/>
        </w:rPr>
        <w:t>Lectura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MDB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SUA</w:t>
      </w: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93"/>
        <w:jc w:val="both"/>
      </w:pPr>
      <w:r>
        <w:rPr>
          <w:spacing w:val="-3"/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busca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automáticamente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SUA.MDB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complementar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w w:val="105"/>
        </w:rPr>
        <w:t>no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contiene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SUA.</w:t>
      </w:r>
      <w:r>
        <w:rPr>
          <w:spacing w:val="8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5"/>
          <w:w w:val="105"/>
        </w:rPr>
        <w:t xml:space="preserve"> </w:t>
      </w:r>
      <w:r>
        <w:rPr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0"/>
          <w:w w:val="105"/>
        </w:rPr>
        <w:t xml:space="preserve"> </w:t>
      </w:r>
      <w:r>
        <w:rPr>
          <w:w w:val="105"/>
        </w:rPr>
        <w:t>no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encuentra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ruta </w:t>
      </w:r>
      <w:r>
        <w:rPr>
          <w:w w:val="105"/>
        </w:rPr>
        <w:t>del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w w:val="105"/>
        </w:rPr>
        <w:t>SUA</w:t>
      </w:r>
      <w:r>
        <w:rPr>
          <w:spacing w:val="-6"/>
          <w:w w:val="105"/>
        </w:rPr>
        <w:t xml:space="preserve"> </w:t>
      </w:r>
      <w:r>
        <w:rPr>
          <w:spacing w:val="-5"/>
          <w:w w:val="105"/>
        </w:rPr>
        <w:t xml:space="preserve">se </w:t>
      </w:r>
      <w:r>
        <w:rPr>
          <w:spacing w:val="-3"/>
          <w:w w:val="105"/>
        </w:rPr>
        <w:t xml:space="preserve">habilitará </w:t>
      </w:r>
      <w:r>
        <w:rPr>
          <w:w w:val="105"/>
        </w:rPr>
        <w:t>una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búsqueda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manual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67"/>
          <w:w w:val="103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w w:val="105"/>
        </w:rPr>
        <w:t>un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cuadro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dialogo.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Heading3"/>
        <w:numPr>
          <w:ilvl w:val="0"/>
          <w:numId w:val="11"/>
        </w:numPr>
        <w:tabs>
          <w:tab w:val="left" w:pos="1478"/>
        </w:tabs>
        <w:kinsoku w:val="0"/>
        <w:overflowPunct w:val="0"/>
        <w:ind w:hanging="350"/>
        <w:rPr>
          <w:b w:val="0"/>
          <w:bCs w:val="0"/>
        </w:rPr>
      </w:pPr>
      <w:r>
        <w:rPr>
          <w:spacing w:val="-1"/>
          <w:w w:val="105"/>
        </w:rPr>
        <w:t>Lectura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CD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Firma</w:t>
      </w:r>
    </w:p>
    <w:p w:rsidR="00BA0342" w:rsidRDefault="00BA0342">
      <w:pPr>
        <w:kinsoku w:val="0"/>
        <w:overflowPunct w:val="0"/>
        <w:spacing w:before="2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89"/>
        <w:jc w:val="both"/>
      </w:pPr>
      <w:r>
        <w:rPr>
          <w:spacing w:val="-1"/>
          <w:w w:val="105"/>
        </w:rPr>
        <w:t>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-1"/>
          <w:w w:val="105"/>
        </w:rPr>
        <w:t xml:space="preserve">realizara </w:t>
      </w:r>
      <w:r>
        <w:rPr>
          <w:spacing w:val="-4"/>
          <w:w w:val="105"/>
        </w:rPr>
        <w:t>una</w:t>
      </w:r>
      <w:r>
        <w:rPr>
          <w:spacing w:val="-1"/>
          <w:w w:val="105"/>
        </w:rPr>
        <w:t xml:space="preserve"> búsqueda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automática</w:t>
      </w:r>
      <w:r>
        <w:rPr>
          <w:spacing w:val="-4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 xml:space="preserve">la </w:t>
      </w:r>
      <w:r>
        <w:rPr>
          <w:spacing w:val="-3"/>
          <w:w w:val="105"/>
        </w:rPr>
        <w:t>EBA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Formato Visor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haciendo</w:t>
      </w:r>
      <w:r>
        <w:rPr>
          <w:spacing w:val="-4"/>
          <w:w w:val="105"/>
        </w:rPr>
        <w:t xml:space="preserve"> </w:t>
      </w:r>
      <w:r>
        <w:rPr>
          <w:spacing w:val="3"/>
          <w:w w:val="105"/>
        </w:rPr>
        <w:t>un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enlace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–previamente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determinado-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2"/>
          <w:w w:val="105"/>
        </w:rPr>
        <w:t xml:space="preserve"> </w:t>
      </w:r>
      <w:r w:rsidR="0014083D">
        <w:rPr>
          <w:spacing w:val="-4"/>
          <w:w w:val="105"/>
        </w:rPr>
        <w:t>IDSE Cloud.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no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encontrar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-4"/>
          <w:w w:val="105"/>
        </w:rPr>
        <w:t xml:space="preserve"> </w:t>
      </w:r>
      <w:r>
        <w:rPr>
          <w:w w:val="105"/>
        </w:rPr>
        <w:t>y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"/>
          <w:w w:val="105"/>
        </w:rPr>
        <w:t xml:space="preserve"> periodo</w:t>
      </w:r>
      <w:r>
        <w:rPr>
          <w:spacing w:val="-3"/>
          <w:w w:val="105"/>
        </w:rPr>
        <w:t xml:space="preserve"> buscado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 xml:space="preserve">abrirá </w:t>
      </w:r>
      <w:r>
        <w:rPr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w w:val="105"/>
        </w:rPr>
        <w:t>menú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opciones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búsqueda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manera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manual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41"/>
          <w:w w:val="105"/>
        </w:rPr>
        <w:t xml:space="preserve"> </w:t>
      </w:r>
      <w:r>
        <w:rPr>
          <w:w w:val="105"/>
        </w:rPr>
        <w:t>Visor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41"/>
          <w:w w:val="105"/>
        </w:rPr>
        <w:t xml:space="preserve"> </w:t>
      </w:r>
      <w:r>
        <w:rPr>
          <w:spacing w:val="-4"/>
          <w:w w:val="105"/>
        </w:rPr>
        <w:t>ZIP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descargado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spacing w:val="32"/>
          <w:w w:val="105"/>
        </w:rPr>
        <w:t xml:space="preserve"> </w:t>
      </w:r>
      <w:r>
        <w:rPr>
          <w:w w:val="105"/>
        </w:rPr>
        <w:t>del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servidor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IMSS,</w:t>
      </w:r>
      <w:r>
        <w:rPr>
          <w:spacing w:val="-5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2"/>
          <w:w w:val="105"/>
        </w:rPr>
        <w:t xml:space="preserve"> </w:t>
      </w:r>
      <w:r>
        <w:rPr>
          <w:w w:val="105"/>
        </w:rPr>
        <w:t>caso</w:t>
      </w:r>
      <w:r>
        <w:rPr>
          <w:spacing w:val="-3"/>
          <w:w w:val="105"/>
        </w:rPr>
        <w:t xml:space="preserve"> el</w:t>
      </w:r>
      <w:r>
        <w:rPr>
          <w:w w:val="105"/>
        </w:rPr>
        <w:t xml:space="preserve"> </w:t>
      </w:r>
      <w:r>
        <w:rPr>
          <w:spacing w:val="-4"/>
          <w:w w:val="105"/>
        </w:rPr>
        <w:t>Archivo</w:t>
      </w:r>
      <w:r>
        <w:rPr>
          <w:spacing w:val="2"/>
          <w:w w:val="105"/>
        </w:rPr>
        <w:t xml:space="preserve"> </w:t>
      </w:r>
      <w:r>
        <w:rPr>
          <w:w w:val="105"/>
        </w:rPr>
        <w:t>EBA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Visor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notificado</w:t>
      </w:r>
      <w:r>
        <w:rPr>
          <w:spacing w:val="-2"/>
          <w:w w:val="105"/>
        </w:rPr>
        <w:t xml:space="preserve"> </w:t>
      </w:r>
      <w:r>
        <w:rPr>
          <w:w w:val="105"/>
        </w:rPr>
        <w:t>en</w:t>
      </w:r>
      <w:r>
        <w:rPr>
          <w:spacing w:val="39"/>
          <w:w w:val="103"/>
        </w:rPr>
        <w:t xml:space="preserve"> </w:t>
      </w:r>
      <w:proofErr w:type="spellStart"/>
      <w:r>
        <w:rPr>
          <w:spacing w:val="-1"/>
          <w:w w:val="105"/>
        </w:rPr>
        <w:t>Compac</w:t>
      </w:r>
      <w:proofErr w:type="spellEnd"/>
      <w:r>
        <w:rPr>
          <w:spacing w:val="-24"/>
          <w:w w:val="105"/>
        </w:rPr>
        <w:t xml:space="preserve"> </w:t>
      </w:r>
      <w:r>
        <w:rPr>
          <w:spacing w:val="-1"/>
          <w:w w:val="105"/>
        </w:rPr>
        <w:t>Disk.</w:t>
      </w:r>
    </w:p>
    <w:p w:rsidR="00BA0342" w:rsidRDefault="00BA0342">
      <w:pPr>
        <w:pStyle w:val="BodyText"/>
        <w:kinsoku w:val="0"/>
        <w:overflowPunct w:val="0"/>
        <w:spacing w:line="245" w:lineRule="auto"/>
        <w:ind w:left="1463" w:right="989"/>
        <w:jc w:val="both"/>
        <w:sectPr w:rsidR="00BA0342">
          <w:type w:val="continuous"/>
          <w:pgSz w:w="11900" w:h="16840"/>
          <w:pgMar w:top="1600" w:right="740" w:bottom="280" w:left="980" w:header="720" w:footer="720" w:gutter="0"/>
          <w:cols w:space="720" w:equalWidth="0">
            <w:col w:w="10180"/>
          </w:cols>
          <w:noEndnote/>
        </w:sectPr>
      </w:pPr>
    </w:p>
    <w:p w:rsidR="00BA0342" w:rsidRDefault="00BA0342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numPr>
          <w:ilvl w:val="0"/>
          <w:numId w:val="11"/>
        </w:numPr>
        <w:tabs>
          <w:tab w:val="left" w:pos="1478"/>
        </w:tabs>
        <w:kinsoku w:val="0"/>
        <w:overflowPunct w:val="0"/>
        <w:spacing w:before="80"/>
        <w:ind w:hanging="350"/>
        <w:rPr>
          <w:b w:val="0"/>
          <w:bCs w:val="0"/>
        </w:rPr>
      </w:pPr>
      <w:r>
        <w:rPr>
          <w:spacing w:val="-1"/>
        </w:rPr>
        <w:t>Analizar</w:t>
      </w:r>
      <w:r>
        <w:rPr>
          <w:spacing w:val="47"/>
        </w:rPr>
        <w:t xml:space="preserve"> </w:t>
      </w:r>
      <w:r>
        <w:rPr>
          <w:spacing w:val="-1"/>
        </w:rPr>
        <w:t>Diferencias</w:t>
      </w:r>
    </w:p>
    <w:p w:rsidR="00BA0342" w:rsidRDefault="00BA0342">
      <w:pPr>
        <w:kinsoku w:val="0"/>
        <w:overflowPunct w:val="0"/>
        <w:spacing w:before="2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ind w:left="1463" w:right="986"/>
      </w:pPr>
      <w:r>
        <w:rPr>
          <w:spacing w:val="-1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14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0"/>
          <w:w w:val="105"/>
        </w:rPr>
        <w:t xml:space="preserve"> </w:t>
      </w:r>
      <w:r>
        <w:rPr>
          <w:w w:val="105"/>
        </w:rPr>
        <w:t>3</w:t>
      </w:r>
      <w:r>
        <w:rPr>
          <w:spacing w:val="-14"/>
          <w:w w:val="105"/>
        </w:rPr>
        <w:t xml:space="preserve"> </w:t>
      </w:r>
      <w:r>
        <w:rPr>
          <w:w w:val="105"/>
        </w:rPr>
        <w:t>grupos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reportes</w:t>
      </w:r>
      <w:r>
        <w:rPr>
          <w:spacing w:val="-12"/>
          <w:w w:val="105"/>
        </w:rPr>
        <w:t xml:space="preserve"> </w:t>
      </w:r>
      <w:r>
        <w:rPr>
          <w:w w:val="105"/>
        </w:rPr>
        <w:t>y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sus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procesos:</w:t>
      </w:r>
    </w:p>
    <w:p w:rsidR="00BA0342" w:rsidRDefault="0090182D">
      <w:pPr>
        <w:pStyle w:val="BodyText"/>
        <w:numPr>
          <w:ilvl w:val="1"/>
          <w:numId w:val="11"/>
        </w:numPr>
        <w:tabs>
          <w:tab w:val="left" w:pos="1694"/>
        </w:tabs>
        <w:kinsoku w:val="0"/>
        <w:overflowPunct w:val="0"/>
        <w:spacing w:before="2"/>
        <w:ind w:hanging="230"/>
      </w:pPr>
      <w:r>
        <w:rPr>
          <w:spacing w:val="-1"/>
          <w:w w:val="105"/>
        </w:rPr>
        <w:t>Reportes</w:t>
      </w:r>
      <w:r>
        <w:rPr>
          <w:spacing w:val="-29"/>
          <w:w w:val="105"/>
        </w:rPr>
        <w:t xml:space="preserve"> </w:t>
      </w:r>
      <w:r>
        <w:rPr>
          <w:w w:val="105"/>
        </w:rPr>
        <w:t>de</w:t>
      </w:r>
      <w:r>
        <w:rPr>
          <w:spacing w:val="-26"/>
          <w:w w:val="105"/>
        </w:rPr>
        <w:t xml:space="preserve"> </w:t>
      </w:r>
      <w:r>
        <w:rPr>
          <w:spacing w:val="-1"/>
          <w:w w:val="105"/>
        </w:rPr>
        <w:t>Diferencias</w:t>
      </w:r>
    </w:p>
    <w:p w:rsidR="00BA0342" w:rsidRDefault="0090182D">
      <w:pPr>
        <w:pStyle w:val="BodyText"/>
        <w:numPr>
          <w:ilvl w:val="1"/>
          <w:numId w:val="11"/>
        </w:numPr>
        <w:tabs>
          <w:tab w:val="left" w:pos="1694"/>
        </w:tabs>
        <w:kinsoku w:val="0"/>
        <w:overflowPunct w:val="0"/>
        <w:spacing w:before="7"/>
        <w:ind w:hanging="230"/>
      </w:pPr>
      <w:r>
        <w:rPr>
          <w:spacing w:val="-4"/>
          <w:w w:val="105"/>
        </w:rPr>
        <w:t>Sin</w:t>
      </w:r>
      <w:r>
        <w:rPr>
          <w:spacing w:val="-24"/>
          <w:w w:val="105"/>
        </w:rPr>
        <w:t xml:space="preserve"> </w:t>
      </w:r>
      <w:r>
        <w:rPr>
          <w:spacing w:val="-1"/>
          <w:w w:val="105"/>
        </w:rPr>
        <w:t>Diferencias</w:t>
      </w:r>
    </w:p>
    <w:p w:rsidR="00BA0342" w:rsidRDefault="0090182D">
      <w:pPr>
        <w:pStyle w:val="BodyText"/>
        <w:numPr>
          <w:ilvl w:val="1"/>
          <w:numId w:val="11"/>
        </w:numPr>
        <w:tabs>
          <w:tab w:val="left" w:pos="1684"/>
        </w:tabs>
        <w:kinsoku w:val="0"/>
        <w:overflowPunct w:val="0"/>
        <w:spacing w:before="7"/>
        <w:ind w:left="1683" w:hanging="220"/>
      </w:pPr>
      <w:r>
        <w:rPr>
          <w:spacing w:val="-3"/>
          <w:w w:val="105"/>
        </w:rPr>
        <w:t>Exportaciones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Para</w:t>
      </w:r>
      <w:r>
        <w:rPr>
          <w:w w:val="105"/>
        </w:rPr>
        <w:t xml:space="preserve">  </w:t>
      </w:r>
      <w:r>
        <w:rPr>
          <w:spacing w:val="-1"/>
          <w:w w:val="105"/>
        </w:rPr>
        <w:t>una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w w:val="105"/>
        </w:rPr>
        <w:t xml:space="preserve"> 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semiautomática</w:t>
      </w:r>
      <w:r>
        <w:rPr>
          <w:w w:val="105"/>
        </w:rPr>
        <w:t xml:space="preserve"> 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es</w:t>
      </w:r>
      <w:r>
        <w:rPr>
          <w:w w:val="105"/>
        </w:rPr>
        <w:t xml:space="preserve"> 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recomendable</w:t>
      </w:r>
      <w:r>
        <w:rPr>
          <w:w w:val="105"/>
        </w:rPr>
        <w:t xml:space="preserve"> 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2"/>
          <w:w w:val="105"/>
        </w:rPr>
        <w:t xml:space="preserve"> </w:t>
      </w:r>
      <w:r>
        <w:rPr>
          <w:w w:val="105"/>
        </w:rPr>
        <w:t xml:space="preserve">en 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equipo</w:t>
      </w:r>
      <w:r>
        <w:rPr>
          <w:spacing w:val="52"/>
          <w:w w:val="105"/>
        </w:rPr>
        <w:t xml:space="preserve"> </w:t>
      </w:r>
      <w:r>
        <w:rPr>
          <w:w w:val="105"/>
        </w:rPr>
        <w:t>de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cómputo</w:t>
      </w:r>
      <w:r>
        <w:rPr>
          <w:spacing w:val="5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siguientes</w:t>
      </w:r>
      <w:r>
        <w:rPr>
          <w:spacing w:val="-28"/>
          <w:w w:val="105"/>
        </w:rPr>
        <w:t xml:space="preserve"> </w:t>
      </w:r>
      <w:r>
        <w:rPr>
          <w:spacing w:val="-1"/>
          <w:w w:val="105"/>
        </w:rPr>
        <w:t>sistemas</w:t>
      </w:r>
      <w:r>
        <w:rPr>
          <w:spacing w:val="-32"/>
          <w:w w:val="105"/>
        </w:rPr>
        <w:t xml:space="preserve"> </w:t>
      </w:r>
      <w:r>
        <w:rPr>
          <w:spacing w:val="-1"/>
          <w:w w:val="105"/>
        </w:rPr>
        <w:t>operando: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1"/>
        <w:ind w:hanging="350"/>
      </w:pPr>
      <w:r>
        <w:rPr>
          <w:spacing w:val="-1"/>
          <w:w w:val="105"/>
        </w:rPr>
        <w:t>Sistema</w:t>
      </w:r>
      <w:r>
        <w:rPr>
          <w:spacing w:val="-20"/>
          <w:w w:val="105"/>
        </w:rPr>
        <w:t xml:space="preserve"> </w:t>
      </w:r>
      <w:proofErr w:type="spellStart"/>
      <w:r w:rsidR="00387022">
        <w:rPr>
          <w:spacing w:val="-3"/>
          <w:w w:val="105"/>
        </w:rPr>
        <w:t>Sistema</w:t>
      </w:r>
      <w:proofErr w:type="spellEnd"/>
      <w:r w:rsidR="00387022">
        <w:rPr>
          <w:spacing w:val="-3"/>
          <w:w w:val="105"/>
        </w:rPr>
        <w:t xml:space="preserve"> Auditor SUA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ind w:hanging="350"/>
      </w:pPr>
      <w:r>
        <w:rPr>
          <w:spacing w:val="-1"/>
          <w:w w:val="105"/>
        </w:rPr>
        <w:t>Sistema</w:t>
      </w:r>
      <w:r>
        <w:rPr>
          <w:spacing w:val="-10"/>
          <w:w w:val="105"/>
        </w:rPr>
        <w:t xml:space="preserve"> </w:t>
      </w:r>
      <w:r>
        <w:rPr>
          <w:w w:val="105"/>
        </w:rPr>
        <w:t>SUA</w:t>
      </w:r>
      <w:r>
        <w:rPr>
          <w:spacing w:val="34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SUA.MDB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Pr="000329E2" w:rsidRDefault="0090182D" w:rsidP="000329E2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11" w:line="220" w:lineRule="exact"/>
        <w:ind w:hanging="350"/>
        <w:rPr>
          <w:sz w:val="22"/>
          <w:szCs w:val="22"/>
        </w:rPr>
      </w:pPr>
      <w:r w:rsidRPr="000329E2">
        <w:rPr>
          <w:spacing w:val="-1"/>
          <w:w w:val="105"/>
        </w:rPr>
        <w:t>Sistema</w:t>
      </w:r>
      <w:r w:rsidRPr="000329E2">
        <w:rPr>
          <w:spacing w:val="-11"/>
          <w:w w:val="105"/>
        </w:rPr>
        <w:t xml:space="preserve"> </w:t>
      </w:r>
      <w:r w:rsidR="000329E2">
        <w:rPr>
          <w:spacing w:val="-11"/>
          <w:w w:val="105"/>
        </w:rPr>
        <w:t>IDSE</w:t>
      </w:r>
      <w:r w:rsidR="000329E2" w:rsidRPr="000329E2">
        <w:rPr>
          <w:spacing w:val="-11"/>
          <w:w w:val="105"/>
        </w:rPr>
        <w:t xml:space="preserve"> Cloud</w:t>
      </w:r>
    </w:p>
    <w:p w:rsidR="000329E2" w:rsidRDefault="000329E2" w:rsidP="000329E2">
      <w:pPr>
        <w:pStyle w:val="ListParagraph"/>
        <w:rPr>
          <w:sz w:val="22"/>
          <w:szCs w:val="22"/>
        </w:rPr>
      </w:pPr>
    </w:p>
    <w:p w:rsidR="000329E2" w:rsidRPr="000329E2" w:rsidRDefault="000329E2" w:rsidP="000329E2">
      <w:pPr>
        <w:pStyle w:val="BodyText"/>
        <w:tabs>
          <w:tab w:val="left" w:pos="1478"/>
        </w:tabs>
        <w:kinsoku w:val="0"/>
        <w:overflowPunct w:val="0"/>
        <w:spacing w:before="11" w:line="220" w:lineRule="exact"/>
        <w:ind w:left="1477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6" w:lineRule="auto"/>
        <w:ind w:right="986"/>
      </w:pPr>
      <w:r>
        <w:rPr>
          <w:spacing w:val="-3"/>
          <w:w w:val="105"/>
        </w:rPr>
        <w:t>Habiendo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efectuado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descarga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este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1"/>
          <w:w w:val="105"/>
        </w:rPr>
        <w:t>ultimo</w:t>
      </w:r>
      <w:proofErr w:type="spellEnd"/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software.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Contando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38"/>
          <w:w w:val="105"/>
        </w:rPr>
        <w:t xml:space="preserve"> </w:t>
      </w:r>
      <w:r>
        <w:rPr>
          <w:w w:val="105"/>
        </w:rPr>
        <w:t>los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requisitos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anteriores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llevará</w:t>
      </w:r>
      <w:r>
        <w:rPr>
          <w:spacing w:val="33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cabo</w:t>
      </w:r>
      <w:r>
        <w:rPr>
          <w:spacing w:val="38"/>
          <w:w w:val="105"/>
        </w:rPr>
        <w:t xml:space="preserve"> </w:t>
      </w:r>
      <w:r>
        <w:rPr>
          <w:w w:val="105"/>
        </w:rPr>
        <w:t>el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43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65"/>
          <w:w w:val="103"/>
        </w:rPr>
        <w:t xml:space="preserve"> </w:t>
      </w:r>
      <w:r>
        <w:rPr>
          <w:spacing w:val="-3"/>
          <w:w w:val="105"/>
        </w:rPr>
        <w:t>Archivo</w:t>
      </w:r>
      <w:r>
        <w:rPr>
          <w:w w:val="105"/>
        </w:rPr>
        <w:t xml:space="preserve"> 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w w:val="105"/>
        </w:rPr>
        <w:t xml:space="preserve"> 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bancario</w:t>
      </w:r>
      <w:r>
        <w:rPr>
          <w:w w:val="105"/>
        </w:rPr>
        <w:t xml:space="preserve"> </w:t>
      </w:r>
      <w:r>
        <w:rPr>
          <w:spacing w:val="13"/>
          <w:w w:val="105"/>
        </w:rPr>
        <w:t xml:space="preserve"> </w:t>
      </w:r>
      <w:r>
        <w:rPr>
          <w:w w:val="105"/>
        </w:rPr>
        <w:t xml:space="preserve">SUA 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al 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darle</w:t>
      </w:r>
      <w:r>
        <w:rPr>
          <w:w w:val="105"/>
        </w:rPr>
        <w:t xml:space="preserve"> 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w w:val="105"/>
        </w:rPr>
        <w:t xml:space="preserve"> 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14"/>
          <w:w w:val="105"/>
        </w:rPr>
        <w:t xml:space="preserve"> </w:t>
      </w:r>
      <w:r>
        <w:rPr>
          <w:b/>
          <w:bCs/>
          <w:spacing w:val="-1"/>
          <w:w w:val="105"/>
        </w:rPr>
        <w:t>Lectura</w:t>
      </w:r>
      <w:r>
        <w:rPr>
          <w:b/>
          <w:bCs/>
          <w:w w:val="105"/>
        </w:rPr>
        <w:t xml:space="preserve"> </w:t>
      </w:r>
      <w:r>
        <w:rPr>
          <w:b/>
          <w:bCs/>
          <w:spacing w:val="13"/>
          <w:w w:val="105"/>
        </w:rPr>
        <w:t xml:space="preserve"> </w:t>
      </w:r>
      <w:r>
        <w:rPr>
          <w:b/>
          <w:bCs/>
          <w:spacing w:val="-3"/>
          <w:w w:val="105"/>
        </w:rPr>
        <w:t>Pago</w:t>
      </w:r>
      <w:r>
        <w:rPr>
          <w:b/>
          <w:bCs/>
          <w:w w:val="105"/>
        </w:rPr>
        <w:t xml:space="preserve"> </w:t>
      </w:r>
      <w:r>
        <w:rPr>
          <w:b/>
          <w:bCs/>
          <w:spacing w:val="17"/>
          <w:w w:val="105"/>
        </w:rPr>
        <w:t xml:space="preserve"> </w:t>
      </w:r>
      <w:r>
        <w:rPr>
          <w:b/>
          <w:bCs/>
          <w:spacing w:val="-4"/>
          <w:w w:val="105"/>
        </w:rPr>
        <w:t>SUA,</w:t>
      </w:r>
      <w:r>
        <w:rPr>
          <w:b/>
          <w:bCs/>
          <w:w w:val="105"/>
        </w:rPr>
        <w:t xml:space="preserve"> </w:t>
      </w:r>
      <w:r>
        <w:rPr>
          <w:b/>
          <w:bCs/>
          <w:spacing w:val="10"/>
          <w:w w:val="105"/>
        </w:rPr>
        <w:t xml:space="preserve"> </w:t>
      </w:r>
      <w:r>
        <w:rPr>
          <w:spacing w:val="2"/>
          <w:w w:val="105"/>
        </w:rPr>
        <w:t>una</w:t>
      </w:r>
      <w:r>
        <w:rPr>
          <w:w w:val="105"/>
        </w:rPr>
        <w:t xml:space="preserve"> 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41"/>
          <w:w w:val="103"/>
        </w:rPr>
        <w:t xml:space="preserve"> </w:t>
      </w:r>
      <w:r>
        <w:rPr>
          <w:spacing w:val="-3"/>
          <w:w w:val="105"/>
        </w:rPr>
        <w:t>seleccionado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archivo,</w:t>
      </w:r>
      <w:r>
        <w:rPr>
          <w:w w:val="105"/>
        </w:rPr>
        <w:t xml:space="preserve"> </w:t>
      </w:r>
      <w:r>
        <w:rPr>
          <w:spacing w:val="5"/>
          <w:w w:val="105"/>
        </w:rPr>
        <w:t xml:space="preserve"> </w:t>
      </w:r>
      <w:r>
        <w:rPr>
          <w:w w:val="105"/>
        </w:rPr>
        <w:t xml:space="preserve">el 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decodificará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w w:val="105"/>
        </w:rPr>
        <w:t xml:space="preserve"> 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w w:val="105"/>
        </w:rPr>
        <w:t xml:space="preserve">el 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mismo 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89"/>
          <w:w w:val="103"/>
        </w:rPr>
        <w:t xml:space="preserve"> </w:t>
      </w:r>
      <w:r>
        <w:rPr>
          <w:spacing w:val="-1"/>
          <w:w w:val="105"/>
        </w:rPr>
        <w:t>efectuara</w:t>
      </w:r>
      <w:r>
        <w:rPr>
          <w:w w:val="105"/>
        </w:rPr>
        <w:t xml:space="preserve"> 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w w:val="105"/>
        </w:rPr>
        <w:t xml:space="preserve"> 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búsqueda</w:t>
      </w:r>
      <w:r>
        <w:rPr>
          <w:w w:val="105"/>
        </w:rPr>
        <w:t xml:space="preserve"> 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automática</w:t>
      </w:r>
      <w:r>
        <w:rPr>
          <w:w w:val="105"/>
        </w:rPr>
        <w:t xml:space="preserve"> </w:t>
      </w:r>
      <w:r>
        <w:rPr>
          <w:spacing w:val="7"/>
          <w:w w:val="105"/>
        </w:rPr>
        <w:t xml:space="preserve"> </w:t>
      </w:r>
      <w:r>
        <w:rPr>
          <w:w w:val="105"/>
        </w:rPr>
        <w:t xml:space="preserve">de 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w w:val="105"/>
        </w:rPr>
        <w:t xml:space="preserve"> 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w w:val="105"/>
        </w:rPr>
        <w:t xml:space="preserve"> </w:t>
      </w:r>
      <w:r>
        <w:rPr>
          <w:spacing w:val="7"/>
          <w:w w:val="105"/>
        </w:rPr>
        <w:t xml:space="preserve"> </w:t>
      </w:r>
      <w:r>
        <w:rPr>
          <w:w w:val="105"/>
        </w:rPr>
        <w:t xml:space="preserve">de 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w w:val="105"/>
        </w:rPr>
        <w:t xml:space="preserve">del 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w w:val="105"/>
        </w:rPr>
        <w:t xml:space="preserve"> </w:t>
      </w:r>
      <w:r>
        <w:rPr>
          <w:spacing w:val="14"/>
          <w:w w:val="105"/>
        </w:rPr>
        <w:t xml:space="preserve"> </w:t>
      </w:r>
      <w:r>
        <w:rPr>
          <w:spacing w:val="-4"/>
          <w:w w:val="105"/>
        </w:rPr>
        <w:t>(Archivo</w:t>
      </w:r>
      <w:r>
        <w:rPr>
          <w:w w:val="105"/>
        </w:rPr>
        <w:t xml:space="preserve"> 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SUA.MDB)</w:t>
      </w:r>
      <w:r>
        <w:rPr>
          <w:w w:val="105"/>
        </w:rPr>
        <w:t xml:space="preserve"> 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posteriormente</w:t>
      </w:r>
      <w:r>
        <w:rPr>
          <w:w w:val="105"/>
        </w:rPr>
        <w:t xml:space="preserve"> 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</w:t>
      </w:r>
      <w:r>
        <w:rPr>
          <w:spacing w:val="2"/>
          <w:w w:val="105"/>
        </w:rPr>
        <w:t xml:space="preserve"> la</w:t>
      </w:r>
      <w:r>
        <w:rPr>
          <w:spacing w:val="53"/>
          <w:w w:val="105"/>
        </w:rPr>
        <w:t xml:space="preserve"> </w:t>
      </w:r>
      <w:r>
        <w:rPr>
          <w:w w:val="105"/>
        </w:rPr>
        <w:t>EBA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w w:val="105"/>
        </w:rPr>
        <w:t xml:space="preserve"> 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descargada,</w:t>
      </w:r>
      <w:r>
        <w:rPr>
          <w:spacing w:val="50"/>
          <w:w w:val="105"/>
        </w:rPr>
        <w:t xml:space="preserve"> </w:t>
      </w:r>
      <w:r>
        <w:rPr>
          <w:w w:val="105"/>
        </w:rPr>
        <w:t xml:space="preserve">misma 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w w:val="105"/>
        </w:rPr>
        <w:t xml:space="preserve"> 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presentará</w:t>
      </w:r>
      <w:r>
        <w:rPr>
          <w:w w:val="105"/>
        </w:rPr>
        <w:t xml:space="preserve"> 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w w:val="105"/>
        </w:rPr>
        <w:t xml:space="preserve"> </w:t>
      </w:r>
      <w:r>
        <w:rPr>
          <w:spacing w:val="7"/>
          <w:w w:val="105"/>
        </w:rPr>
        <w:t xml:space="preserve"> </w:t>
      </w:r>
      <w:r>
        <w:rPr>
          <w:w w:val="105"/>
        </w:rPr>
        <w:t>y</w:t>
      </w:r>
      <w:r>
        <w:rPr>
          <w:spacing w:val="29"/>
          <w:w w:val="103"/>
        </w:rPr>
        <w:t xml:space="preserve"> </w:t>
      </w:r>
      <w:r>
        <w:rPr>
          <w:spacing w:val="-1"/>
          <w:w w:val="105"/>
        </w:rPr>
        <w:t>solicitara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confirmación</w:t>
      </w:r>
      <w:r>
        <w:rPr>
          <w:spacing w:val="-7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1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6"/>
          <w:w w:val="105"/>
        </w:rPr>
        <w:t xml:space="preserve"> </w:t>
      </w:r>
      <w:r>
        <w:rPr>
          <w:w w:val="105"/>
        </w:rPr>
        <w:t>y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son</w:t>
      </w:r>
      <w:r>
        <w:rPr>
          <w:spacing w:val="-11"/>
          <w:w w:val="105"/>
        </w:rPr>
        <w:t xml:space="preserve"> </w:t>
      </w:r>
      <w:r>
        <w:rPr>
          <w:w w:val="105"/>
        </w:rPr>
        <w:t>correctos,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vez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confirmado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30"/>
          <w:w w:val="103"/>
        </w:rPr>
        <w:t xml:space="preserve"> </w:t>
      </w:r>
      <w:r>
        <w:rPr>
          <w:spacing w:val="-1"/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podrán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-15"/>
          <w:w w:val="105"/>
        </w:rPr>
        <w:t xml:space="preserve"> </w:t>
      </w:r>
      <w:r>
        <w:rPr>
          <w:w w:val="105"/>
        </w:rPr>
        <w:t>las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before="2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3"/>
          <w:w w:val="105"/>
        </w:rPr>
        <w:t>Seleccionando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Punto</w:t>
      </w:r>
      <w:r>
        <w:rPr>
          <w:spacing w:val="-10"/>
          <w:w w:val="105"/>
        </w:rPr>
        <w:t xml:space="preserve"> </w:t>
      </w:r>
      <w:r>
        <w:rPr>
          <w:w w:val="105"/>
        </w:rPr>
        <w:t>4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5"/>
          <w:w w:val="105"/>
        </w:rPr>
        <w:t xml:space="preserve"> </w:t>
      </w:r>
      <w:r>
        <w:rPr>
          <w:w w:val="105"/>
        </w:rPr>
        <w:t>los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pasos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2"/>
          <w:w w:val="105"/>
        </w:rPr>
        <w:t xml:space="preserve"> </w:t>
      </w:r>
      <w:r>
        <w:rPr>
          <w:w w:val="105"/>
        </w:rPr>
        <w:t>menú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desplegara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-10"/>
          <w:w w:val="105"/>
        </w:rPr>
        <w:t xml:space="preserve"> </w:t>
      </w:r>
      <w:r>
        <w:rPr>
          <w:w w:val="105"/>
        </w:rPr>
        <w:t>pantalla:</w:t>
      </w:r>
    </w:p>
    <w:p w:rsidR="00BA0342" w:rsidRDefault="00BA0342">
      <w:pPr>
        <w:kinsoku w:val="0"/>
        <w:overflowPunct w:val="0"/>
        <w:spacing w:before="4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3791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506220" cy="3111500"/>
            <wp:effectExtent l="0" t="0" r="0" b="0"/>
            <wp:docPr id="120" name="Imagen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22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3791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495" w:lineRule="auto"/>
        <w:ind w:right="986"/>
      </w:pPr>
      <w:r>
        <w:rPr>
          <w:spacing w:val="-1"/>
          <w:w w:val="105"/>
        </w:rPr>
        <w:t>Nota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Importante: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todas</w:t>
      </w:r>
      <w:r>
        <w:rPr>
          <w:spacing w:val="-14"/>
          <w:w w:val="105"/>
        </w:rPr>
        <w:t xml:space="preserve"> </w:t>
      </w:r>
      <w:r>
        <w:rPr>
          <w:w w:val="105"/>
        </w:rPr>
        <w:t>las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opciones</w:t>
      </w:r>
      <w:r>
        <w:rPr>
          <w:spacing w:val="-18"/>
          <w:w w:val="105"/>
        </w:rPr>
        <w:t xml:space="preserve"> </w:t>
      </w:r>
      <w:r>
        <w:rPr>
          <w:w w:val="105"/>
        </w:rPr>
        <w:t>mostradas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anterior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permitirá:</w:t>
      </w:r>
      <w:r>
        <w:rPr>
          <w:spacing w:val="73"/>
          <w:w w:val="103"/>
        </w:rPr>
        <w:t xml:space="preserve"> </w:t>
      </w:r>
      <w:r>
        <w:rPr>
          <w:spacing w:val="-3"/>
          <w:w w:val="105"/>
        </w:rPr>
        <w:t>Enviar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Impresora</w:t>
      </w:r>
    </w:p>
    <w:p w:rsidR="00BA0342" w:rsidRDefault="0090182D">
      <w:pPr>
        <w:pStyle w:val="BodyText"/>
        <w:kinsoku w:val="0"/>
        <w:overflowPunct w:val="0"/>
        <w:spacing w:before="2" w:line="495" w:lineRule="auto"/>
        <w:ind w:right="7029"/>
      </w:pPr>
      <w:r>
        <w:rPr>
          <w:spacing w:val="-3"/>
          <w:w w:val="105"/>
        </w:rPr>
        <w:t>Convertir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PDF</w:t>
      </w:r>
      <w:r>
        <w:rPr>
          <w:spacing w:val="25"/>
          <w:w w:val="103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Vista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Previa</w:t>
      </w:r>
    </w:p>
    <w:p w:rsidR="00BA0342" w:rsidRDefault="0090182D">
      <w:pPr>
        <w:pStyle w:val="BodyText"/>
        <w:kinsoku w:val="0"/>
        <w:overflowPunct w:val="0"/>
        <w:spacing w:before="2"/>
        <w:ind w:right="986"/>
      </w:pPr>
      <w:r>
        <w:rPr>
          <w:spacing w:val="-3"/>
          <w:w w:val="105"/>
        </w:rPr>
        <w:t>Cuadros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selectivos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exportar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-11"/>
          <w:w w:val="105"/>
        </w:rPr>
        <w:t xml:space="preserve"> </w:t>
      </w:r>
      <w:r>
        <w:rPr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9"/>
          <w:w w:val="105"/>
        </w:rPr>
        <w:t xml:space="preserve"> </w:t>
      </w:r>
      <w:r>
        <w:rPr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w w:val="105"/>
        </w:rPr>
        <w:t>SUA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y/o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según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corresponda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spacing w:val="-1"/>
          <w:w w:val="105"/>
        </w:rPr>
        <w:t>REPORTES</w:t>
      </w:r>
      <w:r>
        <w:rPr>
          <w:spacing w:val="-26"/>
          <w:w w:val="105"/>
        </w:rPr>
        <w:t xml:space="preserve"> </w:t>
      </w:r>
      <w:r>
        <w:rPr>
          <w:spacing w:val="1"/>
          <w:w w:val="105"/>
        </w:rPr>
        <w:t>DE</w:t>
      </w:r>
      <w:r>
        <w:rPr>
          <w:spacing w:val="-29"/>
          <w:w w:val="105"/>
        </w:rPr>
        <w:t xml:space="preserve"> </w:t>
      </w:r>
      <w:r>
        <w:rPr>
          <w:spacing w:val="-3"/>
          <w:w w:val="105"/>
        </w:rPr>
        <w:t>DIFERENCIAS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Nota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Importante:</w:t>
      </w:r>
      <w:r>
        <w:rPr>
          <w:spacing w:val="8"/>
          <w:w w:val="105"/>
        </w:rPr>
        <w:t xml:space="preserve"> </w:t>
      </w:r>
      <w:r>
        <w:rPr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plantilla</w:t>
      </w:r>
      <w:r>
        <w:rPr>
          <w:spacing w:val="10"/>
          <w:w w:val="105"/>
        </w:rPr>
        <w:t xml:space="preserve"> </w:t>
      </w:r>
      <w:r>
        <w:rPr>
          <w:w w:val="105"/>
        </w:rPr>
        <w:t>del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0"/>
          <w:w w:val="105"/>
        </w:rPr>
        <w:t xml:space="preserve"> </w:t>
      </w:r>
      <w:r>
        <w:rPr>
          <w:w w:val="105"/>
        </w:rPr>
        <w:t>en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7"/>
          <w:w w:val="105"/>
        </w:rPr>
        <w:t xml:space="preserve"> </w:t>
      </w:r>
      <w:r>
        <w:rPr>
          <w:w w:val="105"/>
        </w:rPr>
        <w:t>los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casos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será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similar</w:t>
      </w:r>
      <w:r>
        <w:rPr>
          <w:spacing w:val="6"/>
          <w:w w:val="105"/>
        </w:rPr>
        <w:t xml:space="preserve"> </w:t>
      </w:r>
      <w:r>
        <w:rPr>
          <w:w w:val="105"/>
        </w:rPr>
        <w:t>a</w:t>
      </w:r>
      <w:r>
        <w:rPr>
          <w:spacing w:val="10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5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continuación: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6B6C58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5504" behindDoc="0" locked="0" layoutInCell="1" allowOverlap="1" wp14:anchorId="16A658A3" wp14:editId="06A32E59">
            <wp:simplePos x="0" y="0"/>
            <wp:positionH relativeFrom="column">
              <wp:posOffset>501650</wp:posOffset>
            </wp:positionH>
            <wp:positionV relativeFrom="paragraph">
              <wp:posOffset>8891</wp:posOffset>
            </wp:positionV>
            <wp:extent cx="581025" cy="228890"/>
            <wp:effectExtent l="0" t="0" r="0" b="0"/>
            <wp:wrapNone/>
            <wp:docPr id="323" name="Imagen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590" cy="2314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5440045" cy="2980055"/>
            <wp:effectExtent l="0" t="0" r="8255" b="0"/>
            <wp:docPr id="121" name="Imagen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3"/>
          <w:w w:val="105"/>
        </w:rPr>
        <w:t>Conteniendo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Nivel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detalle:</w:t>
      </w: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ind w:hanging="350"/>
      </w:pPr>
      <w:r>
        <w:rPr>
          <w:w w:val="105"/>
        </w:rPr>
        <w:t>NSS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número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Seguridad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Social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1"/>
        <w:ind w:hanging="350"/>
      </w:pPr>
      <w:r>
        <w:rPr>
          <w:spacing w:val="-1"/>
          <w:w w:val="105"/>
        </w:rPr>
        <w:t>Nombre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Asegurado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spacing w:val="-1"/>
          <w:w w:val="105"/>
        </w:rPr>
        <w:t>Fecha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Registrando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movimiento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Alta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-10"/>
          <w:w w:val="105"/>
        </w:rPr>
        <w:t xml:space="preserve"> </w:t>
      </w:r>
      <w:r>
        <w:rPr>
          <w:w w:val="105"/>
        </w:rPr>
        <w:t>Baja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5"/>
          <w:w w:val="105"/>
        </w:rPr>
        <w:t xml:space="preserve"> </w:t>
      </w:r>
      <w:r>
        <w:rPr>
          <w:spacing w:val="2"/>
          <w:w w:val="105"/>
        </w:rPr>
        <w:t>lo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hay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1"/>
        <w:ind w:hanging="350"/>
      </w:pPr>
      <w:r>
        <w:rPr>
          <w:spacing w:val="-1"/>
          <w:w w:val="105"/>
        </w:rPr>
        <w:t>Concepto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determinara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origen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spacing w:val="-1"/>
          <w:w w:val="105"/>
        </w:rPr>
        <w:t>INC:</w:t>
      </w:r>
      <w:r>
        <w:rPr>
          <w:spacing w:val="-16"/>
          <w:w w:val="105"/>
        </w:rPr>
        <w:t xml:space="preserve"> </w:t>
      </w:r>
      <w:r>
        <w:rPr>
          <w:w w:val="105"/>
        </w:rPr>
        <w:t>Número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días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Incapacidades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Bimestre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w w:val="105"/>
        </w:rPr>
        <w:t>AUS:</w:t>
      </w:r>
      <w:r>
        <w:rPr>
          <w:spacing w:val="-17"/>
          <w:w w:val="105"/>
        </w:rPr>
        <w:t xml:space="preserve"> </w:t>
      </w:r>
      <w:proofErr w:type="spellStart"/>
      <w:r>
        <w:rPr>
          <w:spacing w:val="-1"/>
          <w:w w:val="105"/>
        </w:rPr>
        <w:t>Numero</w:t>
      </w:r>
      <w:proofErr w:type="spellEnd"/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días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Ausentismos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Bimestre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1"/>
        <w:ind w:hanging="350"/>
      </w:pPr>
      <w:r>
        <w:rPr>
          <w:w w:val="105"/>
        </w:rPr>
        <w:t>SBC:</w:t>
      </w:r>
      <w:r>
        <w:rPr>
          <w:spacing w:val="-21"/>
          <w:w w:val="105"/>
        </w:rPr>
        <w:t xml:space="preserve"> </w:t>
      </w:r>
      <w:r>
        <w:rPr>
          <w:spacing w:val="-3"/>
          <w:w w:val="105"/>
        </w:rPr>
        <w:t>Salario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Base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(Bimestral)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Cotización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spacing w:val="-3"/>
          <w:w w:val="105"/>
        </w:rPr>
        <w:t>Crédito:</w:t>
      </w:r>
      <w:r>
        <w:rPr>
          <w:spacing w:val="-16"/>
          <w:w w:val="105"/>
        </w:rPr>
        <w:t xml:space="preserve"> </w:t>
      </w:r>
      <w:r>
        <w:rPr>
          <w:w w:val="105"/>
        </w:rPr>
        <w:t>Numero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asignado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13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</w:p>
    <w:p w:rsidR="00BA0342" w:rsidRDefault="00BA0342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70"/>
        <w:ind w:hanging="350"/>
      </w:pPr>
      <w:r>
        <w:rPr>
          <w:spacing w:val="-3"/>
          <w:w w:val="105"/>
        </w:rPr>
        <w:t>Tipo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Descuento:</w:t>
      </w:r>
      <w:r>
        <w:rPr>
          <w:spacing w:val="-16"/>
          <w:w w:val="105"/>
        </w:rPr>
        <w:t xml:space="preserve"> </w:t>
      </w:r>
      <w:r>
        <w:rPr>
          <w:w w:val="105"/>
        </w:rPr>
        <w:t>1.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Porcentaje</w:t>
      </w:r>
      <w:r>
        <w:rPr>
          <w:spacing w:val="-9"/>
          <w:w w:val="105"/>
        </w:rPr>
        <w:t xml:space="preserve"> </w:t>
      </w:r>
      <w:r>
        <w:rPr>
          <w:spacing w:val="3"/>
          <w:w w:val="105"/>
        </w:rPr>
        <w:t>2.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Cuota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Fija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3.Veces</w:t>
      </w:r>
      <w:r>
        <w:rPr>
          <w:spacing w:val="-1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Salario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Mínimo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1"/>
        <w:ind w:hanging="350"/>
      </w:pPr>
      <w:r>
        <w:rPr>
          <w:spacing w:val="-1"/>
          <w:w w:val="105"/>
        </w:rPr>
        <w:t>Valor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Descuento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spacing w:val="-3"/>
          <w:w w:val="105"/>
        </w:rPr>
        <w:t>Inicio</w:t>
      </w:r>
      <w:r>
        <w:rPr>
          <w:spacing w:val="-14"/>
          <w:w w:val="105"/>
        </w:rPr>
        <w:t xml:space="preserve"> </w:t>
      </w:r>
      <w:r>
        <w:rPr>
          <w:w w:val="105"/>
        </w:rPr>
        <w:t>del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Descuento: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Fecha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según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Carta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Retención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1"/>
        <w:ind w:hanging="350"/>
      </w:pPr>
      <w:r>
        <w:rPr>
          <w:spacing w:val="-1"/>
          <w:w w:val="105"/>
        </w:rPr>
        <w:t>Amortización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36"/>
        <w:ind w:hanging="350"/>
      </w:pPr>
      <w:r>
        <w:rPr>
          <w:spacing w:val="-1"/>
          <w:w w:val="105"/>
        </w:rPr>
        <w:t>Observaciones,</w:t>
      </w:r>
      <w:r>
        <w:rPr>
          <w:spacing w:val="-31"/>
          <w:w w:val="105"/>
        </w:rPr>
        <w:t xml:space="preserve"> </w:t>
      </w:r>
      <w:r>
        <w:rPr>
          <w:spacing w:val="-1"/>
          <w:w w:val="105"/>
        </w:rPr>
        <w:t>comentarios</w:t>
      </w:r>
      <w:r>
        <w:rPr>
          <w:spacing w:val="-25"/>
          <w:w w:val="105"/>
        </w:rPr>
        <w:t xml:space="preserve"> </w:t>
      </w:r>
      <w:r>
        <w:rPr>
          <w:w w:val="105"/>
        </w:rPr>
        <w:t>y</w:t>
      </w:r>
      <w:r>
        <w:rPr>
          <w:spacing w:val="-31"/>
          <w:w w:val="105"/>
        </w:rPr>
        <w:t xml:space="preserve"> </w:t>
      </w:r>
      <w:r>
        <w:rPr>
          <w:spacing w:val="-1"/>
          <w:w w:val="105"/>
        </w:rPr>
        <w:t>diferencia:</w:t>
      </w:r>
    </w:p>
    <w:p w:rsidR="00BA0342" w:rsidRDefault="00BA0342">
      <w:pPr>
        <w:kinsoku w:val="0"/>
        <w:overflowPunct w:val="0"/>
        <w:spacing w:before="1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3"/>
          <w:w w:val="105"/>
          <w:u w:val="single"/>
        </w:rPr>
        <w:t>Créditos</w:t>
      </w:r>
      <w:r>
        <w:rPr>
          <w:spacing w:val="-9"/>
          <w:w w:val="105"/>
          <w:u w:val="single"/>
        </w:rPr>
        <w:t xml:space="preserve"> </w:t>
      </w:r>
      <w:r>
        <w:rPr>
          <w:spacing w:val="1"/>
          <w:w w:val="105"/>
          <w:u w:val="single"/>
        </w:rPr>
        <w:t>NO</w:t>
      </w:r>
      <w:r>
        <w:rPr>
          <w:spacing w:val="-10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SUA:</w:t>
      </w: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8"/>
        <w:jc w:val="both"/>
      </w:pPr>
      <w:r>
        <w:rPr>
          <w:spacing w:val="-1"/>
          <w:w w:val="105"/>
        </w:rPr>
        <w:t>En</w:t>
      </w:r>
      <w:r>
        <w:rPr>
          <w:spacing w:val="43"/>
          <w:w w:val="105"/>
        </w:rPr>
        <w:t xml:space="preserve"> </w:t>
      </w:r>
      <w:r>
        <w:rPr>
          <w:w w:val="105"/>
        </w:rPr>
        <w:t>esta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39"/>
          <w:w w:val="105"/>
        </w:rPr>
        <w:t xml:space="preserve"> </w:t>
      </w:r>
      <w:r>
        <w:rPr>
          <w:w w:val="105"/>
        </w:rPr>
        <w:t>el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presentará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39"/>
          <w:w w:val="105"/>
        </w:rPr>
        <w:t xml:space="preserve"> </w:t>
      </w:r>
      <w:r>
        <w:rPr>
          <w:w w:val="105"/>
        </w:rPr>
        <w:t>los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notificados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9"/>
          <w:w w:val="105"/>
        </w:rPr>
        <w:t xml:space="preserve"> </w:t>
      </w:r>
      <w:r>
        <w:rPr>
          <w:w w:val="105"/>
        </w:rPr>
        <w:t>EBA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3"/>
          <w:w w:val="105"/>
        </w:rPr>
        <w:t xml:space="preserve"> </w:t>
      </w:r>
      <w:r>
        <w:rPr>
          <w:w w:val="105"/>
        </w:rPr>
        <w:t>no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9"/>
          <w:w w:val="103"/>
        </w:rPr>
        <w:t xml:space="preserve"> </w:t>
      </w:r>
      <w:r>
        <w:rPr>
          <w:spacing w:val="-3"/>
          <w:w w:val="105"/>
        </w:rPr>
        <w:t>encuentran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contenidos</w:t>
      </w:r>
      <w:r>
        <w:rPr>
          <w:spacing w:val="13"/>
          <w:w w:val="105"/>
        </w:rPr>
        <w:t xml:space="preserve"> </w:t>
      </w:r>
      <w:r>
        <w:rPr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SUA.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registrarlos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6"/>
          <w:w w:val="105"/>
        </w:rPr>
        <w:t xml:space="preserve"> </w:t>
      </w:r>
      <w:r>
        <w:rPr>
          <w:w w:val="105"/>
        </w:rPr>
        <w:t>SUA</w:t>
      </w:r>
      <w:r>
        <w:rPr>
          <w:spacing w:val="79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posterior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generación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EXPORTAR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AL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SUA.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5" w:lineRule="auto"/>
        <w:ind w:right="989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2368" behindDoc="1" locked="0" layoutInCell="0" allowOverlap="1">
                <wp:simplePos x="0" y="0"/>
                <wp:positionH relativeFrom="page">
                  <wp:posOffset>1883410</wp:posOffset>
                </wp:positionH>
                <wp:positionV relativeFrom="paragraph">
                  <wp:posOffset>707390</wp:posOffset>
                </wp:positionV>
                <wp:extent cx="3615690" cy="3088005"/>
                <wp:effectExtent l="0" t="0" r="0" b="0"/>
                <wp:wrapNone/>
                <wp:docPr id="924" name="Group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15690" cy="3088005"/>
                          <a:chOff x="2966" y="1114"/>
                          <a:chExt cx="5694" cy="4863"/>
                        </a:xfrm>
                      </wpg:grpSpPr>
                      <wps:wsp>
                        <wps:cNvPr id="925" name="Rectangle 376"/>
                        <wps:cNvSpPr>
                          <a:spLocks noChangeArrowheads="1"/>
                        </wps:cNvSpPr>
                        <wps:spPr bwMode="auto">
                          <a:xfrm>
                            <a:off x="3283" y="1114"/>
                            <a:ext cx="5380" cy="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8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401060" cy="3072130"/>
                                    <wp:effectExtent l="0" t="0" r="8890" b="0"/>
                                    <wp:docPr id="123" name="Imagen 1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401060" cy="30721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926" name="Group 377"/>
                        <wpg:cNvGrpSpPr>
                          <a:grpSpLocks/>
                        </wpg:cNvGrpSpPr>
                        <wpg:grpSpPr bwMode="auto">
                          <a:xfrm>
                            <a:off x="2976" y="3763"/>
                            <a:ext cx="3135" cy="466"/>
                            <a:chOff x="2976" y="3763"/>
                            <a:chExt cx="3135" cy="466"/>
                          </a:xfrm>
                        </wpg:grpSpPr>
                        <wps:wsp>
                          <wps:cNvPr id="927" name="Freeform 378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1411 w 3135"/>
                                <a:gd name="T1" fmla="*/ 0 h 466"/>
                                <a:gd name="T2" fmla="*/ 902 w 3135"/>
                                <a:gd name="T3" fmla="*/ 19 h 466"/>
                                <a:gd name="T4" fmla="*/ 537 w 3135"/>
                                <a:gd name="T5" fmla="*/ 48 h 466"/>
                                <a:gd name="T6" fmla="*/ 431 w 3135"/>
                                <a:gd name="T7" fmla="*/ 62 h 466"/>
                                <a:gd name="T8" fmla="*/ 335 w 3135"/>
                                <a:gd name="T9" fmla="*/ 76 h 466"/>
                                <a:gd name="T10" fmla="*/ 254 w 3135"/>
                                <a:gd name="T11" fmla="*/ 91 h 466"/>
                                <a:gd name="T12" fmla="*/ 148 w 3135"/>
                                <a:gd name="T13" fmla="*/ 120 h 466"/>
                                <a:gd name="T14" fmla="*/ 71 w 3135"/>
                                <a:gd name="T15" fmla="*/ 148 h 466"/>
                                <a:gd name="T16" fmla="*/ 33 w 3135"/>
                                <a:gd name="T17" fmla="*/ 172 h 466"/>
                                <a:gd name="T18" fmla="*/ 19 w 3135"/>
                                <a:gd name="T19" fmla="*/ 182 h 466"/>
                                <a:gd name="T20" fmla="*/ 14 w 3135"/>
                                <a:gd name="T21" fmla="*/ 192 h 466"/>
                                <a:gd name="T22" fmla="*/ 9 w 3135"/>
                                <a:gd name="T23" fmla="*/ 206 h 466"/>
                                <a:gd name="T24" fmla="*/ 4 w 3135"/>
                                <a:gd name="T25" fmla="*/ 225 h 466"/>
                                <a:gd name="T26" fmla="*/ 0 w 3135"/>
                                <a:gd name="T27" fmla="*/ 235 h 466"/>
                                <a:gd name="T28" fmla="*/ 4 w 3135"/>
                                <a:gd name="T29" fmla="*/ 254 h 466"/>
                                <a:gd name="T30" fmla="*/ 14 w 3135"/>
                                <a:gd name="T31" fmla="*/ 273 h 466"/>
                                <a:gd name="T32" fmla="*/ 19 w 3135"/>
                                <a:gd name="T33" fmla="*/ 278 h 466"/>
                                <a:gd name="T34" fmla="*/ 33 w 3135"/>
                                <a:gd name="T35" fmla="*/ 288 h 466"/>
                                <a:gd name="T36" fmla="*/ 52 w 3135"/>
                                <a:gd name="T37" fmla="*/ 307 h 466"/>
                                <a:gd name="T38" fmla="*/ 120 w 3135"/>
                                <a:gd name="T39" fmla="*/ 336 h 466"/>
                                <a:gd name="T40" fmla="*/ 182 w 3135"/>
                                <a:gd name="T41" fmla="*/ 355 h 466"/>
                                <a:gd name="T42" fmla="*/ 254 w 3135"/>
                                <a:gd name="T43" fmla="*/ 369 h 466"/>
                                <a:gd name="T44" fmla="*/ 340 w 3135"/>
                                <a:gd name="T45" fmla="*/ 384 h 466"/>
                                <a:gd name="T46" fmla="*/ 431 w 3135"/>
                                <a:gd name="T47" fmla="*/ 403 h 466"/>
                                <a:gd name="T48" fmla="*/ 652 w 3135"/>
                                <a:gd name="T49" fmla="*/ 427 h 466"/>
                                <a:gd name="T50" fmla="*/ 974 w 3135"/>
                                <a:gd name="T51" fmla="*/ 451 h 466"/>
                                <a:gd name="T52" fmla="*/ 1727 w 3135"/>
                                <a:gd name="T53" fmla="*/ 465 h 466"/>
                                <a:gd name="T54" fmla="*/ 2428 w 3135"/>
                                <a:gd name="T55" fmla="*/ 432 h 466"/>
                                <a:gd name="T56" fmla="*/ 2544 w 3135"/>
                                <a:gd name="T57" fmla="*/ 417 h 466"/>
                                <a:gd name="T58" fmla="*/ 2707 w 3135"/>
                                <a:gd name="T59" fmla="*/ 398 h 466"/>
                                <a:gd name="T60" fmla="*/ 2776 w 3135"/>
                                <a:gd name="T61" fmla="*/ 388 h 466"/>
                                <a:gd name="T62" fmla="*/ 1411 w 3135"/>
                                <a:gd name="T63" fmla="*/ 384 h 466"/>
                                <a:gd name="T64" fmla="*/ 1118 w 3135"/>
                                <a:gd name="T65" fmla="*/ 379 h 466"/>
                                <a:gd name="T66" fmla="*/ 907 w 3135"/>
                                <a:gd name="T67" fmla="*/ 369 h 466"/>
                                <a:gd name="T68" fmla="*/ 600 w 3135"/>
                                <a:gd name="T69" fmla="*/ 340 h 466"/>
                                <a:gd name="T70" fmla="*/ 441 w 3135"/>
                                <a:gd name="T71" fmla="*/ 321 h 466"/>
                                <a:gd name="T72" fmla="*/ 350 w 3135"/>
                                <a:gd name="T73" fmla="*/ 307 h 466"/>
                                <a:gd name="T74" fmla="*/ 268 w 3135"/>
                                <a:gd name="T75" fmla="*/ 292 h 466"/>
                                <a:gd name="T76" fmla="*/ 201 w 3135"/>
                                <a:gd name="T77" fmla="*/ 278 h 466"/>
                                <a:gd name="T78" fmla="*/ 124 w 3135"/>
                                <a:gd name="T79" fmla="*/ 254 h 466"/>
                                <a:gd name="T80" fmla="*/ 98 w 3135"/>
                                <a:gd name="T81" fmla="*/ 240 h 466"/>
                                <a:gd name="T82" fmla="*/ 76 w 3135"/>
                                <a:gd name="T83" fmla="*/ 225 h 466"/>
                                <a:gd name="T84" fmla="*/ 76 w 3135"/>
                                <a:gd name="T85" fmla="*/ 220 h 466"/>
                                <a:gd name="T86" fmla="*/ 105 w 3135"/>
                                <a:gd name="T87" fmla="*/ 216 h 466"/>
                                <a:gd name="T88" fmla="*/ 172 w 3135"/>
                                <a:gd name="T89" fmla="*/ 192 h 466"/>
                                <a:gd name="T90" fmla="*/ 268 w 3135"/>
                                <a:gd name="T91" fmla="*/ 168 h 466"/>
                                <a:gd name="T92" fmla="*/ 350 w 3135"/>
                                <a:gd name="T93" fmla="*/ 153 h 466"/>
                                <a:gd name="T94" fmla="*/ 441 w 3135"/>
                                <a:gd name="T95" fmla="*/ 139 h 466"/>
                                <a:gd name="T96" fmla="*/ 547 w 3135"/>
                                <a:gd name="T97" fmla="*/ 124 h 466"/>
                                <a:gd name="T98" fmla="*/ 974 w 3135"/>
                                <a:gd name="T99" fmla="*/ 91 h 466"/>
                                <a:gd name="T100" fmla="*/ 2798 w 3135"/>
                                <a:gd name="T101" fmla="*/ 76 h 466"/>
                                <a:gd name="T102" fmla="*/ 2707 w 3135"/>
                                <a:gd name="T103" fmla="*/ 62 h 466"/>
                                <a:gd name="T104" fmla="*/ 2601 w 3135"/>
                                <a:gd name="T105" fmla="*/ 48 h 466"/>
                                <a:gd name="T106" fmla="*/ 2164 w 3135"/>
                                <a:gd name="T107" fmla="*/ 14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1723" y="0"/>
                                  </a:moveTo>
                                  <a:lnTo>
                                    <a:pt x="1411" y="0"/>
                                  </a:lnTo>
                                  <a:lnTo>
                                    <a:pt x="974" y="14"/>
                                  </a:lnTo>
                                  <a:lnTo>
                                    <a:pt x="902" y="19"/>
                                  </a:lnTo>
                                  <a:lnTo>
                                    <a:pt x="590" y="43"/>
                                  </a:lnTo>
                                  <a:lnTo>
                                    <a:pt x="537" y="48"/>
                                  </a:lnTo>
                                  <a:lnTo>
                                    <a:pt x="484" y="57"/>
                                  </a:lnTo>
                                  <a:lnTo>
                                    <a:pt x="431" y="62"/>
                                  </a:lnTo>
                                  <a:lnTo>
                                    <a:pt x="383" y="72"/>
                                  </a:lnTo>
                                  <a:lnTo>
                                    <a:pt x="335" y="76"/>
                                  </a:lnTo>
                                  <a:lnTo>
                                    <a:pt x="292" y="86"/>
                                  </a:lnTo>
                                  <a:lnTo>
                                    <a:pt x="254" y="91"/>
                                  </a:lnTo>
                                  <a:lnTo>
                                    <a:pt x="215" y="100"/>
                                  </a:lnTo>
                                  <a:lnTo>
                                    <a:pt x="148" y="120"/>
                                  </a:lnTo>
                                  <a:lnTo>
                                    <a:pt x="120" y="129"/>
                                  </a:lnTo>
                                  <a:lnTo>
                                    <a:pt x="71" y="148"/>
                                  </a:lnTo>
                                  <a:lnTo>
                                    <a:pt x="47" y="163"/>
                                  </a:lnTo>
                                  <a:lnTo>
                                    <a:pt x="33" y="172"/>
                                  </a:lnTo>
                                  <a:lnTo>
                                    <a:pt x="28" y="172"/>
                                  </a:lnTo>
                                  <a:lnTo>
                                    <a:pt x="19" y="182"/>
                                  </a:lnTo>
                                  <a:lnTo>
                                    <a:pt x="19" y="187"/>
                                  </a:lnTo>
                                  <a:lnTo>
                                    <a:pt x="14" y="192"/>
                                  </a:lnTo>
                                  <a:lnTo>
                                    <a:pt x="9" y="201"/>
                                  </a:lnTo>
                                  <a:lnTo>
                                    <a:pt x="9" y="206"/>
                                  </a:lnTo>
                                  <a:lnTo>
                                    <a:pt x="4" y="211"/>
                                  </a:lnTo>
                                  <a:lnTo>
                                    <a:pt x="4" y="225"/>
                                  </a:lnTo>
                                  <a:lnTo>
                                    <a:pt x="0" y="230"/>
                                  </a:lnTo>
                                  <a:lnTo>
                                    <a:pt x="0" y="235"/>
                                  </a:lnTo>
                                  <a:lnTo>
                                    <a:pt x="4" y="240"/>
                                  </a:lnTo>
                                  <a:lnTo>
                                    <a:pt x="4" y="254"/>
                                  </a:lnTo>
                                  <a:lnTo>
                                    <a:pt x="9" y="259"/>
                                  </a:lnTo>
                                  <a:lnTo>
                                    <a:pt x="14" y="273"/>
                                  </a:lnTo>
                                  <a:lnTo>
                                    <a:pt x="19" y="273"/>
                                  </a:lnTo>
                                  <a:lnTo>
                                    <a:pt x="19" y="278"/>
                                  </a:lnTo>
                                  <a:lnTo>
                                    <a:pt x="28" y="288"/>
                                  </a:lnTo>
                                  <a:lnTo>
                                    <a:pt x="33" y="288"/>
                                  </a:lnTo>
                                  <a:lnTo>
                                    <a:pt x="33" y="292"/>
                                  </a:lnTo>
                                  <a:lnTo>
                                    <a:pt x="52" y="307"/>
                                  </a:lnTo>
                                  <a:lnTo>
                                    <a:pt x="71" y="316"/>
                                  </a:lnTo>
                                  <a:lnTo>
                                    <a:pt x="120" y="336"/>
                                  </a:lnTo>
                                  <a:lnTo>
                                    <a:pt x="148" y="345"/>
                                  </a:lnTo>
                                  <a:lnTo>
                                    <a:pt x="182" y="355"/>
                                  </a:lnTo>
                                  <a:lnTo>
                                    <a:pt x="215" y="360"/>
                                  </a:lnTo>
                                  <a:lnTo>
                                    <a:pt x="254" y="369"/>
                                  </a:lnTo>
                                  <a:lnTo>
                                    <a:pt x="297" y="379"/>
                                  </a:lnTo>
                                  <a:lnTo>
                                    <a:pt x="340" y="384"/>
                                  </a:lnTo>
                                  <a:lnTo>
                                    <a:pt x="383" y="393"/>
                                  </a:lnTo>
                                  <a:lnTo>
                                    <a:pt x="431" y="403"/>
                                  </a:lnTo>
                                  <a:lnTo>
                                    <a:pt x="595" y="417"/>
                                  </a:lnTo>
                                  <a:lnTo>
                                    <a:pt x="652" y="427"/>
                                  </a:lnTo>
                                  <a:lnTo>
                                    <a:pt x="902" y="446"/>
                                  </a:lnTo>
                                  <a:lnTo>
                                    <a:pt x="974" y="451"/>
                                  </a:lnTo>
                                  <a:lnTo>
                                    <a:pt x="1411" y="465"/>
                                  </a:lnTo>
                                  <a:lnTo>
                                    <a:pt x="1727" y="465"/>
                                  </a:lnTo>
                                  <a:lnTo>
                                    <a:pt x="2164" y="451"/>
                                  </a:lnTo>
                                  <a:lnTo>
                                    <a:pt x="2428" y="432"/>
                                  </a:lnTo>
                                  <a:lnTo>
                                    <a:pt x="2486" y="427"/>
                                  </a:lnTo>
                                  <a:lnTo>
                                    <a:pt x="2544" y="417"/>
                                  </a:lnTo>
                                  <a:lnTo>
                                    <a:pt x="2654" y="408"/>
                                  </a:lnTo>
                                  <a:lnTo>
                                    <a:pt x="2707" y="398"/>
                                  </a:lnTo>
                                  <a:lnTo>
                                    <a:pt x="2755" y="393"/>
                                  </a:lnTo>
                                  <a:lnTo>
                                    <a:pt x="2776" y="388"/>
                                  </a:lnTo>
                                  <a:lnTo>
                                    <a:pt x="1569" y="388"/>
                                  </a:lnTo>
                                  <a:lnTo>
                                    <a:pt x="1411" y="384"/>
                                  </a:lnTo>
                                  <a:lnTo>
                                    <a:pt x="1262" y="384"/>
                                  </a:lnTo>
                                  <a:lnTo>
                                    <a:pt x="1118" y="379"/>
                                  </a:lnTo>
                                  <a:lnTo>
                                    <a:pt x="974" y="369"/>
                                  </a:lnTo>
                                  <a:lnTo>
                                    <a:pt x="907" y="369"/>
                                  </a:lnTo>
                                  <a:lnTo>
                                    <a:pt x="657" y="350"/>
                                  </a:lnTo>
                                  <a:lnTo>
                                    <a:pt x="600" y="340"/>
                                  </a:lnTo>
                                  <a:lnTo>
                                    <a:pt x="494" y="331"/>
                                  </a:lnTo>
                                  <a:lnTo>
                                    <a:pt x="441" y="321"/>
                                  </a:lnTo>
                                  <a:lnTo>
                                    <a:pt x="393" y="316"/>
                                  </a:lnTo>
                                  <a:lnTo>
                                    <a:pt x="350" y="307"/>
                                  </a:lnTo>
                                  <a:lnTo>
                                    <a:pt x="307" y="302"/>
                                  </a:lnTo>
                                  <a:lnTo>
                                    <a:pt x="268" y="292"/>
                                  </a:lnTo>
                                  <a:lnTo>
                                    <a:pt x="235" y="288"/>
                                  </a:lnTo>
                                  <a:lnTo>
                                    <a:pt x="201" y="278"/>
                                  </a:lnTo>
                                  <a:lnTo>
                                    <a:pt x="143" y="259"/>
                                  </a:lnTo>
                                  <a:lnTo>
                                    <a:pt x="124" y="254"/>
                                  </a:lnTo>
                                  <a:lnTo>
                                    <a:pt x="105" y="244"/>
                                  </a:lnTo>
                                  <a:lnTo>
                                    <a:pt x="98" y="240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76" y="225"/>
                                  </a:lnTo>
                                  <a:lnTo>
                                    <a:pt x="78" y="225"/>
                                  </a:lnTo>
                                  <a:lnTo>
                                    <a:pt x="76" y="220"/>
                                  </a:lnTo>
                                  <a:lnTo>
                                    <a:pt x="100" y="220"/>
                                  </a:lnTo>
                                  <a:lnTo>
                                    <a:pt x="105" y="216"/>
                                  </a:lnTo>
                                  <a:lnTo>
                                    <a:pt x="124" y="211"/>
                                  </a:lnTo>
                                  <a:lnTo>
                                    <a:pt x="172" y="192"/>
                                  </a:lnTo>
                                  <a:lnTo>
                                    <a:pt x="201" y="187"/>
                                  </a:lnTo>
                                  <a:lnTo>
                                    <a:pt x="268" y="168"/>
                                  </a:lnTo>
                                  <a:lnTo>
                                    <a:pt x="311" y="163"/>
                                  </a:lnTo>
                                  <a:lnTo>
                                    <a:pt x="350" y="153"/>
                                  </a:lnTo>
                                  <a:lnTo>
                                    <a:pt x="398" y="148"/>
                                  </a:lnTo>
                                  <a:lnTo>
                                    <a:pt x="441" y="139"/>
                                  </a:lnTo>
                                  <a:lnTo>
                                    <a:pt x="494" y="134"/>
                                  </a:lnTo>
                                  <a:lnTo>
                                    <a:pt x="547" y="124"/>
                                  </a:lnTo>
                                  <a:lnTo>
                                    <a:pt x="657" y="115"/>
                                  </a:lnTo>
                                  <a:lnTo>
                                    <a:pt x="974" y="91"/>
                                  </a:lnTo>
                                  <a:lnTo>
                                    <a:pt x="1415" y="76"/>
                                  </a:lnTo>
                                  <a:lnTo>
                                    <a:pt x="2798" y="76"/>
                                  </a:lnTo>
                                  <a:lnTo>
                                    <a:pt x="2755" y="72"/>
                                  </a:lnTo>
                                  <a:lnTo>
                                    <a:pt x="2707" y="62"/>
                                  </a:lnTo>
                                  <a:lnTo>
                                    <a:pt x="2654" y="57"/>
                                  </a:lnTo>
                                  <a:lnTo>
                                    <a:pt x="2601" y="48"/>
                                  </a:lnTo>
                                  <a:lnTo>
                                    <a:pt x="2366" y="28"/>
                                  </a:lnTo>
                                  <a:lnTo>
                                    <a:pt x="2164" y="14"/>
                                  </a:lnTo>
                                  <a:lnTo>
                                    <a:pt x="17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8" name="Freeform 379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4 w 3135"/>
                                <a:gd name="T1" fmla="*/ 232 h 466"/>
                                <a:gd name="T2" fmla="*/ 3043 w 3135"/>
                                <a:gd name="T3" fmla="*/ 240 h 466"/>
                                <a:gd name="T4" fmla="*/ 3028 w 3135"/>
                                <a:gd name="T5" fmla="*/ 244 h 466"/>
                                <a:gd name="T6" fmla="*/ 3014 w 3135"/>
                                <a:gd name="T7" fmla="*/ 254 h 466"/>
                                <a:gd name="T8" fmla="*/ 2990 w 3135"/>
                                <a:gd name="T9" fmla="*/ 264 h 466"/>
                                <a:gd name="T10" fmla="*/ 2966 w 3135"/>
                                <a:gd name="T11" fmla="*/ 268 h 466"/>
                                <a:gd name="T12" fmla="*/ 2937 w 3135"/>
                                <a:gd name="T13" fmla="*/ 278 h 466"/>
                                <a:gd name="T14" fmla="*/ 2904 w 3135"/>
                                <a:gd name="T15" fmla="*/ 288 h 466"/>
                                <a:gd name="T16" fmla="*/ 2865 w 3135"/>
                                <a:gd name="T17" fmla="*/ 292 h 466"/>
                                <a:gd name="T18" fmla="*/ 2827 w 3135"/>
                                <a:gd name="T19" fmla="*/ 302 h 466"/>
                                <a:gd name="T20" fmla="*/ 2788 w 3135"/>
                                <a:gd name="T21" fmla="*/ 307 h 466"/>
                                <a:gd name="T22" fmla="*/ 2740 w 3135"/>
                                <a:gd name="T23" fmla="*/ 316 h 466"/>
                                <a:gd name="T24" fmla="*/ 2692 w 3135"/>
                                <a:gd name="T25" fmla="*/ 321 h 466"/>
                                <a:gd name="T26" fmla="*/ 2644 w 3135"/>
                                <a:gd name="T27" fmla="*/ 331 h 466"/>
                                <a:gd name="T28" fmla="*/ 2539 w 3135"/>
                                <a:gd name="T29" fmla="*/ 340 h 466"/>
                                <a:gd name="T30" fmla="*/ 2481 w 3135"/>
                                <a:gd name="T31" fmla="*/ 350 h 466"/>
                                <a:gd name="T32" fmla="*/ 2227 w 3135"/>
                                <a:gd name="T33" fmla="*/ 369 h 466"/>
                                <a:gd name="T34" fmla="*/ 2160 w 3135"/>
                                <a:gd name="T35" fmla="*/ 369 h 466"/>
                                <a:gd name="T36" fmla="*/ 2020 w 3135"/>
                                <a:gd name="T37" fmla="*/ 379 h 466"/>
                                <a:gd name="T38" fmla="*/ 1876 w 3135"/>
                                <a:gd name="T39" fmla="*/ 384 h 466"/>
                                <a:gd name="T40" fmla="*/ 1723 w 3135"/>
                                <a:gd name="T41" fmla="*/ 384 h 466"/>
                                <a:gd name="T42" fmla="*/ 1569 w 3135"/>
                                <a:gd name="T43" fmla="*/ 388 h 466"/>
                                <a:gd name="T44" fmla="*/ 2776 w 3135"/>
                                <a:gd name="T45" fmla="*/ 388 h 466"/>
                                <a:gd name="T46" fmla="*/ 2798 w 3135"/>
                                <a:gd name="T47" fmla="*/ 384 h 466"/>
                                <a:gd name="T48" fmla="*/ 2841 w 3135"/>
                                <a:gd name="T49" fmla="*/ 379 h 466"/>
                                <a:gd name="T50" fmla="*/ 2884 w 3135"/>
                                <a:gd name="T51" fmla="*/ 369 h 466"/>
                                <a:gd name="T52" fmla="*/ 2923 w 3135"/>
                                <a:gd name="T53" fmla="*/ 360 h 466"/>
                                <a:gd name="T54" fmla="*/ 2956 w 3135"/>
                                <a:gd name="T55" fmla="*/ 355 h 466"/>
                                <a:gd name="T56" fmla="*/ 2990 w 3135"/>
                                <a:gd name="T57" fmla="*/ 345 h 466"/>
                                <a:gd name="T58" fmla="*/ 3019 w 3135"/>
                                <a:gd name="T59" fmla="*/ 336 h 466"/>
                                <a:gd name="T60" fmla="*/ 3043 w 3135"/>
                                <a:gd name="T61" fmla="*/ 326 h 466"/>
                                <a:gd name="T62" fmla="*/ 3067 w 3135"/>
                                <a:gd name="T63" fmla="*/ 312 h 466"/>
                                <a:gd name="T64" fmla="*/ 3091 w 3135"/>
                                <a:gd name="T65" fmla="*/ 302 h 466"/>
                                <a:gd name="T66" fmla="*/ 3100 w 3135"/>
                                <a:gd name="T67" fmla="*/ 292 h 466"/>
                                <a:gd name="T68" fmla="*/ 3105 w 3135"/>
                                <a:gd name="T69" fmla="*/ 292 h 466"/>
                                <a:gd name="T70" fmla="*/ 3105 w 3135"/>
                                <a:gd name="T71" fmla="*/ 288 h 466"/>
                                <a:gd name="T72" fmla="*/ 3115 w 3135"/>
                                <a:gd name="T73" fmla="*/ 278 h 466"/>
                                <a:gd name="T74" fmla="*/ 3120 w 3135"/>
                                <a:gd name="T75" fmla="*/ 278 h 466"/>
                                <a:gd name="T76" fmla="*/ 3120 w 3135"/>
                                <a:gd name="T77" fmla="*/ 273 h 466"/>
                                <a:gd name="T78" fmla="*/ 3124 w 3135"/>
                                <a:gd name="T79" fmla="*/ 273 h 466"/>
                                <a:gd name="T80" fmla="*/ 3129 w 3135"/>
                                <a:gd name="T81" fmla="*/ 259 h 466"/>
                                <a:gd name="T82" fmla="*/ 3134 w 3135"/>
                                <a:gd name="T83" fmla="*/ 254 h 466"/>
                                <a:gd name="T84" fmla="*/ 3134 w 3135"/>
                                <a:gd name="T85" fmla="*/ 240 h 466"/>
                                <a:gd name="T86" fmla="*/ 3057 w 3135"/>
                                <a:gd name="T87" fmla="*/ 240 h 466"/>
                                <a:gd name="T88" fmla="*/ 3057 w 3135"/>
                                <a:gd name="T89" fmla="*/ 235 h 466"/>
                                <a:gd name="T90" fmla="*/ 3052 w 3135"/>
                                <a:gd name="T91" fmla="*/ 235 h 466"/>
                                <a:gd name="T92" fmla="*/ 3055 w 3135"/>
                                <a:gd name="T93" fmla="*/ 232 h 466"/>
                                <a:gd name="T94" fmla="*/ 3054 w 3135"/>
                                <a:gd name="T95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4" y="232"/>
                                  </a:moveTo>
                                  <a:lnTo>
                                    <a:pt x="3043" y="240"/>
                                  </a:lnTo>
                                  <a:lnTo>
                                    <a:pt x="3028" y="244"/>
                                  </a:lnTo>
                                  <a:lnTo>
                                    <a:pt x="3014" y="254"/>
                                  </a:lnTo>
                                  <a:lnTo>
                                    <a:pt x="2990" y="264"/>
                                  </a:lnTo>
                                  <a:lnTo>
                                    <a:pt x="2966" y="268"/>
                                  </a:lnTo>
                                  <a:lnTo>
                                    <a:pt x="2937" y="278"/>
                                  </a:lnTo>
                                  <a:lnTo>
                                    <a:pt x="2904" y="288"/>
                                  </a:lnTo>
                                  <a:lnTo>
                                    <a:pt x="2865" y="292"/>
                                  </a:lnTo>
                                  <a:lnTo>
                                    <a:pt x="2827" y="302"/>
                                  </a:lnTo>
                                  <a:lnTo>
                                    <a:pt x="2788" y="307"/>
                                  </a:lnTo>
                                  <a:lnTo>
                                    <a:pt x="2740" y="316"/>
                                  </a:lnTo>
                                  <a:lnTo>
                                    <a:pt x="2692" y="321"/>
                                  </a:lnTo>
                                  <a:lnTo>
                                    <a:pt x="2644" y="331"/>
                                  </a:lnTo>
                                  <a:lnTo>
                                    <a:pt x="2539" y="340"/>
                                  </a:lnTo>
                                  <a:lnTo>
                                    <a:pt x="2481" y="350"/>
                                  </a:lnTo>
                                  <a:lnTo>
                                    <a:pt x="2227" y="369"/>
                                  </a:lnTo>
                                  <a:lnTo>
                                    <a:pt x="2160" y="369"/>
                                  </a:lnTo>
                                  <a:lnTo>
                                    <a:pt x="2020" y="379"/>
                                  </a:lnTo>
                                  <a:lnTo>
                                    <a:pt x="1876" y="384"/>
                                  </a:lnTo>
                                  <a:lnTo>
                                    <a:pt x="1723" y="384"/>
                                  </a:lnTo>
                                  <a:lnTo>
                                    <a:pt x="1569" y="388"/>
                                  </a:lnTo>
                                  <a:lnTo>
                                    <a:pt x="2776" y="388"/>
                                  </a:lnTo>
                                  <a:lnTo>
                                    <a:pt x="2798" y="384"/>
                                  </a:lnTo>
                                  <a:lnTo>
                                    <a:pt x="2841" y="379"/>
                                  </a:lnTo>
                                  <a:lnTo>
                                    <a:pt x="2884" y="369"/>
                                  </a:lnTo>
                                  <a:lnTo>
                                    <a:pt x="2923" y="360"/>
                                  </a:lnTo>
                                  <a:lnTo>
                                    <a:pt x="2956" y="355"/>
                                  </a:lnTo>
                                  <a:lnTo>
                                    <a:pt x="2990" y="345"/>
                                  </a:lnTo>
                                  <a:lnTo>
                                    <a:pt x="3019" y="336"/>
                                  </a:lnTo>
                                  <a:lnTo>
                                    <a:pt x="3043" y="326"/>
                                  </a:lnTo>
                                  <a:lnTo>
                                    <a:pt x="3067" y="312"/>
                                  </a:lnTo>
                                  <a:lnTo>
                                    <a:pt x="3091" y="302"/>
                                  </a:lnTo>
                                  <a:lnTo>
                                    <a:pt x="3100" y="292"/>
                                  </a:lnTo>
                                  <a:lnTo>
                                    <a:pt x="3105" y="292"/>
                                  </a:lnTo>
                                  <a:lnTo>
                                    <a:pt x="3105" y="288"/>
                                  </a:lnTo>
                                  <a:lnTo>
                                    <a:pt x="3115" y="278"/>
                                  </a:lnTo>
                                  <a:lnTo>
                                    <a:pt x="3120" y="278"/>
                                  </a:lnTo>
                                  <a:lnTo>
                                    <a:pt x="3120" y="273"/>
                                  </a:lnTo>
                                  <a:lnTo>
                                    <a:pt x="3124" y="273"/>
                                  </a:lnTo>
                                  <a:lnTo>
                                    <a:pt x="3129" y="259"/>
                                  </a:lnTo>
                                  <a:lnTo>
                                    <a:pt x="3134" y="254"/>
                                  </a:lnTo>
                                  <a:lnTo>
                                    <a:pt x="3134" y="240"/>
                                  </a:lnTo>
                                  <a:lnTo>
                                    <a:pt x="3057" y="240"/>
                                  </a:lnTo>
                                  <a:lnTo>
                                    <a:pt x="3057" y="235"/>
                                  </a:lnTo>
                                  <a:lnTo>
                                    <a:pt x="3052" y="235"/>
                                  </a:lnTo>
                                  <a:lnTo>
                                    <a:pt x="3055" y="232"/>
                                  </a:lnTo>
                                  <a:lnTo>
                                    <a:pt x="3054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9" name="Freeform 380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25 h 466"/>
                                <a:gd name="T2" fmla="*/ 76 w 3135"/>
                                <a:gd name="T3" fmla="*/ 240 h 466"/>
                                <a:gd name="T4" fmla="*/ 80 w 3135"/>
                                <a:gd name="T5" fmla="*/ 232 h 466"/>
                                <a:gd name="T6" fmla="*/ 76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25"/>
                                  </a:moveTo>
                                  <a:lnTo>
                                    <a:pt x="76" y="240"/>
                                  </a:lnTo>
                                  <a:lnTo>
                                    <a:pt x="80" y="232"/>
                                  </a:lnTo>
                                  <a:lnTo>
                                    <a:pt x="76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0" name="Freeform 381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0 w 3135"/>
                                <a:gd name="T1" fmla="*/ 232 h 466"/>
                                <a:gd name="T2" fmla="*/ 76 w 3135"/>
                                <a:gd name="T3" fmla="*/ 240 h 466"/>
                                <a:gd name="T4" fmla="*/ 81 w 3135"/>
                                <a:gd name="T5" fmla="*/ 235 h 466"/>
                                <a:gd name="T6" fmla="*/ 80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0" y="232"/>
                                  </a:moveTo>
                                  <a:lnTo>
                                    <a:pt x="76" y="240"/>
                                  </a:lnTo>
                                  <a:lnTo>
                                    <a:pt x="81" y="235"/>
                                  </a:lnTo>
                                  <a:lnTo>
                                    <a:pt x="80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1" name="Freeform 382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5 w 3135"/>
                                <a:gd name="T1" fmla="*/ 232 h 466"/>
                                <a:gd name="T2" fmla="*/ 84 w 3135"/>
                                <a:gd name="T3" fmla="*/ 233 h 466"/>
                                <a:gd name="T4" fmla="*/ 86 w 3135"/>
                                <a:gd name="T5" fmla="*/ 235 h 466"/>
                                <a:gd name="T6" fmla="*/ 81 w 3135"/>
                                <a:gd name="T7" fmla="*/ 235 h 466"/>
                                <a:gd name="T8" fmla="*/ 76 w 3135"/>
                                <a:gd name="T9" fmla="*/ 240 h 466"/>
                                <a:gd name="T10" fmla="*/ 98 w 3135"/>
                                <a:gd name="T11" fmla="*/ 240 h 466"/>
                                <a:gd name="T12" fmla="*/ 91 w 3135"/>
                                <a:gd name="T13" fmla="*/ 235 h 466"/>
                                <a:gd name="T14" fmla="*/ 86 w 3135"/>
                                <a:gd name="T15" fmla="*/ 235 h 466"/>
                                <a:gd name="T16" fmla="*/ 84 w 3135"/>
                                <a:gd name="T17" fmla="*/ 233 h 466"/>
                                <a:gd name="T18" fmla="*/ 87 w 3135"/>
                                <a:gd name="T19" fmla="*/ 233 h 466"/>
                                <a:gd name="T20" fmla="*/ 85 w 3135"/>
                                <a:gd name="T21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5" y="232"/>
                                  </a:moveTo>
                                  <a:lnTo>
                                    <a:pt x="84" y="233"/>
                                  </a:lnTo>
                                  <a:lnTo>
                                    <a:pt x="86" y="235"/>
                                  </a:lnTo>
                                  <a:lnTo>
                                    <a:pt x="81" y="235"/>
                                  </a:lnTo>
                                  <a:lnTo>
                                    <a:pt x="76" y="240"/>
                                  </a:lnTo>
                                  <a:lnTo>
                                    <a:pt x="98" y="240"/>
                                  </a:lnTo>
                                  <a:lnTo>
                                    <a:pt x="91" y="235"/>
                                  </a:lnTo>
                                  <a:lnTo>
                                    <a:pt x="86" y="235"/>
                                  </a:lnTo>
                                  <a:lnTo>
                                    <a:pt x="84" y="233"/>
                                  </a:lnTo>
                                  <a:lnTo>
                                    <a:pt x="87" y="233"/>
                                  </a:lnTo>
                                  <a:lnTo>
                                    <a:pt x="85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2" name="Freeform 383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35 h 466"/>
                                <a:gd name="T2" fmla="*/ 3057 w 3135"/>
                                <a:gd name="T3" fmla="*/ 240 h 466"/>
                                <a:gd name="T4" fmla="*/ 3062 w 3135"/>
                                <a:gd name="T5" fmla="*/ 240 h 466"/>
                                <a:gd name="T6" fmla="*/ 3057 w 3135"/>
                                <a:gd name="T7" fmla="*/ 23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35"/>
                                  </a:moveTo>
                                  <a:lnTo>
                                    <a:pt x="3057" y="240"/>
                                  </a:lnTo>
                                  <a:lnTo>
                                    <a:pt x="3062" y="240"/>
                                  </a:lnTo>
                                  <a:lnTo>
                                    <a:pt x="3057" y="2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3" name="Freeform 384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8 w 3135"/>
                                <a:gd name="T1" fmla="*/ 232 h 466"/>
                                <a:gd name="T2" fmla="*/ 3057 w 3135"/>
                                <a:gd name="T3" fmla="*/ 235 h 466"/>
                                <a:gd name="T4" fmla="*/ 3062 w 3135"/>
                                <a:gd name="T5" fmla="*/ 240 h 466"/>
                                <a:gd name="T6" fmla="*/ 3058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8" y="232"/>
                                  </a:moveTo>
                                  <a:lnTo>
                                    <a:pt x="3057" y="235"/>
                                  </a:lnTo>
                                  <a:lnTo>
                                    <a:pt x="3062" y="240"/>
                                  </a:lnTo>
                                  <a:lnTo>
                                    <a:pt x="3058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4" name="Freeform 385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134 w 3135"/>
                                <a:gd name="T1" fmla="*/ 225 h 466"/>
                                <a:gd name="T2" fmla="*/ 3062 w 3135"/>
                                <a:gd name="T3" fmla="*/ 225 h 466"/>
                                <a:gd name="T4" fmla="*/ 3060 w 3135"/>
                                <a:gd name="T5" fmla="*/ 228 h 466"/>
                                <a:gd name="T6" fmla="*/ 3058 w 3135"/>
                                <a:gd name="T7" fmla="*/ 232 h 466"/>
                                <a:gd name="T8" fmla="*/ 3058 w 3135"/>
                                <a:gd name="T9" fmla="*/ 232 h 466"/>
                                <a:gd name="T10" fmla="*/ 3062 w 3135"/>
                                <a:gd name="T11" fmla="*/ 240 h 466"/>
                                <a:gd name="T12" fmla="*/ 3134 w 3135"/>
                                <a:gd name="T13" fmla="*/ 240 h 466"/>
                                <a:gd name="T14" fmla="*/ 3134 w 3135"/>
                                <a:gd name="T15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134" y="225"/>
                                  </a:moveTo>
                                  <a:lnTo>
                                    <a:pt x="3062" y="225"/>
                                  </a:lnTo>
                                  <a:lnTo>
                                    <a:pt x="3060" y="228"/>
                                  </a:lnTo>
                                  <a:lnTo>
                                    <a:pt x="3058" y="232"/>
                                  </a:lnTo>
                                  <a:lnTo>
                                    <a:pt x="3058" y="232"/>
                                  </a:lnTo>
                                  <a:lnTo>
                                    <a:pt x="3062" y="240"/>
                                  </a:lnTo>
                                  <a:lnTo>
                                    <a:pt x="3134" y="240"/>
                                  </a:lnTo>
                                  <a:lnTo>
                                    <a:pt x="3134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5" name="Freeform 386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0 w 3135"/>
                                <a:gd name="T1" fmla="*/ 232 h 466"/>
                                <a:gd name="T2" fmla="*/ 80 w 3135"/>
                                <a:gd name="T3" fmla="*/ 232 h 466"/>
                                <a:gd name="T4" fmla="*/ 81 w 3135"/>
                                <a:gd name="T5" fmla="*/ 235 h 466"/>
                                <a:gd name="T6" fmla="*/ 80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0" y="232"/>
                                  </a:moveTo>
                                  <a:lnTo>
                                    <a:pt x="80" y="232"/>
                                  </a:lnTo>
                                  <a:lnTo>
                                    <a:pt x="81" y="235"/>
                                  </a:lnTo>
                                  <a:lnTo>
                                    <a:pt x="80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6" name="Freeform 387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1 w 3135"/>
                                <a:gd name="T1" fmla="*/ 230 h 466"/>
                                <a:gd name="T2" fmla="*/ 80 w 3135"/>
                                <a:gd name="T3" fmla="*/ 232 h 466"/>
                                <a:gd name="T4" fmla="*/ 80 w 3135"/>
                                <a:gd name="T5" fmla="*/ 232 h 466"/>
                                <a:gd name="T6" fmla="*/ 81 w 3135"/>
                                <a:gd name="T7" fmla="*/ 235 h 466"/>
                                <a:gd name="T8" fmla="*/ 83 w 3135"/>
                                <a:gd name="T9" fmla="*/ 232 h 466"/>
                                <a:gd name="T10" fmla="*/ 81 w 3135"/>
                                <a:gd name="T11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1" y="230"/>
                                  </a:moveTo>
                                  <a:lnTo>
                                    <a:pt x="80" y="232"/>
                                  </a:lnTo>
                                  <a:lnTo>
                                    <a:pt x="80" y="232"/>
                                  </a:lnTo>
                                  <a:lnTo>
                                    <a:pt x="81" y="235"/>
                                  </a:lnTo>
                                  <a:lnTo>
                                    <a:pt x="83" y="232"/>
                                  </a:lnTo>
                                  <a:lnTo>
                                    <a:pt x="81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7" name="Freeform 388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3 w 3135"/>
                                <a:gd name="T1" fmla="*/ 232 h 466"/>
                                <a:gd name="T2" fmla="*/ 81 w 3135"/>
                                <a:gd name="T3" fmla="*/ 235 h 466"/>
                                <a:gd name="T4" fmla="*/ 84 w 3135"/>
                                <a:gd name="T5" fmla="*/ 233 h 466"/>
                                <a:gd name="T6" fmla="*/ 83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3" y="232"/>
                                  </a:moveTo>
                                  <a:lnTo>
                                    <a:pt x="81" y="235"/>
                                  </a:lnTo>
                                  <a:lnTo>
                                    <a:pt x="84" y="233"/>
                                  </a:lnTo>
                                  <a:lnTo>
                                    <a:pt x="83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8" name="Freeform 389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5 w 3135"/>
                                <a:gd name="T1" fmla="*/ 232 h 466"/>
                                <a:gd name="T2" fmla="*/ 3052 w 3135"/>
                                <a:gd name="T3" fmla="*/ 235 h 466"/>
                                <a:gd name="T4" fmla="*/ 3057 w 3135"/>
                                <a:gd name="T5" fmla="*/ 235 h 466"/>
                                <a:gd name="T6" fmla="*/ 3055 w 3135"/>
                                <a:gd name="T7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5" y="232"/>
                                  </a:moveTo>
                                  <a:lnTo>
                                    <a:pt x="3052" y="235"/>
                                  </a:lnTo>
                                  <a:lnTo>
                                    <a:pt x="3057" y="235"/>
                                  </a:lnTo>
                                  <a:lnTo>
                                    <a:pt x="3055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9" name="Freeform 390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30 h 466"/>
                                <a:gd name="T2" fmla="*/ 3055 w 3135"/>
                                <a:gd name="T3" fmla="*/ 232 h 466"/>
                                <a:gd name="T4" fmla="*/ 3057 w 3135"/>
                                <a:gd name="T5" fmla="*/ 235 h 466"/>
                                <a:gd name="T6" fmla="*/ 3057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30"/>
                                  </a:moveTo>
                                  <a:lnTo>
                                    <a:pt x="3055" y="232"/>
                                  </a:lnTo>
                                  <a:lnTo>
                                    <a:pt x="3057" y="235"/>
                                  </a:lnTo>
                                  <a:lnTo>
                                    <a:pt x="3057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0" name="Freeform 391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30 h 466"/>
                                <a:gd name="T2" fmla="*/ 3057 w 3135"/>
                                <a:gd name="T3" fmla="*/ 235 h 466"/>
                                <a:gd name="T4" fmla="*/ 3058 w 3135"/>
                                <a:gd name="T5" fmla="*/ 232 h 466"/>
                                <a:gd name="T6" fmla="*/ 3058 w 3135"/>
                                <a:gd name="T7" fmla="*/ 232 h 466"/>
                                <a:gd name="T8" fmla="*/ 3057 w 3135"/>
                                <a:gd name="T9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30"/>
                                  </a:moveTo>
                                  <a:lnTo>
                                    <a:pt x="3057" y="235"/>
                                  </a:lnTo>
                                  <a:lnTo>
                                    <a:pt x="3058" y="232"/>
                                  </a:lnTo>
                                  <a:lnTo>
                                    <a:pt x="3058" y="232"/>
                                  </a:lnTo>
                                  <a:lnTo>
                                    <a:pt x="3057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1" name="Freeform 392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4 w 3135"/>
                                <a:gd name="T1" fmla="*/ 232 h 466"/>
                                <a:gd name="T2" fmla="*/ 83 w 3135"/>
                                <a:gd name="T3" fmla="*/ 232 h 466"/>
                                <a:gd name="T4" fmla="*/ 84 w 3135"/>
                                <a:gd name="T5" fmla="*/ 233 h 466"/>
                                <a:gd name="T6" fmla="*/ 85 w 3135"/>
                                <a:gd name="T7" fmla="*/ 232 h 466"/>
                                <a:gd name="T8" fmla="*/ 84 w 3135"/>
                                <a:gd name="T9" fmla="*/ 232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4" y="232"/>
                                  </a:moveTo>
                                  <a:lnTo>
                                    <a:pt x="83" y="232"/>
                                  </a:lnTo>
                                  <a:lnTo>
                                    <a:pt x="84" y="233"/>
                                  </a:lnTo>
                                  <a:lnTo>
                                    <a:pt x="85" y="232"/>
                                  </a:lnTo>
                                  <a:lnTo>
                                    <a:pt x="84" y="2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2" name="Freeform 393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25 h 466"/>
                                <a:gd name="T2" fmla="*/ 80 w 3135"/>
                                <a:gd name="T3" fmla="*/ 232 h 466"/>
                                <a:gd name="T4" fmla="*/ 80 w 3135"/>
                                <a:gd name="T5" fmla="*/ 232 h 466"/>
                                <a:gd name="T6" fmla="*/ 80 w 3135"/>
                                <a:gd name="T7" fmla="*/ 232 h 466"/>
                                <a:gd name="T8" fmla="*/ 79 w 3135"/>
                                <a:gd name="T9" fmla="*/ 228 h 466"/>
                                <a:gd name="T10" fmla="*/ 76 w 3135"/>
                                <a:gd name="T11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25"/>
                                  </a:moveTo>
                                  <a:lnTo>
                                    <a:pt x="80" y="232"/>
                                  </a:lnTo>
                                  <a:lnTo>
                                    <a:pt x="80" y="232"/>
                                  </a:lnTo>
                                  <a:lnTo>
                                    <a:pt x="80" y="232"/>
                                  </a:lnTo>
                                  <a:lnTo>
                                    <a:pt x="79" y="228"/>
                                  </a:lnTo>
                                  <a:lnTo>
                                    <a:pt x="76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3" name="Freeform 394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1 w 3135"/>
                                <a:gd name="T1" fmla="*/ 230 h 466"/>
                                <a:gd name="T2" fmla="*/ 83 w 3135"/>
                                <a:gd name="T3" fmla="*/ 232 h 466"/>
                                <a:gd name="T4" fmla="*/ 84 w 3135"/>
                                <a:gd name="T5" fmla="*/ 232 h 466"/>
                                <a:gd name="T6" fmla="*/ 81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1" y="230"/>
                                  </a:moveTo>
                                  <a:lnTo>
                                    <a:pt x="83" y="232"/>
                                  </a:lnTo>
                                  <a:lnTo>
                                    <a:pt x="84" y="232"/>
                                  </a:lnTo>
                                  <a:lnTo>
                                    <a:pt x="81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4" name="Freeform 395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57 w 3135"/>
                                <a:gd name="T1" fmla="*/ 230 h 466"/>
                                <a:gd name="T2" fmla="*/ 3054 w 3135"/>
                                <a:gd name="T3" fmla="*/ 232 h 466"/>
                                <a:gd name="T4" fmla="*/ 3055 w 3135"/>
                                <a:gd name="T5" fmla="*/ 232 h 466"/>
                                <a:gd name="T6" fmla="*/ 3057 w 3135"/>
                                <a:gd name="T7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57" y="230"/>
                                  </a:moveTo>
                                  <a:lnTo>
                                    <a:pt x="3054" y="232"/>
                                  </a:lnTo>
                                  <a:lnTo>
                                    <a:pt x="3055" y="232"/>
                                  </a:lnTo>
                                  <a:lnTo>
                                    <a:pt x="3057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5" name="Freeform 396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88 w 3135"/>
                                <a:gd name="T1" fmla="*/ 230 h 466"/>
                                <a:gd name="T2" fmla="*/ 86 w 3135"/>
                                <a:gd name="T3" fmla="*/ 230 h 466"/>
                                <a:gd name="T4" fmla="*/ 84 w 3135"/>
                                <a:gd name="T5" fmla="*/ 232 h 466"/>
                                <a:gd name="T6" fmla="*/ 85 w 3135"/>
                                <a:gd name="T7" fmla="*/ 232 h 466"/>
                                <a:gd name="T8" fmla="*/ 88 w 3135"/>
                                <a:gd name="T9" fmla="*/ 23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88" y="230"/>
                                  </a:moveTo>
                                  <a:lnTo>
                                    <a:pt x="86" y="230"/>
                                  </a:lnTo>
                                  <a:lnTo>
                                    <a:pt x="84" y="232"/>
                                  </a:lnTo>
                                  <a:lnTo>
                                    <a:pt x="85" y="232"/>
                                  </a:lnTo>
                                  <a:lnTo>
                                    <a:pt x="88" y="2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6" name="Freeform 397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9 w 3135"/>
                                <a:gd name="T1" fmla="*/ 228 h 466"/>
                                <a:gd name="T2" fmla="*/ 80 w 3135"/>
                                <a:gd name="T3" fmla="*/ 232 h 466"/>
                                <a:gd name="T4" fmla="*/ 81 w 3135"/>
                                <a:gd name="T5" fmla="*/ 230 h 466"/>
                                <a:gd name="T6" fmla="*/ 79 w 3135"/>
                                <a:gd name="T7" fmla="*/ 228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9" y="228"/>
                                  </a:moveTo>
                                  <a:lnTo>
                                    <a:pt x="80" y="232"/>
                                  </a:lnTo>
                                  <a:lnTo>
                                    <a:pt x="81" y="230"/>
                                  </a:lnTo>
                                  <a:lnTo>
                                    <a:pt x="79" y="2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7" name="Freeform 398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2798 w 3135"/>
                                <a:gd name="T1" fmla="*/ 76 h 466"/>
                                <a:gd name="T2" fmla="*/ 1723 w 3135"/>
                                <a:gd name="T3" fmla="*/ 76 h 466"/>
                                <a:gd name="T4" fmla="*/ 2160 w 3135"/>
                                <a:gd name="T5" fmla="*/ 91 h 466"/>
                                <a:gd name="T6" fmla="*/ 2481 w 3135"/>
                                <a:gd name="T7" fmla="*/ 115 h 466"/>
                                <a:gd name="T8" fmla="*/ 2591 w 3135"/>
                                <a:gd name="T9" fmla="*/ 124 h 466"/>
                                <a:gd name="T10" fmla="*/ 2644 w 3135"/>
                                <a:gd name="T11" fmla="*/ 134 h 466"/>
                                <a:gd name="T12" fmla="*/ 2697 w 3135"/>
                                <a:gd name="T13" fmla="*/ 139 h 466"/>
                                <a:gd name="T14" fmla="*/ 2740 w 3135"/>
                                <a:gd name="T15" fmla="*/ 148 h 466"/>
                                <a:gd name="T16" fmla="*/ 2788 w 3135"/>
                                <a:gd name="T17" fmla="*/ 153 h 466"/>
                                <a:gd name="T18" fmla="*/ 2827 w 3135"/>
                                <a:gd name="T19" fmla="*/ 163 h 466"/>
                                <a:gd name="T20" fmla="*/ 2870 w 3135"/>
                                <a:gd name="T21" fmla="*/ 168 h 466"/>
                                <a:gd name="T22" fmla="*/ 2937 w 3135"/>
                                <a:gd name="T23" fmla="*/ 187 h 466"/>
                                <a:gd name="T24" fmla="*/ 2966 w 3135"/>
                                <a:gd name="T25" fmla="*/ 192 h 466"/>
                                <a:gd name="T26" fmla="*/ 3014 w 3135"/>
                                <a:gd name="T27" fmla="*/ 211 h 466"/>
                                <a:gd name="T28" fmla="*/ 3033 w 3135"/>
                                <a:gd name="T29" fmla="*/ 220 h 466"/>
                                <a:gd name="T30" fmla="*/ 3047 w 3135"/>
                                <a:gd name="T31" fmla="*/ 225 h 466"/>
                                <a:gd name="T32" fmla="*/ 3054 w 3135"/>
                                <a:gd name="T33" fmla="*/ 232 h 466"/>
                                <a:gd name="T34" fmla="*/ 3057 w 3135"/>
                                <a:gd name="T35" fmla="*/ 230 h 466"/>
                                <a:gd name="T36" fmla="*/ 3057 w 3135"/>
                                <a:gd name="T37" fmla="*/ 225 h 466"/>
                                <a:gd name="T38" fmla="*/ 3060 w 3135"/>
                                <a:gd name="T39" fmla="*/ 225 h 466"/>
                                <a:gd name="T40" fmla="*/ 3062 w 3135"/>
                                <a:gd name="T41" fmla="*/ 220 h 466"/>
                                <a:gd name="T42" fmla="*/ 3134 w 3135"/>
                                <a:gd name="T43" fmla="*/ 220 h 466"/>
                                <a:gd name="T44" fmla="*/ 3134 w 3135"/>
                                <a:gd name="T45" fmla="*/ 211 h 466"/>
                                <a:gd name="T46" fmla="*/ 3129 w 3135"/>
                                <a:gd name="T47" fmla="*/ 206 h 466"/>
                                <a:gd name="T48" fmla="*/ 3129 w 3135"/>
                                <a:gd name="T49" fmla="*/ 201 h 466"/>
                                <a:gd name="T50" fmla="*/ 3124 w 3135"/>
                                <a:gd name="T51" fmla="*/ 192 h 466"/>
                                <a:gd name="T52" fmla="*/ 3105 w 3135"/>
                                <a:gd name="T53" fmla="*/ 172 h 466"/>
                                <a:gd name="T54" fmla="*/ 3100 w 3135"/>
                                <a:gd name="T55" fmla="*/ 172 h 466"/>
                                <a:gd name="T56" fmla="*/ 3086 w 3135"/>
                                <a:gd name="T57" fmla="*/ 158 h 466"/>
                                <a:gd name="T58" fmla="*/ 3067 w 3135"/>
                                <a:gd name="T59" fmla="*/ 148 h 466"/>
                                <a:gd name="T60" fmla="*/ 3043 w 3135"/>
                                <a:gd name="T61" fmla="*/ 139 h 466"/>
                                <a:gd name="T62" fmla="*/ 2956 w 3135"/>
                                <a:gd name="T63" fmla="*/ 110 h 466"/>
                                <a:gd name="T64" fmla="*/ 2923 w 3135"/>
                                <a:gd name="T65" fmla="*/ 100 h 466"/>
                                <a:gd name="T66" fmla="*/ 2884 w 3135"/>
                                <a:gd name="T67" fmla="*/ 91 h 466"/>
                                <a:gd name="T68" fmla="*/ 2841 w 3135"/>
                                <a:gd name="T69" fmla="*/ 86 h 466"/>
                                <a:gd name="T70" fmla="*/ 2798 w 3135"/>
                                <a:gd name="T71" fmla="*/ 76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2798" y="76"/>
                                  </a:moveTo>
                                  <a:lnTo>
                                    <a:pt x="1723" y="76"/>
                                  </a:lnTo>
                                  <a:lnTo>
                                    <a:pt x="2160" y="91"/>
                                  </a:lnTo>
                                  <a:lnTo>
                                    <a:pt x="2481" y="115"/>
                                  </a:lnTo>
                                  <a:lnTo>
                                    <a:pt x="2591" y="124"/>
                                  </a:lnTo>
                                  <a:lnTo>
                                    <a:pt x="2644" y="134"/>
                                  </a:lnTo>
                                  <a:lnTo>
                                    <a:pt x="2697" y="139"/>
                                  </a:lnTo>
                                  <a:lnTo>
                                    <a:pt x="2740" y="148"/>
                                  </a:lnTo>
                                  <a:lnTo>
                                    <a:pt x="2788" y="153"/>
                                  </a:lnTo>
                                  <a:lnTo>
                                    <a:pt x="2827" y="163"/>
                                  </a:lnTo>
                                  <a:lnTo>
                                    <a:pt x="2870" y="168"/>
                                  </a:lnTo>
                                  <a:lnTo>
                                    <a:pt x="2937" y="187"/>
                                  </a:lnTo>
                                  <a:lnTo>
                                    <a:pt x="2966" y="192"/>
                                  </a:lnTo>
                                  <a:lnTo>
                                    <a:pt x="3014" y="211"/>
                                  </a:lnTo>
                                  <a:lnTo>
                                    <a:pt x="3033" y="220"/>
                                  </a:lnTo>
                                  <a:lnTo>
                                    <a:pt x="3047" y="225"/>
                                  </a:lnTo>
                                  <a:lnTo>
                                    <a:pt x="3054" y="232"/>
                                  </a:lnTo>
                                  <a:lnTo>
                                    <a:pt x="3057" y="230"/>
                                  </a:lnTo>
                                  <a:lnTo>
                                    <a:pt x="3057" y="225"/>
                                  </a:lnTo>
                                  <a:lnTo>
                                    <a:pt x="3060" y="225"/>
                                  </a:lnTo>
                                  <a:lnTo>
                                    <a:pt x="3062" y="220"/>
                                  </a:lnTo>
                                  <a:lnTo>
                                    <a:pt x="3134" y="220"/>
                                  </a:lnTo>
                                  <a:lnTo>
                                    <a:pt x="3134" y="211"/>
                                  </a:lnTo>
                                  <a:lnTo>
                                    <a:pt x="3129" y="206"/>
                                  </a:lnTo>
                                  <a:lnTo>
                                    <a:pt x="3129" y="201"/>
                                  </a:lnTo>
                                  <a:lnTo>
                                    <a:pt x="3124" y="192"/>
                                  </a:lnTo>
                                  <a:lnTo>
                                    <a:pt x="3105" y="172"/>
                                  </a:lnTo>
                                  <a:lnTo>
                                    <a:pt x="3100" y="172"/>
                                  </a:lnTo>
                                  <a:lnTo>
                                    <a:pt x="3086" y="158"/>
                                  </a:lnTo>
                                  <a:lnTo>
                                    <a:pt x="3067" y="148"/>
                                  </a:lnTo>
                                  <a:lnTo>
                                    <a:pt x="3043" y="139"/>
                                  </a:lnTo>
                                  <a:lnTo>
                                    <a:pt x="2956" y="110"/>
                                  </a:lnTo>
                                  <a:lnTo>
                                    <a:pt x="2923" y="100"/>
                                  </a:lnTo>
                                  <a:lnTo>
                                    <a:pt x="2884" y="91"/>
                                  </a:lnTo>
                                  <a:lnTo>
                                    <a:pt x="2841" y="86"/>
                                  </a:lnTo>
                                  <a:lnTo>
                                    <a:pt x="2798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8" name="Freeform 399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60 w 3135"/>
                                <a:gd name="T1" fmla="*/ 228 h 466"/>
                                <a:gd name="T2" fmla="*/ 3057 w 3135"/>
                                <a:gd name="T3" fmla="*/ 230 h 466"/>
                                <a:gd name="T4" fmla="*/ 3058 w 3135"/>
                                <a:gd name="T5" fmla="*/ 232 h 466"/>
                                <a:gd name="T6" fmla="*/ 3060 w 3135"/>
                                <a:gd name="T7" fmla="*/ 228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60" y="228"/>
                                  </a:moveTo>
                                  <a:lnTo>
                                    <a:pt x="3057" y="230"/>
                                  </a:lnTo>
                                  <a:lnTo>
                                    <a:pt x="3058" y="232"/>
                                  </a:lnTo>
                                  <a:lnTo>
                                    <a:pt x="3060" y="2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9" name="Freeform 400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100 w 3135"/>
                                <a:gd name="T1" fmla="*/ 220 h 466"/>
                                <a:gd name="T2" fmla="*/ 76 w 3135"/>
                                <a:gd name="T3" fmla="*/ 220 h 466"/>
                                <a:gd name="T4" fmla="*/ 81 w 3135"/>
                                <a:gd name="T5" fmla="*/ 230 h 466"/>
                                <a:gd name="T6" fmla="*/ 84 w 3135"/>
                                <a:gd name="T7" fmla="*/ 232 h 466"/>
                                <a:gd name="T8" fmla="*/ 86 w 3135"/>
                                <a:gd name="T9" fmla="*/ 230 h 466"/>
                                <a:gd name="T10" fmla="*/ 88 w 3135"/>
                                <a:gd name="T11" fmla="*/ 230 h 466"/>
                                <a:gd name="T12" fmla="*/ 95 w 3135"/>
                                <a:gd name="T13" fmla="*/ 225 h 466"/>
                                <a:gd name="T14" fmla="*/ 100 w 3135"/>
                                <a:gd name="T15" fmla="*/ 22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100" y="220"/>
                                  </a:moveTo>
                                  <a:lnTo>
                                    <a:pt x="76" y="220"/>
                                  </a:lnTo>
                                  <a:lnTo>
                                    <a:pt x="81" y="230"/>
                                  </a:lnTo>
                                  <a:lnTo>
                                    <a:pt x="84" y="232"/>
                                  </a:lnTo>
                                  <a:lnTo>
                                    <a:pt x="86" y="230"/>
                                  </a:lnTo>
                                  <a:lnTo>
                                    <a:pt x="88" y="230"/>
                                  </a:lnTo>
                                  <a:lnTo>
                                    <a:pt x="95" y="225"/>
                                  </a:lnTo>
                                  <a:lnTo>
                                    <a:pt x="100" y="2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0" name="Freeform 401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6 w 3135"/>
                                <a:gd name="T1" fmla="*/ 220 h 466"/>
                                <a:gd name="T2" fmla="*/ 79 w 3135"/>
                                <a:gd name="T3" fmla="*/ 228 h 466"/>
                                <a:gd name="T4" fmla="*/ 81 w 3135"/>
                                <a:gd name="T5" fmla="*/ 230 h 466"/>
                                <a:gd name="T6" fmla="*/ 76 w 3135"/>
                                <a:gd name="T7" fmla="*/ 22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6" y="220"/>
                                  </a:moveTo>
                                  <a:lnTo>
                                    <a:pt x="79" y="228"/>
                                  </a:lnTo>
                                  <a:lnTo>
                                    <a:pt x="81" y="230"/>
                                  </a:lnTo>
                                  <a:lnTo>
                                    <a:pt x="76" y="2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1" name="Freeform 402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60 w 3135"/>
                                <a:gd name="T1" fmla="*/ 225 h 466"/>
                                <a:gd name="T2" fmla="*/ 3057 w 3135"/>
                                <a:gd name="T3" fmla="*/ 225 h 466"/>
                                <a:gd name="T4" fmla="*/ 3057 w 3135"/>
                                <a:gd name="T5" fmla="*/ 230 h 466"/>
                                <a:gd name="T6" fmla="*/ 3060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60" y="225"/>
                                  </a:moveTo>
                                  <a:lnTo>
                                    <a:pt x="3057" y="225"/>
                                  </a:lnTo>
                                  <a:lnTo>
                                    <a:pt x="3057" y="230"/>
                                  </a:lnTo>
                                  <a:lnTo>
                                    <a:pt x="3060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2" name="Freeform 403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062 w 3135"/>
                                <a:gd name="T1" fmla="*/ 220 h 466"/>
                                <a:gd name="T2" fmla="*/ 3057 w 3135"/>
                                <a:gd name="T3" fmla="*/ 230 h 466"/>
                                <a:gd name="T4" fmla="*/ 3060 w 3135"/>
                                <a:gd name="T5" fmla="*/ 228 h 466"/>
                                <a:gd name="T6" fmla="*/ 3062 w 3135"/>
                                <a:gd name="T7" fmla="*/ 22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062" y="220"/>
                                  </a:moveTo>
                                  <a:lnTo>
                                    <a:pt x="3057" y="230"/>
                                  </a:lnTo>
                                  <a:lnTo>
                                    <a:pt x="3060" y="228"/>
                                  </a:lnTo>
                                  <a:lnTo>
                                    <a:pt x="3062" y="2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3" name="Freeform 404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78 w 3135"/>
                                <a:gd name="T1" fmla="*/ 225 h 466"/>
                                <a:gd name="T2" fmla="*/ 76 w 3135"/>
                                <a:gd name="T3" fmla="*/ 225 h 466"/>
                                <a:gd name="T4" fmla="*/ 79 w 3135"/>
                                <a:gd name="T5" fmla="*/ 228 h 466"/>
                                <a:gd name="T6" fmla="*/ 78 w 3135"/>
                                <a:gd name="T7" fmla="*/ 225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78" y="225"/>
                                  </a:moveTo>
                                  <a:lnTo>
                                    <a:pt x="76" y="225"/>
                                  </a:lnTo>
                                  <a:lnTo>
                                    <a:pt x="79" y="228"/>
                                  </a:lnTo>
                                  <a:lnTo>
                                    <a:pt x="78" y="2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4" name="Freeform 405"/>
                          <wps:cNvSpPr>
                            <a:spLocks/>
                          </wps:cNvSpPr>
                          <wps:spPr bwMode="auto">
                            <a:xfrm>
                              <a:off x="2976" y="3763"/>
                              <a:ext cx="3135" cy="466"/>
                            </a:xfrm>
                            <a:custGeom>
                              <a:avLst/>
                              <a:gdLst>
                                <a:gd name="T0" fmla="*/ 3134 w 3135"/>
                                <a:gd name="T1" fmla="*/ 220 h 466"/>
                                <a:gd name="T2" fmla="*/ 3062 w 3135"/>
                                <a:gd name="T3" fmla="*/ 220 h 466"/>
                                <a:gd name="T4" fmla="*/ 3060 w 3135"/>
                                <a:gd name="T5" fmla="*/ 228 h 466"/>
                                <a:gd name="T6" fmla="*/ 3062 w 3135"/>
                                <a:gd name="T7" fmla="*/ 225 h 466"/>
                                <a:gd name="T8" fmla="*/ 3134 w 3135"/>
                                <a:gd name="T9" fmla="*/ 225 h 466"/>
                                <a:gd name="T10" fmla="*/ 3134 w 3135"/>
                                <a:gd name="T11" fmla="*/ 220 h 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135" h="466">
                                  <a:moveTo>
                                    <a:pt x="3134" y="220"/>
                                  </a:moveTo>
                                  <a:lnTo>
                                    <a:pt x="3062" y="220"/>
                                  </a:lnTo>
                                  <a:lnTo>
                                    <a:pt x="3060" y="228"/>
                                  </a:lnTo>
                                  <a:lnTo>
                                    <a:pt x="3062" y="225"/>
                                  </a:lnTo>
                                  <a:lnTo>
                                    <a:pt x="3134" y="225"/>
                                  </a:lnTo>
                                  <a:lnTo>
                                    <a:pt x="3134" y="2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75" o:spid="_x0000_s1322" style="position:absolute;left:0;text-align:left;margin-left:148.3pt;margin-top:55.7pt;width:284.7pt;height:243.15pt;z-index:-251674112;mso-position-horizontal-relative:page" coordorigin="2966,1114" coordsize="5694,48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" o:allowincell="f">
                <v:rect id="Rectangle 376" o:spid="_x0000_s1323" style="position:absolute;left:3283;top:1114;width:5380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dKgc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qSeA7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udKgc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8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401060" cy="3072130"/>
                              <wp:effectExtent l="0" t="0" r="8890" b="0"/>
                              <wp:docPr id="123" name="Imagen 1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401060" cy="30721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377" o:spid="_x0000_s1324" style="position:absolute;left:2976;top:3763;width:3135;height:466" coordorigin="2976,3763" coordsize="3135,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qi4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X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WyqLgxgAAANwA&#10;AAAPAAAAAAAAAAAAAAAAAKoCAABkcnMvZG93bnJldi54bWxQSwUGAAAAAAQABAD6AAAAnQMAAAAA&#10;">
                  <v:shape id="Freeform 378" o:spid="_x0000_s1325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qkg8UA&#10;AADcAAAADwAAAGRycy9kb3ducmV2LnhtbESPQWvCQBSE70L/w/IKXqRumoPW1FWCUNCTbfTQ42v2&#10;mYRm3y67q0n/fVco9DjMzDfMejuaXtzIh86ygud5BoK4trrjRsH59Pb0AiJEZI29ZVLwQwG2m4fJ&#10;GgttB/6gWxUbkSAcClTQxugKKUPdksEwt444eRfrDcYkfSO1xyHBTS/zLFtIgx2nhRYd7Vqqv6ur&#10;UfC5PL+vyq/yuDhUzl/ywe1mwSk1fRzLVxCRxvgf/mvvtYJVvoT7mXQ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+qSDxQAAANwAAAAPAAAAAAAAAAAAAAAAAJgCAABkcnMv&#10;ZG93bnJldi54bWxQSwUGAAAAAAQABAD1AAAAigMAAAAA&#10;" path="m1723,l1411,,974,14r-72,5l590,43r-53,5l484,57r-53,5l383,72r-48,4l292,86r-38,5l215,100r-67,20l120,129,71,148,47,163r-14,9l28,172r-9,10l19,187r-5,5l9,201r,5l4,211r,14l,230r,5l4,240r,14l9,259r5,14l19,273r,5l28,288r5,l33,292r19,15l71,316r49,20l148,345r34,10l215,360r39,9l297,379r43,5l383,393r48,10l595,417r57,10l902,446r72,5l1411,465r316,l2164,451r264,-19l2486,427r58,-10l2654,408r53,-10l2755,393r21,-5l1569,388r-158,-4l1262,384r-144,-5l974,369r-67,l657,350,600,340,494,331,441,321r-48,-5l350,307r-43,-5l268,292r-33,-4l201,278,143,259r-19,-5l105,244r-7,-4l76,240r,-15l78,225r-2,-5l100,220r5,-4l124,211r48,-19l201,187r67,-19l311,163r39,-10l398,148r43,-9l494,134r53,-10l657,115,974,91,1415,76r1383,l2755,72,2707,62r-53,-5l2601,48,2366,28,2164,14,1723,xe" fillcolor="#538cd3" stroked="f">
                    <v:path arrowok="t" o:connecttype="custom" o:connectlocs="1411,0;902,19;537,48;431,62;335,76;254,91;148,120;71,148;33,172;19,182;14,192;9,206;4,225;0,235;4,254;14,273;19,278;33,288;52,307;120,336;182,355;254,369;340,384;431,403;652,427;974,451;1727,465;2428,432;2544,417;2707,398;2776,388;1411,384;1118,379;907,369;600,340;441,321;350,307;268,292;201,278;124,254;98,240;76,225;76,220;105,216;172,192;268,168;350,153;441,139;547,124;974,91;2798,76;2707,62;2601,48;2164,14" o:connectangles="0,0,0,0,0,0,0,0,0,0,0,0,0,0,0,0,0,0,0,0,0,0,0,0,0,0,0,0,0,0,0,0,0,0,0,0,0,0,0,0,0,0,0,0,0,0,0,0,0,0,0,0,0,0"/>
                  </v:shape>
                  <v:shape id="Freeform 379" o:spid="_x0000_s1326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Uw8cIA&#10;AADcAAAADwAAAGRycy9kb3ducmV2LnhtbERPPW/CMBDdK/EfrEPqUoHTDLQEDIqQKrUTNDB0POIj&#10;iYjPlu2S9N/XAxLj0/teb0fTixv50FlW8DrPQBDXVnfcKDgdP2bvIEJE1thbJgV/FGC7mTytsdB2&#10;4G+6VbERKYRDgQraGF0hZahbMhjm1hEn7mK9wZigb6T2OKRw08s8yxbSYMepoUVHu5bqa/VrFPy8&#10;nQ7L8lzuF1+V85d8cLuX4JR6no7lCkSkMT7Ed/enVrDM09p0Jh0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ZTDxwgAAANwAAAAPAAAAAAAAAAAAAAAAAJgCAABkcnMvZG93&#10;bnJldi54bWxQSwUGAAAAAAQABAD1AAAAhwMAAAAA&#10;" path="m3054,232r-11,8l3028,244r-14,10l2990,264r-24,4l2937,278r-33,10l2865,292r-38,10l2788,307r-48,9l2692,321r-48,10l2539,340r-58,10l2227,369r-67,l2020,379r-144,5l1723,384r-154,4l2776,388r22,-4l2841,379r43,-10l2923,360r33,-5l2990,345r29,-9l3043,326r24,-14l3091,302r9,-10l3105,292r,-4l3115,278r5,l3120,273r4,l3129,259r5,-5l3134,240r-77,l3057,235r-5,l3055,232r-1,xe" fillcolor="#538cd3" stroked="f">
                    <v:path arrowok="t" o:connecttype="custom" o:connectlocs="3054,232;3043,240;3028,244;3014,254;2990,264;2966,268;2937,278;2904,288;2865,292;2827,302;2788,307;2740,316;2692,321;2644,331;2539,340;2481,350;2227,369;2160,369;2020,379;1876,384;1723,384;1569,388;2776,388;2798,384;2841,379;2884,369;2923,360;2956,355;2990,345;3019,336;3043,326;3067,312;3091,302;3100,292;3105,292;3105,288;3115,278;3120,278;3120,273;3124,273;3129,259;3134,254;3134,240;3057,240;3057,235;3052,235;3055,232;3054,232" o:connectangles="0,0,0,0,0,0,0,0,0,0,0,0,0,0,0,0,0,0,0,0,0,0,0,0,0,0,0,0,0,0,0,0,0,0,0,0,0,0,0,0,0,0,0,0,0,0,0,0"/>
                  </v:shape>
                  <v:shape id="Freeform 380" o:spid="_x0000_s1327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mVasYA&#10;AADcAAAADwAAAGRycy9kb3ducmV2LnhtbESPwWrDMBBE74X+g9hAL6WR60NaO1GCCRTaU1o3hx43&#10;1sY2sVZCUmP376NCIMdhZt4wq81kBnEmH3rLCp7nGQjixuqeWwX777enVxAhImscLJOCPwqwWd/f&#10;rbDUduQvOtexFQnCoUQFXYyulDI0HRkMc+uIk3e03mBM0rdSexwT3Awyz7KFNNhzWujQ0baj5lT/&#10;GgU/L/vPojpUu8VH7fwxH932MTilHmZTtQQRaYq38LX9rhUUeQH/Z9IRkO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mVasYAAADcAAAADwAAAAAAAAAAAAAAAACYAgAAZHJz&#10;L2Rvd25yZXYueG1sUEsFBgAAAAAEAAQA9QAAAIsDAAAAAA==&#10;" path="m76,225r,15l80,232r-4,-7xe" fillcolor="#538cd3" stroked="f">
                    <v:path arrowok="t" o:connecttype="custom" o:connectlocs="76,225;76,240;80,232;76,225" o:connectangles="0,0,0,0"/>
                  </v:shape>
                  <v:shape id="Freeform 381" o:spid="_x0000_s1328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qqKsIA&#10;AADcAAAADwAAAGRycy9kb3ducmV2LnhtbERPz2vCMBS+D/wfwht4GZrqwM1qlCII7uTWefD4bJ5t&#10;WfMSkmi7/345CDt+fL/X28F04k4+tJYVzKYZCOLK6pZrBafv/eQdRIjIGjvLpOCXAmw3o6c15tr2&#10;/EX3MtYihXDIUUETo8ulDFVDBsPUOuLEXa03GBP0tdQe+xRuOjnPsoU02HJqaNDRrqHqp7wZBee3&#10;0+eyuBTHxUfp/HXeu91LcEqNn4diBSLSEP/FD/dBK1i+pvnp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yqoqwgAAANwAAAAPAAAAAAAAAAAAAAAAAJgCAABkcnMvZG93&#10;bnJldi54bWxQSwUGAAAAAAQABAD1AAAAhwMAAAAA&#10;" path="m80,232r-4,8l81,235r-1,-3xe" fillcolor="#538cd3" stroked="f">
                    <v:path arrowok="t" o:connecttype="custom" o:connectlocs="80,232;76,240;81,235;80,232" o:connectangles="0,0,0,0"/>
                  </v:shape>
                  <v:shape id="Freeform 382" o:spid="_x0000_s1329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YPscYA&#10;AADcAAAADwAAAGRycy9kb3ducmV2LnhtbESPQWsCMRSE70L/Q3iFXopmtWDr1iiLULAn260Hj6+b&#10;5+7SzUtIUnf990YQPA4z8w2zXA+mEyfyobWsYDrJQBBXVrdcK9j/fIzfQISIrLGzTArOFGC9ehgt&#10;Mde25286lbEWCcIhRwVNjC6XMlQNGQwT64iTd7TeYEzS11J77BPcdHKWZXNpsOW00KCjTUPVX/lv&#10;FBxe91+L4rfYzT9L54+z3m2eg1Pq6XEo3kFEGuI9fGtvtYLFyxSuZ9IRkK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YPscYAAADcAAAADwAAAAAAAAAAAAAAAACYAgAAZHJz&#10;L2Rvd25yZXYueG1sUEsFBgAAAAAEAAQA9QAAAIsDAAAAAA==&#10;" path="m85,232r-1,1l86,235r-5,l76,240r22,l91,235r-5,l84,233r3,l85,232xe" fillcolor="#538cd3" stroked="f">
                    <v:path arrowok="t" o:connecttype="custom" o:connectlocs="85,232;84,233;86,235;81,235;76,240;98,240;91,235;86,235;84,233;87,233;85,232" o:connectangles="0,0,0,0,0,0,0,0,0,0,0"/>
                  </v:shape>
                  <v:shape id="Freeform 383" o:spid="_x0000_s1330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SRxsYA&#10;AADcAAAADwAAAGRycy9kb3ducmV2LnhtbESPQWvCQBSE7wX/w/KEXkrdNAVbo6sEoWBPrakHj8/s&#10;Mwlm3y67WxP/fbdQ6HGYmW+Y1WY0vbiSD51lBU+zDARxbXXHjYLD19vjK4gQkTX2lknBjQJs1pO7&#10;FRbaDrynaxUbkSAcClTQxugKKUPdksEws444eWfrDcYkfSO1xyHBTS/zLJtLgx2nhRYdbVuqL9W3&#10;UXB8OXwuylP5MX+vnD/ng9s+BKfU/XQslyAijfE//NfeaQWL5xx+z6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SRxsYAAADcAAAADwAAAAAAAAAAAAAAAACYAgAAZHJz&#10;L2Rvd25yZXYueG1sUEsFBgAAAAAEAAQA9QAAAIsDAAAAAA==&#10;" path="m3057,235r,5l3062,240r-5,-5xe" fillcolor="#538cd3" stroked="f">
                    <v:path arrowok="t" o:connecttype="custom" o:connectlocs="3057,235;3057,240;3062,240;3057,235" o:connectangles="0,0,0,0"/>
                  </v:shape>
                  <v:shape id="Freeform 384" o:spid="_x0000_s1331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g0XcYA&#10;AADcAAAADwAAAGRycy9kb3ducmV2LnhtbESPQWsCMRSE74X+h/AKvRTNVkHrapRFKNSTdevB43Pz&#10;3F26eQlJ6q7/3hQKPQ4z8w2z2gymE1fyobWs4HWcgSCurG65VnD8eh+9gQgRWWNnmRTcKMBm/fiw&#10;wlzbng90LWMtEoRDjgqaGF0uZagaMhjG1hEn72K9wZikr6X22Ce46eQky2bSYMtpoUFH24aq7/LH&#10;KDjNj5+L4lzsZ7vS+cukd9uX4JR6fhqKJYhIQ/wP/7U/tILFdAq/Z9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g0XcYAAADcAAAADwAAAAAAAAAAAAAAAACYAgAAZHJz&#10;L2Rvd25yZXYueG1sUEsFBgAAAAAEAAQA9QAAAIsDAAAAAA==&#10;" path="m3058,232r-1,3l3062,240r-4,-8xe" fillcolor="#538cd3" stroked="f">
                    <v:path arrowok="t" o:connecttype="custom" o:connectlocs="3058,232;3057,235;3062,240;3058,232" o:connectangles="0,0,0,0"/>
                  </v:shape>
                  <v:shape id="Freeform 385" o:spid="_x0000_s1332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GsKcYA&#10;AADcAAAADwAAAGRycy9kb3ducmV2LnhtbESPQWsCMRSE74X+h/AKvYhma4vVrVEWQWhP1a0Hj8/N&#10;c3fp5iUk0d3++6Yg9DjMzDfMcj2YTlzJh9aygqdJBoK4srrlWsHhazuegwgRWWNnmRT8UID16v5u&#10;ibm2Pe/pWsZaJAiHHBU0MbpcylA1ZDBMrCNO3tl6gzFJX0vtsU9w08lpls2kwZbTQoOONg1V3+XF&#10;KDi+HnaL4lR8zj5K58/T3m1GwSn1+DAUbyAiDfE/fGu/awWL5x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vGsKcYAAADcAAAADwAAAAAAAAAAAAAAAACYAgAAZHJz&#10;L2Rvd25yZXYueG1sUEsFBgAAAAAEAAQA9QAAAIsDAAAAAA==&#10;" path="m3134,225r-72,l3060,228r-2,4l3058,232r4,8l3134,240r,-15xe" fillcolor="#538cd3" stroked="f">
                    <v:path arrowok="t" o:connecttype="custom" o:connectlocs="3134,225;3062,225;3060,228;3058,232;3058,232;3062,240;3134,240;3134,225" o:connectangles="0,0,0,0,0,0,0,0"/>
                  </v:shape>
                  <v:shape id="Freeform 386" o:spid="_x0000_s1333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0JssYA&#10;AADcAAAADwAAAGRycy9kb3ducmV2LnhtbESPQWsCMRSE74X+h/AKvYhma6nVrVEWQWhP1a0Hj8/N&#10;c3fp5iUk0d3++6Yg9DjMzDfMcj2YTlzJh9aygqdJBoK4srrlWsHhazuegwgRWWNnmRT8UID16v5u&#10;ibm2Pe/pWsZaJAiHHBU0MbpcylA1ZDBMrCNO3tl6gzFJX0vtsU9w08lpls2kwZbTQoOONg1V3+XF&#10;KDi+HnaL4lR8zj5K58/T3m1GwSn1+DAUbyAiDfE/fGu/awWL5x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b0JssYAAADcAAAADwAAAAAAAAAAAAAAAACYAgAAZHJz&#10;L2Rvd25yZXYueG1sUEsFBgAAAAAEAAQA9QAAAIsDAAAAAA==&#10;" path="m80,232r,l81,235r-1,-3xe" fillcolor="#538cd3" stroked="f">
                    <v:path arrowok="t" o:connecttype="custom" o:connectlocs="80,232;80,232;81,235;80,232" o:connectangles="0,0,0,0"/>
                  </v:shape>
                  <v:shape id="Freeform 387" o:spid="_x0000_s1334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+XxcYA&#10;AADcAAAADwAAAGRycy9kb3ducmV2LnhtbESPQWvCQBSE7wX/w/KEXoputBA1dZUgFNpTa/TQ42v2&#10;mYRm3y67q0n/fbdQ6HGYmW+Y7X40vbiRD51lBYt5BoK4trrjRsH59DxbgwgRWWNvmRR8U4D9bnK3&#10;xULbgY90q2IjEoRDgQraGF0hZahbMhjm1hEn72K9wZikb6T2OCS46eUyy3JpsOO00KKjQ0v1V3U1&#10;Cj5W5/dN+Vm+5a+V85fl4A4PwSl1Px3LJxCRxvgf/mu/aAWbxxx+z6Qj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+XxcYAAADcAAAADwAAAAAAAAAAAAAAAACYAgAAZHJz&#10;L2Rvd25yZXYueG1sUEsFBgAAAAAEAAQA9QAAAIsDAAAAAA==&#10;" path="m81,230r-1,2l80,232r1,3l83,232r-2,-2xe" fillcolor="#538cd3" stroked="f">
                    <v:path arrowok="t" o:connecttype="custom" o:connectlocs="81,230;80,232;80,232;81,235;83,232;81,230" o:connectangles="0,0,0,0,0,0"/>
                  </v:shape>
                  <v:shape id="Freeform 388" o:spid="_x0000_s1335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MyXsYA&#10;AADcAAAADwAAAGRycy9kb3ducmV2LnhtbESPzWrDMBCE74W+g9hCLyWRm0B+nCjBBArtKa2TQ44b&#10;a2ObWishqbH79lGg0OMwM98w6+1gOnElH1rLCl7HGQjiyuqWawXHw9toASJEZI2dZVLwSwG2m8eH&#10;Neba9vxF1zLWIkE45KigidHlUoaqIYNhbB1x8i7WG4xJ+lpqj32Cm05OsmwmDbacFhp0tGuo+i5/&#10;jILT/Pi5LM7FfvZROn+Z9G73EpxSz09DsQIRaYj/4b/2u1awnM7hfiYd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MyXsYAAADcAAAADwAAAAAAAAAAAAAAAACYAgAAZHJz&#10;L2Rvd25yZXYueG1sUEsFBgAAAAAEAAQA9QAAAIsDAAAAAA==&#10;" path="m83,232r-2,3l84,233r-1,-1xe" fillcolor="#538cd3" stroked="f">
                    <v:path arrowok="t" o:connecttype="custom" o:connectlocs="83,232;81,235;84,233;83,232" o:connectangles="0,0,0,0"/>
                  </v:shape>
                  <v:shape id="Freeform 389" o:spid="_x0000_s1336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ymLMIA&#10;AADcAAAADwAAAGRycy9kb3ducmV2LnhtbERPz2vCMBS+D/wfwht4GZrqwM1qlCII7uTWefD4bJ5t&#10;WfMSkmi7/345CDt+fL/X28F04k4+tJYVzKYZCOLK6pZrBafv/eQdRIjIGjvLpOCXAmw3o6c15tr2&#10;/EX3MtYihXDIUUETo8ulDFVDBsPUOuLEXa03GBP0tdQe+xRuOjnPsoU02HJqaNDRrqHqp7wZBee3&#10;0+eyuBTHxUfp/HXeu91LcEqNn4diBSLSEP/FD/dBK1i+prXp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vKYswgAAANwAAAAPAAAAAAAAAAAAAAAAAJgCAABkcnMvZG93&#10;bnJldi54bWxQSwUGAAAAAAQABAD1AAAAhwMAAAAA&#10;" path="m3055,232r-3,3l3057,235r-2,-3xe" fillcolor="#538cd3" stroked="f">
                    <v:path arrowok="t" o:connecttype="custom" o:connectlocs="3055,232;3052,235;3057,235;3055,232" o:connectangles="0,0,0,0"/>
                  </v:shape>
                  <v:shape id="Freeform 390" o:spid="_x0000_s1337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ADt8YA&#10;AADcAAAADwAAAGRycy9kb3ducmV2LnhtbESPQWvCQBSE7wX/w/IEL6VuasE20VWCILSn1tSDx2f2&#10;mQSzb5fdrUn/fbdQ6HGYmW+Y9XY0vbiRD51lBY/zDARxbXXHjYLj5/7hBUSIyBp7y6TgmwJsN5O7&#10;NRbaDnygWxUbkSAcClTQxugKKUPdksEwt444eRfrDcYkfSO1xyHBTS8XWbaUBjtOCy062rVUX6sv&#10;o+D0fPzIy3P5vnyrnL8sBre7D06p2XQsVyAijfE//Nd+1Qrypxx+z6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PADt8YAAADcAAAADwAAAAAAAAAAAAAAAACYAgAAZHJz&#10;L2Rvd25yZXYueG1sUEsFBgAAAAAEAAQA9QAAAIsDAAAAAA==&#10;" path="m3057,230r-2,2l3057,235r,-5xe" fillcolor="#538cd3" stroked="f">
                    <v:path arrowok="t" o:connecttype="custom" o:connectlocs="3057,230;3055,232;3057,235;3057,230" o:connectangles="0,0,0,0"/>
                  </v:shape>
                  <v:shape id="Freeform 391" o:spid="_x0000_s1338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zZV8IA&#10;AADcAAAADwAAAGRycy9kb3ducmV2LnhtbERPz2vCMBS+D/wfwht4GZoqw81qlCII7uTWefD4bJ5t&#10;WfMSkmi7/345CDt+fL/X28F04k4+tJYVzKYZCOLK6pZrBafv/eQdRIjIGjvLpOCXAmw3o6c15tr2&#10;/EX3MtYihXDIUUETo8ulDFVDBsPUOuLEXa03GBP0tdQe+xRuOjnPsoU02HJqaNDRrqHqp7wZBee3&#10;0+eyuBTHxUfp/HXeu91LcEqNn4diBSLSEP/FD/dBK1i+pvnp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zNlXwgAAANwAAAAPAAAAAAAAAAAAAAAAAJgCAABkcnMvZG93&#10;bnJldi54bWxQSwUGAAAAAAQABAD1AAAAhwMAAAAA&#10;" path="m3057,230r,5l3058,232r,l3057,230xe" fillcolor="#538cd3" stroked="f">
                    <v:path arrowok="t" o:connecttype="custom" o:connectlocs="3057,230;3057,235;3058,232;3058,232;3057,230" o:connectangles="0,0,0,0,0"/>
                  </v:shape>
                  <v:shape id="Freeform 392" o:spid="_x0000_s1339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B8zMYA&#10;AADcAAAADwAAAGRycy9kb3ducmV2LnhtbESPQWsCMRSE70L/Q3iFXopmlWLr1iiLULAn260Hj6+b&#10;5+7SzUtIUnf990YQPA4z8w2zXA+mEyfyobWsYDrJQBBXVrdcK9j/fIzfQISIrLGzTArOFGC9ehgt&#10;Mde25286lbEWCcIhRwVNjC6XMlQNGQwT64iTd7TeYEzS11J77BPcdHKWZXNpsOW00KCjTUPVX/lv&#10;FBxe91+L4rfYzT9L54+z3m2eg1Pq6XEo3kFEGuI9fGtvtYLFyxSuZ9IRkK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oB8zMYAAADcAAAADwAAAAAAAAAAAAAAAACYAgAAZHJz&#10;L2Rvd25yZXYueG1sUEsFBgAAAAAEAAQA9QAAAIsDAAAAAA==&#10;" path="m84,232r-1,l84,233r1,-1l84,232xe" fillcolor="#538cd3" stroked="f">
                    <v:path arrowok="t" o:connecttype="custom" o:connectlocs="84,232;83,232;84,233;85,232;84,232" o:connectangles="0,0,0,0,0"/>
                  </v:shape>
                  <v:shape id="Freeform 393" o:spid="_x0000_s1340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Liu8YA&#10;AADcAAAADwAAAGRycy9kb3ducmV2LnhtbESPQWvCQBSE7wX/w/KEXkrdNBRbo6sEoWBPrakHj8/s&#10;Mwlm3y67WxP/fbdQ6HGYmW+Y1WY0vbiSD51lBU+zDARxbXXHjYLD19vjK4gQkTX2lknBjQJs1pO7&#10;FRbaDrynaxUbkSAcClTQxugKKUPdksEws444eWfrDcYkfSO1xyHBTS/zLJtLgx2nhRYdbVuqL9W3&#10;UXB8OXwuylP5MX+vnD/ng9s+BKfU/XQslyAijfE//NfeaQWL5xx+z6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Liu8YAAADcAAAADwAAAAAAAAAAAAAAAACYAgAAZHJz&#10;L2Rvd25yZXYueG1sUEsFBgAAAAAEAAQA9QAAAIsDAAAAAA==&#10;" path="m76,225r4,7l80,232r,l79,228r-3,-3xe" fillcolor="#538cd3" stroked="f">
                    <v:path arrowok="t" o:connecttype="custom" o:connectlocs="76,225;80,232;80,232;80,232;79,228;76,225" o:connectangles="0,0,0,0,0,0"/>
                  </v:shape>
                  <v:shape id="Freeform 394" o:spid="_x0000_s1341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5HIMYA&#10;AADcAAAADwAAAGRycy9kb3ducmV2LnhtbESPQWsCMRSE74X+h/AKvYhma4vVrVEWQWhP1a0Hj8/N&#10;c3fp5iUk0d3++6Yg9DjMzDfMcj2YTlzJh9aygqdJBoK4srrlWsHhazuegwgRWWNnmRT8UID16v5u&#10;ibm2Pe/pWsZaJAiHHBU0MbpcylA1ZDBMrCNO3tl6gzFJX0vtsU9w08lpls2kwZbTQoOONg1V3+XF&#10;KDi+HnaL4lR8zj5K58/T3m1GwSn1+DAUbyAiDfE/fGu/awWLl2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5HIMYAAADcAAAADwAAAAAAAAAAAAAAAACYAgAAZHJz&#10;L2Rvd25yZXYueG1sUEsFBgAAAAAEAAQA9QAAAIsDAAAAAA==&#10;" path="m81,230r2,2l84,232r-3,-2xe" fillcolor="#538cd3" stroked="f">
                    <v:path arrowok="t" o:connecttype="custom" o:connectlocs="81,230;83,232;84,232;81,230" o:connectangles="0,0,0,0"/>
                  </v:shape>
                  <v:shape id="Freeform 395" o:spid="_x0000_s1342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ffVMYA&#10;AADcAAAADwAAAGRycy9kb3ducmV2LnhtbESPQWsCMRSE74X+h/AKvRTNVkTrapRFKNSTdevB43Pz&#10;3F26eQlJ6q7/3hQKPQ4z8w2z2gymE1fyobWs4HWcgSCurG65VnD8eh+9gQgRWWNnmRTcKMBm/fiw&#10;wlzbng90LWMtEoRDjgqaGF0uZagaMhjG1hEn72K9wZikr6X22Ce46eQky2bSYMtpoUFH24aq7/LH&#10;KDjNj5+L4lzsZ7vS+cukd9uX4JR6fhqKJYhIQ/wP/7U/tILFdAq/Z9IRkO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vffVMYAAADcAAAADwAAAAAAAAAAAAAAAACYAgAAZHJz&#10;L2Rvd25yZXYueG1sUEsFBgAAAAAEAAQA9QAAAIsDAAAAAA==&#10;" path="m3057,230r-3,2l3055,232r2,-2xe" fillcolor="#538cd3" stroked="f">
                    <v:path arrowok="t" o:connecttype="custom" o:connectlocs="3057,230;3054,232;3055,232;3057,230" o:connectangles="0,0,0,0"/>
                  </v:shape>
                  <v:shape id="Freeform 396" o:spid="_x0000_s1343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t6z8YA&#10;AADcAAAADwAAAGRycy9kb3ducmV2LnhtbESPQWsCMRSE74X+h/AKvYhmK63VrVEWQWhP1a0Hj8/N&#10;c3fp5iUk0d3++6Yg9DjMzDfMcj2YTlzJh9aygqdJBoK4srrlWsHhazuegwgRWWNnmRT8UID16v5u&#10;ibm2Pe/pWsZaJAiHHBU0MbpcylA1ZDBMrCNO3tl6gzFJX0vtsU9w08lpls2kwZbTQoOONg1V3+XF&#10;KDi+HnaL4lR8zj5K58/T3m1GwSn1+DAUbyAiDfE/fGu/awWL5x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bt6z8YAAADcAAAADwAAAAAAAAAAAAAAAACYAgAAZHJz&#10;L2Rvd25yZXYueG1sUEsFBgAAAAAEAAQA9QAAAIsDAAAAAA==&#10;" path="m88,230r-2,l84,232r1,l88,230xe" fillcolor="#538cd3" stroked="f">
                    <v:path arrowok="t" o:connecttype="custom" o:connectlocs="88,230;86,230;84,232;85,232;88,230" o:connectangles="0,0,0,0,0"/>
                  </v:shape>
                  <v:shape id="Freeform 397" o:spid="_x0000_s1344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nkuMYA&#10;AADcAAAADwAAAGRycy9kb3ducmV2LnhtbESPQWvCQBSE7wX/w/KEXopulBI1dZUgFNpTa/TQ42v2&#10;mYRm3y67q0n/fbdQ6HGYmW+Y7X40vbiRD51lBYt5BoK4trrjRsH59DxbgwgRWWNvmRR8U4D9bnK3&#10;xULbgY90q2IjEoRDgQraGF0hZahbMhjm1hEn72K9wZikb6T2OCS46eUyy3JpsOO00KKjQ0v1V3U1&#10;Cj5W5/dN+Vm+5a+V85fl4A4PwSl1Px3LJxCRxvgf/mu/aAWbxxx+z6Qj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WnkuMYAAADcAAAADwAAAAAAAAAAAAAAAACYAgAAZHJz&#10;L2Rvd25yZXYueG1sUEsFBgAAAAAEAAQA9QAAAIsDAAAAAA==&#10;" path="m79,228r1,4l81,230r-2,-2xe" fillcolor="#538cd3" stroked="f">
                    <v:path arrowok="t" o:connecttype="custom" o:connectlocs="79,228;80,232;81,230;79,228" o:connectangles="0,0,0,0"/>
                  </v:shape>
                  <v:shape id="Freeform 398" o:spid="_x0000_s1345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VBI8YA&#10;AADcAAAADwAAAGRycy9kb3ducmV2LnhtbESPzWrDMBCE74W+g9hCLyWRG0J+nCjBBArtKa2TQ44b&#10;a2ObWishqbH79lGg0OMwM98w6+1gOnElH1rLCl7HGQjiyuqWawXHw9toASJEZI2dZVLwSwG2m8eH&#10;Neba9vxF1zLWIkE45KigidHlUoaqIYNhbB1x8i7WG4xJ+lpqj32Cm05OsmwmDbacFhp0tGuo+i5/&#10;jILT/Pi5LM7FfvZROn+Z9G73EpxSz09DsQIRaYj/4b/2u1awnM7hfiYd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VBI8YAAADcAAAADwAAAAAAAAAAAAAAAACYAgAAZHJz&#10;L2Rvd25yZXYueG1sUEsFBgAAAAAEAAQA9QAAAIsDAAAAAA==&#10;" path="m2798,76r-1075,l2160,91r321,24l2591,124r53,10l2697,139r43,9l2788,153r39,10l2870,168r67,19l2966,192r48,19l3033,220r14,5l3054,232r3,-2l3057,225r3,l3062,220r72,l3134,211r-5,-5l3129,201r-5,-9l3105,172r-5,l3086,158r-19,-10l3043,139r-87,-29l2923,100r-39,-9l2841,86,2798,76xe" fillcolor="#538cd3" stroked="f">
                    <v:path arrowok="t" o:connecttype="custom" o:connectlocs="2798,76;1723,76;2160,91;2481,115;2591,124;2644,134;2697,139;2740,148;2788,153;2827,163;2870,168;2937,187;2966,192;3014,211;3033,220;3047,225;3054,232;3057,230;3057,225;3060,225;3062,220;3134,220;3134,211;3129,206;3129,201;3124,192;3105,172;3100,172;3086,158;3067,148;3043,139;2956,110;2923,100;2884,91;2841,86;2798,76" o:connectangles="0,0,0,0,0,0,0,0,0,0,0,0,0,0,0,0,0,0,0,0,0,0,0,0,0,0,0,0,0,0,0,0,0,0,0,0"/>
                  </v:shape>
                  <v:shape id="Freeform 399" o:spid="_x0000_s1346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rVUcIA&#10;AADcAAAADwAAAGRycy9kb3ducmV2LnhtbERPz2vCMBS+D/wfwht4GZoqw81qlCII7uTWefD4bJ5t&#10;WfMSkmi7/345CDt+fL/X28F04k4+tJYVzKYZCOLK6pZrBafv/eQdRIjIGjvLpOCXAmw3o6c15tr2&#10;/EX3MtYihXDIUUETo8ulDFVDBsPUOuLEXa03GBP0tdQe+xRuOjnPsoU02HJqaNDRrqHqp7wZBee3&#10;0+eyuBTHxUfp/HXeu91LcEqNn4diBSLSEP/FD/dBK1i+prXp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utVRwgAAANwAAAAPAAAAAAAAAAAAAAAAAJgCAABkcnMvZG93&#10;bnJldi54bWxQSwUGAAAAAAQABAD1AAAAhwMAAAAA&#10;" path="m3060,228r-3,2l3058,232r2,-4xe" fillcolor="#538cd3" stroked="f">
                    <v:path arrowok="t" o:connecttype="custom" o:connectlocs="3060,228;3057,230;3058,232;3060,228" o:connectangles="0,0,0,0"/>
                  </v:shape>
                  <v:shape id="Freeform 400" o:spid="_x0000_s1347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ZwysYA&#10;AADcAAAADwAAAGRycy9kb3ducmV2LnhtbESPQWvCQBSE7wX/w/IEL6VuKsU20VWCILSn1tSDx2f2&#10;mQSzb5fdrUn/fbdQ6HGYmW+Y9XY0vbiRD51lBY/zDARxbXXHjYLj5/7hBUSIyBp7y6TgmwJsN5O7&#10;NRbaDnygWxUbkSAcClTQxugKKUPdksEwt444eRfrDcYkfSO1xyHBTS8XWbaUBjtOCy062rVUX6sv&#10;o+D0fPzIy3P5vnyrnL8sBre7D06p2XQsVyAijfE//Nd+1Qrypxx+z6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PZwysYAAADcAAAADwAAAAAAAAAAAAAAAACYAgAAZHJz&#10;L2Rvd25yZXYueG1sUEsFBgAAAAAEAAQA9QAAAIsDAAAAAA==&#10;" path="m100,220r-24,l81,230r3,2l86,230r2,l95,225r5,-5xe" fillcolor="#538cd3" stroked="f">
                    <v:path arrowok="t" o:connecttype="custom" o:connectlocs="100,220;76,220;81,230;84,232;86,230;88,230;95,225;100,220" o:connectangles="0,0,0,0,0,0,0,0"/>
                  </v:shape>
                  <v:shape id="Freeform 401" o:spid="_x0000_s1348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VPisIA&#10;AADcAAAADwAAAGRycy9kb3ducmV2LnhtbERPz2vCMBS+D/wfwht4GZoqzM1qlCII7uTWefD4bJ5t&#10;WfMSkmi7/345CDt+fL/X28F04k4+tJYVzKYZCOLK6pZrBafv/eQdRIjIGjvLpOCXAmw3o6c15tr2&#10;/EX3MtYihXDIUUETo8ulDFVDBsPUOuLEXa03GBP0tdQe+xRuOjnPsoU02HJqaNDRrqHqp7wZBee3&#10;0+eyuBTHxUfp/HXeu91LcEqNn4diBSLSEP/FD/dBK1i+pvnp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FU+KwgAAANwAAAAPAAAAAAAAAAAAAAAAAJgCAABkcnMvZG93&#10;bnJldi54bWxQSwUGAAAAAAQABAD1AAAAhwMAAAAA&#10;" path="m76,220r3,8l81,230,76,220xe" fillcolor="#538cd3" stroked="f">
                    <v:path arrowok="t" o:connecttype="custom" o:connectlocs="76,220;79,228;81,230;76,220" o:connectangles="0,0,0,0"/>
                  </v:shape>
                  <v:shape id="Freeform 402" o:spid="_x0000_s1349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nqEcYA&#10;AADcAAAADwAAAGRycy9kb3ducmV2LnhtbESPQWsCMRSE70L/Q3iFXopmFWrr1iiLULAn260Hj6+b&#10;5+7SzUtIUnf990YQPA4z8w2zXA+mEyfyobWsYDrJQBBXVrdcK9j/fIzfQISIrLGzTArOFGC9ehgt&#10;Mde25286lbEWCcIhRwVNjC6XMlQNGQwT64iTd7TeYEzS11J77BPcdHKWZXNpsOW00KCjTUPVX/lv&#10;FBxe91+L4rfYzT9L54+z3m2eg1Pq6XEo3kFEGuI9fGtvtYLFyxSuZ9IRkK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1nqEcYAAADcAAAADwAAAAAAAAAAAAAAAACYAgAAZHJz&#10;L2Rvd25yZXYueG1sUEsFBgAAAAAEAAQA9QAAAIsDAAAAAA==&#10;" path="m3060,225r-3,l3057,230r3,-5xe" fillcolor="#538cd3" stroked="f">
                    <v:path arrowok="t" o:connecttype="custom" o:connectlocs="3060,225;3057,225;3057,230;3060,225" o:connectangles="0,0,0,0"/>
                  </v:shape>
                  <v:shape id="Freeform 403" o:spid="_x0000_s1350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t0ZsYA&#10;AADcAAAADwAAAGRycy9kb3ducmV2LnhtbESPQWvCQBSE7wX/w/KEXkrdNFBbo6sEoWBPrakHj8/s&#10;Mwlm3y67WxP/fbdQ6HGYmW+Y1WY0vbiSD51lBU+zDARxbXXHjYLD19vjK4gQkTX2lknBjQJs1pO7&#10;FRbaDrynaxUbkSAcClTQxugKKUPdksEws444eWfrDcYkfSO1xyHBTS/zLJtLgx2nhRYdbVuqL9W3&#10;UXB8OXwuylP5MX+vnD/ng9s+BKfU/XQslyAijfE//NfeaQWL5xx+z6Qj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4t0ZsYAAADcAAAADwAAAAAAAAAAAAAAAACYAgAAZHJz&#10;L2Rvd25yZXYueG1sUEsFBgAAAAAEAAQA9QAAAIsDAAAAAA==&#10;" path="m3062,220r-5,10l3060,228r2,-8xe" fillcolor="#538cd3" stroked="f">
                    <v:path arrowok="t" o:connecttype="custom" o:connectlocs="3062,220;3057,230;3060,228;3062,220" o:connectangles="0,0,0,0"/>
                  </v:shape>
                  <v:shape id="Freeform 404" o:spid="_x0000_s1351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fR/cYA&#10;AADcAAAADwAAAGRycy9kb3ducmV2LnhtbESPQWsCMRSE74X+h/AKvYhma6nVrVEWQWhP1a0Hj8/N&#10;c3fp5iUk0d3++6Yg9DjMzDfMcj2YTlzJh9aygqdJBoK4srrlWsHhazuegwgRWWNnmRT8UID16v5u&#10;ibm2Pe/pWsZaJAiHHBU0MbpcylA1ZDBMrCNO3tl6gzFJX0vtsU9w08lpls2kwZbTQoOONg1V3+XF&#10;KDi+HnaL4lR8zj5K58/T3m1GwSn1+DAUbyAiDfE/fGu/awWLl2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fR/cYAAADcAAAADwAAAAAAAAAAAAAAAACYAgAAZHJz&#10;L2Rvd25yZXYueG1sUEsFBgAAAAAEAAQA9QAAAIsDAAAAAA==&#10;" path="m78,225r-2,l79,228r-1,-3xe" fillcolor="#538cd3" stroked="f">
                    <v:path arrowok="t" o:connecttype="custom" o:connectlocs="78,225;76,225;79,228;78,225" o:connectangles="0,0,0,0"/>
                  </v:shape>
                  <v:shape id="Freeform 405" o:spid="_x0000_s1352" style="position:absolute;left:2976;top:3763;width:3135;height:466;visibility:visible;mso-wrap-style:square;v-text-anchor:top" coordsize="3135,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5JicYA&#10;AADcAAAADwAAAGRycy9kb3ducmV2LnhtbESPQWsCMRSE74X+h/AKvYhmK63VrVEWQWhP1a0Hj8/N&#10;c3fp5iUk0d3++6Yg9DjMzDfMcj2YTlzJh9aygqdJBoK4srrlWsHhazuegwgRWWNnmRT8UID16v5u&#10;ibm2Pe/pWsZaJAiHHBU0MbpcylA1ZDBMrCNO3tl6gzFJX0vtsU9w08lpls2kwZbTQoOONg1V3+XF&#10;KDi+HnaL4lR8zj5K58/T3m1GwSn1+DAUbyAiDfE/fGu/awWLl2f4O5OO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y5JicYAAADcAAAADwAAAAAAAAAAAAAAAACYAgAAZHJz&#10;L2Rvd25yZXYueG1sUEsFBgAAAAAEAAQA9QAAAIsDAAAAAA==&#10;" path="m3134,220r-72,l3060,228r2,-3l3134,225r,-5xe" fillcolor="#538cd3" stroked="f">
                    <v:path arrowok="t" o:connecttype="custom" o:connectlocs="3134,220;3062,220;3060,228;3062,225;3134,225;3134,220" o:connectangles="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3"/>
          <w:w w:val="105"/>
        </w:rPr>
        <w:t>Esta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llevara</w:t>
      </w:r>
      <w:r w:rsidR="0090182D">
        <w:rPr>
          <w:spacing w:val="16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cabo</w:t>
      </w:r>
      <w:r w:rsidR="0090182D">
        <w:rPr>
          <w:spacing w:val="15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generación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un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16"/>
          <w:w w:val="105"/>
        </w:rPr>
        <w:t xml:space="preserve"> </w:t>
      </w:r>
      <w:r w:rsidR="0090182D">
        <w:rPr>
          <w:spacing w:val="1"/>
          <w:w w:val="105"/>
        </w:rPr>
        <w:t>TXT</w:t>
      </w:r>
      <w:r w:rsidR="0090182D">
        <w:rPr>
          <w:spacing w:val="18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11"/>
          <w:w w:val="105"/>
        </w:rPr>
        <w:t xml:space="preserve"> </w:t>
      </w:r>
      <w:r w:rsidR="0090182D">
        <w:rPr>
          <w:spacing w:val="1"/>
          <w:w w:val="105"/>
        </w:rPr>
        <w:t>los</w:t>
      </w:r>
      <w:r w:rsidR="0090182D">
        <w:rPr>
          <w:spacing w:val="13"/>
          <w:w w:val="105"/>
        </w:rPr>
        <w:t xml:space="preserve"> </w:t>
      </w:r>
      <w:r w:rsidR="0090182D">
        <w:rPr>
          <w:spacing w:val="-1"/>
          <w:w w:val="105"/>
        </w:rPr>
        <w:t>movimientos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20"/>
          <w:w w:val="105"/>
        </w:rPr>
        <w:t xml:space="preserve"> </w:t>
      </w:r>
      <w:r w:rsidR="0090182D">
        <w:rPr>
          <w:spacing w:val="-4"/>
          <w:w w:val="105"/>
        </w:rPr>
        <w:t>inicio</w:t>
      </w:r>
      <w:r w:rsidR="0090182D">
        <w:rPr>
          <w:spacing w:val="20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51"/>
          <w:w w:val="103"/>
        </w:rPr>
        <w:t xml:space="preserve"> </w:t>
      </w:r>
      <w:r w:rsidR="0090182D">
        <w:rPr>
          <w:spacing w:val="-3"/>
          <w:w w:val="105"/>
        </w:rPr>
        <w:t>Crédito</w:t>
      </w:r>
      <w:r w:rsidR="0090182D">
        <w:rPr>
          <w:w w:val="105"/>
        </w:rPr>
        <w:t xml:space="preserve"> de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Vivienda</w:t>
      </w:r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>(Tipo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2"/>
          <w:w w:val="105"/>
        </w:rPr>
        <w:t xml:space="preserve"> </w:t>
      </w:r>
      <w:r w:rsidR="0090182D">
        <w:rPr>
          <w:spacing w:val="-1"/>
          <w:w w:val="105"/>
        </w:rPr>
        <w:t>movimiento</w:t>
      </w:r>
      <w:r w:rsidR="0090182D">
        <w:rPr>
          <w:spacing w:val="-3"/>
          <w:w w:val="105"/>
        </w:rPr>
        <w:t xml:space="preserve"> </w:t>
      </w:r>
      <w:r w:rsidR="0090182D">
        <w:rPr>
          <w:w w:val="105"/>
        </w:rPr>
        <w:t>15)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para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registrar</w:t>
      </w:r>
      <w:r w:rsidR="0090182D">
        <w:rPr>
          <w:spacing w:val="-3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3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3"/>
          <w:w w:val="105"/>
        </w:rPr>
        <w:t xml:space="preserve"> </w:t>
      </w:r>
      <w:r w:rsidR="0090182D">
        <w:rPr>
          <w:spacing w:val="-4"/>
          <w:w w:val="105"/>
        </w:rPr>
        <w:t>SUA,</w:t>
      </w:r>
      <w:r w:rsidR="0090182D">
        <w:rPr>
          <w:spacing w:val="-1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cual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 xml:space="preserve">registrara </w:t>
      </w:r>
      <w:r w:rsidR="0090182D">
        <w:rPr>
          <w:w w:val="105"/>
        </w:rPr>
        <w:t>en</w:t>
      </w:r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59"/>
          <w:w w:val="103"/>
        </w:rPr>
        <w:t xml:space="preserve"> </w:t>
      </w:r>
      <w:r w:rsidR="0090182D">
        <w:rPr>
          <w:w w:val="105"/>
        </w:rPr>
        <w:t>SUA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Importar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Datos</w:t>
      </w:r>
      <w:r w:rsidR="0090182D">
        <w:rPr>
          <w:spacing w:val="39"/>
          <w:w w:val="105"/>
        </w:rPr>
        <w:t xml:space="preserve"> </w:t>
      </w:r>
      <w:r w:rsidR="0090182D">
        <w:rPr>
          <w:w w:val="105"/>
        </w:rPr>
        <w:t>&gt;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Movimientos</w:t>
      </w:r>
      <w:r w:rsidR="0090182D">
        <w:rPr>
          <w:spacing w:val="-7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Crédito (cred.txt)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tal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como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59"/>
          <w:w w:val="103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siguiente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imagen</w:t>
      </w:r>
    </w:p>
    <w:p w:rsidR="00BA0342" w:rsidRDefault="00BA0342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3"/>
          <w:w w:val="105"/>
          <w:u w:val="single"/>
        </w:rPr>
        <w:t>Créditos</w:t>
      </w:r>
      <w:r>
        <w:rPr>
          <w:spacing w:val="-8"/>
          <w:w w:val="105"/>
          <w:u w:val="single"/>
        </w:rPr>
        <w:t xml:space="preserve"> </w:t>
      </w:r>
      <w:r>
        <w:rPr>
          <w:spacing w:val="1"/>
          <w:w w:val="105"/>
          <w:u w:val="single"/>
        </w:rPr>
        <w:t>No</w:t>
      </w:r>
      <w:r>
        <w:rPr>
          <w:spacing w:val="-10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EBA</w:t>
      </w: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86"/>
        <w:jc w:val="both"/>
      </w:pPr>
      <w:r>
        <w:rPr>
          <w:spacing w:val="-1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presentara</w:t>
      </w:r>
      <w:r>
        <w:rPr>
          <w:spacing w:val="24"/>
          <w:w w:val="105"/>
        </w:rPr>
        <w:t xml:space="preserve"> </w:t>
      </w:r>
      <w:r>
        <w:rPr>
          <w:w w:val="105"/>
        </w:rPr>
        <w:t>los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Créditos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registrados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20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28"/>
          <w:w w:val="105"/>
        </w:rPr>
        <w:t xml:space="preserve"> </w:t>
      </w:r>
      <w:r>
        <w:rPr>
          <w:spacing w:val="-4"/>
          <w:w w:val="105"/>
        </w:rPr>
        <w:t>SUA</w:t>
      </w:r>
      <w:r>
        <w:rPr>
          <w:spacing w:val="22"/>
          <w:w w:val="105"/>
        </w:rPr>
        <w:t xml:space="preserve"> </w:t>
      </w:r>
      <w:r>
        <w:rPr>
          <w:w w:val="105"/>
        </w:rPr>
        <w:t>que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1"/>
          <w:w w:val="103"/>
        </w:rPr>
        <w:t xml:space="preserve"> </w:t>
      </w:r>
      <w:r>
        <w:rPr>
          <w:spacing w:val="-3"/>
          <w:w w:val="105"/>
        </w:rPr>
        <w:t>encuentren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presentes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4"/>
          <w:w w:val="105"/>
        </w:rPr>
        <w:t xml:space="preserve"> </w:t>
      </w:r>
      <w:r>
        <w:rPr>
          <w:w w:val="105"/>
        </w:rPr>
        <w:t>los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EBA,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 xml:space="preserve">aclaración </w:t>
      </w:r>
      <w:r>
        <w:rPr>
          <w:spacing w:val="-1"/>
          <w:w w:val="105"/>
        </w:rPr>
        <w:t>será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necesario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verificar </w:t>
      </w:r>
      <w:r>
        <w:rPr>
          <w:spacing w:val="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w w:val="105"/>
        </w:rPr>
        <w:t>tales</w:t>
      </w:r>
      <w:r>
        <w:rPr>
          <w:spacing w:val="89"/>
          <w:w w:val="103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continúan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vigentes,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suspendidos,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pagados</w:t>
      </w:r>
      <w:r>
        <w:rPr>
          <w:spacing w:val="17"/>
          <w:w w:val="105"/>
        </w:rPr>
        <w:t xml:space="preserve"> </w:t>
      </w:r>
      <w:r>
        <w:rPr>
          <w:w w:val="105"/>
        </w:rPr>
        <w:t>en</w:t>
      </w:r>
      <w:r>
        <w:rPr>
          <w:spacing w:val="20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totalidad,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etc.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proceder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según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corresponda.</w:t>
      </w:r>
    </w:p>
    <w:p w:rsidR="00BA0342" w:rsidRDefault="00BA0342">
      <w:pPr>
        <w:pStyle w:val="BodyText"/>
        <w:kinsoku w:val="0"/>
        <w:overflowPunct w:val="0"/>
        <w:spacing w:before="80" w:line="245" w:lineRule="auto"/>
        <w:ind w:right="986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6528" behindDoc="0" locked="0" layoutInCell="1" allowOverlap="1" wp14:anchorId="16A658A3" wp14:editId="06A32E59">
            <wp:simplePos x="0" y="0"/>
            <wp:positionH relativeFrom="column">
              <wp:posOffset>511175</wp:posOffset>
            </wp:positionH>
            <wp:positionV relativeFrom="paragraph">
              <wp:posOffset>5715</wp:posOffset>
            </wp:positionV>
            <wp:extent cx="552450" cy="217633"/>
            <wp:effectExtent l="0" t="0" r="0" b="0"/>
            <wp:wrapNone/>
            <wp:docPr id="325" name="Imagen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17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5407660" cy="1782445"/>
            <wp:effectExtent l="0" t="0" r="2540" b="8255"/>
            <wp:docPr id="124" name="Imagen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7660" cy="178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3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w w:val="105"/>
          <w:u w:val="single"/>
        </w:rPr>
        <w:t>#</w:t>
      </w:r>
      <w:r>
        <w:rPr>
          <w:spacing w:val="-14"/>
          <w:w w:val="105"/>
          <w:u w:val="single"/>
        </w:rPr>
        <w:t xml:space="preserve"> </w:t>
      </w:r>
      <w:r>
        <w:rPr>
          <w:spacing w:val="-3"/>
          <w:w w:val="105"/>
          <w:u w:val="single"/>
        </w:rPr>
        <w:t>Créditos</w:t>
      </w:r>
      <w:r>
        <w:rPr>
          <w:spacing w:val="-11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Distintos</w:t>
      </w:r>
    </w:p>
    <w:p w:rsidR="00BA0342" w:rsidRDefault="006B6C58">
      <w:pPr>
        <w:kinsoku w:val="0"/>
        <w:overflowPunct w:val="0"/>
        <w:spacing w:before="7" w:line="140" w:lineRule="exact"/>
        <w:rPr>
          <w:sz w:val="14"/>
          <w:szCs w:val="14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7552" behindDoc="0" locked="0" layoutInCell="1" allowOverlap="1" wp14:anchorId="16A658A3" wp14:editId="06A32E59">
            <wp:simplePos x="0" y="0"/>
            <wp:positionH relativeFrom="column">
              <wp:posOffset>-2136775</wp:posOffset>
            </wp:positionH>
            <wp:positionV relativeFrom="paragraph">
              <wp:posOffset>281305</wp:posOffset>
            </wp:positionV>
            <wp:extent cx="523875" cy="206375"/>
            <wp:effectExtent l="0" t="0" r="0" b="3175"/>
            <wp:wrapNone/>
            <wp:docPr id="327" name="Imagen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20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0"/>
        <w:jc w:val="both"/>
      </w:pPr>
      <w:r>
        <w:rPr>
          <w:spacing w:val="-1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12"/>
          <w:w w:val="105"/>
        </w:rPr>
        <w:t xml:space="preserve"> </w:t>
      </w:r>
      <w:r>
        <w:rPr>
          <w:w w:val="105"/>
        </w:rPr>
        <w:t>un</w:t>
      </w:r>
      <w:r>
        <w:rPr>
          <w:spacing w:val="15"/>
          <w:w w:val="105"/>
        </w:rPr>
        <w:t xml:space="preserve"> </w:t>
      </w:r>
      <w:proofErr w:type="gramStart"/>
      <w:r>
        <w:rPr>
          <w:spacing w:val="-3"/>
          <w:w w:val="105"/>
        </w:rPr>
        <w:t>Numero</w:t>
      </w:r>
      <w:proofErr w:type="gramEnd"/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Amortización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diferente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6"/>
          <w:w w:val="105"/>
        </w:rPr>
        <w:t xml:space="preserve"> </w:t>
      </w:r>
      <w:r>
        <w:rPr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registrado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registrado</w:t>
      </w:r>
      <w:r>
        <w:rPr>
          <w:spacing w:val="10"/>
          <w:w w:val="105"/>
        </w:rPr>
        <w:t xml:space="preserve"> </w:t>
      </w:r>
      <w:r>
        <w:rPr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3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(EBA),</w:t>
      </w:r>
      <w:r>
        <w:rPr>
          <w:spacing w:val="8"/>
          <w:w w:val="105"/>
        </w:rPr>
        <w:t xml:space="preserve"> </w:t>
      </w:r>
      <w:r>
        <w:rPr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desplegará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proceder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corrección.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6B6C58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8576" behindDoc="0" locked="0" layoutInCell="1" allowOverlap="1" wp14:anchorId="577D1CD5" wp14:editId="75C7F15D">
            <wp:simplePos x="0" y="0"/>
            <wp:positionH relativeFrom="column">
              <wp:posOffset>492125</wp:posOffset>
            </wp:positionH>
            <wp:positionV relativeFrom="paragraph">
              <wp:posOffset>8889</wp:posOffset>
            </wp:positionV>
            <wp:extent cx="701183" cy="276225"/>
            <wp:effectExtent l="0" t="0" r="3810" b="0"/>
            <wp:wrapNone/>
            <wp:docPr id="329" name="Imagen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190" cy="278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5545455" cy="1388110"/>
            <wp:effectExtent l="0" t="0" r="0" b="2540"/>
            <wp:docPr id="125" name="Imagen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455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kinsoku w:val="0"/>
        <w:overflowPunct w:val="0"/>
        <w:spacing w:before="7"/>
        <w:jc w:val="both"/>
      </w:pPr>
      <w:r>
        <w:rPr>
          <w:spacing w:val="-1"/>
          <w:u w:val="single"/>
        </w:rPr>
        <w:t>Amortizaciones</w:t>
      </w:r>
      <w:r>
        <w:rPr>
          <w:u w:val="single"/>
        </w:rPr>
        <w:t xml:space="preserve"> </w:t>
      </w:r>
      <w:r>
        <w:rPr>
          <w:spacing w:val="4"/>
          <w:u w:val="single"/>
        </w:rPr>
        <w:t xml:space="preserve"> </w:t>
      </w:r>
      <w:r>
        <w:rPr>
          <w:spacing w:val="-1"/>
          <w:u w:val="single"/>
        </w:rPr>
        <w:t>Diferentes</w:t>
      </w: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6" w:lineRule="auto"/>
        <w:ind w:right="987"/>
        <w:jc w:val="both"/>
      </w:pPr>
      <w:r>
        <w:rPr>
          <w:spacing w:val="-1"/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25"/>
          <w:w w:val="105"/>
        </w:rPr>
        <w:t xml:space="preserve"> </w:t>
      </w:r>
      <w:r>
        <w:rPr>
          <w:w w:val="105"/>
        </w:rPr>
        <w:t>opción</w:t>
      </w:r>
      <w:r>
        <w:rPr>
          <w:spacing w:val="2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mostrarán</w:t>
      </w:r>
      <w:r>
        <w:rPr>
          <w:spacing w:val="25"/>
          <w:w w:val="105"/>
        </w:rPr>
        <w:t xml:space="preserve"> </w:t>
      </w:r>
      <w:r>
        <w:rPr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informe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26"/>
          <w:w w:val="105"/>
        </w:rPr>
        <w:t xml:space="preserve"> </w:t>
      </w:r>
      <w:r>
        <w:rPr>
          <w:w w:val="105"/>
        </w:rPr>
        <w:t>los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31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27"/>
          <w:w w:val="105"/>
        </w:rPr>
        <w:t xml:space="preserve"> </w:t>
      </w:r>
      <w:r>
        <w:rPr>
          <w:w w:val="105"/>
        </w:rPr>
        <w:t>que</w:t>
      </w:r>
      <w:r>
        <w:rPr>
          <w:spacing w:val="45"/>
          <w:w w:val="103"/>
        </w:rPr>
        <w:t xml:space="preserve"> </w:t>
      </w:r>
      <w:r>
        <w:rPr>
          <w:spacing w:val="-1"/>
          <w:w w:val="105"/>
        </w:rPr>
        <w:t>contengan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importe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amortización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pagar.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usuario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establecer</w:t>
      </w:r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un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rango</w:t>
      </w:r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tolerancia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sugerido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"/>
          <w:w w:val="105"/>
        </w:rPr>
        <w:t xml:space="preserve"> </w:t>
      </w:r>
      <w:r>
        <w:rPr>
          <w:w w:val="105"/>
        </w:rPr>
        <w:t>este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manual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.05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Centavos</w:t>
      </w:r>
      <w:r>
        <w:rPr>
          <w:w w:val="105"/>
        </w:rPr>
        <w:t xml:space="preserve"> +</w:t>
      </w:r>
      <w:r>
        <w:rPr>
          <w:spacing w:val="7"/>
          <w:w w:val="105"/>
        </w:rPr>
        <w:t xml:space="preserve"> </w:t>
      </w:r>
      <w:r>
        <w:rPr>
          <w:w w:val="105"/>
        </w:rPr>
        <w:t>-</w:t>
      </w:r>
      <w:r>
        <w:rPr>
          <w:spacing w:val="4"/>
          <w:w w:val="105"/>
        </w:rPr>
        <w:t xml:space="preserve"> </w:t>
      </w:r>
      <w:r>
        <w:rPr>
          <w:w w:val="105"/>
        </w:rPr>
        <w:t>,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"/>
          <w:w w:val="105"/>
        </w:rPr>
        <w:t xml:space="preserve"> </w:t>
      </w:r>
      <w:r>
        <w:rPr>
          <w:w w:val="105"/>
        </w:rPr>
        <w:t>el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45"/>
          <w:w w:val="105"/>
        </w:rPr>
        <w:t xml:space="preserve"> </w:t>
      </w:r>
      <w:r>
        <w:rPr>
          <w:w w:val="105"/>
        </w:rPr>
        <w:t>no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arroje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46"/>
          <w:w w:val="105"/>
        </w:rPr>
        <w:t xml:space="preserve"> </w:t>
      </w:r>
      <w:r>
        <w:rPr>
          <w:w w:val="105"/>
        </w:rPr>
        <w:t>de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.01</w:t>
      </w:r>
      <w:r>
        <w:rPr>
          <w:spacing w:val="50"/>
          <w:w w:val="105"/>
        </w:rPr>
        <w:t xml:space="preserve"> </w:t>
      </w:r>
      <w:proofErr w:type="spellStart"/>
      <w:r>
        <w:rPr>
          <w:w w:val="105"/>
        </w:rPr>
        <w:t>ó</w:t>
      </w:r>
      <w:proofErr w:type="spellEnd"/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.02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centavos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peso</w:t>
      </w:r>
      <w:r>
        <w:rPr>
          <w:spacing w:val="54"/>
          <w:w w:val="105"/>
        </w:rPr>
        <w:t xml:space="preserve"> </w:t>
      </w:r>
      <w:r>
        <w:rPr>
          <w:w w:val="105"/>
        </w:rPr>
        <w:t>y</w:t>
      </w:r>
      <w:r>
        <w:rPr>
          <w:spacing w:val="41"/>
          <w:w w:val="105"/>
        </w:rPr>
        <w:t xml:space="preserve"> </w:t>
      </w:r>
      <w:r>
        <w:rPr>
          <w:w w:val="105"/>
        </w:rPr>
        <w:t>para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fines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prácticos.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71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analizada</w:t>
      </w:r>
      <w:r>
        <w:rPr>
          <w:spacing w:val="15"/>
          <w:w w:val="105"/>
        </w:rPr>
        <w:t xml:space="preserve"> </w:t>
      </w:r>
      <w:r>
        <w:rPr>
          <w:w w:val="105"/>
        </w:rPr>
        <w:t>y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considerar</w:t>
      </w:r>
      <w:r>
        <w:rPr>
          <w:spacing w:val="9"/>
          <w:w w:val="105"/>
        </w:rPr>
        <w:t xml:space="preserve"> </w:t>
      </w:r>
      <w:proofErr w:type="gramStart"/>
      <w:r>
        <w:rPr>
          <w:spacing w:val="-1"/>
          <w:w w:val="105"/>
        </w:rPr>
        <w:t>la</w:t>
      </w:r>
      <w:proofErr w:type="gramEnd"/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Incidencias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Ausentismos</w:t>
      </w:r>
      <w:r>
        <w:rPr>
          <w:spacing w:val="9"/>
          <w:w w:val="105"/>
        </w:rPr>
        <w:t xml:space="preserve"> </w:t>
      </w:r>
      <w:r>
        <w:rPr>
          <w:w w:val="105"/>
        </w:rPr>
        <w:t>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Incapacidades</w:t>
      </w:r>
      <w:r>
        <w:rPr>
          <w:spacing w:val="71"/>
          <w:w w:val="103"/>
        </w:rPr>
        <w:t xml:space="preserve"> </w:t>
      </w:r>
      <w:r>
        <w:rPr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reportearán</w:t>
      </w:r>
      <w:r>
        <w:rPr>
          <w:spacing w:val="-7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justificar</w:t>
      </w:r>
      <w:r>
        <w:rPr>
          <w:spacing w:val="-7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detectada.</w:t>
      </w:r>
    </w:p>
    <w:p w:rsidR="00BA0342" w:rsidRDefault="00BA0342">
      <w:pPr>
        <w:pStyle w:val="BodyText"/>
        <w:kinsoku w:val="0"/>
        <w:overflowPunct w:val="0"/>
        <w:spacing w:before="80" w:line="246" w:lineRule="auto"/>
        <w:ind w:right="987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09600" behindDoc="0" locked="0" layoutInCell="1" allowOverlap="1" wp14:anchorId="577D1CD5" wp14:editId="75C7F15D">
            <wp:simplePos x="0" y="0"/>
            <wp:positionH relativeFrom="column">
              <wp:posOffset>504825</wp:posOffset>
            </wp:positionH>
            <wp:positionV relativeFrom="paragraph">
              <wp:posOffset>124460</wp:posOffset>
            </wp:positionV>
            <wp:extent cx="552450" cy="217633"/>
            <wp:effectExtent l="0" t="0" r="0" b="0"/>
            <wp:wrapNone/>
            <wp:docPr id="330" name="Imagen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17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C1DEC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440045" cy="1421130"/>
            <wp:effectExtent l="0" t="0" r="8255" b="7620"/>
            <wp:docPr id="126" name="Imagen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1421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spacing w:val="-3"/>
          <w:w w:val="105"/>
          <w:u w:val="single"/>
        </w:rPr>
        <w:t>Análisis</w:t>
      </w:r>
      <w:r>
        <w:rPr>
          <w:spacing w:val="-24"/>
          <w:w w:val="105"/>
          <w:u w:val="single"/>
        </w:rPr>
        <w:t xml:space="preserve"> </w:t>
      </w:r>
      <w:r>
        <w:rPr>
          <w:spacing w:val="-1"/>
          <w:w w:val="105"/>
          <w:u w:val="single"/>
        </w:rPr>
        <w:t>General</w:t>
      </w:r>
    </w:p>
    <w:p w:rsidR="00BA0342" w:rsidRDefault="00BA0342">
      <w:pPr>
        <w:kinsoku w:val="0"/>
        <w:overflowPunct w:val="0"/>
        <w:spacing w:before="7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spacing w:val="-1"/>
          <w:w w:val="105"/>
        </w:rPr>
        <w:t>Al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pulsar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presentará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siguiente:</w:t>
      </w:r>
      <w:r w:rsidR="006B6C58" w:rsidRPr="006B6C58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4" w:line="220" w:lineRule="exact"/>
        <w:rPr>
          <w:sz w:val="22"/>
          <w:szCs w:val="22"/>
        </w:rPr>
      </w:pPr>
    </w:p>
    <w:p w:rsidR="00BA0342" w:rsidRDefault="006B6C58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0624" behindDoc="0" locked="0" layoutInCell="1" allowOverlap="1" wp14:anchorId="577D1CD5" wp14:editId="75C7F15D">
            <wp:simplePos x="0" y="0"/>
            <wp:positionH relativeFrom="column">
              <wp:posOffset>501650</wp:posOffset>
            </wp:positionH>
            <wp:positionV relativeFrom="paragraph">
              <wp:posOffset>12701</wp:posOffset>
            </wp:positionV>
            <wp:extent cx="551180" cy="247650"/>
            <wp:effectExtent l="0" t="0" r="1270" b="0"/>
            <wp:wrapNone/>
            <wp:docPr id="331" name="Imagen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278" cy="247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5440045" cy="1480185"/>
            <wp:effectExtent l="0" t="0" r="8255" b="5715"/>
            <wp:docPr id="127" name="Imagen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045" cy="148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5"/>
        <w:jc w:val="both"/>
      </w:pPr>
      <w:r>
        <w:rPr>
          <w:w w:val="105"/>
        </w:rPr>
        <w:t>Las</w:t>
      </w:r>
      <w:r>
        <w:rPr>
          <w:spacing w:val="19"/>
          <w:w w:val="105"/>
        </w:rPr>
        <w:t xml:space="preserve"> </w:t>
      </w:r>
      <w:r>
        <w:rPr>
          <w:w w:val="105"/>
        </w:rPr>
        <w:t>3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opciones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superiores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presentarán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18"/>
          <w:w w:val="105"/>
        </w:rPr>
        <w:t xml:space="preserve"> </w:t>
      </w:r>
      <w:r>
        <w:rPr>
          <w:w w:val="105"/>
        </w:rPr>
        <w:t>de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todas</w:t>
      </w:r>
      <w:r>
        <w:rPr>
          <w:spacing w:val="15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Créditos</w:t>
      </w:r>
      <w:r>
        <w:rPr>
          <w:spacing w:val="20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3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36"/>
          <w:w w:val="105"/>
        </w:rPr>
        <w:t xml:space="preserve"> </w:t>
      </w:r>
      <w:r>
        <w:rPr>
          <w:spacing w:val="2"/>
          <w:w w:val="105"/>
        </w:rPr>
        <w:t>con</w:t>
      </w:r>
      <w:r>
        <w:rPr>
          <w:spacing w:val="40"/>
          <w:w w:val="105"/>
        </w:rPr>
        <w:t xml:space="preserve"> </w:t>
      </w:r>
      <w:r>
        <w:rPr>
          <w:w w:val="105"/>
        </w:rPr>
        <w:t>o</w:t>
      </w:r>
      <w:r>
        <w:rPr>
          <w:spacing w:val="39"/>
          <w:w w:val="105"/>
        </w:rPr>
        <w:t xml:space="preserve"> </w:t>
      </w:r>
      <w:r>
        <w:rPr>
          <w:spacing w:val="-4"/>
          <w:w w:val="105"/>
        </w:rPr>
        <w:t>sin</w:t>
      </w:r>
      <w:r>
        <w:rPr>
          <w:spacing w:val="45"/>
          <w:w w:val="105"/>
        </w:rPr>
        <w:t xml:space="preserve"> </w:t>
      </w:r>
      <w:r>
        <w:rPr>
          <w:w w:val="105"/>
        </w:rPr>
        <w:t>error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encontradas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estableciendo</w:t>
      </w:r>
      <w:r>
        <w:rPr>
          <w:spacing w:val="40"/>
          <w:w w:val="105"/>
        </w:rPr>
        <w:t xml:space="preserve"> </w:t>
      </w:r>
      <w:r>
        <w:rPr>
          <w:w w:val="105"/>
        </w:rPr>
        <w:t>los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siguientes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tipos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validación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9"/>
          <w:w w:val="105"/>
        </w:rPr>
        <w:t xml:space="preserve"> </w:t>
      </w:r>
      <w:r>
        <w:rPr>
          <w:w w:val="105"/>
        </w:rPr>
        <w:t>el</w:t>
      </w:r>
      <w:r>
        <w:rPr>
          <w:spacing w:val="67"/>
          <w:w w:val="103"/>
        </w:rPr>
        <w:t xml:space="preserve"> </w:t>
      </w:r>
      <w:r>
        <w:rPr>
          <w:spacing w:val="-1"/>
          <w:w w:val="105"/>
        </w:rPr>
        <w:t>campo</w:t>
      </w:r>
      <w:r>
        <w:rPr>
          <w:spacing w:val="-26"/>
          <w:w w:val="105"/>
        </w:rPr>
        <w:t xml:space="preserve"> </w:t>
      </w:r>
      <w:r>
        <w:rPr>
          <w:w w:val="105"/>
        </w:rPr>
        <w:t>de</w:t>
      </w:r>
      <w:r>
        <w:rPr>
          <w:spacing w:val="-25"/>
          <w:w w:val="105"/>
        </w:rPr>
        <w:t xml:space="preserve"> </w:t>
      </w:r>
      <w:r>
        <w:rPr>
          <w:spacing w:val="-1"/>
          <w:w w:val="105"/>
        </w:rPr>
        <w:t>comentarios: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3"/>
        <w:jc w:val="both"/>
      </w:pPr>
      <w:r>
        <w:rPr>
          <w:spacing w:val="-1"/>
          <w:w w:val="105"/>
        </w:rPr>
        <w:t>VALIDAR: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refiere</w:t>
      </w:r>
      <w:r>
        <w:rPr>
          <w:spacing w:val="42"/>
          <w:w w:val="105"/>
        </w:rPr>
        <w:t xml:space="preserve"> </w:t>
      </w:r>
      <w:r>
        <w:rPr>
          <w:w w:val="105"/>
        </w:rPr>
        <w:t>a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cualquier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7"/>
          <w:w w:val="105"/>
        </w:rPr>
        <w:t xml:space="preserve"> </w:t>
      </w:r>
      <w:r>
        <w:rPr>
          <w:w w:val="105"/>
        </w:rPr>
        <w:t>no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corresponda</w:t>
      </w:r>
      <w:r>
        <w:rPr>
          <w:spacing w:val="32"/>
          <w:w w:val="105"/>
        </w:rPr>
        <w:t xml:space="preserve"> </w:t>
      </w:r>
      <w:r>
        <w:rPr>
          <w:w w:val="105"/>
        </w:rPr>
        <w:t>al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importe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amortización</w:t>
      </w:r>
    </w:p>
    <w:p w:rsidR="00BA0342" w:rsidRDefault="0090182D">
      <w:pPr>
        <w:pStyle w:val="BodyText"/>
        <w:tabs>
          <w:tab w:val="left" w:pos="2149"/>
        </w:tabs>
        <w:kinsoku w:val="0"/>
        <w:overflowPunct w:val="0"/>
        <w:spacing w:line="247" w:lineRule="auto"/>
        <w:ind w:left="2149" w:right="991" w:hanging="1373"/>
      </w:pPr>
      <w:r>
        <w:rPr>
          <w:spacing w:val="-3"/>
          <w:w w:val="105"/>
        </w:rPr>
        <w:t xml:space="preserve">VALIDAR </w:t>
      </w:r>
      <w:r>
        <w:rPr>
          <w:w w:val="105"/>
        </w:rPr>
        <w:t>$:</w:t>
      </w:r>
      <w:r>
        <w:rPr>
          <w:w w:val="105"/>
        </w:rPr>
        <w:tab/>
      </w:r>
      <w:r>
        <w:rPr>
          <w:spacing w:val="-1"/>
          <w:w w:val="105"/>
        </w:rPr>
        <w:t>Hace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referencia</w:t>
      </w:r>
      <w:r>
        <w:rPr>
          <w:spacing w:val="15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importes</w:t>
      </w:r>
      <w:r>
        <w:rPr>
          <w:spacing w:val="8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amortización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distintos,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otros</w:t>
      </w:r>
      <w:r>
        <w:rPr>
          <w:spacing w:val="12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pudieran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encontrarse</w:t>
      </w:r>
    </w:p>
    <w:p w:rsidR="00BA0342" w:rsidRDefault="0090182D">
      <w:pPr>
        <w:pStyle w:val="BodyText"/>
        <w:kinsoku w:val="0"/>
        <w:overflowPunct w:val="0"/>
        <w:spacing w:line="242" w:lineRule="auto"/>
        <w:ind w:left="2149" w:right="986" w:hanging="1373"/>
      </w:pPr>
      <w:r>
        <w:rPr>
          <w:spacing w:val="-1"/>
          <w:w w:val="105"/>
        </w:rPr>
        <w:t>CORRECTO:</w:t>
      </w:r>
      <w:r>
        <w:rPr>
          <w:w w:val="105"/>
        </w:rPr>
        <w:t xml:space="preserve">   </w:t>
      </w:r>
      <w:r>
        <w:rPr>
          <w:spacing w:val="-1"/>
          <w:w w:val="105"/>
        </w:rPr>
        <w:t>Cuando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-2"/>
          <w:w w:val="105"/>
        </w:rPr>
        <w:t xml:space="preserve"> </w:t>
      </w:r>
      <w:r>
        <w:rPr>
          <w:w w:val="105"/>
        </w:rPr>
        <w:t>no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ninguna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diferencia</w:t>
      </w:r>
      <w:r>
        <w:rPr>
          <w:spacing w:val="-6"/>
          <w:w w:val="105"/>
        </w:rPr>
        <w:t xml:space="preserve"> </w:t>
      </w:r>
      <w:r>
        <w:rPr>
          <w:w w:val="105"/>
        </w:rPr>
        <w:t>en</w:t>
      </w:r>
      <w:r>
        <w:rPr>
          <w:spacing w:val="-1"/>
          <w:w w:val="105"/>
        </w:rPr>
        <w:t xml:space="preserve"> importe,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descuento,</w:t>
      </w:r>
      <w:r>
        <w:rPr>
          <w:spacing w:val="77"/>
          <w:w w:val="103"/>
        </w:rPr>
        <w:t xml:space="preserve"> </w:t>
      </w:r>
      <w:r>
        <w:rPr>
          <w:w w:val="105"/>
        </w:rPr>
        <w:t>valor,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número</w:t>
      </w:r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salario</w:t>
      </w:r>
      <w:r>
        <w:rPr>
          <w:spacing w:val="-11"/>
          <w:w w:val="105"/>
        </w:rPr>
        <w:t xml:space="preserve"> </w:t>
      </w:r>
      <w:r>
        <w:rPr>
          <w:w w:val="105"/>
        </w:rPr>
        <w:t>base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cotización.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0"/>
        <w:jc w:val="both"/>
      </w:pPr>
      <w:r>
        <w:rPr>
          <w:spacing w:val="-3"/>
          <w:w w:val="105"/>
        </w:rPr>
        <w:t>Este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6"/>
          <w:w w:val="105"/>
        </w:rPr>
        <w:t xml:space="preserve"> </w:t>
      </w:r>
      <w:r>
        <w:rPr>
          <w:w w:val="105"/>
        </w:rPr>
        <w:t>deberá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utilizarse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visualización</w:t>
      </w:r>
      <w:r>
        <w:rPr>
          <w:spacing w:val="7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panorama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general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situación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79"/>
          <w:w w:val="103"/>
        </w:rPr>
        <w:t xml:space="preserve"> </w:t>
      </w:r>
      <w:r>
        <w:rPr>
          <w:spacing w:val="-1"/>
          <w:w w:val="105"/>
        </w:rPr>
        <w:t>guardan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-9"/>
          <w:w w:val="105"/>
        </w:rPr>
        <w:t xml:space="preserve"> </w:t>
      </w:r>
      <w:r>
        <w:rPr>
          <w:w w:val="105"/>
        </w:rPr>
        <w:t>los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-9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Vivienda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los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empresa.</w:t>
      </w:r>
    </w:p>
    <w:p w:rsidR="00BA0342" w:rsidRDefault="0090182D">
      <w:pPr>
        <w:pStyle w:val="BodyText"/>
        <w:kinsoku w:val="0"/>
        <w:overflowPunct w:val="0"/>
        <w:spacing w:line="214" w:lineRule="exact"/>
        <w:ind w:right="986"/>
      </w:pPr>
      <w:r>
        <w:rPr>
          <w:spacing w:val="-1"/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exportación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SUA</w:t>
      </w:r>
      <w:r>
        <w:rPr>
          <w:spacing w:val="-15"/>
          <w:w w:val="105"/>
        </w:rPr>
        <w:t xml:space="preserve"> </w:t>
      </w:r>
      <w:r>
        <w:rPr>
          <w:w w:val="105"/>
        </w:rPr>
        <w:t>podrá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seleccionarse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pantalla</w:t>
      </w:r>
    </w:p>
    <w:p w:rsidR="00BA0342" w:rsidRDefault="00BA0342">
      <w:pPr>
        <w:pStyle w:val="BodyText"/>
        <w:kinsoku w:val="0"/>
        <w:overflowPunct w:val="0"/>
        <w:spacing w:line="214" w:lineRule="exact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2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3392" behindDoc="1" locked="0" layoutInCell="0" allowOverlap="1">
                <wp:simplePos x="0" y="0"/>
                <wp:positionH relativeFrom="page">
                  <wp:posOffset>2489835</wp:posOffset>
                </wp:positionH>
                <wp:positionV relativeFrom="paragraph">
                  <wp:posOffset>-1905000</wp:posOffset>
                </wp:positionV>
                <wp:extent cx="2606040" cy="1530350"/>
                <wp:effectExtent l="0" t="0" r="0" b="0"/>
                <wp:wrapNone/>
                <wp:docPr id="906" name="Group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6040" cy="1530350"/>
                          <a:chOff x="3921" y="-3000"/>
                          <a:chExt cx="4104" cy="2410"/>
                        </a:xfrm>
                      </wpg:grpSpPr>
                      <wps:wsp>
                        <wps:cNvPr id="907" name="Rectangle 407"/>
                        <wps:cNvSpPr>
                          <a:spLocks noChangeArrowheads="1"/>
                        </wps:cNvSpPr>
                        <wps:spPr bwMode="auto">
                          <a:xfrm>
                            <a:off x="3922" y="-3001"/>
                            <a:ext cx="4100" cy="2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4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592070" cy="1525905"/>
                                    <wp:effectExtent l="0" t="0" r="0" b="0"/>
                                    <wp:docPr id="129" name="Imagen 1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92070" cy="152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908" name="Group 408"/>
                        <wpg:cNvGrpSpPr>
                          <a:grpSpLocks/>
                        </wpg:cNvGrpSpPr>
                        <wpg:grpSpPr bwMode="auto">
                          <a:xfrm>
                            <a:off x="4152" y="-1599"/>
                            <a:ext cx="1416" cy="860"/>
                            <a:chOff x="4152" y="-1599"/>
                            <a:chExt cx="1416" cy="860"/>
                          </a:xfrm>
                        </wpg:grpSpPr>
                        <wps:wsp>
                          <wps:cNvPr id="909" name="Freeform 409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638 w 1416"/>
                                <a:gd name="T1" fmla="*/ 0 h 860"/>
                                <a:gd name="T2" fmla="*/ 504 w 1416"/>
                                <a:gd name="T3" fmla="*/ 19 h 860"/>
                                <a:gd name="T4" fmla="*/ 379 w 1416"/>
                                <a:gd name="T5" fmla="*/ 47 h 860"/>
                                <a:gd name="T6" fmla="*/ 264 w 1416"/>
                                <a:gd name="T7" fmla="*/ 91 h 860"/>
                                <a:gd name="T8" fmla="*/ 129 w 1416"/>
                                <a:gd name="T9" fmla="*/ 182 h 860"/>
                                <a:gd name="T10" fmla="*/ 62 w 1416"/>
                                <a:gd name="T11" fmla="*/ 259 h 860"/>
                                <a:gd name="T12" fmla="*/ 33 w 1416"/>
                                <a:gd name="T13" fmla="*/ 297 h 860"/>
                                <a:gd name="T14" fmla="*/ 19 w 1416"/>
                                <a:gd name="T15" fmla="*/ 340 h 860"/>
                                <a:gd name="T16" fmla="*/ 4 w 1416"/>
                                <a:gd name="T17" fmla="*/ 383 h 860"/>
                                <a:gd name="T18" fmla="*/ 0 w 1416"/>
                                <a:gd name="T19" fmla="*/ 432 h 860"/>
                                <a:gd name="T20" fmla="*/ 4 w 1416"/>
                                <a:gd name="T21" fmla="*/ 480 h 860"/>
                                <a:gd name="T22" fmla="*/ 19 w 1416"/>
                                <a:gd name="T23" fmla="*/ 523 h 860"/>
                                <a:gd name="T24" fmla="*/ 38 w 1416"/>
                                <a:gd name="T25" fmla="*/ 566 h 860"/>
                                <a:gd name="T26" fmla="*/ 129 w 1416"/>
                                <a:gd name="T27" fmla="*/ 681 h 860"/>
                                <a:gd name="T28" fmla="*/ 216 w 1416"/>
                                <a:gd name="T29" fmla="*/ 743 h 860"/>
                                <a:gd name="T30" fmla="*/ 379 w 1416"/>
                                <a:gd name="T31" fmla="*/ 811 h 860"/>
                                <a:gd name="T32" fmla="*/ 504 w 1416"/>
                                <a:gd name="T33" fmla="*/ 844 h 860"/>
                                <a:gd name="T34" fmla="*/ 638 w 1416"/>
                                <a:gd name="T35" fmla="*/ 859 h 860"/>
                                <a:gd name="T36" fmla="*/ 849 w 1416"/>
                                <a:gd name="T37" fmla="*/ 854 h 860"/>
                                <a:gd name="T38" fmla="*/ 979 w 1416"/>
                                <a:gd name="T39" fmla="*/ 830 h 860"/>
                                <a:gd name="T40" fmla="*/ 1099 w 1416"/>
                                <a:gd name="T41" fmla="*/ 792 h 860"/>
                                <a:gd name="T42" fmla="*/ 643 w 1416"/>
                                <a:gd name="T43" fmla="*/ 782 h 860"/>
                                <a:gd name="T44" fmla="*/ 518 w 1416"/>
                                <a:gd name="T45" fmla="*/ 767 h 860"/>
                                <a:gd name="T46" fmla="*/ 403 w 1416"/>
                                <a:gd name="T47" fmla="*/ 739 h 860"/>
                                <a:gd name="T48" fmla="*/ 297 w 1416"/>
                                <a:gd name="T49" fmla="*/ 695 h 860"/>
                                <a:gd name="T50" fmla="*/ 216 w 1416"/>
                                <a:gd name="T51" fmla="*/ 647 h 860"/>
                                <a:gd name="T52" fmla="*/ 148 w 1416"/>
                                <a:gd name="T53" fmla="*/ 590 h 860"/>
                                <a:gd name="T54" fmla="*/ 108 w 1416"/>
                                <a:gd name="T55" fmla="*/ 532 h 860"/>
                                <a:gd name="T56" fmla="*/ 93 w 1416"/>
                                <a:gd name="T57" fmla="*/ 499 h 860"/>
                                <a:gd name="T58" fmla="*/ 81 w 1416"/>
                                <a:gd name="T59" fmla="*/ 460 h 860"/>
                                <a:gd name="T60" fmla="*/ 91 w 1416"/>
                                <a:gd name="T61" fmla="*/ 360 h 860"/>
                                <a:gd name="T62" fmla="*/ 105 w 1416"/>
                                <a:gd name="T63" fmla="*/ 331 h 860"/>
                                <a:gd name="T64" fmla="*/ 124 w 1416"/>
                                <a:gd name="T65" fmla="*/ 297 h 860"/>
                                <a:gd name="T66" fmla="*/ 216 w 1416"/>
                                <a:gd name="T67" fmla="*/ 211 h 860"/>
                                <a:gd name="T68" fmla="*/ 350 w 1416"/>
                                <a:gd name="T69" fmla="*/ 139 h 860"/>
                                <a:gd name="T70" fmla="*/ 460 w 1416"/>
                                <a:gd name="T71" fmla="*/ 105 h 860"/>
                                <a:gd name="T72" fmla="*/ 643 w 1416"/>
                                <a:gd name="T73" fmla="*/ 76 h 860"/>
                                <a:gd name="T74" fmla="*/ 1094 w 1416"/>
                                <a:gd name="T75" fmla="*/ 67 h 860"/>
                                <a:gd name="T76" fmla="*/ 777 w 1416"/>
                                <a:gd name="T77" fmla="*/ 0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777" y="0"/>
                                  </a:moveTo>
                                  <a:lnTo>
                                    <a:pt x="638" y="0"/>
                                  </a:lnTo>
                                  <a:lnTo>
                                    <a:pt x="566" y="9"/>
                                  </a:lnTo>
                                  <a:lnTo>
                                    <a:pt x="504" y="19"/>
                                  </a:lnTo>
                                  <a:lnTo>
                                    <a:pt x="436" y="33"/>
                                  </a:lnTo>
                                  <a:lnTo>
                                    <a:pt x="379" y="47"/>
                                  </a:lnTo>
                                  <a:lnTo>
                                    <a:pt x="321" y="67"/>
                                  </a:lnTo>
                                  <a:lnTo>
                                    <a:pt x="264" y="91"/>
                                  </a:lnTo>
                                  <a:lnTo>
                                    <a:pt x="168" y="148"/>
                                  </a:lnTo>
                                  <a:lnTo>
                                    <a:pt x="129" y="182"/>
                                  </a:lnTo>
                                  <a:lnTo>
                                    <a:pt x="91" y="220"/>
                                  </a:lnTo>
                                  <a:lnTo>
                                    <a:pt x="62" y="259"/>
                                  </a:lnTo>
                                  <a:lnTo>
                                    <a:pt x="38" y="292"/>
                                  </a:lnTo>
                                  <a:lnTo>
                                    <a:pt x="33" y="297"/>
                                  </a:lnTo>
                                  <a:lnTo>
                                    <a:pt x="19" y="335"/>
                                  </a:lnTo>
                                  <a:lnTo>
                                    <a:pt x="19" y="340"/>
                                  </a:lnTo>
                                  <a:lnTo>
                                    <a:pt x="14" y="340"/>
                                  </a:lnTo>
                                  <a:lnTo>
                                    <a:pt x="4" y="383"/>
                                  </a:lnTo>
                                  <a:lnTo>
                                    <a:pt x="4" y="407"/>
                                  </a:lnTo>
                                  <a:lnTo>
                                    <a:pt x="0" y="432"/>
                                  </a:lnTo>
                                  <a:lnTo>
                                    <a:pt x="4" y="455"/>
                                  </a:lnTo>
                                  <a:lnTo>
                                    <a:pt x="4" y="480"/>
                                  </a:lnTo>
                                  <a:lnTo>
                                    <a:pt x="14" y="518"/>
                                  </a:lnTo>
                                  <a:lnTo>
                                    <a:pt x="19" y="523"/>
                                  </a:lnTo>
                                  <a:lnTo>
                                    <a:pt x="33" y="561"/>
                                  </a:lnTo>
                                  <a:lnTo>
                                    <a:pt x="38" y="566"/>
                                  </a:lnTo>
                                  <a:lnTo>
                                    <a:pt x="62" y="604"/>
                                  </a:lnTo>
                                  <a:lnTo>
                                    <a:pt x="129" y="681"/>
                                  </a:lnTo>
                                  <a:lnTo>
                                    <a:pt x="172" y="710"/>
                                  </a:lnTo>
                                  <a:lnTo>
                                    <a:pt x="216" y="743"/>
                                  </a:lnTo>
                                  <a:lnTo>
                                    <a:pt x="321" y="792"/>
                                  </a:lnTo>
                                  <a:lnTo>
                                    <a:pt x="379" y="811"/>
                                  </a:lnTo>
                                  <a:lnTo>
                                    <a:pt x="441" y="830"/>
                                  </a:lnTo>
                                  <a:lnTo>
                                    <a:pt x="504" y="844"/>
                                  </a:lnTo>
                                  <a:lnTo>
                                    <a:pt x="571" y="854"/>
                                  </a:lnTo>
                                  <a:lnTo>
                                    <a:pt x="638" y="859"/>
                                  </a:lnTo>
                                  <a:lnTo>
                                    <a:pt x="782" y="859"/>
                                  </a:lnTo>
                                  <a:lnTo>
                                    <a:pt x="849" y="854"/>
                                  </a:lnTo>
                                  <a:lnTo>
                                    <a:pt x="916" y="844"/>
                                  </a:lnTo>
                                  <a:lnTo>
                                    <a:pt x="979" y="830"/>
                                  </a:lnTo>
                                  <a:lnTo>
                                    <a:pt x="1041" y="811"/>
                                  </a:lnTo>
                                  <a:lnTo>
                                    <a:pt x="1099" y="792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643" y="782"/>
                                  </a:lnTo>
                                  <a:lnTo>
                                    <a:pt x="576" y="777"/>
                                  </a:lnTo>
                                  <a:lnTo>
                                    <a:pt x="518" y="767"/>
                                  </a:lnTo>
                                  <a:lnTo>
                                    <a:pt x="456" y="753"/>
                                  </a:lnTo>
                                  <a:lnTo>
                                    <a:pt x="403" y="739"/>
                                  </a:lnTo>
                                  <a:lnTo>
                                    <a:pt x="350" y="720"/>
                                  </a:lnTo>
                                  <a:lnTo>
                                    <a:pt x="297" y="695"/>
                                  </a:lnTo>
                                  <a:lnTo>
                                    <a:pt x="254" y="672"/>
                                  </a:lnTo>
                                  <a:lnTo>
                                    <a:pt x="216" y="647"/>
                                  </a:lnTo>
                                  <a:lnTo>
                                    <a:pt x="177" y="619"/>
                                  </a:lnTo>
                                  <a:lnTo>
                                    <a:pt x="148" y="590"/>
                                  </a:lnTo>
                                  <a:lnTo>
                                    <a:pt x="124" y="556"/>
                                  </a:lnTo>
                                  <a:lnTo>
                                    <a:pt x="108" y="532"/>
                                  </a:lnTo>
                                  <a:lnTo>
                                    <a:pt x="105" y="532"/>
                                  </a:lnTo>
                                  <a:lnTo>
                                    <a:pt x="93" y="499"/>
                                  </a:lnTo>
                                  <a:lnTo>
                                    <a:pt x="91" y="499"/>
                                  </a:lnTo>
                                  <a:lnTo>
                                    <a:pt x="81" y="460"/>
                                  </a:lnTo>
                                  <a:lnTo>
                                    <a:pt x="81" y="393"/>
                                  </a:lnTo>
                                  <a:lnTo>
                                    <a:pt x="91" y="360"/>
                                  </a:lnTo>
                                  <a:lnTo>
                                    <a:pt x="93" y="360"/>
                                  </a:lnTo>
                                  <a:lnTo>
                                    <a:pt x="105" y="331"/>
                                  </a:lnTo>
                                  <a:lnTo>
                                    <a:pt x="108" y="331"/>
                                  </a:lnTo>
                                  <a:lnTo>
                                    <a:pt x="124" y="297"/>
                                  </a:lnTo>
                                  <a:lnTo>
                                    <a:pt x="182" y="240"/>
                                  </a:lnTo>
                                  <a:lnTo>
                                    <a:pt x="216" y="211"/>
                                  </a:lnTo>
                                  <a:lnTo>
                                    <a:pt x="302" y="163"/>
                                  </a:lnTo>
                                  <a:lnTo>
                                    <a:pt x="350" y="139"/>
                                  </a:lnTo>
                                  <a:lnTo>
                                    <a:pt x="403" y="120"/>
                                  </a:lnTo>
                                  <a:lnTo>
                                    <a:pt x="460" y="105"/>
                                  </a:lnTo>
                                  <a:lnTo>
                                    <a:pt x="518" y="95"/>
                                  </a:lnTo>
                                  <a:lnTo>
                                    <a:pt x="643" y="76"/>
                                  </a:lnTo>
                                  <a:lnTo>
                                    <a:pt x="1117" y="76"/>
                                  </a:lnTo>
                                  <a:lnTo>
                                    <a:pt x="1094" y="67"/>
                                  </a:lnTo>
                                  <a:lnTo>
                                    <a:pt x="979" y="28"/>
                                  </a:lnTo>
                                  <a:lnTo>
                                    <a:pt x="77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0" name="Freeform 410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99 w 1416"/>
                                <a:gd name="T1" fmla="*/ 527 h 860"/>
                                <a:gd name="T2" fmla="*/ 1315 w 1416"/>
                                <a:gd name="T3" fmla="*/ 527 h 860"/>
                                <a:gd name="T4" fmla="*/ 1291 w 1416"/>
                                <a:gd name="T5" fmla="*/ 561 h 860"/>
                                <a:gd name="T6" fmla="*/ 1267 w 1416"/>
                                <a:gd name="T7" fmla="*/ 590 h 860"/>
                                <a:gd name="T8" fmla="*/ 1238 w 1416"/>
                                <a:gd name="T9" fmla="*/ 619 h 860"/>
                                <a:gd name="T10" fmla="*/ 1161 w 1416"/>
                                <a:gd name="T11" fmla="*/ 676 h 860"/>
                                <a:gd name="T12" fmla="*/ 1113 w 1416"/>
                                <a:gd name="T13" fmla="*/ 695 h 860"/>
                                <a:gd name="T14" fmla="*/ 1065 w 1416"/>
                                <a:gd name="T15" fmla="*/ 720 h 860"/>
                                <a:gd name="T16" fmla="*/ 1012 w 1416"/>
                                <a:gd name="T17" fmla="*/ 739 h 860"/>
                                <a:gd name="T18" fmla="*/ 960 w 1416"/>
                                <a:gd name="T19" fmla="*/ 753 h 860"/>
                                <a:gd name="T20" fmla="*/ 897 w 1416"/>
                                <a:gd name="T21" fmla="*/ 767 h 860"/>
                                <a:gd name="T22" fmla="*/ 840 w 1416"/>
                                <a:gd name="T23" fmla="*/ 777 h 860"/>
                                <a:gd name="T24" fmla="*/ 772 w 1416"/>
                                <a:gd name="T25" fmla="*/ 782 h 860"/>
                                <a:gd name="T26" fmla="*/ 1120 w 1416"/>
                                <a:gd name="T27" fmla="*/ 782 h 860"/>
                                <a:gd name="T28" fmla="*/ 1152 w 1416"/>
                                <a:gd name="T29" fmla="*/ 767 h 860"/>
                                <a:gd name="T30" fmla="*/ 1204 w 1416"/>
                                <a:gd name="T31" fmla="*/ 739 h 860"/>
                                <a:gd name="T32" fmla="*/ 1248 w 1416"/>
                                <a:gd name="T33" fmla="*/ 710 h 860"/>
                                <a:gd name="T34" fmla="*/ 1291 w 1416"/>
                                <a:gd name="T35" fmla="*/ 676 h 860"/>
                                <a:gd name="T36" fmla="*/ 1324 w 1416"/>
                                <a:gd name="T37" fmla="*/ 643 h 860"/>
                                <a:gd name="T38" fmla="*/ 1358 w 1416"/>
                                <a:gd name="T39" fmla="*/ 604 h 860"/>
                                <a:gd name="T40" fmla="*/ 1382 w 1416"/>
                                <a:gd name="T41" fmla="*/ 566 h 860"/>
                                <a:gd name="T42" fmla="*/ 1382 w 1416"/>
                                <a:gd name="T43" fmla="*/ 561 h 860"/>
                                <a:gd name="T44" fmla="*/ 1399 w 1416"/>
                                <a:gd name="T45" fmla="*/ 527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99" y="527"/>
                                  </a:moveTo>
                                  <a:lnTo>
                                    <a:pt x="1315" y="527"/>
                                  </a:lnTo>
                                  <a:lnTo>
                                    <a:pt x="1291" y="561"/>
                                  </a:lnTo>
                                  <a:lnTo>
                                    <a:pt x="1267" y="590"/>
                                  </a:lnTo>
                                  <a:lnTo>
                                    <a:pt x="1238" y="619"/>
                                  </a:lnTo>
                                  <a:lnTo>
                                    <a:pt x="1161" y="676"/>
                                  </a:lnTo>
                                  <a:lnTo>
                                    <a:pt x="1113" y="695"/>
                                  </a:lnTo>
                                  <a:lnTo>
                                    <a:pt x="1065" y="720"/>
                                  </a:lnTo>
                                  <a:lnTo>
                                    <a:pt x="1012" y="739"/>
                                  </a:lnTo>
                                  <a:lnTo>
                                    <a:pt x="960" y="753"/>
                                  </a:lnTo>
                                  <a:lnTo>
                                    <a:pt x="897" y="767"/>
                                  </a:lnTo>
                                  <a:lnTo>
                                    <a:pt x="840" y="777"/>
                                  </a:lnTo>
                                  <a:lnTo>
                                    <a:pt x="772" y="782"/>
                                  </a:lnTo>
                                  <a:lnTo>
                                    <a:pt x="1120" y="782"/>
                                  </a:lnTo>
                                  <a:lnTo>
                                    <a:pt x="1152" y="767"/>
                                  </a:lnTo>
                                  <a:lnTo>
                                    <a:pt x="1204" y="739"/>
                                  </a:lnTo>
                                  <a:lnTo>
                                    <a:pt x="1248" y="710"/>
                                  </a:lnTo>
                                  <a:lnTo>
                                    <a:pt x="1291" y="676"/>
                                  </a:lnTo>
                                  <a:lnTo>
                                    <a:pt x="1324" y="643"/>
                                  </a:lnTo>
                                  <a:lnTo>
                                    <a:pt x="1358" y="604"/>
                                  </a:lnTo>
                                  <a:lnTo>
                                    <a:pt x="1382" y="566"/>
                                  </a:lnTo>
                                  <a:lnTo>
                                    <a:pt x="1382" y="561"/>
                                  </a:lnTo>
                                  <a:lnTo>
                                    <a:pt x="1399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1" name="Freeform 411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05 w 1416"/>
                                <a:gd name="T1" fmla="*/ 527 h 860"/>
                                <a:gd name="T2" fmla="*/ 105 w 1416"/>
                                <a:gd name="T3" fmla="*/ 532 h 860"/>
                                <a:gd name="T4" fmla="*/ 108 w 1416"/>
                                <a:gd name="T5" fmla="*/ 532 h 860"/>
                                <a:gd name="T6" fmla="*/ 105 w 1416"/>
                                <a:gd name="T7" fmla="*/ 527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05" y="527"/>
                                  </a:moveTo>
                                  <a:lnTo>
                                    <a:pt x="105" y="532"/>
                                  </a:lnTo>
                                  <a:lnTo>
                                    <a:pt x="108" y="532"/>
                                  </a:lnTo>
                                  <a:lnTo>
                                    <a:pt x="105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2" name="Freeform 412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407 w 1416"/>
                                <a:gd name="T1" fmla="*/ 494 h 860"/>
                                <a:gd name="T2" fmla="*/ 1329 w 1416"/>
                                <a:gd name="T3" fmla="*/ 494 h 860"/>
                                <a:gd name="T4" fmla="*/ 1310 w 1416"/>
                                <a:gd name="T5" fmla="*/ 532 h 860"/>
                                <a:gd name="T6" fmla="*/ 1315 w 1416"/>
                                <a:gd name="T7" fmla="*/ 527 h 860"/>
                                <a:gd name="T8" fmla="*/ 1399 w 1416"/>
                                <a:gd name="T9" fmla="*/ 527 h 860"/>
                                <a:gd name="T10" fmla="*/ 1401 w 1416"/>
                                <a:gd name="T11" fmla="*/ 523 h 860"/>
                                <a:gd name="T12" fmla="*/ 1401 w 1416"/>
                                <a:gd name="T13" fmla="*/ 518 h 860"/>
                                <a:gd name="T14" fmla="*/ 1407 w 1416"/>
                                <a:gd name="T15" fmla="*/ 494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407" y="494"/>
                                  </a:moveTo>
                                  <a:lnTo>
                                    <a:pt x="1329" y="494"/>
                                  </a:lnTo>
                                  <a:lnTo>
                                    <a:pt x="1310" y="532"/>
                                  </a:lnTo>
                                  <a:lnTo>
                                    <a:pt x="1315" y="527"/>
                                  </a:lnTo>
                                  <a:lnTo>
                                    <a:pt x="1399" y="527"/>
                                  </a:lnTo>
                                  <a:lnTo>
                                    <a:pt x="1401" y="523"/>
                                  </a:lnTo>
                                  <a:lnTo>
                                    <a:pt x="1401" y="518"/>
                                  </a:lnTo>
                                  <a:lnTo>
                                    <a:pt x="1407" y="4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3" name="Freeform 413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91 w 1416"/>
                                <a:gd name="T1" fmla="*/ 494 h 860"/>
                                <a:gd name="T2" fmla="*/ 91 w 1416"/>
                                <a:gd name="T3" fmla="*/ 499 h 860"/>
                                <a:gd name="T4" fmla="*/ 93 w 1416"/>
                                <a:gd name="T5" fmla="*/ 499 h 860"/>
                                <a:gd name="T6" fmla="*/ 91 w 1416"/>
                                <a:gd name="T7" fmla="*/ 494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91" y="494"/>
                                  </a:moveTo>
                                  <a:lnTo>
                                    <a:pt x="91" y="499"/>
                                  </a:lnTo>
                                  <a:lnTo>
                                    <a:pt x="93" y="499"/>
                                  </a:lnTo>
                                  <a:lnTo>
                                    <a:pt x="91" y="4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4" name="Freeform 414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34 w 1416"/>
                                <a:gd name="T1" fmla="*/ 460 h 860"/>
                                <a:gd name="T2" fmla="*/ 1324 w 1416"/>
                                <a:gd name="T3" fmla="*/ 499 h 860"/>
                                <a:gd name="T4" fmla="*/ 1329 w 1416"/>
                                <a:gd name="T5" fmla="*/ 494 h 860"/>
                                <a:gd name="T6" fmla="*/ 1407 w 1416"/>
                                <a:gd name="T7" fmla="*/ 494 h 860"/>
                                <a:gd name="T8" fmla="*/ 1411 w 1416"/>
                                <a:gd name="T9" fmla="*/ 480 h 860"/>
                                <a:gd name="T10" fmla="*/ 1411 w 1416"/>
                                <a:gd name="T11" fmla="*/ 475 h 860"/>
                                <a:gd name="T12" fmla="*/ 1412 w 1416"/>
                                <a:gd name="T13" fmla="*/ 465 h 860"/>
                                <a:gd name="T14" fmla="*/ 1334 w 1416"/>
                                <a:gd name="T15" fmla="*/ 465 h 860"/>
                                <a:gd name="T16" fmla="*/ 1334 w 1416"/>
                                <a:gd name="T17" fmla="*/ 460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34" y="460"/>
                                  </a:moveTo>
                                  <a:lnTo>
                                    <a:pt x="1324" y="499"/>
                                  </a:lnTo>
                                  <a:lnTo>
                                    <a:pt x="1329" y="494"/>
                                  </a:lnTo>
                                  <a:lnTo>
                                    <a:pt x="1407" y="494"/>
                                  </a:lnTo>
                                  <a:lnTo>
                                    <a:pt x="1411" y="480"/>
                                  </a:lnTo>
                                  <a:lnTo>
                                    <a:pt x="1411" y="475"/>
                                  </a:lnTo>
                                  <a:lnTo>
                                    <a:pt x="1412" y="465"/>
                                  </a:lnTo>
                                  <a:lnTo>
                                    <a:pt x="1334" y="465"/>
                                  </a:lnTo>
                                  <a:lnTo>
                                    <a:pt x="1334" y="4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5" name="Freeform 415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38 w 1416"/>
                                <a:gd name="T1" fmla="*/ 429 h 860"/>
                                <a:gd name="T2" fmla="*/ 1334 w 1416"/>
                                <a:gd name="T3" fmla="*/ 465 h 860"/>
                                <a:gd name="T4" fmla="*/ 1412 w 1416"/>
                                <a:gd name="T5" fmla="*/ 465 h 860"/>
                                <a:gd name="T6" fmla="*/ 1415 w 1416"/>
                                <a:gd name="T7" fmla="*/ 432 h 860"/>
                                <a:gd name="T8" fmla="*/ 1339 w 1416"/>
                                <a:gd name="T9" fmla="*/ 432 h 860"/>
                                <a:gd name="T10" fmla="*/ 1338 w 1416"/>
                                <a:gd name="T11" fmla="*/ 429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38" y="429"/>
                                  </a:moveTo>
                                  <a:lnTo>
                                    <a:pt x="1334" y="465"/>
                                  </a:lnTo>
                                  <a:lnTo>
                                    <a:pt x="1412" y="465"/>
                                  </a:lnTo>
                                  <a:lnTo>
                                    <a:pt x="1415" y="432"/>
                                  </a:lnTo>
                                  <a:lnTo>
                                    <a:pt x="1339" y="432"/>
                                  </a:lnTo>
                                  <a:lnTo>
                                    <a:pt x="1338" y="4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6" name="Freeform 416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39 w 1416"/>
                                <a:gd name="T1" fmla="*/ 427 h 860"/>
                                <a:gd name="T2" fmla="*/ 1338 w 1416"/>
                                <a:gd name="T3" fmla="*/ 429 h 860"/>
                                <a:gd name="T4" fmla="*/ 1339 w 1416"/>
                                <a:gd name="T5" fmla="*/ 432 h 860"/>
                                <a:gd name="T6" fmla="*/ 1339 w 1416"/>
                                <a:gd name="T7" fmla="*/ 427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39" y="427"/>
                                  </a:moveTo>
                                  <a:lnTo>
                                    <a:pt x="1338" y="429"/>
                                  </a:lnTo>
                                  <a:lnTo>
                                    <a:pt x="1339" y="432"/>
                                  </a:lnTo>
                                  <a:lnTo>
                                    <a:pt x="1339" y="4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7" name="Rectangle 417"/>
                          <wps:cNvSpPr>
                            <a:spLocks/>
                          </wps:cNvSpPr>
                          <wps:spPr bwMode="auto">
                            <a:xfrm>
                              <a:off x="5491" y="-750"/>
                              <a:ext cx="76" cy="4"/>
                            </a:xfrm>
                            <a:prstGeom prst="rect">
                              <a:avLst/>
                            </a:pr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8" name="Freeform 418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411 w 1416"/>
                                <a:gd name="T1" fmla="*/ 393 h 860"/>
                                <a:gd name="T2" fmla="*/ 1334 w 1416"/>
                                <a:gd name="T3" fmla="*/ 393 h 860"/>
                                <a:gd name="T4" fmla="*/ 1338 w 1416"/>
                                <a:gd name="T5" fmla="*/ 429 h 860"/>
                                <a:gd name="T6" fmla="*/ 1339 w 1416"/>
                                <a:gd name="T7" fmla="*/ 427 h 860"/>
                                <a:gd name="T8" fmla="*/ 1415 w 1416"/>
                                <a:gd name="T9" fmla="*/ 427 h 860"/>
                                <a:gd name="T10" fmla="*/ 1411 w 1416"/>
                                <a:gd name="T11" fmla="*/ 393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411" y="393"/>
                                  </a:moveTo>
                                  <a:lnTo>
                                    <a:pt x="1334" y="393"/>
                                  </a:lnTo>
                                  <a:lnTo>
                                    <a:pt x="1338" y="429"/>
                                  </a:lnTo>
                                  <a:lnTo>
                                    <a:pt x="1339" y="427"/>
                                  </a:lnTo>
                                  <a:lnTo>
                                    <a:pt x="1415" y="427"/>
                                  </a:lnTo>
                                  <a:lnTo>
                                    <a:pt x="1411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9" name="Freeform 419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24 w 1416"/>
                                <a:gd name="T1" fmla="*/ 360 h 860"/>
                                <a:gd name="T2" fmla="*/ 1334 w 1416"/>
                                <a:gd name="T3" fmla="*/ 398 h 860"/>
                                <a:gd name="T4" fmla="*/ 1334 w 1416"/>
                                <a:gd name="T5" fmla="*/ 393 h 860"/>
                                <a:gd name="T6" fmla="*/ 1411 w 1416"/>
                                <a:gd name="T7" fmla="*/ 393 h 860"/>
                                <a:gd name="T8" fmla="*/ 1411 w 1416"/>
                                <a:gd name="T9" fmla="*/ 388 h 860"/>
                                <a:gd name="T10" fmla="*/ 1411 w 1416"/>
                                <a:gd name="T11" fmla="*/ 379 h 860"/>
                                <a:gd name="T12" fmla="*/ 1407 w 1416"/>
                                <a:gd name="T13" fmla="*/ 364 h 860"/>
                                <a:gd name="T14" fmla="*/ 1329 w 1416"/>
                                <a:gd name="T15" fmla="*/ 364 h 860"/>
                                <a:gd name="T16" fmla="*/ 1324 w 1416"/>
                                <a:gd name="T17" fmla="*/ 360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24" y="360"/>
                                  </a:moveTo>
                                  <a:lnTo>
                                    <a:pt x="1334" y="398"/>
                                  </a:lnTo>
                                  <a:lnTo>
                                    <a:pt x="1334" y="393"/>
                                  </a:lnTo>
                                  <a:lnTo>
                                    <a:pt x="1411" y="393"/>
                                  </a:lnTo>
                                  <a:lnTo>
                                    <a:pt x="1411" y="388"/>
                                  </a:lnTo>
                                  <a:lnTo>
                                    <a:pt x="1411" y="379"/>
                                  </a:lnTo>
                                  <a:lnTo>
                                    <a:pt x="1407" y="364"/>
                                  </a:lnTo>
                                  <a:lnTo>
                                    <a:pt x="1329" y="364"/>
                                  </a:lnTo>
                                  <a:lnTo>
                                    <a:pt x="1324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0" name="Freeform 420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93 w 1416"/>
                                <a:gd name="T1" fmla="*/ 360 h 860"/>
                                <a:gd name="T2" fmla="*/ 91 w 1416"/>
                                <a:gd name="T3" fmla="*/ 360 h 860"/>
                                <a:gd name="T4" fmla="*/ 91 w 1416"/>
                                <a:gd name="T5" fmla="*/ 364 h 860"/>
                                <a:gd name="T6" fmla="*/ 93 w 1416"/>
                                <a:gd name="T7" fmla="*/ 360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93" y="360"/>
                                  </a:moveTo>
                                  <a:lnTo>
                                    <a:pt x="91" y="360"/>
                                  </a:lnTo>
                                  <a:lnTo>
                                    <a:pt x="91" y="364"/>
                                  </a:lnTo>
                                  <a:lnTo>
                                    <a:pt x="93" y="3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1" name="Freeform 421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310 w 1416"/>
                                <a:gd name="T1" fmla="*/ 331 h 860"/>
                                <a:gd name="T2" fmla="*/ 1329 w 1416"/>
                                <a:gd name="T3" fmla="*/ 364 h 860"/>
                                <a:gd name="T4" fmla="*/ 1407 w 1416"/>
                                <a:gd name="T5" fmla="*/ 364 h 860"/>
                                <a:gd name="T6" fmla="*/ 1401 w 1416"/>
                                <a:gd name="T7" fmla="*/ 340 h 860"/>
                                <a:gd name="T8" fmla="*/ 1401 w 1416"/>
                                <a:gd name="T9" fmla="*/ 335 h 860"/>
                                <a:gd name="T10" fmla="*/ 1315 w 1416"/>
                                <a:gd name="T11" fmla="*/ 335 h 860"/>
                                <a:gd name="T12" fmla="*/ 1310 w 1416"/>
                                <a:gd name="T13" fmla="*/ 331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310" y="331"/>
                                  </a:moveTo>
                                  <a:lnTo>
                                    <a:pt x="1329" y="364"/>
                                  </a:lnTo>
                                  <a:lnTo>
                                    <a:pt x="1407" y="364"/>
                                  </a:lnTo>
                                  <a:lnTo>
                                    <a:pt x="1401" y="340"/>
                                  </a:lnTo>
                                  <a:lnTo>
                                    <a:pt x="1401" y="335"/>
                                  </a:lnTo>
                                  <a:lnTo>
                                    <a:pt x="1315" y="335"/>
                                  </a:lnTo>
                                  <a:lnTo>
                                    <a:pt x="1310" y="3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2" name="Freeform 422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08 w 1416"/>
                                <a:gd name="T1" fmla="*/ 331 h 860"/>
                                <a:gd name="T2" fmla="*/ 105 w 1416"/>
                                <a:gd name="T3" fmla="*/ 331 h 860"/>
                                <a:gd name="T4" fmla="*/ 105 w 1416"/>
                                <a:gd name="T5" fmla="*/ 335 h 860"/>
                                <a:gd name="T6" fmla="*/ 108 w 1416"/>
                                <a:gd name="T7" fmla="*/ 331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08" y="331"/>
                                  </a:moveTo>
                                  <a:lnTo>
                                    <a:pt x="105" y="331"/>
                                  </a:lnTo>
                                  <a:lnTo>
                                    <a:pt x="105" y="335"/>
                                  </a:lnTo>
                                  <a:lnTo>
                                    <a:pt x="108" y="3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3" name="Freeform 423"/>
                          <wps:cNvSpPr>
                            <a:spLocks/>
                          </wps:cNvSpPr>
                          <wps:spPr bwMode="auto">
                            <a:xfrm>
                              <a:off x="4152" y="-1599"/>
                              <a:ext cx="1416" cy="860"/>
                            </a:xfrm>
                            <a:custGeom>
                              <a:avLst/>
                              <a:gdLst>
                                <a:gd name="T0" fmla="*/ 1117 w 1416"/>
                                <a:gd name="T1" fmla="*/ 76 h 860"/>
                                <a:gd name="T2" fmla="*/ 710 w 1416"/>
                                <a:gd name="T3" fmla="*/ 76 h 860"/>
                                <a:gd name="T4" fmla="*/ 840 w 1416"/>
                                <a:gd name="T5" fmla="*/ 86 h 860"/>
                                <a:gd name="T6" fmla="*/ 902 w 1416"/>
                                <a:gd name="T7" fmla="*/ 95 h 860"/>
                                <a:gd name="T8" fmla="*/ 960 w 1416"/>
                                <a:gd name="T9" fmla="*/ 105 h 860"/>
                                <a:gd name="T10" fmla="*/ 1017 w 1416"/>
                                <a:gd name="T11" fmla="*/ 124 h 860"/>
                                <a:gd name="T12" fmla="*/ 1070 w 1416"/>
                                <a:gd name="T13" fmla="*/ 143 h 860"/>
                                <a:gd name="T14" fmla="*/ 1118 w 1416"/>
                                <a:gd name="T15" fmla="*/ 163 h 860"/>
                                <a:gd name="T16" fmla="*/ 1204 w 1416"/>
                                <a:gd name="T17" fmla="*/ 211 h 860"/>
                                <a:gd name="T18" fmla="*/ 1238 w 1416"/>
                                <a:gd name="T19" fmla="*/ 240 h 860"/>
                                <a:gd name="T20" fmla="*/ 1272 w 1416"/>
                                <a:gd name="T21" fmla="*/ 273 h 860"/>
                                <a:gd name="T22" fmla="*/ 1295 w 1416"/>
                                <a:gd name="T23" fmla="*/ 302 h 860"/>
                                <a:gd name="T24" fmla="*/ 1315 w 1416"/>
                                <a:gd name="T25" fmla="*/ 335 h 860"/>
                                <a:gd name="T26" fmla="*/ 1401 w 1416"/>
                                <a:gd name="T27" fmla="*/ 335 h 860"/>
                                <a:gd name="T28" fmla="*/ 1382 w 1416"/>
                                <a:gd name="T29" fmla="*/ 297 h 860"/>
                                <a:gd name="T30" fmla="*/ 1382 w 1416"/>
                                <a:gd name="T31" fmla="*/ 292 h 860"/>
                                <a:gd name="T32" fmla="*/ 1324 w 1416"/>
                                <a:gd name="T33" fmla="*/ 215 h 860"/>
                                <a:gd name="T34" fmla="*/ 1248 w 1416"/>
                                <a:gd name="T35" fmla="*/ 148 h 860"/>
                                <a:gd name="T36" fmla="*/ 1152 w 1416"/>
                                <a:gd name="T37" fmla="*/ 91 h 860"/>
                                <a:gd name="T38" fmla="*/ 1117 w 1416"/>
                                <a:gd name="T39" fmla="*/ 76 h 8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</a:cxnLst>
                              <a:rect l="0" t="0" r="r" b="b"/>
                              <a:pathLst>
                                <a:path w="1416" h="860">
                                  <a:moveTo>
                                    <a:pt x="1117" y="76"/>
                                  </a:moveTo>
                                  <a:lnTo>
                                    <a:pt x="710" y="76"/>
                                  </a:lnTo>
                                  <a:lnTo>
                                    <a:pt x="840" y="86"/>
                                  </a:lnTo>
                                  <a:lnTo>
                                    <a:pt x="902" y="95"/>
                                  </a:lnTo>
                                  <a:lnTo>
                                    <a:pt x="960" y="105"/>
                                  </a:lnTo>
                                  <a:lnTo>
                                    <a:pt x="1017" y="124"/>
                                  </a:lnTo>
                                  <a:lnTo>
                                    <a:pt x="1070" y="143"/>
                                  </a:lnTo>
                                  <a:lnTo>
                                    <a:pt x="1118" y="163"/>
                                  </a:lnTo>
                                  <a:lnTo>
                                    <a:pt x="1204" y="211"/>
                                  </a:lnTo>
                                  <a:lnTo>
                                    <a:pt x="1238" y="240"/>
                                  </a:lnTo>
                                  <a:lnTo>
                                    <a:pt x="1272" y="273"/>
                                  </a:lnTo>
                                  <a:lnTo>
                                    <a:pt x="1295" y="302"/>
                                  </a:lnTo>
                                  <a:lnTo>
                                    <a:pt x="1315" y="335"/>
                                  </a:lnTo>
                                  <a:lnTo>
                                    <a:pt x="1401" y="335"/>
                                  </a:lnTo>
                                  <a:lnTo>
                                    <a:pt x="1382" y="297"/>
                                  </a:lnTo>
                                  <a:lnTo>
                                    <a:pt x="1382" y="292"/>
                                  </a:lnTo>
                                  <a:lnTo>
                                    <a:pt x="1324" y="215"/>
                                  </a:lnTo>
                                  <a:lnTo>
                                    <a:pt x="1248" y="148"/>
                                  </a:lnTo>
                                  <a:lnTo>
                                    <a:pt x="1152" y="91"/>
                                  </a:lnTo>
                                  <a:lnTo>
                                    <a:pt x="1117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6" o:spid="_x0000_s1353" style="position:absolute;left:0;text-align:left;margin-left:196.05pt;margin-top:-150pt;width:205.2pt;height:120.5pt;z-index:-251673088;mso-position-horizontal-relative:page" coordorigin="3921,-3000" coordsize="4104,24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" o:allowincell="f">
                <v:rect id="Rectangle 407" o:spid="_x0000_s1354" style="position:absolute;left:3922;top:-3001;width:4100;height:2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wtDcYA&#10;AADcAAAADwAAAGRycy9kb3ducmV2LnhtbESPT2vCQBTE70K/w/KE3nRjD62JriH0D8nRqqDeHtln&#10;Esy+DdmtSfvp3UKhx2FmfsOs09G04ka9aywrWMwjEMSl1Q1XCg77j9kShPPIGlvLpOCbHKSbh8ka&#10;E20H/qTbzlciQNglqKD2vkukdGVNBt3cdsTBu9jeoA+yr6TucQhw08qnKHqWBhsOCzV29FpTed19&#10;GQX5sstOhf0Zqvb9nB+3x/htH3ulHqdjtgLhafT/4b92oRXE0Qv8nglHQG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wtDc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4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592070" cy="1525905"/>
                              <wp:effectExtent l="0" t="0" r="0" b="0"/>
                              <wp:docPr id="129" name="Imagen 1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92070" cy="152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408" o:spid="_x0000_s1355" style="position:absolute;left:4152;top:-1599;width:1416;height:860" coordorigin="4152,-1599" coordsize="1416,8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6zPacIAAADcAAAADwAAAGRycy9kb3ducmV2LnhtbERPTYvCMBC9C/sfwizs&#10;TdO6KG41ioiKBxGswuJtaMa22ExKE9v6781hYY+P971Y9aYSLTWutKwgHkUgiDOrS84VXC+74QyE&#10;88gaK8uk4EUOVsuPwQITbTs+U5v6XIQQdgkqKLyvEyldVpBBN7I1ceDutjHoA2xyqRvsQrip5DiK&#10;ptJgyaGhwJo2BWWP9GkU7Dvs1t/xtj0+7pvX7TI5/R5jUurrs1/PQXjq/b/4z33QCn6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Osz2nCAAAA3AAAAA8A&#10;AAAAAAAAAAAAAAAAqgIAAGRycy9kb3ducmV2LnhtbFBLBQYAAAAABAAEAPoAAACZAwAAAAA=&#10;">
                  <v:shape id="Freeform 409" o:spid="_x0000_s1356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iMMsMA&#10;AADcAAAADwAAAGRycy9kb3ducmV2LnhtbESPQWsCMRSE7wX/Q3gFbzWrB1u3RlkEUdRLtdDrY/Oa&#10;LN28rEnU9d83QqHHYWa+YebL3rXiSiE2nhWMRwUI4trrho2Cz9P65Q1ETMgaW8+k4E4RlovB0xxL&#10;7W/8QddjMiJDOJaowKbUlVLG2pLDOPIdcfa+fXCYsgxG6oC3DHetnBTFVDpsOC9Y7Ghlqf45XpyC&#10;aqfNeb877aM1r83ha8qhGm+UGj731TuIRH36D/+1t1rBrJjB40w+An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kiMMsMAAADcAAAADwAAAAAAAAAAAAAAAACYAgAAZHJzL2Rv&#10;d25yZXYueG1sUEsFBgAAAAAEAAQA9QAAAIgDAAAAAA==&#10;" path="m777,l638,,566,9,504,19,436,33,379,47,321,67,264,91r-96,57l129,182,91,220,62,259,38,292r-5,5l19,335r,5l14,340,4,383r,24l,432r4,23l4,480r10,38l19,523r14,38l38,566r24,38l129,681r43,29l216,743r105,49l379,811r62,19l504,844r67,10l638,859r144,l849,854r67,-10l979,830r62,-19l1099,792r21,-10l643,782r-67,-5l518,767,456,753,403,739,350,720,297,695,254,672,216,647,177,619,148,590,124,556,108,532r-3,l93,499r-2,l81,460r,-67l91,360r2,l105,331r3,l124,297r58,-57l216,211r86,-48l350,139r53,-19l460,105,518,95,643,76r474,l1094,67,979,28,777,xe" fillcolor="#538cd3" stroked="f">
                    <v:path arrowok="t" o:connecttype="custom" o:connectlocs="638,0;504,19;379,47;264,91;129,182;62,259;33,297;19,340;4,383;0,432;4,480;19,523;38,566;129,681;216,743;379,811;504,844;638,859;849,854;979,830;1099,792;643,782;518,767;403,739;297,695;216,647;148,590;108,532;93,499;81,460;91,360;105,331;124,297;216,211;350,139;460,105;643,76;1094,67;777,0" o:connectangles="0,0,0,0,0,0,0,0,0,0,0,0,0,0,0,0,0,0,0,0,0,0,0,0,0,0,0,0,0,0,0,0,0,0,0,0,0,0,0"/>
                  </v:shape>
                  <v:shape id="Freeform 410" o:spid="_x0000_s1357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uzcsEA&#10;AADcAAAADwAAAGRycy9kb3ducmV2LnhtbERPTWsCMRC9C/6HMEJvmt0etG6NsgilRXupCr0Om2my&#10;dDNZk1TXf28OQo+P973aDK4TFwqx9aygnBUgiBuvWzYKTse36QuImJA1dp5JwY0ibNbj0Qor7a/8&#10;RZdDMiKHcKxQgU2pr6SMjSWHceZ74sz9+OAwZRiM1AGvOdx18rko5tJhy7nBYk9bS83v4c8pqHfa&#10;nPe74z5as2g/v+cc6vJdqafJUL+CSDSkf/HD/aEVLMs8P5/JR0C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rs3LBAAAA3AAAAA8AAAAAAAAAAAAAAAAAmAIAAGRycy9kb3du&#10;cmV2LnhtbFBLBQYAAAAABAAEAPUAAACGAwAAAAA=&#10;" path="m1399,527r-84,l1291,561r-24,29l1238,619r-77,57l1113,695r-48,25l1012,739r-52,14l897,767r-57,10l772,782r348,l1152,767r52,-28l1248,710r43,-34l1324,643r34,-39l1382,566r,-5l1399,527xe" fillcolor="#538cd3" stroked="f">
                    <v:path arrowok="t" o:connecttype="custom" o:connectlocs="1399,527;1315,527;1291,561;1267,590;1238,619;1161,676;1113,695;1065,720;1012,739;960,753;897,767;840,777;772,782;1120,782;1152,767;1204,739;1248,710;1291,676;1324,643;1358,604;1382,566;1382,561;1399,527" o:connectangles="0,0,0,0,0,0,0,0,0,0,0,0,0,0,0,0,0,0,0,0,0,0,0"/>
                  </v:shape>
                  <v:shape id="Freeform 411" o:spid="_x0000_s1358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W6cQA&#10;AADcAAAADwAAAGRycy9kb3ducmV2LnhtbESPQWsCMRSE7wX/Q3hCbzW7Pdi6GmURpEW9VAu9PjbP&#10;ZHHzsiapbv99IxR6HGbmG2axGlwnrhRi61lBOSlAEDdet2wUfB43T68gYkLW2HkmBT8UYbUcPSyw&#10;0v7GH3Q9JCMyhGOFCmxKfSVlbCw5jBPfE2fv5IPDlGUwUge8Zbjr5HNRTKXDlvOCxZ7Wlprz4dsp&#10;qLfaXHbb4y5a89Luv6Yc6vJNqcfxUM9BJBrSf/iv/a4VzMoS7mfyEZ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nFunEAAAA3AAAAA8AAAAAAAAAAAAAAAAAmAIAAGRycy9k&#10;b3ducmV2LnhtbFBLBQYAAAAABAAEAPUAAACJAwAAAAA=&#10;" path="m105,527r,5l108,532r-3,-5xe" fillcolor="#538cd3" stroked="f">
                    <v:path arrowok="t" o:connecttype="custom" o:connectlocs="105,527;105,532;108,532;105,527" o:connectangles="0,0,0,0"/>
                  </v:shape>
                  <v:shape id="Freeform 412" o:spid="_x0000_s1359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WInsQA&#10;AADcAAAADwAAAGRycy9kb3ducmV2LnhtbESPQWsCMRSE74X+h/AK3mp2PWi7GmUpiEV7qRa8PjbP&#10;ZHHzsk1SXf+9KRR6HGbmG2axGlwnLhRi61lBOS5AEDdet2wUfB3Wzy8gYkLW2HkmBTeKsFo+Piyw&#10;0v7Kn3TZJyMyhGOFCmxKfSVlbCw5jGPfE2fv5IPDlGUwUge8Zrjr5KQoptJhy3nBYk9vlprz/scp&#10;qLfafO+2h120ZtZ+HKcc6nKj1OhpqOcgEg3pP/zXftcKXssJ/J7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1iJ7EAAAA3AAAAA8AAAAAAAAAAAAAAAAAmAIAAGRycy9k&#10;b3ducmV2LnhtbFBLBQYAAAAABAAEAPUAAACJAwAAAAA=&#10;" path="m1407,494r-78,l1310,532r5,-5l1399,527r2,-4l1401,518r6,-24xe" fillcolor="#538cd3" stroked="f">
                    <v:path arrowok="t" o:connecttype="custom" o:connectlocs="1407,494;1329,494;1310,532;1315,527;1399,527;1401,523;1401,518;1407,494" o:connectangles="0,0,0,0,0,0,0,0"/>
                  </v:shape>
                  <v:shape id="Freeform 413" o:spid="_x0000_s1360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ktBcQA&#10;AADcAAAADwAAAGRycy9kb3ducmV2LnhtbESPQWsCMRSE7wX/Q3hCbzW7Ldh2NcoiFIt6qRa8Pjav&#10;ydLNy5pE3f77piD0OMzMN8x8ObhOXCjE1rOCclKAIG68btko+Dy8PbyAiAlZY+eZFPxQhOVidDfH&#10;Svsrf9Bln4zIEI4VKrAp9ZWUsbHkME58T5y9Lx8cpiyDkTrgNcNdJx+LYiodtpwXLPa0stR8789O&#10;Qb3R5rTdHLbRmud2d5xyqMu1UvfjoZ6BSDSk//Ct/a4VvJZP8Hc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5LQXEAAAA3AAAAA8AAAAAAAAAAAAAAAAAmAIAAGRycy9k&#10;b3ducmV2LnhtbFBLBQYAAAAABAAEAPUAAACJAwAAAAA=&#10;" path="m91,494r,5l93,499r-2,-5xe" fillcolor="#538cd3" stroked="f">
                    <v:path arrowok="t" o:connecttype="custom" o:connectlocs="91,494;91,499;93,499;91,494" o:connectangles="0,0,0,0"/>
                  </v:shape>
                  <v:shape id="Freeform 414" o:spid="_x0000_s1361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C1ccQA&#10;AADcAAAADwAAAGRycy9kb3ducmV2LnhtbESPQWsCMRSE7wX/Q3hCbzW7pdh2NcoiFIt6qRa8Pjav&#10;ydLNy5pE3f77piD0OMzMN8x8ObhOXCjE1rOCclKAIG68btko+Dy8PbyAiAlZY+eZFPxQhOVidDfH&#10;Svsrf9Bln4zIEI4VKrAp9ZWUsbHkME58T5y9Lx8cpiyDkTrgNcNdJx+LYiodtpwXLPa0stR8789O&#10;Qb3R5rTdHLbRmud2d5xyqMu1UvfjoZ6BSDSk//Ct/a4VvJZP8Hc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QtXHEAAAA3AAAAA8AAAAAAAAAAAAAAAAAmAIAAGRycy9k&#10;b3ducmV2LnhtbFBLBQYAAAAABAAEAPUAAACJAwAAAAA=&#10;" path="m1334,460r-10,39l1329,494r78,l1411,480r,-5l1412,465r-78,l1334,460xe" fillcolor="#538cd3" stroked="f">
                    <v:path arrowok="t" o:connecttype="custom" o:connectlocs="1334,460;1324,499;1329,494;1407,494;1411,480;1411,475;1412,465;1334,465;1334,460" o:connectangles="0,0,0,0,0,0,0,0,0"/>
                  </v:shape>
                  <v:shape id="Freeform 415" o:spid="_x0000_s1362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wQ6sQA&#10;AADcAAAADwAAAGRycy9kb3ducmV2LnhtbESPQWsCMRSE7wX/Q3hCbzW7hdp2NcoiFIt6qRa8Pjav&#10;ydLNy5pE3f77piD0OMzMN8x8ObhOXCjE1rOCclKAIG68btko+Dy8PbyAiAlZY+eZFPxQhOVidDfH&#10;Svsrf9Bln4zIEI4VKrAp9ZWUsbHkME58T5y9Lx8cpiyDkTrgNcNdJx+LYiodtpwXLPa0stR8789O&#10;Qb3R5rTdHLbRmud2d5xyqMu1UvfjoZ6BSDSk//Ct/a4VvJZP8HcmHw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cEOrEAAAA3AAAAA8AAAAAAAAAAAAAAAAAmAIAAGRycy9k&#10;b3ducmV2LnhtbFBLBQYAAAAABAAEAPUAAACJAwAAAAA=&#10;" path="m1338,429r-4,36l1412,465r3,-33l1339,432r-1,-3xe" fillcolor="#538cd3" stroked="f">
                    <v:path arrowok="t" o:connecttype="custom" o:connectlocs="1338,429;1334,465;1412,465;1415,432;1339,432;1338,429" o:connectangles="0,0,0,0,0,0"/>
                  </v:shape>
                  <v:shape id="Freeform 416" o:spid="_x0000_s1363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6OncQA&#10;AADcAAAADwAAAGRycy9kb3ducmV2LnhtbESPQWsCMRSE74X+h/AK3mp2e1jr1ihLQVq0l2qh18fm&#10;NVm6eVmTVNd/bwqCx2FmvmEWq9H14kghdp4VlNMCBHHrdcdGwdd+/fgMIiZkjb1nUnCmCKvl/d0C&#10;a+1P/EnHXTIiQzjWqMCmNNRSxtaSwzj1A3H2fnxwmLIMRuqApwx3vXwqiko67DgvWBzo1VL7u/tz&#10;CpqNNoftZr+N1sy6j++KQ1O+KTV5GJsXEInGdAtf2+9awbys4P9MPgJye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Ojp3EAAAA3AAAAA8AAAAAAAAAAAAAAAAAmAIAAGRycy9k&#10;b3ducmV2LnhtbFBLBQYAAAAABAAEAPUAAACJAwAAAAA=&#10;" path="m1339,427r-1,2l1339,432r,-5xe" fillcolor="#538cd3" stroked="f">
                    <v:path arrowok="t" o:connecttype="custom" o:connectlocs="1339,427;1338,429;1339,432;1339,427" o:connectangles="0,0,0,0"/>
                  </v:shape>
                  <v:rect id="Rectangle 417" o:spid="_x0000_s1364" style="position:absolute;left:5491;top:-750;width:7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ICcMUA&#10;AADcAAAADwAAAGRycy9kb3ducmV2LnhtbESPT2sCMRTE7wW/Q3hCbzVRsHW3RhFFEE/+qYXeHpvn&#10;7urmZdmkuvbTG0HocZiZ3zDjaWsrcaHGl4419HsKBHHmTMm5hq/98m0Ewgdkg5Vj0nAjD9NJ52WM&#10;qXFX3tJlF3IRIexT1FCEUKdS+qwgi77nauLoHV1jMUTZ5NI0eI1wW8mBUu/SYslxocCa5gVl592v&#10;1XAaLJLvQ06KNzcV1vw3PHD2o/Vrt519ggjUhv/ws70yGpL+BzzOxCMgJ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gJwxQAAANwAAAAPAAAAAAAAAAAAAAAAAJgCAABkcnMv&#10;ZG93bnJldi54bWxQSwUGAAAAAAQABAD1AAAAigMAAAAA&#10;" fillcolor="#538cd3" stroked="f">
                    <v:path arrowok="t"/>
                  </v:rect>
                  <v:shape id="Freeform 418" o:spid="_x0000_s1365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2/dMEA&#10;AADcAAAADwAAAGRycy9kb3ducmV2LnhtbERPTWsCMRC9C/6HMEJvmt0etG6NsgilRXupCr0Om2my&#10;dDNZk1TXf28OQo+P973aDK4TFwqx9aygnBUgiBuvWzYKTse36QuImJA1dp5JwY0ibNbj0Qor7a/8&#10;RZdDMiKHcKxQgU2pr6SMjSWHceZ74sz9+OAwZRiM1AGvOdx18rko5tJhy7nBYk9bS83v4c8pqHfa&#10;nPe74z5as2g/v+cc6vJdqafJUL+CSDSkf/HD/aEVLMu8Np/JR0Cu7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dv3TBAAAA3AAAAA8AAAAAAAAAAAAAAAAAmAIAAGRycy9kb3du&#10;cmV2LnhtbFBLBQYAAAAABAAEAPUAAACGAwAAAAA=&#10;" path="m1411,393r-77,l1338,429r1,-2l1415,427r-4,-34xe" fillcolor="#538cd3" stroked="f">
                    <v:path arrowok="t" o:connecttype="custom" o:connectlocs="1411,393;1334,393;1338,429;1339,427;1415,427;1411,393" o:connectangles="0,0,0,0,0,0"/>
                  </v:shape>
                  <v:shape id="Freeform 419" o:spid="_x0000_s1366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Ea78QA&#10;AADcAAAADwAAAGRycy9kb3ducmV2LnhtbESPQWsCMRSE70L/Q3hCb5pdD1a3RlkKxaK9qIVeH5vX&#10;ZHHzsk1S3f77piB4HGbmG2a1GVwnLhRi61lBOS1AEDdet2wUfJxeJwsQMSFr7DyTgl+KsFk/jFZY&#10;aX/lA12OyYgM4VihAptSX0kZG0sO49T3xNn78sFhyjIYqQNeM9x1clYUc+mw5bxgsacXS835+OMU&#10;1Dttvve70z5a89S+f8451OVWqcfxUD+DSDSke/jWftMKluUS/s/kIy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RGu/EAAAA3AAAAA8AAAAAAAAAAAAAAAAAmAIAAGRycy9k&#10;b3ducmV2LnhtbFBLBQYAAAAABAAEAPUAAACJAwAAAAA=&#10;" path="m1324,360r10,38l1334,393r77,l1411,388r,-9l1407,364r-78,l1324,360xe" fillcolor="#538cd3" stroked="f">
                    <v:path arrowok="t" o:connecttype="custom" o:connectlocs="1324,360;1334,398;1334,393;1411,393;1411,388;1411,379;1407,364;1329,364;1324,360" o:connectangles="0,0,0,0,0,0,0,0,0"/>
                  </v:shape>
                  <v:shape id="Freeform 420" o:spid="_x0000_s1367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d5z8AA&#10;AADcAAAADwAAAGRycy9kb3ducmV2LnhtbERPTWsCMRC9F/wPYQrealYPWrdGWYSiqJeq4HXYTJOl&#10;m8k2ibr9981B8Ph434tV71pxoxAbzwrGowIEce11w0bB+fT59g4iJmSNrWdS8EcRVsvBywJL7e/8&#10;RbdjMiKHcCxRgU2pK6WMtSWHceQ74sx9++AwZRiM1AHvOdy1clIUU+mw4dxgsaO1pfrneHUKqp02&#10;v/vdaR+tmTWHy5RDNd4oNXztqw8Qifr0FD/cW61gPsnz85l8BO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Md5z8AAAADcAAAADwAAAAAAAAAAAAAAAACYAgAAZHJzL2Rvd25y&#10;ZXYueG1sUEsFBgAAAAAEAAQA9QAAAIUDAAAAAA==&#10;" path="m93,360r-2,l91,364r2,-4xe" fillcolor="#538cd3" stroked="f">
                    <v:path arrowok="t" o:connecttype="custom" o:connectlocs="93,360;91,360;91,364;93,360" o:connectangles="0,0,0,0"/>
                  </v:shape>
                  <v:shape id="Freeform 421" o:spid="_x0000_s1368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vcVMQA&#10;AADcAAAADwAAAGRycy9kb3ducmV2LnhtbESPQWsCMRSE74X+h/AK3mp2PWi7GmUpiEV7qRa8PjbP&#10;ZHHzsk1SXf+9KRR6HGbmG2axGlwnLhRi61lBOS5AEDdet2wUfB3Wzy8gYkLW2HkmBTeKsFo+Piyw&#10;0v7Kn3TZJyMyhGOFCmxKfSVlbCw5jGPfE2fv5IPDlGUwUge8Zrjr5KQoptJhy3nBYk9vlprz/scp&#10;qLfafO+2h120ZtZ+HKcc6nKj1OhpqOcgEg3pP/zXftcKXicl/J7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L3FTEAAAA3AAAAA8AAAAAAAAAAAAAAAAAmAIAAGRycy9k&#10;b3ducmV2LnhtbFBLBQYAAAAABAAEAPUAAACJAwAAAAA=&#10;" path="m1310,331r19,33l1407,364r-6,-24l1401,335r-86,l1310,331xe" fillcolor="#538cd3" stroked="f">
                    <v:path arrowok="t" o:connecttype="custom" o:connectlocs="1310,331;1329,364;1407,364;1401,340;1401,335;1315,335;1310,331" o:connectangles="0,0,0,0,0,0,0"/>
                  </v:shape>
                  <v:shape id="Freeform 422" o:spid="_x0000_s1369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lCI8QA&#10;AADcAAAADwAAAGRycy9kb3ducmV2LnhtbESPQWsCMRSE74X+h/AK3mrWPWi7GmUpiEV7qRa8PjbP&#10;ZHHzsk1SXf+9KRR6HGbmG2axGlwnLhRi61nBZFyAIG68btko+Dqsn19AxISssfNMCm4UYbV8fFhg&#10;pf2VP+myT0ZkCMcKFdiU+krK2FhyGMe+J87eyQeHKctgpA54zXDXybIoptJhy3nBYk9vlprz/scp&#10;qLfafO+2h120ZtZ+HKcc6slGqdHTUM9BJBrSf/iv/a4VvJYl/J7JR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ZQiPEAAAA3AAAAA8AAAAAAAAAAAAAAAAAmAIAAGRycy9k&#10;b3ducmV2LnhtbFBLBQYAAAAABAAEAPUAAACJAwAAAAA=&#10;" path="m108,331r-3,l105,335r3,-4xe" fillcolor="#538cd3" stroked="f">
                    <v:path arrowok="t" o:connecttype="custom" o:connectlocs="108,331;105,331;105,335;108,331" o:connectangles="0,0,0,0"/>
                  </v:shape>
                  <v:shape id="Freeform 423" o:spid="_x0000_s1370" style="position:absolute;left:4152;top:-1599;width:1416;height:860;visibility:visible;mso-wrap-style:square;v-text-anchor:top" coordsize="1416,8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XnuMQA&#10;AADcAAAADwAAAGRycy9kb3ducmV2LnhtbESPT2sCMRTE7wW/Q3hCbzWrBaurUZZCadFe/ANeH5tn&#10;srh5WZNUt9++KRR6HGbmN8xy3btW3CjExrOC8agAQVx73bBRcDy8Pc1AxISssfVMCr4pwno1eFhi&#10;qf2dd3TbJyMyhGOJCmxKXSllrC05jCPfEWfv7IPDlGUwUge8Z7hr5aQoptJhw3nBYkevlurL/ssp&#10;qDbaXLebwzZa89J8nqYcqvG7Uo/DvlqASNSn//Bf+0MrmE+e4fdMPg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V57jEAAAA3AAAAA8AAAAAAAAAAAAAAAAAmAIAAGRycy9k&#10;b3ducmV2LnhtbFBLBQYAAAAABAAEAPUAAACJAwAAAAA=&#10;" path="m1117,76r-407,l840,86r62,9l960,105r57,19l1070,143r48,20l1204,211r34,29l1272,273r23,29l1315,335r86,l1382,297r,-5l1324,215r-76,-67l1152,91,1117,76xe" fillcolor="#538cd3" stroked="f">
                    <v:path arrowok="t" o:connecttype="custom" o:connectlocs="1117,76;710,76;840,86;902,95;960,105;1017,124;1070,143;1118,163;1204,211;1238,240;1272,273;1295,302;1315,335;1401,335;1382,297;1382,292;1324,215;1248,148;1152,91;1117,76" o:connectangles="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pulsar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esta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selección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mostrará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siguiente: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509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138170" cy="2230120"/>
            <wp:effectExtent l="0" t="0" r="5080" b="0"/>
            <wp:docPr id="130" name="Imagen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170" cy="223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2"/>
        <w:jc w:val="both"/>
      </w:pPr>
      <w:r>
        <w:rPr>
          <w:w w:val="105"/>
        </w:rPr>
        <w:t>Los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registros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mostraran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contienen</w:t>
      </w:r>
      <w:r>
        <w:rPr>
          <w:spacing w:val="16"/>
          <w:w w:val="105"/>
        </w:rPr>
        <w:t xml:space="preserve"> </w:t>
      </w:r>
      <w:r>
        <w:rPr>
          <w:w w:val="105"/>
        </w:rPr>
        <w:t>un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Descuento</w:t>
      </w:r>
      <w:r>
        <w:rPr>
          <w:spacing w:val="19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Valor</w:t>
      </w:r>
      <w:r>
        <w:rPr>
          <w:spacing w:val="79"/>
          <w:w w:val="103"/>
        </w:rPr>
        <w:t xml:space="preserve"> </w:t>
      </w:r>
      <w:r>
        <w:rPr>
          <w:spacing w:val="-3"/>
          <w:w w:val="105"/>
        </w:rPr>
        <w:t>diferente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spacing w:val="1"/>
          <w:w w:val="105"/>
        </w:rPr>
        <w:t>ser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exportados</w:t>
      </w:r>
      <w:r>
        <w:rPr>
          <w:spacing w:val="-14"/>
          <w:w w:val="105"/>
        </w:rPr>
        <w:t xml:space="preserve"> </w:t>
      </w:r>
      <w:r>
        <w:rPr>
          <w:w w:val="105"/>
        </w:rPr>
        <w:t>al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SUA.</w:t>
      </w:r>
    </w:p>
    <w:p w:rsidR="00BA0342" w:rsidRDefault="00BA0342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0"/>
        <w:jc w:val="both"/>
      </w:pPr>
      <w:r>
        <w:rPr>
          <w:spacing w:val="-1"/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la parte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superior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podemos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ordenar</w:t>
      </w:r>
      <w:r>
        <w:rPr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5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nos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presenta</w:t>
      </w:r>
      <w:r>
        <w:rPr>
          <w:spacing w:val="4"/>
          <w:w w:val="105"/>
        </w:rPr>
        <w:t xml:space="preserve"> </w:t>
      </w:r>
      <w:r>
        <w:rPr>
          <w:w w:val="105"/>
        </w:rPr>
        <w:t>por</w:t>
      </w:r>
      <w:r>
        <w:rPr>
          <w:spacing w:val="1"/>
          <w:w w:val="105"/>
        </w:rPr>
        <w:t xml:space="preserve"> </w:t>
      </w:r>
      <w:r>
        <w:rPr>
          <w:w w:val="105"/>
        </w:rPr>
        <w:t>NSS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49"/>
          <w:w w:val="103"/>
        </w:rPr>
        <w:t xml:space="preserve"> </w:t>
      </w:r>
      <w:r>
        <w:rPr>
          <w:w w:val="105"/>
        </w:rPr>
        <w:t>del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 xml:space="preserve">finalidad </w:t>
      </w:r>
      <w:r>
        <w:rPr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 xml:space="preserve">seleccionar </w:t>
      </w:r>
      <w:r>
        <w:rPr>
          <w:spacing w:val="-3"/>
          <w:w w:val="105"/>
        </w:rPr>
        <w:t xml:space="preserve">(o </w:t>
      </w:r>
      <w:r>
        <w:rPr>
          <w:spacing w:val="-1"/>
          <w:w w:val="105"/>
        </w:rPr>
        <w:t>eliminar selección)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81"/>
          <w:w w:val="103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2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54"/>
          <w:w w:val="105"/>
        </w:rPr>
        <w:t xml:space="preserve"> </w:t>
      </w:r>
      <w:r>
        <w:rPr>
          <w:spacing w:val="2"/>
          <w:w w:val="105"/>
        </w:rPr>
        <w:t>que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serán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exportados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considerando</w:t>
      </w:r>
      <w:r>
        <w:rPr>
          <w:spacing w:val="7"/>
          <w:w w:val="105"/>
        </w:rPr>
        <w:t xml:space="preserve"> </w:t>
      </w:r>
      <w:r>
        <w:rPr>
          <w:w w:val="105"/>
        </w:rPr>
        <w:t>los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siguientes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tipos</w:t>
      </w:r>
      <w:r>
        <w:rPr>
          <w:spacing w:val="55"/>
          <w:w w:val="105"/>
        </w:rPr>
        <w:t xml:space="preserve"> </w:t>
      </w:r>
      <w:r>
        <w:rPr>
          <w:w w:val="105"/>
        </w:rPr>
        <w:t>de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movimiento.</w:t>
      </w:r>
    </w:p>
    <w:p w:rsidR="00BA0342" w:rsidRDefault="00BA0342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3"/>
          <w:w w:val="105"/>
        </w:rPr>
        <w:t>15</w:t>
      </w:r>
      <w:r>
        <w:rPr>
          <w:spacing w:val="-13"/>
          <w:w w:val="105"/>
        </w:rPr>
        <w:t xml:space="preserve"> </w:t>
      </w:r>
      <w:r>
        <w:rPr>
          <w:w w:val="105"/>
        </w:rPr>
        <w:t>=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Reingreso</w:t>
      </w:r>
    </w:p>
    <w:p w:rsidR="00BA0342" w:rsidRDefault="0090182D">
      <w:pPr>
        <w:pStyle w:val="BodyText"/>
        <w:kinsoku w:val="0"/>
        <w:overflowPunct w:val="0"/>
        <w:spacing w:before="2"/>
        <w:jc w:val="both"/>
      </w:pPr>
      <w:r>
        <w:rPr>
          <w:spacing w:val="-3"/>
          <w:w w:val="105"/>
        </w:rPr>
        <w:t>17</w:t>
      </w:r>
      <w:r>
        <w:rPr>
          <w:spacing w:val="-8"/>
          <w:w w:val="105"/>
        </w:rPr>
        <w:t xml:space="preserve"> </w:t>
      </w:r>
      <w:r>
        <w:rPr>
          <w:w w:val="105"/>
        </w:rPr>
        <w:t>=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Reinicio</w:t>
      </w:r>
      <w:r>
        <w:rPr>
          <w:spacing w:val="-7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descuento</w:t>
      </w:r>
    </w:p>
    <w:p w:rsidR="00BA0342" w:rsidRDefault="0090182D">
      <w:pPr>
        <w:pStyle w:val="BodyText"/>
        <w:kinsoku w:val="0"/>
        <w:overflowPunct w:val="0"/>
        <w:spacing w:before="7"/>
        <w:jc w:val="both"/>
      </w:pPr>
      <w:r>
        <w:rPr>
          <w:spacing w:val="-3"/>
          <w:w w:val="105"/>
        </w:rPr>
        <w:t>19</w:t>
      </w:r>
      <w:r>
        <w:rPr>
          <w:spacing w:val="-8"/>
          <w:w w:val="105"/>
        </w:rPr>
        <w:t xml:space="preserve"> </w:t>
      </w:r>
      <w:r>
        <w:rPr>
          <w:w w:val="105"/>
        </w:rPr>
        <w:t>=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Modificación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1"/>
          <w:w w:val="105"/>
        </w:rPr>
        <w:t>Tipo</w:t>
      </w:r>
      <w:r>
        <w:rPr>
          <w:spacing w:val="-8"/>
          <w:w w:val="105"/>
        </w:rPr>
        <w:t xml:space="preserve"> </w:t>
      </w:r>
      <w:r>
        <w:rPr>
          <w:w w:val="105"/>
        </w:rPr>
        <w:t>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Valor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descuento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4" w:lineRule="auto"/>
        <w:ind w:right="989"/>
        <w:jc w:val="both"/>
      </w:pPr>
      <w:r>
        <w:rPr>
          <w:spacing w:val="-1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w w:val="105"/>
        </w:rPr>
        <w:t>esta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aparte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considerar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6"/>
          <w:w w:val="105"/>
        </w:rPr>
        <w:t xml:space="preserve"> </w:t>
      </w:r>
      <w:r>
        <w:rPr>
          <w:w w:val="105"/>
        </w:rPr>
        <w:t>el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aplica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w w:val="105"/>
        </w:rPr>
        <w:t>primer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día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w w:val="105"/>
        </w:rPr>
        <w:t xml:space="preserve"> </w:t>
      </w:r>
      <w:r>
        <w:rPr>
          <w:spacing w:val="-1"/>
          <w:w w:val="105"/>
        </w:rPr>
        <w:t>bimestre</w:t>
      </w:r>
      <w:r>
        <w:rPr>
          <w:spacing w:val="2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fecha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afectación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27"/>
          <w:w w:val="105"/>
        </w:rPr>
        <w:t xml:space="preserve"> </w:t>
      </w:r>
      <w:r>
        <w:rPr>
          <w:w w:val="105"/>
        </w:rPr>
        <w:t>los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modificación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valor</w:t>
      </w:r>
      <w:r>
        <w:rPr>
          <w:spacing w:val="25"/>
          <w:w w:val="105"/>
        </w:rPr>
        <w:t xml:space="preserve"> </w:t>
      </w:r>
      <w:r>
        <w:rPr>
          <w:w w:val="105"/>
        </w:rPr>
        <w:t>o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descuento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(Movimiento19)</w:t>
      </w:r>
      <w:r>
        <w:rPr>
          <w:spacing w:val="29"/>
          <w:w w:val="105"/>
        </w:rPr>
        <w:t xml:space="preserve"> </w:t>
      </w:r>
      <w:r>
        <w:rPr>
          <w:w w:val="105"/>
        </w:rPr>
        <w:t>y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créditos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cuya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fecha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3"/>
          <w:w w:val="105"/>
        </w:rPr>
        <w:t xml:space="preserve"> </w:t>
      </w:r>
      <w:r>
        <w:rPr>
          <w:spacing w:val="-4"/>
          <w:w w:val="105"/>
        </w:rPr>
        <w:t>inicio</w:t>
      </w:r>
      <w:r>
        <w:rPr>
          <w:spacing w:val="33"/>
          <w:w w:val="105"/>
        </w:rPr>
        <w:t xml:space="preserve"> </w:t>
      </w:r>
      <w:r>
        <w:rPr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descuento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registre</w:t>
      </w:r>
      <w:r>
        <w:rPr>
          <w:spacing w:val="28"/>
          <w:w w:val="105"/>
        </w:rPr>
        <w:t xml:space="preserve"> </w:t>
      </w:r>
      <w:r>
        <w:rPr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EBA</w:t>
      </w:r>
      <w:r>
        <w:rPr>
          <w:spacing w:val="43"/>
          <w:w w:val="103"/>
        </w:rPr>
        <w:t xml:space="preserve"> </w:t>
      </w:r>
      <w:r>
        <w:rPr>
          <w:spacing w:val="-3"/>
          <w:w w:val="105"/>
        </w:rPr>
        <w:t>dentro</w:t>
      </w:r>
      <w:r>
        <w:rPr>
          <w:spacing w:val="4"/>
          <w:w w:val="105"/>
        </w:rPr>
        <w:t xml:space="preserve"> </w:t>
      </w:r>
      <w:r>
        <w:rPr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4"/>
          <w:w w:val="105"/>
        </w:rPr>
        <w:t>periodo</w:t>
      </w:r>
      <w:r>
        <w:rPr>
          <w:spacing w:val="4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w w:val="105"/>
        </w:rPr>
        <w:t xml:space="preserve"> </w:t>
      </w:r>
      <w:r>
        <w:rPr>
          <w:spacing w:val="-1"/>
          <w:w w:val="105"/>
        </w:rPr>
        <w:t>confronta,</w:t>
      </w:r>
      <w:r>
        <w:rPr>
          <w:spacing w:val="2"/>
          <w:w w:val="105"/>
        </w:rPr>
        <w:t xml:space="preserve"> </w:t>
      </w:r>
      <w:r>
        <w:rPr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-1"/>
          <w:w w:val="105"/>
        </w:rPr>
        <w:t>aplicara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movimiento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15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fecha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real,</w:t>
      </w:r>
      <w:r>
        <w:rPr>
          <w:spacing w:val="-2"/>
          <w:w w:val="105"/>
        </w:rPr>
        <w:t xml:space="preserve"> </w:t>
      </w:r>
      <w:r>
        <w:rPr>
          <w:w w:val="105"/>
        </w:rPr>
        <w:t>mismo</w:t>
      </w:r>
    </w:p>
    <w:p w:rsidR="00BA0342" w:rsidRDefault="00BA0342">
      <w:pPr>
        <w:pStyle w:val="BodyText"/>
        <w:kinsoku w:val="0"/>
        <w:overflowPunct w:val="0"/>
        <w:spacing w:line="244" w:lineRule="auto"/>
        <w:ind w:right="989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4"/>
        <w:jc w:val="both"/>
      </w:pPr>
      <w:proofErr w:type="gramStart"/>
      <w:r>
        <w:rPr>
          <w:w w:val="105"/>
        </w:rPr>
        <w:t>que</w:t>
      </w:r>
      <w:proofErr w:type="gramEnd"/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podrá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cambiado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manualmente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usuario</w:t>
      </w:r>
      <w:r>
        <w:rPr>
          <w:spacing w:val="29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tratase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inicio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crédito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(movimiento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15)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sino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una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reactivación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(movimiento</w:t>
      </w:r>
      <w:r>
        <w:rPr>
          <w:spacing w:val="-11"/>
          <w:w w:val="105"/>
        </w:rPr>
        <w:t xml:space="preserve"> </w:t>
      </w:r>
      <w:r>
        <w:rPr>
          <w:w w:val="105"/>
        </w:rPr>
        <w:t>17)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7" w:lineRule="auto"/>
        <w:ind w:right="989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4416" behindDoc="1" locked="0" layoutInCell="0" allowOverlap="1">
                <wp:simplePos x="0" y="0"/>
                <wp:positionH relativeFrom="page">
                  <wp:posOffset>2440940</wp:posOffset>
                </wp:positionH>
                <wp:positionV relativeFrom="paragraph">
                  <wp:posOffset>710565</wp:posOffset>
                </wp:positionV>
                <wp:extent cx="2701290" cy="2438400"/>
                <wp:effectExtent l="0" t="0" r="0" b="0"/>
                <wp:wrapNone/>
                <wp:docPr id="885" name="Group 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01290" cy="2438400"/>
                          <a:chOff x="3844" y="1119"/>
                          <a:chExt cx="4254" cy="3840"/>
                        </a:xfrm>
                      </wpg:grpSpPr>
                      <wps:wsp>
                        <wps:cNvPr id="886" name="Rectangle 425"/>
                        <wps:cNvSpPr>
                          <a:spLocks noChangeArrowheads="1"/>
                        </wps:cNvSpPr>
                        <wps:spPr bwMode="auto">
                          <a:xfrm>
                            <a:off x="3850" y="1119"/>
                            <a:ext cx="4240" cy="3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8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684145" cy="2427605"/>
                                    <wp:effectExtent l="0" t="0" r="1905" b="0"/>
                                    <wp:docPr id="132" name="Imagen 1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84145" cy="24276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887" name="Group 426"/>
                        <wpg:cNvGrpSpPr>
                          <a:grpSpLocks/>
                        </wpg:cNvGrpSpPr>
                        <wpg:grpSpPr bwMode="auto">
                          <a:xfrm>
                            <a:off x="3854" y="3183"/>
                            <a:ext cx="2088" cy="418"/>
                            <a:chOff x="3854" y="3183"/>
                            <a:chExt cx="2088" cy="418"/>
                          </a:xfrm>
                        </wpg:grpSpPr>
                        <wps:wsp>
                          <wps:cNvPr id="888" name="Freeform 427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40 w 2088"/>
                                <a:gd name="T1" fmla="*/ 0 h 418"/>
                                <a:gd name="T2" fmla="*/ 475 w 2088"/>
                                <a:gd name="T3" fmla="*/ 28 h 418"/>
                                <a:gd name="T4" fmla="*/ 259 w 2088"/>
                                <a:gd name="T5" fmla="*/ 62 h 418"/>
                                <a:gd name="T6" fmla="*/ 201 w 2088"/>
                                <a:gd name="T7" fmla="*/ 76 h 418"/>
                                <a:gd name="T8" fmla="*/ 148 w 2088"/>
                                <a:gd name="T9" fmla="*/ 91 h 418"/>
                                <a:gd name="T10" fmla="*/ 100 w 2088"/>
                                <a:gd name="T11" fmla="*/ 105 h 418"/>
                                <a:gd name="T12" fmla="*/ 33 w 2088"/>
                                <a:gd name="T13" fmla="*/ 143 h 418"/>
                                <a:gd name="T14" fmla="*/ 14 w 2088"/>
                                <a:gd name="T15" fmla="*/ 167 h 418"/>
                                <a:gd name="T16" fmla="*/ 9 w 2088"/>
                                <a:gd name="T17" fmla="*/ 172 h 418"/>
                                <a:gd name="T18" fmla="*/ 4 w 2088"/>
                                <a:gd name="T19" fmla="*/ 187 h 418"/>
                                <a:gd name="T20" fmla="*/ 0 w 2088"/>
                                <a:gd name="T21" fmla="*/ 225 h 418"/>
                                <a:gd name="T22" fmla="*/ 4 w 2088"/>
                                <a:gd name="T23" fmla="*/ 235 h 418"/>
                                <a:gd name="T24" fmla="*/ 9 w 2088"/>
                                <a:gd name="T25" fmla="*/ 244 h 418"/>
                                <a:gd name="T26" fmla="*/ 19 w 2088"/>
                                <a:gd name="T27" fmla="*/ 259 h 418"/>
                                <a:gd name="T28" fmla="*/ 23 w 2088"/>
                                <a:gd name="T29" fmla="*/ 263 h 418"/>
                                <a:gd name="T30" fmla="*/ 48 w 2088"/>
                                <a:gd name="T31" fmla="*/ 283 h 418"/>
                                <a:gd name="T32" fmla="*/ 81 w 2088"/>
                                <a:gd name="T33" fmla="*/ 302 h 418"/>
                                <a:gd name="T34" fmla="*/ 124 w 2088"/>
                                <a:gd name="T35" fmla="*/ 321 h 418"/>
                                <a:gd name="T36" fmla="*/ 172 w 2088"/>
                                <a:gd name="T37" fmla="*/ 336 h 418"/>
                                <a:gd name="T38" fmla="*/ 230 w 2088"/>
                                <a:gd name="T39" fmla="*/ 350 h 418"/>
                                <a:gd name="T40" fmla="*/ 326 w 2088"/>
                                <a:gd name="T41" fmla="*/ 369 h 418"/>
                                <a:gd name="T42" fmla="*/ 561 w 2088"/>
                                <a:gd name="T43" fmla="*/ 398 h 418"/>
                                <a:gd name="T44" fmla="*/ 743 w 2088"/>
                                <a:gd name="T45" fmla="*/ 412 h 418"/>
                                <a:gd name="T46" fmla="*/ 1248 w 2088"/>
                                <a:gd name="T47" fmla="*/ 417 h 418"/>
                                <a:gd name="T48" fmla="*/ 1440 w 2088"/>
                                <a:gd name="T49" fmla="*/ 403 h 418"/>
                                <a:gd name="T50" fmla="*/ 1689 w 2088"/>
                                <a:gd name="T51" fmla="*/ 379 h 418"/>
                                <a:gd name="T52" fmla="*/ 1795 w 2088"/>
                                <a:gd name="T53" fmla="*/ 360 h 418"/>
                                <a:gd name="T54" fmla="*/ 1857 w 2088"/>
                                <a:gd name="T55" fmla="*/ 350 h 418"/>
                                <a:gd name="T56" fmla="*/ 940 w 2088"/>
                                <a:gd name="T57" fmla="*/ 340 h 418"/>
                                <a:gd name="T58" fmla="*/ 408 w 2088"/>
                                <a:gd name="T59" fmla="*/ 302 h 418"/>
                                <a:gd name="T60" fmla="*/ 273 w 2088"/>
                                <a:gd name="T61" fmla="*/ 278 h 418"/>
                                <a:gd name="T62" fmla="*/ 220 w 2088"/>
                                <a:gd name="T63" fmla="*/ 268 h 418"/>
                                <a:gd name="T64" fmla="*/ 172 w 2088"/>
                                <a:gd name="T65" fmla="*/ 254 h 418"/>
                                <a:gd name="T66" fmla="*/ 129 w 2088"/>
                                <a:gd name="T67" fmla="*/ 240 h 418"/>
                                <a:gd name="T68" fmla="*/ 100 w 2088"/>
                                <a:gd name="T69" fmla="*/ 225 h 418"/>
                                <a:gd name="T70" fmla="*/ 76 w 2088"/>
                                <a:gd name="T71" fmla="*/ 216 h 418"/>
                                <a:gd name="T72" fmla="*/ 86 w 2088"/>
                                <a:gd name="T73" fmla="*/ 201 h 418"/>
                                <a:gd name="T74" fmla="*/ 105 w 2088"/>
                                <a:gd name="T75" fmla="*/ 191 h 418"/>
                                <a:gd name="T76" fmla="*/ 134 w 2088"/>
                                <a:gd name="T77" fmla="*/ 177 h 418"/>
                                <a:gd name="T78" fmla="*/ 172 w 2088"/>
                                <a:gd name="T79" fmla="*/ 163 h 418"/>
                                <a:gd name="T80" fmla="*/ 220 w 2088"/>
                                <a:gd name="T81" fmla="*/ 148 h 418"/>
                                <a:gd name="T82" fmla="*/ 340 w 2088"/>
                                <a:gd name="T83" fmla="*/ 124 h 418"/>
                                <a:gd name="T84" fmla="*/ 566 w 2088"/>
                                <a:gd name="T85" fmla="*/ 96 h 418"/>
                                <a:gd name="T86" fmla="*/ 844 w 2088"/>
                                <a:gd name="T87" fmla="*/ 76 h 418"/>
                                <a:gd name="T88" fmla="*/ 1886 w 2088"/>
                                <a:gd name="T89" fmla="*/ 71 h 418"/>
                                <a:gd name="T90" fmla="*/ 1795 w 2088"/>
                                <a:gd name="T91" fmla="*/ 52 h 418"/>
                                <a:gd name="T92" fmla="*/ 1526 w 2088"/>
                                <a:gd name="T93" fmla="*/ 19 h 418"/>
                                <a:gd name="T94" fmla="*/ 1248 w 2088"/>
                                <a:gd name="T95" fmla="*/ 0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1248" y="0"/>
                                  </a:moveTo>
                                  <a:lnTo>
                                    <a:pt x="840" y="0"/>
                                  </a:lnTo>
                                  <a:lnTo>
                                    <a:pt x="648" y="9"/>
                                  </a:lnTo>
                                  <a:lnTo>
                                    <a:pt x="475" y="28"/>
                                  </a:lnTo>
                                  <a:lnTo>
                                    <a:pt x="326" y="47"/>
                                  </a:lnTo>
                                  <a:lnTo>
                                    <a:pt x="259" y="62"/>
                                  </a:lnTo>
                                  <a:lnTo>
                                    <a:pt x="230" y="67"/>
                                  </a:lnTo>
                                  <a:lnTo>
                                    <a:pt x="201" y="76"/>
                                  </a:lnTo>
                                  <a:lnTo>
                                    <a:pt x="172" y="81"/>
                                  </a:lnTo>
                                  <a:lnTo>
                                    <a:pt x="148" y="91"/>
                                  </a:lnTo>
                                  <a:lnTo>
                                    <a:pt x="124" y="96"/>
                                  </a:lnTo>
                                  <a:lnTo>
                                    <a:pt x="100" y="105"/>
                                  </a:lnTo>
                                  <a:lnTo>
                                    <a:pt x="62" y="124"/>
                                  </a:lnTo>
                                  <a:lnTo>
                                    <a:pt x="33" y="143"/>
                                  </a:lnTo>
                                  <a:lnTo>
                                    <a:pt x="19" y="158"/>
                                  </a:lnTo>
                                  <a:lnTo>
                                    <a:pt x="14" y="167"/>
                                  </a:lnTo>
                                  <a:lnTo>
                                    <a:pt x="9" y="167"/>
                                  </a:lnTo>
                                  <a:lnTo>
                                    <a:pt x="9" y="172"/>
                                  </a:lnTo>
                                  <a:lnTo>
                                    <a:pt x="4" y="182"/>
                                  </a:lnTo>
                                  <a:lnTo>
                                    <a:pt x="4" y="187"/>
                                  </a:lnTo>
                                  <a:lnTo>
                                    <a:pt x="0" y="191"/>
                                  </a:lnTo>
                                  <a:lnTo>
                                    <a:pt x="0" y="225"/>
                                  </a:lnTo>
                                  <a:lnTo>
                                    <a:pt x="4" y="230"/>
                                  </a:lnTo>
                                  <a:lnTo>
                                    <a:pt x="4" y="235"/>
                                  </a:lnTo>
                                  <a:lnTo>
                                    <a:pt x="9" y="240"/>
                                  </a:lnTo>
                                  <a:lnTo>
                                    <a:pt x="9" y="244"/>
                                  </a:lnTo>
                                  <a:lnTo>
                                    <a:pt x="14" y="249"/>
                                  </a:lnTo>
                                  <a:lnTo>
                                    <a:pt x="19" y="259"/>
                                  </a:lnTo>
                                  <a:lnTo>
                                    <a:pt x="23" y="259"/>
                                  </a:lnTo>
                                  <a:lnTo>
                                    <a:pt x="23" y="263"/>
                                  </a:lnTo>
                                  <a:lnTo>
                                    <a:pt x="38" y="273"/>
                                  </a:lnTo>
                                  <a:lnTo>
                                    <a:pt x="48" y="283"/>
                                  </a:lnTo>
                                  <a:lnTo>
                                    <a:pt x="67" y="292"/>
                                  </a:lnTo>
                                  <a:lnTo>
                                    <a:pt x="81" y="302"/>
                                  </a:lnTo>
                                  <a:lnTo>
                                    <a:pt x="105" y="311"/>
                                  </a:lnTo>
                                  <a:lnTo>
                                    <a:pt x="124" y="321"/>
                                  </a:lnTo>
                                  <a:lnTo>
                                    <a:pt x="148" y="326"/>
                                  </a:lnTo>
                                  <a:lnTo>
                                    <a:pt x="172" y="336"/>
                                  </a:lnTo>
                                  <a:lnTo>
                                    <a:pt x="201" y="340"/>
                                  </a:lnTo>
                                  <a:lnTo>
                                    <a:pt x="230" y="350"/>
                                  </a:lnTo>
                                  <a:lnTo>
                                    <a:pt x="259" y="355"/>
                                  </a:lnTo>
                                  <a:lnTo>
                                    <a:pt x="326" y="369"/>
                                  </a:lnTo>
                                  <a:lnTo>
                                    <a:pt x="398" y="379"/>
                                  </a:lnTo>
                                  <a:lnTo>
                                    <a:pt x="561" y="398"/>
                                  </a:lnTo>
                                  <a:lnTo>
                                    <a:pt x="648" y="403"/>
                                  </a:lnTo>
                                  <a:lnTo>
                                    <a:pt x="743" y="412"/>
                                  </a:lnTo>
                                  <a:lnTo>
                                    <a:pt x="840" y="417"/>
                                  </a:lnTo>
                                  <a:lnTo>
                                    <a:pt x="1248" y="417"/>
                                  </a:lnTo>
                                  <a:lnTo>
                                    <a:pt x="1344" y="412"/>
                                  </a:lnTo>
                                  <a:lnTo>
                                    <a:pt x="1440" y="403"/>
                                  </a:lnTo>
                                  <a:lnTo>
                                    <a:pt x="1526" y="398"/>
                                  </a:lnTo>
                                  <a:lnTo>
                                    <a:pt x="1689" y="379"/>
                                  </a:lnTo>
                                  <a:lnTo>
                                    <a:pt x="1761" y="369"/>
                                  </a:lnTo>
                                  <a:lnTo>
                                    <a:pt x="1795" y="360"/>
                                  </a:lnTo>
                                  <a:lnTo>
                                    <a:pt x="1828" y="355"/>
                                  </a:lnTo>
                                  <a:lnTo>
                                    <a:pt x="1857" y="350"/>
                                  </a:lnTo>
                                  <a:lnTo>
                                    <a:pt x="1886" y="340"/>
                                  </a:lnTo>
                                  <a:lnTo>
                                    <a:pt x="940" y="340"/>
                                  </a:lnTo>
                                  <a:lnTo>
                                    <a:pt x="566" y="321"/>
                                  </a:lnTo>
                                  <a:lnTo>
                                    <a:pt x="408" y="302"/>
                                  </a:lnTo>
                                  <a:lnTo>
                                    <a:pt x="340" y="292"/>
                                  </a:lnTo>
                                  <a:lnTo>
                                    <a:pt x="273" y="278"/>
                                  </a:lnTo>
                                  <a:lnTo>
                                    <a:pt x="244" y="273"/>
                                  </a:lnTo>
                                  <a:lnTo>
                                    <a:pt x="220" y="268"/>
                                  </a:lnTo>
                                  <a:lnTo>
                                    <a:pt x="191" y="259"/>
                                  </a:lnTo>
                                  <a:lnTo>
                                    <a:pt x="172" y="254"/>
                                  </a:lnTo>
                                  <a:lnTo>
                                    <a:pt x="148" y="244"/>
                                  </a:lnTo>
                                  <a:lnTo>
                                    <a:pt x="129" y="240"/>
                                  </a:lnTo>
                                  <a:lnTo>
                                    <a:pt x="115" y="230"/>
                                  </a:lnTo>
                                  <a:lnTo>
                                    <a:pt x="100" y="225"/>
                                  </a:lnTo>
                                  <a:lnTo>
                                    <a:pt x="91" y="216"/>
                                  </a:lnTo>
                                  <a:lnTo>
                                    <a:pt x="76" y="216"/>
                                  </a:lnTo>
                                  <a:lnTo>
                                    <a:pt x="76" y="201"/>
                                  </a:lnTo>
                                  <a:lnTo>
                                    <a:pt x="86" y="201"/>
                                  </a:lnTo>
                                  <a:lnTo>
                                    <a:pt x="91" y="196"/>
                                  </a:lnTo>
                                  <a:lnTo>
                                    <a:pt x="105" y="191"/>
                                  </a:lnTo>
                                  <a:lnTo>
                                    <a:pt x="115" y="182"/>
                                  </a:lnTo>
                                  <a:lnTo>
                                    <a:pt x="134" y="177"/>
                                  </a:lnTo>
                                  <a:lnTo>
                                    <a:pt x="153" y="167"/>
                                  </a:lnTo>
                                  <a:lnTo>
                                    <a:pt x="172" y="163"/>
                                  </a:lnTo>
                                  <a:lnTo>
                                    <a:pt x="196" y="158"/>
                                  </a:lnTo>
                                  <a:lnTo>
                                    <a:pt x="220" y="148"/>
                                  </a:lnTo>
                                  <a:lnTo>
                                    <a:pt x="278" y="139"/>
                                  </a:lnTo>
                                  <a:lnTo>
                                    <a:pt x="340" y="124"/>
                                  </a:lnTo>
                                  <a:lnTo>
                                    <a:pt x="408" y="115"/>
                                  </a:lnTo>
                                  <a:lnTo>
                                    <a:pt x="566" y="96"/>
                                  </a:lnTo>
                                  <a:lnTo>
                                    <a:pt x="657" y="86"/>
                                  </a:lnTo>
                                  <a:lnTo>
                                    <a:pt x="844" y="76"/>
                                  </a:lnTo>
                                  <a:lnTo>
                                    <a:pt x="1900" y="76"/>
                                  </a:lnTo>
                                  <a:lnTo>
                                    <a:pt x="1886" y="71"/>
                                  </a:lnTo>
                                  <a:lnTo>
                                    <a:pt x="1828" y="62"/>
                                  </a:lnTo>
                                  <a:lnTo>
                                    <a:pt x="1795" y="52"/>
                                  </a:lnTo>
                                  <a:lnTo>
                                    <a:pt x="1689" y="38"/>
                                  </a:lnTo>
                                  <a:lnTo>
                                    <a:pt x="1526" y="19"/>
                                  </a:lnTo>
                                  <a:lnTo>
                                    <a:pt x="1435" y="9"/>
                                  </a:lnTo>
                                  <a:lnTo>
                                    <a:pt x="124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9" name="Freeform 428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08 w 2088"/>
                                <a:gd name="T1" fmla="*/ 209 h 418"/>
                                <a:gd name="T2" fmla="*/ 2001 w 2088"/>
                                <a:gd name="T3" fmla="*/ 216 h 418"/>
                                <a:gd name="T4" fmla="*/ 1982 w 2088"/>
                                <a:gd name="T5" fmla="*/ 225 h 418"/>
                                <a:gd name="T6" fmla="*/ 1968 w 2088"/>
                                <a:gd name="T7" fmla="*/ 230 h 418"/>
                                <a:gd name="T8" fmla="*/ 1953 w 2088"/>
                                <a:gd name="T9" fmla="*/ 240 h 418"/>
                                <a:gd name="T10" fmla="*/ 1934 w 2088"/>
                                <a:gd name="T11" fmla="*/ 244 h 418"/>
                                <a:gd name="T12" fmla="*/ 1915 w 2088"/>
                                <a:gd name="T13" fmla="*/ 254 h 418"/>
                                <a:gd name="T14" fmla="*/ 1891 w 2088"/>
                                <a:gd name="T15" fmla="*/ 259 h 418"/>
                                <a:gd name="T16" fmla="*/ 1867 w 2088"/>
                                <a:gd name="T17" fmla="*/ 268 h 418"/>
                                <a:gd name="T18" fmla="*/ 1780 w 2088"/>
                                <a:gd name="T19" fmla="*/ 283 h 418"/>
                                <a:gd name="T20" fmla="*/ 1747 w 2088"/>
                                <a:gd name="T21" fmla="*/ 292 h 418"/>
                                <a:gd name="T22" fmla="*/ 1675 w 2088"/>
                                <a:gd name="T23" fmla="*/ 302 h 418"/>
                                <a:gd name="T24" fmla="*/ 1516 w 2088"/>
                                <a:gd name="T25" fmla="*/ 321 h 418"/>
                                <a:gd name="T26" fmla="*/ 1147 w 2088"/>
                                <a:gd name="T27" fmla="*/ 340 h 418"/>
                                <a:gd name="T28" fmla="*/ 1886 w 2088"/>
                                <a:gd name="T29" fmla="*/ 340 h 418"/>
                                <a:gd name="T30" fmla="*/ 1915 w 2088"/>
                                <a:gd name="T31" fmla="*/ 336 h 418"/>
                                <a:gd name="T32" fmla="*/ 1963 w 2088"/>
                                <a:gd name="T33" fmla="*/ 316 h 418"/>
                                <a:gd name="T34" fmla="*/ 1987 w 2088"/>
                                <a:gd name="T35" fmla="*/ 311 h 418"/>
                                <a:gd name="T36" fmla="*/ 2025 w 2088"/>
                                <a:gd name="T37" fmla="*/ 292 h 418"/>
                                <a:gd name="T38" fmla="*/ 2040 w 2088"/>
                                <a:gd name="T39" fmla="*/ 283 h 418"/>
                                <a:gd name="T40" fmla="*/ 2054 w 2088"/>
                                <a:gd name="T41" fmla="*/ 268 h 418"/>
                                <a:gd name="T42" fmla="*/ 2064 w 2088"/>
                                <a:gd name="T43" fmla="*/ 263 h 418"/>
                                <a:gd name="T44" fmla="*/ 2064 w 2088"/>
                                <a:gd name="T45" fmla="*/ 259 h 418"/>
                                <a:gd name="T46" fmla="*/ 2068 w 2088"/>
                                <a:gd name="T47" fmla="*/ 259 h 418"/>
                                <a:gd name="T48" fmla="*/ 2073 w 2088"/>
                                <a:gd name="T49" fmla="*/ 249 h 418"/>
                                <a:gd name="T50" fmla="*/ 2078 w 2088"/>
                                <a:gd name="T51" fmla="*/ 244 h 418"/>
                                <a:gd name="T52" fmla="*/ 2078 w 2088"/>
                                <a:gd name="T53" fmla="*/ 240 h 418"/>
                                <a:gd name="T54" fmla="*/ 2083 w 2088"/>
                                <a:gd name="T55" fmla="*/ 235 h 418"/>
                                <a:gd name="T56" fmla="*/ 2083 w 2088"/>
                                <a:gd name="T57" fmla="*/ 225 h 418"/>
                                <a:gd name="T58" fmla="*/ 2088 w 2088"/>
                                <a:gd name="T59" fmla="*/ 220 h 418"/>
                                <a:gd name="T60" fmla="*/ 2088 w 2088"/>
                                <a:gd name="T61" fmla="*/ 216 h 418"/>
                                <a:gd name="T62" fmla="*/ 2011 w 2088"/>
                                <a:gd name="T63" fmla="*/ 216 h 418"/>
                                <a:gd name="T64" fmla="*/ 2008 w 2088"/>
                                <a:gd name="T65" fmla="*/ 209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08" y="209"/>
                                  </a:moveTo>
                                  <a:lnTo>
                                    <a:pt x="2001" y="216"/>
                                  </a:lnTo>
                                  <a:lnTo>
                                    <a:pt x="1982" y="225"/>
                                  </a:lnTo>
                                  <a:lnTo>
                                    <a:pt x="1968" y="230"/>
                                  </a:lnTo>
                                  <a:lnTo>
                                    <a:pt x="1953" y="240"/>
                                  </a:lnTo>
                                  <a:lnTo>
                                    <a:pt x="1934" y="244"/>
                                  </a:lnTo>
                                  <a:lnTo>
                                    <a:pt x="1915" y="254"/>
                                  </a:lnTo>
                                  <a:lnTo>
                                    <a:pt x="1891" y="259"/>
                                  </a:lnTo>
                                  <a:lnTo>
                                    <a:pt x="1867" y="268"/>
                                  </a:lnTo>
                                  <a:lnTo>
                                    <a:pt x="1780" y="283"/>
                                  </a:lnTo>
                                  <a:lnTo>
                                    <a:pt x="1747" y="292"/>
                                  </a:lnTo>
                                  <a:lnTo>
                                    <a:pt x="1675" y="302"/>
                                  </a:lnTo>
                                  <a:lnTo>
                                    <a:pt x="1516" y="321"/>
                                  </a:lnTo>
                                  <a:lnTo>
                                    <a:pt x="1147" y="340"/>
                                  </a:lnTo>
                                  <a:lnTo>
                                    <a:pt x="1886" y="340"/>
                                  </a:lnTo>
                                  <a:lnTo>
                                    <a:pt x="1915" y="336"/>
                                  </a:lnTo>
                                  <a:lnTo>
                                    <a:pt x="1963" y="316"/>
                                  </a:lnTo>
                                  <a:lnTo>
                                    <a:pt x="1987" y="311"/>
                                  </a:lnTo>
                                  <a:lnTo>
                                    <a:pt x="2025" y="292"/>
                                  </a:lnTo>
                                  <a:lnTo>
                                    <a:pt x="2040" y="283"/>
                                  </a:lnTo>
                                  <a:lnTo>
                                    <a:pt x="2054" y="268"/>
                                  </a:lnTo>
                                  <a:lnTo>
                                    <a:pt x="2064" y="263"/>
                                  </a:lnTo>
                                  <a:lnTo>
                                    <a:pt x="2064" y="259"/>
                                  </a:lnTo>
                                  <a:lnTo>
                                    <a:pt x="2068" y="259"/>
                                  </a:lnTo>
                                  <a:lnTo>
                                    <a:pt x="2073" y="249"/>
                                  </a:lnTo>
                                  <a:lnTo>
                                    <a:pt x="2078" y="244"/>
                                  </a:lnTo>
                                  <a:lnTo>
                                    <a:pt x="2078" y="240"/>
                                  </a:lnTo>
                                  <a:lnTo>
                                    <a:pt x="2083" y="235"/>
                                  </a:lnTo>
                                  <a:lnTo>
                                    <a:pt x="2083" y="225"/>
                                  </a:lnTo>
                                  <a:lnTo>
                                    <a:pt x="2088" y="220"/>
                                  </a:lnTo>
                                  <a:lnTo>
                                    <a:pt x="2088" y="216"/>
                                  </a:lnTo>
                                  <a:lnTo>
                                    <a:pt x="2011" y="216"/>
                                  </a:lnTo>
                                  <a:lnTo>
                                    <a:pt x="2008" y="2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0" name="Freeform 429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79 w 2088"/>
                                <a:gd name="T1" fmla="*/ 208 h 418"/>
                                <a:gd name="T2" fmla="*/ 76 w 2088"/>
                                <a:gd name="T3" fmla="*/ 211 h 418"/>
                                <a:gd name="T4" fmla="*/ 76 w 2088"/>
                                <a:gd name="T5" fmla="*/ 216 h 418"/>
                                <a:gd name="T6" fmla="*/ 80 w 2088"/>
                                <a:gd name="T7" fmla="*/ 209 h 418"/>
                                <a:gd name="T8" fmla="*/ 79 w 2088"/>
                                <a:gd name="T9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79" y="208"/>
                                  </a:moveTo>
                                  <a:lnTo>
                                    <a:pt x="76" y="211"/>
                                  </a:lnTo>
                                  <a:lnTo>
                                    <a:pt x="76" y="216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79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1" name="Freeform 430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0 w 2088"/>
                                <a:gd name="T1" fmla="*/ 209 h 418"/>
                                <a:gd name="T2" fmla="*/ 76 w 2088"/>
                                <a:gd name="T3" fmla="*/ 216 h 418"/>
                                <a:gd name="T4" fmla="*/ 91 w 2088"/>
                                <a:gd name="T5" fmla="*/ 216 h 418"/>
                                <a:gd name="T6" fmla="*/ 81 w 2088"/>
                                <a:gd name="T7" fmla="*/ 211 h 418"/>
                                <a:gd name="T8" fmla="*/ 80 w 2088"/>
                                <a:gd name="T9" fmla="*/ 209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80" y="209"/>
                                  </a:moveTo>
                                  <a:lnTo>
                                    <a:pt x="76" y="216"/>
                                  </a:lnTo>
                                  <a:lnTo>
                                    <a:pt x="91" y="216"/>
                                  </a:lnTo>
                                  <a:lnTo>
                                    <a:pt x="81" y="211"/>
                                  </a:lnTo>
                                  <a:lnTo>
                                    <a:pt x="80" y="20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2" name="Freeform 431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08 w 2088"/>
                                <a:gd name="T1" fmla="*/ 208 h 418"/>
                                <a:gd name="T2" fmla="*/ 2008 w 2088"/>
                                <a:gd name="T3" fmla="*/ 209 h 418"/>
                                <a:gd name="T4" fmla="*/ 2011 w 2088"/>
                                <a:gd name="T5" fmla="*/ 216 h 418"/>
                                <a:gd name="T6" fmla="*/ 2011 w 2088"/>
                                <a:gd name="T7" fmla="*/ 211 h 418"/>
                                <a:gd name="T8" fmla="*/ 2008 w 2088"/>
                                <a:gd name="T9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08" y="208"/>
                                  </a:moveTo>
                                  <a:lnTo>
                                    <a:pt x="2008" y="209"/>
                                  </a:lnTo>
                                  <a:lnTo>
                                    <a:pt x="2011" y="216"/>
                                  </a:lnTo>
                                  <a:lnTo>
                                    <a:pt x="2011" y="211"/>
                                  </a:lnTo>
                                  <a:lnTo>
                                    <a:pt x="2008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3" name="Rectangle 432"/>
                          <wps:cNvSpPr>
                            <a:spLocks/>
                          </wps:cNvSpPr>
                          <wps:spPr bwMode="auto">
                            <a:xfrm>
                              <a:off x="5865" y="3585"/>
                              <a:ext cx="76" cy="14"/>
                            </a:xfrm>
                            <a:prstGeom prst="rect">
                              <a:avLst/>
                            </a:pr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4" name="Freeform 433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76 w 2088"/>
                                <a:gd name="T1" fmla="*/ 206 h 418"/>
                                <a:gd name="T2" fmla="*/ 76 w 2088"/>
                                <a:gd name="T3" fmla="*/ 211 h 418"/>
                                <a:gd name="T4" fmla="*/ 79 w 2088"/>
                                <a:gd name="T5" fmla="*/ 208 h 418"/>
                                <a:gd name="T6" fmla="*/ 76 w 2088"/>
                                <a:gd name="T7" fmla="*/ 206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76" y="206"/>
                                  </a:moveTo>
                                  <a:lnTo>
                                    <a:pt x="76" y="211"/>
                                  </a:lnTo>
                                  <a:lnTo>
                                    <a:pt x="79" y="208"/>
                                  </a:lnTo>
                                  <a:lnTo>
                                    <a:pt x="76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5" name="Freeform 434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0 w 2088"/>
                                <a:gd name="T1" fmla="*/ 208 h 418"/>
                                <a:gd name="T2" fmla="*/ 80 w 2088"/>
                                <a:gd name="T3" fmla="*/ 209 h 418"/>
                                <a:gd name="T4" fmla="*/ 81 w 2088"/>
                                <a:gd name="T5" fmla="*/ 211 h 418"/>
                                <a:gd name="T6" fmla="*/ 80 w 2088"/>
                                <a:gd name="T7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80" y="208"/>
                                  </a:moveTo>
                                  <a:lnTo>
                                    <a:pt x="80" y="209"/>
                                  </a:lnTo>
                                  <a:lnTo>
                                    <a:pt x="81" y="211"/>
                                  </a:lnTo>
                                  <a:lnTo>
                                    <a:pt x="80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6" name="Freeform 435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07 w 2088"/>
                                <a:gd name="T1" fmla="*/ 208 h 418"/>
                                <a:gd name="T2" fmla="*/ 2006 w 2088"/>
                                <a:gd name="T3" fmla="*/ 211 h 418"/>
                                <a:gd name="T4" fmla="*/ 2008 w 2088"/>
                                <a:gd name="T5" fmla="*/ 209 h 418"/>
                                <a:gd name="T6" fmla="*/ 2007 w 2088"/>
                                <a:gd name="T7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07" y="208"/>
                                  </a:moveTo>
                                  <a:lnTo>
                                    <a:pt x="2006" y="211"/>
                                  </a:lnTo>
                                  <a:lnTo>
                                    <a:pt x="2008" y="209"/>
                                  </a:lnTo>
                                  <a:lnTo>
                                    <a:pt x="2007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7" name="Freeform 436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11 w 2088"/>
                                <a:gd name="T1" fmla="*/ 206 h 418"/>
                                <a:gd name="T2" fmla="*/ 2008 w 2088"/>
                                <a:gd name="T3" fmla="*/ 208 h 418"/>
                                <a:gd name="T4" fmla="*/ 2011 w 2088"/>
                                <a:gd name="T5" fmla="*/ 211 h 418"/>
                                <a:gd name="T6" fmla="*/ 2011 w 2088"/>
                                <a:gd name="T7" fmla="*/ 206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11" y="206"/>
                                  </a:moveTo>
                                  <a:lnTo>
                                    <a:pt x="2008" y="208"/>
                                  </a:lnTo>
                                  <a:lnTo>
                                    <a:pt x="2011" y="211"/>
                                  </a:lnTo>
                                  <a:lnTo>
                                    <a:pt x="2011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8" name="Freeform 437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0 w 2088"/>
                                <a:gd name="T1" fmla="*/ 208 h 418"/>
                                <a:gd name="T2" fmla="*/ 79 w 2088"/>
                                <a:gd name="T3" fmla="*/ 208 h 418"/>
                                <a:gd name="T4" fmla="*/ 80 w 2088"/>
                                <a:gd name="T5" fmla="*/ 209 h 418"/>
                                <a:gd name="T6" fmla="*/ 80 w 2088"/>
                                <a:gd name="T7" fmla="*/ 208 h 418"/>
                                <a:gd name="T8" fmla="*/ 80 w 2088"/>
                                <a:gd name="T9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80" y="208"/>
                                  </a:moveTo>
                                  <a:lnTo>
                                    <a:pt x="79" y="208"/>
                                  </a:lnTo>
                                  <a:lnTo>
                                    <a:pt x="80" y="209"/>
                                  </a:lnTo>
                                  <a:lnTo>
                                    <a:pt x="80" y="208"/>
                                  </a:lnTo>
                                  <a:lnTo>
                                    <a:pt x="80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9" name="Freeform 438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08 w 2088"/>
                                <a:gd name="T1" fmla="*/ 208 h 418"/>
                                <a:gd name="T2" fmla="*/ 2007 w 2088"/>
                                <a:gd name="T3" fmla="*/ 208 h 418"/>
                                <a:gd name="T4" fmla="*/ 2008 w 2088"/>
                                <a:gd name="T5" fmla="*/ 209 h 418"/>
                                <a:gd name="T6" fmla="*/ 2008 w 2088"/>
                                <a:gd name="T7" fmla="*/ 208 h 418"/>
                                <a:gd name="T8" fmla="*/ 2008 w 2088"/>
                                <a:gd name="T9" fmla="*/ 208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08" y="208"/>
                                  </a:moveTo>
                                  <a:lnTo>
                                    <a:pt x="2007" y="208"/>
                                  </a:lnTo>
                                  <a:lnTo>
                                    <a:pt x="2008" y="209"/>
                                  </a:lnTo>
                                  <a:lnTo>
                                    <a:pt x="2008" y="208"/>
                                  </a:lnTo>
                                  <a:lnTo>
                                    <a:pt x="2008" y="2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0" name="Freeform 439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76 w 2088"/>
                                <a:gd name="T1" fmla="*/ 201 h 418"/>
                                <a:gd name="T2" fmla="*/ 76 w 2088"/>
                                <a:gd name="T3" fmla="*/ 206 h 418"/>
                                <a:gd name="T4" fmla="*/ 79 w 2088"/>
                                <a:gd name="T5" fmla="*/ 208 h 418"/>
                                <a:gd name="T6" fmla="*/ 79 w 2088"/>
                                <a:gd name="T7" fmla="*/ 208 h 418"/>
                                <a:gd name="T8" fmla="*/ 76 w 2088"/>
                                <a:gd name="T9" fmla="*/ 201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76" y="201"/>
                                  </a:moveTo>
                                  <a:lnTo>
                                    <a:pt x="76" y="206"/>
                                  </a:lnTo>
                                  <a:lnTo>
                                    <a:pt x="79" y="208"/>
                                  </a:lnTo>
                                  <a:lnTo>
                                    <a:pt x="79" y="208"/>
                                  </a:lnTo>
                                  <a:lnTo>
                                    <a:pt x="76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1" name="Freeform 440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1 w 2088"/>
                                <a:gd name="T1" fmla="*/ 206 h 418"/>
                                <a:gd name="T2" fmla="*/ 80 w 2088"/>
                                <a:gd name="T3" fmla="*/ 208 h 418"/>
                                <a:gd name="T4" fmla="*/ 80 w 2088"/>
                                <a:gd name="T5" fmla="*/ 208 h 418"/>
                                <a:gd name="T6" fmla="*/ 81 w 2088"/>
                                <a:gd name="T7" fmla="*/ 206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81" y="206"/>
                                  </a:moveTo>
                                  <a:lnTo>
                                    <a:pt x="80" y="208"/>
                                  </a:lnTo>
                                  <a:lnTo>
                                    <a:pt x="80" y="208"/>
                                  </a:lnTo>
                                  <a:lnTo>
                                    <a:pt x="81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2" name="Freeform 441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06 w 2088"/>
                                <a:gd name="T1" fmla="*/ 206 h 418"/>
                                <a:gd name="T2" fmla="*/ 2007 w 2088"/>
                                <a:gd name="T3" fmla="*/ 208 h 418"/>
                                <a:gd name="T4" fmla="*/ 2008 w 2088"/>
                                <a:gd name="T5" fmla="*/ 207 h 418"/>
                                <a:gd name="T6" fmla="*/ 2006 w 2088"/>
                                <a:gd name="T7" fmla="*/ 206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06" y="206"/>
                                  </a:moveTo>
                                  <a:lnTo>
                                    <a:pt x="2007" y="208"/>
                                  </a:lnTo>
                                  <a:lnTo>
                                    <a:pt x="2008" y="207"/>
                                  </a:lnTo>
                                  <a:lnTo>
                                    <a:pt x="2006" y="2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3" name="Freeform 442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2011 w 2088"/>
                                <a:gd name="T1" fmla="*/ 201 h 418"/>
                                <a:gd name="T2" fmla="*/ 2008 w 2088"/>
                                <a:gd name="T3" fmla="*/ 208 h 418"/>
                                <a:gd name="T4" fmla="*/ 2008 w 2088"/>
                                <a:gd name="T5" fmla="*/ 208 h 418"/>
                                <a:gd name="T6" fmla="*/ 2011 w 2088"/>
                                <a:gd name="T7" fmla="*/ 206 h 418"/>
                                <a:gd name="T8" fmla="*/ 2011 w 2088"/>
                                <a:gd name="T9" fmla="*/ 201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2011" y="201"/>
                                  </a:moveTo>
                                  <a:lnTo>
                                    <a:pt x="2008" y="208"/>
                                  </a:lnTo>
                                  <a:lnTo>
                                    <a:pt x="2008" y="208"/>
                                  </a:lnTo>
                                  <a:lnTo>
                                    <a:pt x="2011" y="206"/>
                                  </a:lnTo>
                                  <a:lnTo>
                                    <a:pt x="2011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4" name="Freeform 443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86 w 2088"/>
                                <a:gd name="T1" fmla="*/ 201 h 418"/>
                                <a:gd name="T2" fmla="*/ 76 w 2088"/>
                                <a:gd name="T3" fmla="*/ 201 h 418"/>
                                <a:gd name="T4" fmla="*/ 80 w 2088"/>
                                <a:gd name="T5" fmla="*/ 208 h 418"/>
                                <a:gd name="T6" fmla="*/ 86 w 2088"/>
                                <a:gd name="T7" fmla="*/ 201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86" y="201"/>
                                  </a:moveTo>
                                  <a:lnTo>
                                    <a:pt x="76" y="201"/>
                                  </a:lnTo>
                                  <a:lnTo>
                                    <a:pt x="80" y="208"/>
                                  </a:lnTo>
                                  <a:lnTo>
                                    <a:pt x="86" y="20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5" name="Freeform 444"/>
                          <wps:cNvSpPr>
                            <a:spLocks/>
                          </wps:cNvSpPr>
                          <wps:spPr bwMode="auto">
                            <a:xfrm>
                              <a:off x="3854" y="3183"/>
                              <a:ext cx="2088" cy="418"/>
                            </a:xfrm>
                            <a:custGeom>
                              <a:avLst/>
                              <a:gdLst>
                                <a:gd name="T0" fmla="*/ 1900 w 2088"/>
                                <a:gd name="T1" fmla="*/ 76 h 418"/>
                                <a:gd name="T2" fmla="*/ 1243 w 2088"/>
                                <a:gd name="T3" fmla="*/ 76 h 418"/>
                                <a:gd name="T4" fmla="*/ 1339 w 2088"/>
                                <a:gd name="T5" fmla="*/ 81 h 418"/>
                                <a:gd name="T6" fmla="*/ 1430 w 2088"/>
                                <a:gd name="T7" fmla="*/ 91 h 418"/>
                                <a:gd name="T8" fmla="*/ 1521 w 2088"/>
                                <a:gd name="T9" fmla="*/ 96 h 418"/>
                                <a:gd name="T10" fmla="*/ 1680 w 2088"/>
                                <a:gd name="T11" fmla="*/ 115 h 418"/>
                                <a:gd name="T12" fmla="*/ 1780 w 2088"/>
                                <a:gd name="T13" fmla="*/ 129 h 418"/>
                                <a:gd name="T14" fmla="*/ 1809 w 2088"/>
                                <a:gd name="T15" fmla="*/ 139 h 418"/>
                                <a:gd name="T16" fmla="*/ 1867 w 2088"/>
                                <a:gd name="T17" fmla="*/ 148 h 418"/>
                                <a:gd name="T18" fmla="*/ 1891 w 2088"/>
                                <a:gd name="T19" fmla="*/ 158 h 418"/>
                                <a:gd name="T20" fmla="*/ 1915 w 2088"/>
                                <a:gd name="T21" fmla="*/ 163 h 418"/>
                                <a:gd name="T22" fmla="*/ 1939 w 2088"/>
                                <a:gd name="T23" fmla="*/ 172 h 418"/>
                                <a:gd name="T24" fmla="*/ 1958 w 2088"/>
                                <a:gd name="T25" fmla="*/ 177 h 418"/>
                                <a:gd name="T26" fmla="*/ 1972 w 2088"/>
                                <a:gd name="T27" fmla="*/ 187 h 418"/>
                                <a:gd name="T28" fmla="*/ 1987 w 2088"/>
                                <a:gd name="T29" fmla="*/ 191 h 418"/>
                                <a:gd name="T30" fmla="*/ 1996 w 2088"/>
                                <a:gd name="T31" fmla="*/ 196 h 418"/>
                                <a:gd name="T32" fmla="*/ 2008 w 2088"/>
                                <a:gd name="T33" fmla="*/ 208 h 418"/>
                                <a:gd name="T34" fmla="*/ 2011 w 2088"/>
                                <a:gd name="T35" fmla="*/ 201 h 418"/>
                                <a:gd name="T36" fmla="*/ 2088 w 2088"/>
                                <a:gd name="T37" fmla="*/ 201 h 418"/>
                                <a:gd name="T38" fmla="*/ 2083 w 2088"/>
                                <a:gd name="T39" fmla="*/ 191 h 418"/>
                                <a:gd name="T40" fmla="*/ 2083 w 2088"/>
                                <a:gd name="T41" fmla="*/ 182 h 418"/>
                                <a:gd name="T42" fmla="*/ 2078 w 2088"/>
                                <a:gd name="T43" fmla="*/ 177 h 418"/>
                                <a:gd name="T44" fmla="*/ 2078 w 2088"/>
                                <a:gd name="T45" fmla="*/ 167 h 418"/>
                                <a:gd name="T46" fmla="*/ 2073 w 2088"/>
                                <a:gd name="T47" fmla="*/ 167 h 418"/>
                                <a:gd name="T48" fmla="*/ 2068 w 2088"/>
                                <a:gd name="T49" fmla="*/ 158 h 418"/>
                                <a:gd name="T50" fmla="*/ 2064 w 2088"/>
                                <a:gd name="T51" fmla="*/ 153 h 418"/>
                                <a:gd name="T52" fmla="*/ 2049 w 2088"/>
                                <a:gd name="T53" fmla="*/ 143 h 418"/>
                                <a:gd name="T54" fmla="*/ 2035 w 2088"/>
                                <a:gd name="T55" fmla="*/ 129 h 418"/>
                                <a:gd name="T56" fmla="*/ 2020 w 2088"/>
                                <a:gd name="T57" fmla="*/ 120 h 418"/>
                                <a:gd name="T58" fmla="*/ 2001 w 2088"/>
                                <a:gd name="T59" fmla="*/ 115 h 418"/>
                                <a:gd name="T60" fmla="*/ 1963 w 2088"/>
                                <a:gd name="T61" fmla="*/ 96 h 418"/>
                                <a:gd name="T62" fmla="*/ 1939 w 2088"/>
                                <a:gd name="T63" fmla="*/ 91 h 418"/>
                                <a:gd name="T64" fmla="*/ 1915 w 2088"/>
                                <a:gd name="T65" fmla="*/ 81 h 418"/>
                                <a:gd name="T66" fmla="*/ 1900 w 2088"/>
                                <a:gd name="T67" fmla="*/ 76 h 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</a:cxnLst>
                              <a:rect l="0" t="0" r="r" b="b"/>
                              <a:pathLst>
                                <a:path w="2088" h="418">
                                  <a:moveTo>
                                    <a:pt x="1900" y="76"/>
                                  </a:moveTo>
                                  <a:lnTo>
                                    <a:pt x="1243" y="76"/>
                                  </a:lnTo>
                                  <a:lnTo>
                                    <a:pt x="1339" y="81"/>
                                  </a:lnTo>
                                  <a:lnTo>
                                    <a:pt x="1430" y="91"/>
                                  </a:lnTo>
                                  <a:lnTo>
                                    <a:pt x="1521" y="96"/>
                                  </a:lnTo>
                                  <a:lnTo>
                                    <a:pt x="1680" y="115"/>
                                  </a:lnTo>
                                  <a:lnTo>
                                    <a:pt x="1780" y="129"/>
                                  </a:lnTo>
                                  <a:lnTo>
                                    <a:pt x="1809" y="139"/>
                                  </a:lnTo>
                                  <a:lnTo>
                                    <a:pt x="1867" y="148"/>
                                  </a:lnTo>
                                  <a:lnTo>
                                    <a:pt x="1891" y="158"/>
                                  </a:lnTo>
                                  <a:lnTo>
                                    <a:pt x="1915" y="163"/>
                                  </a:lnTo>
                                  <a:lnTo>
                                    <a:pt x="1939" y="172"/>
                                  </a:lnTo>
                                  <a:lnTo>
                                    <a:pt x="1958" y="177"/>
                                  </a:lnTo>
                                  <a:lnTo>
                                    <a:pt x="1972" y="187"/>
                                  </a:lnTo>
                                  <a:lnTo>
                                    <a:pt x="1987" y="191"/>
                                  </a:lnTo>
                                  <a:lnTo>
                                    <a:pt x="1996" y="196"/>
                                  </a:lnTo>
                                  <a:lnTo>
                                    <a:pt x="2008" y="208"/>
                                  </a:lnTo>
                                  <a:lnTo>
                                    <a:pt x="2011" y="201"/>
                                  </a:lnTo>
                                  <a:lnTo>
                                    <a:pt x="2088" y="201"/>
                                  </a:lnTo>
                                  <a:lnTo>
                                    <a:pt x="2083" y="191"/>
                                  </a:lnTo>
                                  <a:lnTo>
                                    <a:pt x="2083" y="182"/>
                                  </a:lnTo>
                                  <a:lnTo>
                                    <a:pt x="2078" y="177"/>
                                  </a:lnTo>
                                  <a:lnTo>
                                    <a:pt x="2078" y="167"/>
                                  </a:lnTo>
                                  <a:lnTo>
                                    <a:pt x="2073" y="167"/>
                                  </a:lnTo>
                                  <a:lnTo>
                                    <a:pt x="2068" y="158"/>
                                  </a:lnTo>
                                  <a:lnTo>
                                    <a:pt x="2064" y="153"/>
                                  </a:lnTo>
                                  <a:lnTo>
                                    <a:pt x="2049" y="143"/>
                                  </a:lnTo>
                                  <a:lnTo>
                                    <a:pt x="2035" y="129"/>
                                  </a:lnTo>
                                  <a:lnTo>
                                    <a:pt x="2020" y="120"/>
                                  </a:lnTo>
                                  <a:lnTo>
                                    <a:pt x="2001" y="115"/>
                                  </a:lnTo>
                                  <a:lnTo>
                                    <a:pt x="1963" y="96"/>
                                  </a:lnTo>
                                  <a:lnTo>
                                    <a:pt x="1939" y="91"/>
                                  </a:lnTo>
                                  <a:lnTo>
                                    <a:pt x="1915" y="81"/>
                                  </a:lnTo>
                                  <a:lnTo>
                                    <a:pt x="190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24" o:spid="_x0000_s1371" style="position:absolute;left:0;text-align:left;margin-left:192.2pt;margin-top:55.95pt;width:212.7pt;height:192pt;z-index:-251672064;mso-position-horizontal-relative:page" coordorigin="3844,1119" coordsize="4254,3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" o:allowincell="f">
                <v:rect id="Rectangle 425" o:spid="_x0000_s1372" style="position:absolute;left:3850;top:1119;width:4240;height:38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KEUcUA&#10;AADcAAAADwAAAGRycy9kb3ducmV2LnhtbESPQWvCQBSE74L/YXmCN93YQ0iiq0it6LGNBe3tkX1N&#10;QrNvQ3ZNYn99t1DocZiZb5jNbjSN6KlztWUFq2UEgriwuuZSwfvluEhAOI+ssbFMCh7kYLedTjaY&#10;aTvwG/W5L0WAsMtQQeV9m0npiooMuqVtiYP3aTuDPsiulLrDIcBNI5+iKJYGaw4LFbb0XFHxld+N&#10;glPS7m9n+z2UzcvH6fp6TQ+X1Cs1n437NQhPo/8P/7XPWkGSxPB7Jh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oRR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8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684145" cy="2427605"/>
                              <wp:effectExtent l="0" t="0" r="1905" b="0"/>
                              <wp:docPr id="132" name="Imagen 1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84145" cy="24276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426" o:spid="_x0000_s1373" style="position:absolute;left:3854;top:3183;width:2088;height:418" coordorigin="3854,3183" coordsize="2088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FX3MUAAADcAAAADwAAAGRycy9kb3ducmV2LnhtbESPQWvCQBSE70L/w/KE&#10;3nSTSjVEVxHR0oMUjELp7ZF9JsHs25Bdk/jvu4WCx2FmvmFWm8HUoqPWVZYVxNMIBHFudcWFgsv5&#10;MElAOI+ssbZMCh7kYLN+Ga0w1bbnE3WZL0SAsEtRQel9k0rp8pIMuqltiIN3ta1BH2RbSN1iH+Cm&#10;lm9RNJcGKw4LJTa0Kym/ZXej4KPHfjuL993xdt09fs7vX9/HmJR6HQ/bJQhPg3+G/9ufWkGSLO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BV9zFAAAA3AAA&#10;AA8AAAAAAAAAAAAAAAAAqgIAAGRycy9kb3ducmV2LnhtbFBLBQYAAAAABAAEAPoAAACcAwAAAAA=&#10;">
                  <v:shape id="Freeform 427" o:spid="_x0000_s1374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gVcMA&#10;AADcAAAADwAAAGRycy9kb3ducmV2LnhtbERPy2rCQBTdF/oPwy24q5MqyJBmElRQShdCNRaXl8zN&#10;AzN30sxU07/vLApdHs47KybbixuNvnOs4WWegCCunOm40VCeds8KhA/IBnvHpOGHPBT540OGqXF3&#10;/qDbMTQihrBPUUMbwpBK6auWLPq5G4gjV7vRYohwbKQZ8R7DbS8XSbKSFjuODS0OtG2puh6/rYbm&#10;rC71oPrzbrnx74f91H19llutZ0/T+hVEoCn8i//cb0aDUnFtPBOPgM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BOgVcMAAADcAAAADwAAAAAAAAAAAAAAAACYAgAAZHJzL2Rv&#10;d25yZXYueG1sUEsFBgAAAAAEAAQA9QAAAIgDAAAAAA==&#10;" path="m1248,l840,,648,9,475,28,326,47,259,62r-29,5l201,76r-29,5l148,91r-24,5l100,105,62,124,33,143,19,158r-5,9l9,167r,5l4,182r,5l,191r,34l4,230r,5l9,240r,4l14,249r5,10l23,259r,4l38,273r10,10l67,292r14,10l105,311r19,10l148,326r24,10l201,340r29,10l259,355r67,14l398,379r163,19l648,403r95,9l840,417r408,l1344,412r96,-9l1526,398r163,-19l1761,369r34,-9l1828,355r29,-5l1886,340r-946,l566,321,408,302,340,292,273,278r-29,-5l220,268r-29,-9l172,254,148,244r-19,-4l115,230r-15,-5l91,216r-15,l76,201r10,l91,196r14,-5l115,182r19,-5l153,167r19,-4l196,158r24,-10l278,139r62,-15l408,115,566,96,657,86,844,76r1056,l1886,71r-58,-9l1795,52,1689,38,1526,19,1435,9,1248,xe" fillcolor="#538cd3" stroked="f">
                    <v:path arrowok="t" o:connecttype="custom" o:connectlocs="840,0;475,28;259,62;201,76;148,91;100,105;33,143;14,167;9,172;4,187;0,225;4,235;9,244;19,259;23,263;48,283;81,302;124,321;172,336;230,350;326,369;561,398;743,412;1248,417;1440,403;1689,379;1795,360;1857,350;940,340;408,302;273,278;220,268;172,254;129,240;100,225;76,216;86,201;105,191;134,177;172,163;220,148;340,124;566,96;844,76;1886,71;1795,52;1526,19;1248,0" o:connectangles="0,0,0,0,0,0,0,0,0,0,0,0,0,0,0,0,0,0,0,0,0,0,0,0,0,0,0,0,0,0,0,0,0,0,0,0,0,0,0,0,0,0,0,0,0,0,0,0"/>
                  </v:shape>
                  <v:shape id="Freeform 428" o:spid="_x0000_s1375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8FzsUA&#10;AADcAAAADwAAAGRycy9kb3ducmV2LnhtbESPT2vCQBTE7wW/w/IEb81GBVmjq6hgKR4K9R8eH9ln&#10;Esy+TbNbTb99t1DwOMzMb5j5srO1uFPrK8cahkkKgjh3puJCw/GwfVUgfEA2WDsmDT/kYbnovcwx&#10;M+7Bn3Tfh0JECPsMNZQhNJmUPi/Jok9cQxy9q2sthijbQpoWHxFuazlK04m0WHFcKLGhTUn5bf9t&#10;NRQndbk2qj5tx2u/+3jrqq/zcaP1oN+tZiACdeEZ/m+/Gw1KTeHvTD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wXOxQAAANwAAAAPAAAAAAAAAAAAAAAAAJgCAABkcnMv&#10;ZG93bnJldi54bWxQSwUGAAAAAAQABAD1AAAAigMAAAAA&#10;" path="m2008,209r-7,7l1982,225r-14,5l1953,240r-19,4l1915,254r-24,5l1867,268r-87,15l1747,292r-72,10l1516,321r-369,19l1886,340r29,-4l1963,316r24,-5l2025,292r15,-9l2054,268r10,-5l2064,259r4,l2073,249r5,-5l2078,240r5,-5l2083,225r5,-5l2088,216r-77,l2008,209xe" fillcolor="#538cd3" stroked="f">
                    <v:path arrowok="t" o:connecttype="custom" o:connectlocs="2008,209;2001,216;1982,225;1968,230;1953,240;1934,244;1915,254;1891,259;1867,268;1780,283;1747,292;1675,302;1516,321;1147,340;1886,340;1915,336;1963,316;1987,311;2025,292;2040,283;2054,268;2064,263;2064,259;2068,259;2073,249;2078,244;2078,240;2083,235;2083,225;2088,220;2088,216;2011,216;2008,209" o:connectangles="0,0,0,0,0,0,0,0,0,0,0,0,0,0,0,0,0,0,0,0,0,0,0,0,0,0,0,0,0,0,0,0,0"/>
                  </v:shape>
                  <v:shape id="Freeform 429" o:spid="_x0000_s1376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w6jsQA&#10;AADcAAAADwAAAGRycy9kb3ducmV2LnhtbERPTWvCQBC9C/6HZYTezMYWSkxdQw1YSg+CaZQeh+yY&#10;hGZn0+zWpP/ePQg9Pt73JptMJ640uNayglUUgyCurG65VlB+7pcJCOeRNXaWScEfOci289kGU21H&#10;PtK18LUIIexSVNB436dSuqohgy6yPXHgLnYw6AMcaqkHHEO46eRjHD9Lgy2HhgZ7yhuqvotfo6A+&#10;JV+XPulO+6ed+zi8Te3PucyVelhMry8gPE3+X3x3v2sFyTrMD2fCEZD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8Oo7EAAAA3AAAAA8AAAAAAAAAAAAAAAAAmAIAAGRycy9k&#10;b3ducmV2LnhtbFBLBQYAAAAABAAEAPUAAACJAwAAAAA=&#10;" path="m79,208r-3,3l76,216r4,-7l79,208xe" fillcolor="#538cd3" stroked="f">
                    <v:path arrowok="t" o:connecttype="custom" o:connectlocs="79,208;76,211;76,216;80,209;79,208" o:connectangles="0,0,0,0,0"/>
                  </v:shape>
                  <v:shape id="Freeform 430" o:spid="_x0000_s1377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CfFcUA&#10;AADcAAAADwAAAGRycy9kb3ducmV2LnhtbESPT4vCMBTE7wt+h/AEb9tUBanVKCq4iIcF/+Lx0Tzb&#10;YvPSbaJ2v/1mQfA4zMxvmOm8NZV4UONKywr6UQyCOLO65FzB8bD+TEA4j6yxskwKfsnBfNb5mGKq&#10;7ZN39Nj7XAQIuxQVFN7XqZQuK8igi2xNHLyrbQz6IJtc6gafAW4qOYjjkTRYclgosKZVQdltfzcK&#10;8lNyudZJdVoPl277/dWWP+fjSqlet11MQHhq/Tv8am+0gmTch/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8J8VxQAAANwAAAAPAAAAAAAAAAAAAAAAAJgCAABkcnMv&#10;ZG93bnJldi54bWxQSwUGAAAAAAQABAD1AAAAigMAAAAA&#10;" path="m80,209r-4,7l91,216,81,211r-1,-2xe" fillcolor="#538cd3" stroked="f">
                    <v:path arrowok="t" o:connecttype="custom" o:connectlocs="80,209;76,216;91,216;81,211;80,209" o:connectangles="0,0,0,0,0"/>
                  </v:shape>
                  <v:shape id="Freeform 431" o:spid="_x0000_s1378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BYsUA&#10;AADcAAAADwAAAGRycy9kb3ducmV2LnhtbESPQYvCMBSE7wv+h/AEb9tUBanVKCooiwdhXRWPj+bZ&#10;FpuX2mS1/nsjLOxxmJlvmOm8NZW4U+NKywr6UQyCOLO65FzB4Wf9mYBwHlljZZkUPMnBfNb5mGKq&#10;7YO/6b73uQgQdikqKLyvUyldVpBBF9maOHgX2xj0QTa51A0+AtxUchDHI2mw5LBQYE2rgrLr/tco&#10;yI/J+VIn1XE9XLrtbtOWt9NhpVSv2y4mIDy1/j/81/7SCpLxAN5nwhGQs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IgFixQAAANwAAAAPAAAAAAAAAAAAAAAAAJgCAABkcnMv&#10;ZG93bnJldi54bWxQSwUGAAAAAAQABAD1AAAAigMAAAAA&#10;" path="m2008,208r,1l2011,216r,-5l2008,208xe" fillcolor="#538cd3" stroked="f">
                    <v:path arrowok="t" o:connecttype="custom" o:connectlocs="2008,208;2008,209;2011,216;2011,211;2008,208" o:connectangles="0,0,0,0,0"/>
                  </v:shape>
                  <v:rect id="Rectangle 432" o:spid="_x0000_s1379" style="position:absolute;left:5865;top:3585;width:76;height: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sItMQA&#10;AADcAAAADwAAAGRycy9kb3ducmV2LnhtbESPQWsCMRSE7wX/Q3iCt5qoWHRrFFGE4slqLfT22Dx3&#10;VzcvyybV1V9vBMHjMDPfMJNZY0txptoXjjX0ugoEcepMwZmGn93qfQTCB2SDpWPScCUPs2nrbYKJ&#10;cRf+pvM2ZCJC2CeoIQ+hSqT0aU4WfddVxNE7uNpiiLLOpKnxEuG2lH2lPqTFguNCjhUtckpP23+r&#10;4dhfjn/3GSneXFVY82245/RP6067mX+CCNSEV/jZ/jIaRuMBPM7EIy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rCLTEAAAA3AAAAA8AAAAAAAAAAAAAAAAAmAIAAGRycy9k&#10;b3ducmV2LnhtbFBLBQYAAAAABAAEAPUAAACJAwAAAAA=&#10;" fillcolor="#538cd3" stroked="f">
                    <v:path arrowok="t"/>
                  </v:rect>
                  <v:shape id="Freeform 433" o:spid="_x0000_s1380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8jcUA&#10;AADcAAAADwAAAGRycy9kb3ducmV2LnhtbESPQYvCMBSE74L/IbwFb5quinS7RlHBZfEg6Kp4fDTP&#10;tmzzUpuo9d8bQfA4zMw3zHjamFJcqXaFZQWfvQgEcWp1wZmC3d+yG4NwHlljaZkU3MnBdNJujTHR&#10;9sYbum59JgKEXYIKcu+rREqX5mTQ9WxFHLyTrQ36IOtM6hpvAW5K2Y+ikTRYcFjIsaJFTun/9mIU&#10;ZPv4eKricr8czN1q/dMU58NuoVTno5l9g/DU+Hf41f7VCuKvITzPhCMgJ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hzyNxQAAANwAAAAPAAAAAAAAAAAAAAAAAJgCAABkcnMv&#10;ZG93bnJldi54bWxQSwUGAAAAAAQABAD1AAAAigMAAAAA&#10;" path="m76,206r,5l79,208r-3,-2xe" fillcolor="#538cd3" stroked="f">
                    <v:path arrowok="t" o:connecttype="custom" o:connectlocs="76,206;76,211;79,208;76,206" o:connectangles="0,0,0,0"/>
                  </v:shape>
                  <v:shape id="Freeform 434" o:spid="_x0000_s1381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uZFsUA&#10;AADcAAAADwAAAGRycy9kb3ducmV2LnhtbESPQYvCMBSE74L/IbwFb5quonS7RlHBZfEg6Kp4fDTP&#10;tmzzUpuo9d8bQfA4zMw3zHjamFJcqXaFZQWfvQgEcWp1wZmC3d+yG4NwHlljaZkU3MnBdNJujTHR&#10;9sYbum59JgKEXYIKcu+rREqX5mTQ9WxFHLyTrQ36IOtM6hpvAW5K2Y+ikTRYcFjIsaJFTun/9mIU&#10;ZPv4eKricr8czN1q/dMU58NuoVTno5l9g/DU+Hf41f7VCuKvITzPhCMgJ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y5kWxQAAANwAAAAPAAAAAAAAAAAAAAAAAJgCAABkcnMv&#10;ZG93bnJldi54bWxQSwUGAAAAAAQABAD1AAAAigMAAAAA&#10;" path="m80,208r,1l81,211r-1,-3xe" fillcolor="#538cd3" stroked="f">
                    <v:path arrowok="t" o:connecttype="custom" o:connectlocs="80,208;80,209;81,211;80,208" o:connectangles="0,0,0,0"/>
                  </v:shape>
                  <v:shape id="Freeform 435" o:spid="_x0000_s1382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kHYcQA&#10;AADcAAAADwAAAGRycy9kb3ducmV2LnhtbESPT4vCMBTE74LfITxhb5qqILUaRQVl2YOw/sPjo3m2&#10;xealNlmt394ICx6HmfkNM503phR3ql1hWUG/F4EgTq0uOFNw2K+7MQjnkTWWlknBkxzMZ+3WFBNt&#10;H/xL953PRICwS1BB7n2VSOnSnAy6nq2Ig3extUEfZJ1JXeMjwE0pB1E0kgYLDgs5VrTKKb3u/oyC&#10;7BifL1VcHtfDpfvZbpridjqslPrqNIsJCE+N/4T/299aQTwewftMO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ZB2HEAAAA3AAAAA8AAAAAAAAAAAAAAAAAmAIAAGRycy9k&#10;b3ducmV2LnhtbFBLBQYAAAAABAAEAPUAAACJAwAAAAA=&#10;" path="m2007,208r-1,3l2008,209r-1,-1xe" fillcolor="#538cd3" stroked="f">
                    <v:path arrowok="t" o:connecttype="custom" o:connectlocs="2007,208;2006,211;2008,209;2007,208" o:connectangles="0,0,0,0"/>
                  </v:shape>
                  <v:shape id="Freeform 436" o:spid="_x0000_s1383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Wi+sUA&#10;AADcAAAADwAAAGRycy9kb3ducmV2LnhtbESPQYvCMBSE74L/IbwFb5qugna7RlHBZfEg6Kp4fDTP&#10;tmzzUpuo9d8bQfA4zMw3zHjamFJcqXaFZQWfvQgEcWp1wZmC3d+yG4NwHlljaZkU3MnBdNJujTHR&#10;9sYbum59JgKEXYIKcu+rREqX5mTQ9WxFHLyTrQ36IOtM6hpvAW5K2Y+ioTRYcFjIsaJFTun/9mIU&#10;ZPv4eKricr8czN1q/dMU58NuoVTno5l9g/DU+Hf41f7VCuKvETzPhCMgJ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VaL6xQAAANwAAAAPAAAAAAAAAAAAAAAAAJgCAABkcnMv&#10;ZG93bnJldi54bWxQSwUGAAAAAAQABAD1AAAAigMAAAAA&#10;" path="m2011,206r-3,2l2011,211r,-5xe" fillcolor="#538cd3" stroked="f">
                    <v:path arrowok="t" o:connecttype="custom" o:connectlocs="2011,206;2008,208;2011,211;2011,206" o:connectangles="0,0,0,0"/>
                  </v:shape>
                  <v:shape id="Freeform 437" o:spid="_x0000_s1384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o2iMQA&#10;AADcAAAADwAAAGRycy9kb3ducmV2LnhtbERPTWvCQBC9C/6HZYTezMYWSkxdQw1YSg+CaZQeh+yY&#10;hGZn0+zWpP/ePQg9Pt73JptMJ640uNayglUUgyCurG65VlB+7pcJCOeRNXaWScEfOci289kGU21H&#10;PtK18LUIIexSVNB436dSuqohgy6yPXHgLnYw6AMcaqkHHEO46eRjHD9Lgy2HhgZ7yhuqvotfo6A+&#10;JV+XPulO+6ed+zi8Te3PucyVelhMry8gPE3+X3x3v2sFyTqsDWfCEZD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KNojEAAAA3AAAAA8AAAAAAAAAAAAAAAAAmAIAAGRycy9k&#10;b3ducmV2LnhtbFBLBQYAAAAABAAEAPUAAACJAwAAAAA=&#10;" path="m80,208r-1,l80,209r,-1l80,208xe" fillcolor="#538cd3" stroked="f">
                    <v:path arrowok="t" o:connecttype="custom" o:connectlocs="80,208;79,208;80,209;80,208;80,208" o:connectangles="0,0,0,0,0"/>
                  </v:shape>
                  <v:shape id="Freeform 438" o:spid="_x0000_s1385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aTE8YA&#10;AADcAAAADwAAAGRycy9kb3ducmV2LnhtbESPQWvCQBSE74L/YXlCb7qxhRKjq6hgKT0I1UQ8PrLP&#10;JJh9m2a3Sfrv3UKhx2FmvmFWm8HUoqPWVZYVzGcRCOLc6ooLBen5MI1BOI+ssbZMCn7IwWY9Hq0w&#10;0bbnT+pOvhABwi5BBaX3TSKly0sy6Ga2IQ7ezbYGfZBtIXWLfYCbWj5H0as0WHFYKLGhfUn5/fRt&#10;FBRZfL01cZ0dXnbu4/g2VF+XdK/U02TYLkF4Gvx/+K/9rhXEiwX8nglHQK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aTE8YAAADcAAAADwAAAAAAAAAAAAAAAACYAgAAZHJz&#10;L2Rvd25yZXYueG1sUEsFBgAAAAAEAAQA9QAAAIsDAAAAAA==&#10;" path="m2008,208r-1,l2008,209r,-1l2008,208xe" fillcolor="#538cd3" stroked="f">
                    <v:path arrowok="t" o:connecttype="custom" o:connectlocs="2008,208;2007,208;2008,209;2008,208;2008,208" o:connectangles="0,0,0,0,0"/>
                  </v:shape>
                  <v:shape id="Freeform 439" o:spid="_x0000_s1386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eglMAA&#10;AADcAAAADwAAAGRycy9kb3ducmV2LnhtbERPy4rCMBTdC/5DuII7TVWQ2jHKKCjiQvDJLC/NtS3T&#10;3NQmav17sxBcHs57Om9MKR5Uu8KygkE/AkGcWl1wpuB0XPViEM4jaywtk4IXOZjP2q0pJto+eU+P&#10;g89ECGGXoILc+yqR0qU5GXR9WxEH7mprgz7AOpO6xmcIN6UcRtFYGiw4NORY0TKn9P9wNwqyc/x3&#10;reLyvBot3Ha3borb5bRUqttpfn9AeGr8V/xxb7SCSRTmhzPhCM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VeglMAAAADcAAAADwAAAAAAAAAAAAAAAACYAgAAZHJzL2Rvd25y&#10;ZXYueG1sUEsFBgAAAAAEAAQA9QAAAIUDAAAAAA==&#10;" path="m76,201r,5l79,208r,l76,201xe" fillcolor="#538cd3" stroked="f">
                    <v:path arrowok="t" o:connecttype="custom" o:connectlocs="76,201;76,206;79,208;79,208;76,201" o:connectangles="0,0,0,0,0"/>
                  </v:shape>
                  <v:shape id="Freeform 440" o:spid="_x0000_s1387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sFD8YA&#10;AADcAAAADwAAAGRycy9kb3ducmV2LnhtbESPQWvCQBSE7wX/w/IEb3WjQonRVVSwSA+Fpol4fGSf&#10;STD7Ns2uJv333UKhx2FmvmHW28E04kGdqy0rmE0jEMSF1TWXCrLP43MMwnlkjY1lUvBNDrab0dMa&#10;E217/qBH6ksRIOwSVFB53yZSuqIig25qW+LgXW1n0AfZlVJ32Ae4aeQ8il6kwZrDQoUtHSoqbund&#10;KCjz+HJt4yY/Lvbu7f11qL/O2UGpyXjYrUB4Gvx/+K990gqW0Qx+z4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hsFD8YAAADcAAAADwAAAAAAAAAAAAAAAACYAgAAZHJz&#10;L2Rvd25yZXYueG1sUEsFBgAAAAAEAAQA9QAAAIsDAAAAAA==&#10;" path="m81,206r-1,2l80,208r1,-2xe" fillcolor="#538cd3" stroked="f">
                    <v:path arrowok="t" o:connecttype="custom" o:connectlocs="81,206;80,208;80,208;81,206" o:connectangles="0,0,0,0"/>
                  </v:shape>
                  <v:shape id="Freeform 441" o:spid="_x0000_s1388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beMUA&#10;AADcAAAADwAAAGRycy9kb3ducmV2LnhtbESPT4vCMBTE74LfIbyFvdl0XZBuNcoqKOJB8N/i8dE8&#10;27LNS22i1m9vBMHjMDO/YUaT1lTiSo0rLSv4imIQxJnVJecK9rt5LwHhPLLGyjIpuJODybjbGWGq&#10;7Y03dN36XAQIuxQVFN7XqZQuK8igi2xNHLyTbQz6IJtc6gZvAW4q2Y/jgTRYclgosKZZQdn/9mIU&#10;5IfkeKqT6jD/nrrVetGW57/9TKnPj/Z3CMJT69/hV3upFfzEfXieCUdAj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yZt4xQAAANwAAAAPAAAAAAAAAAAAAAAAAJgCAABkcnMv&#10;ZG93bnJldi54bWxQSwUGAAAAAAQABAD1AAAAigMAAAAA&#10;" path="m2006,206r1,2l2008,207r-2,-1xe" fillcolor="#538cd3" stroked="f">
                    <v:path arrowok="t" o:connecttype="custom" o:connectlocs="2006,206;2007,208;2008,207;2006,206" o:connectangles="0,0,0,0"/>
                  </v:shape>
                  <v:shape id="Freeform 442" o:spid="_x0000_s1389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U+48UA&#10;AADcAAAADwAAAGRycy9kb3ducmV2LnhtbESPT4vCMBTE74LfIbyFvdl0FaRbjbIKLuJB8N/i8dE8&#10;27LNS22i1m9vBMHjMDO/YcbT1lTiSo0rLSv4imIQxJnVJecK9rtFLwHhPLLGyjIpuJOD6aTbGWOq&#10;7Y03dN36XAQIuxQVFN7XqZQuK8igi2xNHLyTbQz6IJtc6gZvAW4q2Y/joTRYclgosKZ5Qdn/9mIU&#10;5IfkeKqT6rAYzNxq/duW57/9XKnPj/ZnBMJT69/hV3upFXzHA3ieCUd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hT7jxQAAANwAAAAPAAAAAAAAAAAAAAAAAJgCAABkcnMv&#10;ZG93bnJldi54bWxQSwUGAAAAAAQABAD1AAAAigMAAAAA&#10;" path="m2011,201r-3,7l2008,208r3,-2l2011,201xe" fillcolor="#538cd3" stroked="f">
                    <v:path arrowok="t" o:connecttype="custom" o:connectlocs="2011,201;2008,208;2008,208;2011,206;2011,201" o:connectangles="0,0,0,0,0"/>
                  </v:shape>
                  <v:shape id="Freeform 443" o:spid="_x0000_s1390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yml8UA&#10;AADcAAAADwAAAGRycy9kb3ducmV2LnhtbESPS4vCQBCE78L+h6GFvenEBxKzjrIKLosHwScem0yb&#10;hM30xMysxn/vCILHoqq+oiazxpTiSrUrLCvodSMQxKnVBWcK9rtlJwbhPLLG0jIpuJOD2fSjNcFE&#10;2xtv6Lr1mQgQdgkqyL2vEildmpNB17UVcfDOtjbog6wzqWu8BbgpZT+KRtJgwWEhx4oWOaV/23+j&#10;IDvEp3MVl4flYO5W65+muBz3C6U+2833FwhPjX+HX+1frWAcDeF5JhwBOX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bKaXxQAAANwAAAAPAAAAAAAAAAAAAAAAAJgCAABkcnMv&#10;ZG93bnJldi54bWxQSwUGAAAAAAQABAD1AAAAigMAAAAA&#10;" path="m86,201r-10,l80,208r6,-7xe" fillcolor="#538cd3" stroked="f">
                    <v:path arrowok="t" o:connecttype="custom" o:connectlocs="86,201;76,201;80,208;86,201" o:connectangles="0,0,0,0"/>
                  </v:shape>
                  <v:shape id="Freeform 444" o:spid="_x0000_s1391" style="position:absolute;left:3854;top:3183;width:2088;height:418;visibility:visible;mso-wrap-style:square;v-text-anchor:top" coordsize="2088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ADDMUA&#10;AADcAAAADwAAAGRycy9kb3ducmV2LnhtbESPT4vCMBTE78J+h/CEvWmqotSuUVbBZfEg+BePj+bZ&#10;lm1eapPV+u2NIHgcZuY3zGTWmFJcqXaFZQW9bgSCOLW64EzBfrfsxCCcR9ZYWiYFd3Iwm360Jpho&#10;e+MNXbc+EwHCLkEFufdVIqVLczLourYiDt7Z1gZ9kHUmdY23ADel7EfRSBosOCzkWNEip/Rv+28U&#10;ZIf4dK7i8rAczN1q/dMUl+N+odRnu/n+AuGp8e/wq/2rFYyjITzPh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IAMMxQAAANwAAAAPAAAAAAAAAAAAAAAAAJgCAABkcnMv&#10;ZG93bnJldi54bWxQSwUGAAAAAAQABAD1AAAAigMAAAAA&#10;" path="m1900,76r-657,l1339,81r91,10l1521,96r159,19l1780,129r29,10l1867,148r24,10l1915,163r24,9l1958,177r14,10l1987,191r9,5l2008,208r3,-7l2088,201r-5,-10l2083,182r-5,-5l2078,167r-5,l2068,158r-4,-5l2049,143r-14,-14l2020,120r-19,-5l1963,96r-24,-5l1915,81r-15,-5xe" fillcolor="#538cd3" stroked="f">
                    <v:path arrowok="t" o:connecttype="custom" o:connectlocs="1900,76;1243,76;1339,81;1430,91;1521,96;1680,115;1780,129;1809,139;1867,148;1891,158;1915,163;1939,172;1958,177;1972,187;1987,191;1996,196;2008,208;2011,201;2088,201;2083,191;2083,182;2078,177;2078,167;2073,167;2068,158;2064,153;2049,143;2035,129;2020,120;2001,115;1963,96;1939,91;1915,81;1900,76" o:connectangles="0,0,0,0,0,0,0,0,0,0,0,0,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Una</w:t>
      </w:r>
      <w:r w:rsidR="0090182D">
        <w:rPr>
          <w:spacing w:val="40"/>
          <w:w w:val="105"/>
        </w:rPr>
        <w:t xml:space="preserve"> </w:t>
      </w:r>
      <w:r w:rsidR="0090182D">
        <w:rPr>
          <w:spacing w:val="-3"/>
          <w:w w:val="105"/>
        </w:rPr>
        <w:t>vez</w:t>
      </w:r>
      <w:r w:rsidR="0090182D">
        <w:rPr>
          <w:spacing w:val="41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4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tenga</w:t>
      </w:r>
      <w:r w:rsidR="0090182D">
        <w:rPr>
          <w:spacing w:val="35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45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40"/>
          <w:w w:val="105"/>
        </w:rPr>
        <w:t xml:space="preserve"> </w:t>
      </w:r>
      <w:r w:rsidR="0090182D">
        <w:rPr>
          <w:spacing w:val="-1"/>
          <w:w w:val="105"/>
        </w:rPr>
        <w:t>correcta</w:t>
      </w:r>
      <w:r w:rsidR="0090182D">
        <w:rPr>
          <w:spacing w:val="41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47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41"/>
          <w:w w:val="105"/>
        </w:rPr>
        <w:t xml:space="preserve"> </w:t>
      </w:r>
      <w:r w:rsidR="0090182D">
        <w:rPr>
          <w:spacing w:val="-3"/>
          <w:w w:val="105"/>
        </w:rPr>
        <w:t>permitirá</w:t>
      </w:r>
      <w:r w:rsidR="0090182D">
        <w:rPr>
          <w:spacing w:val="44"/>
          <w:w w:val="105"/>
        </w:rPr>
        <w:t xml:space="preserve"> </w:t>
      </w:r>
      <w:r w:rsidR="0090182D">
        <w:rPr>
          <w:spacing w:val="-1"/>
          <w:w w:val="105"/>
        </w:rPr>
        <w:t>exportar</w:t>
      </w:r>
      <w:r w:rsidR="0090182D">
        <w:rPr>
          <w:spacing w:val="41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44"/>
          <w:w w:val="105"/>
        </w:rPr>
        <w:t xml:space="preserve"> </w:t>
      </w:r>
      <w:r w:rsidR="0090182D">
        <w:rPr>
          <w:spacing w:val="-1"/>
          <w:w w:val="105"/>
        </w:rPr>
        <w:t>través</w:t>
      </w:r>
      <w:r w:rsidR="0090182D">
        <w:rPr>
          <w:spacing w:val="38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40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41"/>
          <w:w w:val="103"/>
        </w:rPr>
        <w:t xml:space="preserve"> </w:t>
      </w:r>
      <w:r w:rsidR="0090182D">
        <w:rPr>
          <w:spacing w:val="-3"/>
          <w:w w:val="105"/>
        </w:rPr>
        <w:t>generación</w:t>
      </w:r>
      <w:r w:rsidR="0090182D">
        <w:rPr>
          <w:spacing w:val="-6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un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TXT</w:t>
      </w:r>
      <w:r w:rsidR="0090182D">
        <w:rPr>
          <w:spacing w:val="43"/>
          <w:w w:val="105"/>
        </w:rPr>
        <w:t xml:space="preserve"> </w:t>
      </w:r>
      <w:r w:rsidR="0090182D">
        <w:rPr>
          <w:w w:val="105"/>
        </w:rPr>
        <w:t>los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movimientos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al</w:t>
      </w:r>
      <w:r w:rsidR="0090182D">
        <w:rPr>
          <w:spacing w:val="2"/>
          <w:w w:val="105"/>
        </w:rPr>
        <w:t xml:space="preserve"> </w:t>
      </w:r>
      <w:r w:rsidR="0090182D">
        <w:rPr>
          <w:spacing w:val="-4"/>
          <w:w w:val="105"/>
        </w:rPr>
        <w:t>SUA,</w:t>
      </w:r>
      <w:r w:rsidR="0090182D">
        <w:rPr>
          <w:spacing w:val="-3"/>
          <w:w w:val="105"/>
        </w:rPr>
        <w:t xml:space="preserve"> </w:t>
      </w:r>
      <w:r w:rsidR="0090182D">
        <w:rPr>
          <w:w w:val="105"/>
        </w:rPr>
        <w:t>los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cuales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posteriormente</w:t>
      </w:r>
      <w:r w:rsidR="0090182D">
        <w:rPr>
          <w:spacing w:val="-5"/>
          <w:w w:val="105"/>
        </w:rPr>
        <w:t xml:space="preserve"> se</w:t>
      </w:r>
      <w:r w:rsidR="0090182D">
        <w:rPr>
          <w:spacing w:val="-1"/>
          <w:w w:val="105"/>
        </w:rPr>
        <w:t xml:space="preserve"> registraran</w:t>
      </w:r>
      <w:r w:rsidR="0090182D">
        <w:rPr>
          <w:spacing w:val="45"/>
          <w:w w:val="103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este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 xml:space="preserve">Autodeterminación </w:t>
      </w:r>
      <w:r w:rsidR="0090182D">
        <w:rPr>
          <w:w w:val="105"/>
        </w:rPr>
        <w:t>en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Importar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Datos</w:t>
      </w:r>
      <w:r w:rsidR="0090182D">
        <w:rPr>
          <w:spacing w:val="39"/>
          <w:w w:val="105"/>
        </w:rPr>
        <w:t xml:space="preserve"> </w:t>
      </w:r>
      <w:r w:rsidR="0090182D">
        <w:rPr>
          <w:w w:val="105"/>
        </w:rPr>
        <w:t>&gt;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Movimientos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Crédito</w:t>
      </w:r>
      <w:r w:rsidR="0090182D">
        <w:rPr>
          <w:spacing w:val="63"/>
          <w:w w:val="103"/>
        </w:rPr>
        <w:t xml:space="preserve"> </w:t>
      </w:r>
      <w:r w:rsidR="0090182D">
        <w:rPr>
          <w:spacing w:val="-3"/>
          <w:w w:val="105"/>
        </w:rPr>
        <w:t>(cred.txt)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tal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-8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 xml:space="preserve">siguiente </w:t>
      </w:r>
      <w:r w:rsidR="0090182D">
        <w:rPr>
          <w:spacing w:val="-4"/>
          <w:w w:val="105"/>
        </w:rPr>
        <w:t>imagen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7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5440" behindDoc="1" locked="0" layoutInCell="0" allowOverlap="1">
                <wp:simplePos x="0" y="0"/>
                <wp:positionH relativeFrom="page">
                  <wp:posOffset>2215515</wp:posOffset>
                </wp:positionH>
                <wp:positionV relativeFrom="paragraph">
                  <wp:posOffset>280670</wp:posOffset>
                </wp:positionV>
                <wp:extent cx="3277235" cy="2240280"/>
                <wp:effectExtent l="0" t="0" r="0" b="0"/>
                <wp:wrapNone/>
                <wp:docPr id="863" name="Group 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77235" cy="2240280"/>
                          <a:chOff x="3489" y="442"/>
                          <a:chExt cx="5161" cy="3528"/>
                        </a:xfrm>
                      </wpg:grpSpPr>
                      <wps:wsp>
                        <wps:cNvPr id="864" name="Rectangle 446"/>
                        <wps:cNvSpPr>
                          <a:spLocks noChangeArrowheads="1"/>
                        </wps:cNvSpPr>
                        <wps:spPr bwMode="auto">
                          <a:xfrm>
                            <a:off x="3490" y="442"/>
                            <a:ext cx="4960" cy="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5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138170" cy="2230120"/>
                                    <wp:effectExtent l="0" t="0" r="5080" b="0"/>
                                    <wp:docPr id="134" name="Imagen 1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38170" cy="22301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865" name="Group 447"/>
                        <wpg:cNvGrpSpPr>
                          <a:grpSpLocks/>
                        </wpg:cNvGrpSpPr>
                        <wpg:grpSpPr bwMode="auto">
                          <a:xfrm>
                            <a:off x="7276" y="2199"/>
                            <a:ext cx="1364" cy="634"/>
                            <a:chOff x="7276" y="2199"/>
                            <a:chExt cx="1364" cy="634"/>
                          </a:xfrm>
                        </wpg:grpSpPr>
                        <wps:wsp>
                          <wps:cNvPr id="866" name="Freeform 448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614 w 1364"/>
                                <a:gd name="T1" fmla="*/ 0 h 634"/>
                                <a:gd name="T2" fmla="*/ 422 w 1364"/>
                                <a:gd name="T3" fmla="*/ 19 h 634"/>
                                <a:gd name="T4" fmla="*/ 254 w 1364"/>
                                <a:gd name="T5" fmla="*/ 62 h 634"/>
                                <a:gd name="T6" fmla="*/ 163 w 1364"/>
                                <a:gd name="T7" fmla="*/ 105 h 634"/>
                                <a:gd name="T8" fmla="*/ 33 w 1364"/>
                                <a:gd name="T9" fmla="*/ 206 h 634"/>
                                <a:gd name="T10" fmla="*/ 14 w 1364"/>
                                <a:gd name="T11" fmla="*/ 240 h 634"/>
                                <a:gd name="T12" fmla="*/ 4 w 1364"/>
                                <a:gd name="T13" fmla="*/ 273 h 634"/>
                                <a:gd name="T14" fmla="*/ 0 w 1364"/>
                                <a:gd name="T15" fmla="*/ 355 h 634"/>
                                <a:gd name="T16" fmla="*/ 14 w 1364"/>
                                <a:gd name="T17" fmla="*/ 383 h 634"/>
                                <a:gd name="T18" fmla="*/ 33 w 1364"/>
                                <a:gd name="T19" fmla="*/ 417 h 634"/>
                                <a:gd name="T20" fmla="*/ 57 w 1364"/>
                                <a:gd name="T21" fmla="*/ 446 h 634"/>
                                <a:gd name="T22" fmla="*/ 62 w 1364"/>
                                <a:gd name="T23" fmla="*/ 451 h 634"/>
                                <a:gd name="T24" fmla="*/ 168 w 1364"/>
                                <a:gd name="T25" fmla="*/ 528 h 634"/>
                                <a:gd name="T26" fmla="*/ 259 w 1364"/>
                                <a:gd name="T27" fmla="*/ 566 h 634"/>
                                <a:gd name="T28" fmla="*/ 422 w 1364"/>
                                <a:gd name="T29" fmla="*/ 609 h 634"/>
                                <a:gd name="T30" fmla="*/ 681 w 1364"/>
                                <a:gd name="T31" fmla="*/ 633 h 634"/>
                                <a:gd name="T32" fmla="*/ 940 w 1364"/>
                                <a:gd name="T33" fmla="*/ 609 h 634"/>
                                <a:gd name="T34" fmla="*/ 1104 w 1364"/>
                                <a:gd name="T35" fmla="*/ 566 h 634"/>
                                <a:gd name="T36" fmla="*/ 614 w 1364"/>
                                <a:gd name="T37" fmla="*/ 551 h 634"/>
                                <a:gd name="T38" fmla="*/ 436 w 1364"/>
                                <a:gd name="T39" fmla="*/ 532 h 634"/>
                                <a:gd name="T40" fmla="*/ 331 w 1364"/>
                                <a:gd name="T41" fmla="*/ 508 h 634"/>
                                <a:gd name="T42" fmla="*/ 240 w 1364"/>
                                <a:gd name="T43" fmla="*/ 475 h 634"/>
                                <a:gd name="T44" fmla="*/ 134 w 1364"/>
                                <a:gd name="T45" fmla="*/ 417 h 634"/>
                                <a:gd name="T46" fmla="*/ 115 w 1364"/>
                                <a:gd name="T47" fmla="*/ 398 h 634"/>
                                <a:gd name="T48" fmla="*/ 97 w 1364"/>
                                <a:gd name="T49" fmla="*/ 374 h 634"/>
                                <a:gd name="T50" fmla="*/ 84 w 1364"/>
                                <a:gd name="T51" fmla="*/ 350 h 634"/>
                                <a:gd name="T52" fmla="*/ 76 w 1364"/>
                                <a:gd name="T53" fmla="*/ 340 h 634"/>
                                <a:gd name="T54" fmla="*/ 78 w 1364"/>
                                <a:gd name="T55" fmla="*/ 292 h 634"/>
                                <a:gd name="T56" fmla="*/ 81 w 1364"/>
                                <a:gd name="T57" fmla="*/ 278 h 634"/>
                                <a:gd name="T58" fmla="*/ 96 w 1364"/>
                                <a:gd name="T59" fmla="*/ 259 h 634"/>
                                <a:gd name="T60" fmla="*/ 139 w 1364"/>
                                <a:gd name="T61" fmla="*/ 211 h 634"/>
                                <a:gd name="T62" fmla="*/ 201 w 1364"/>
                                <a:gd name="T63" fmla="*/ 172 h 634"/>
                                <a:gd name="T64" fmla="*/ 283 w 1364"/>
                                <a:gd name="T65" fmla="*/ 139 h 634"/>
                                <a:gd name="T66" fmla="*/ 384 w 1364"/>
                                <a:gd name="T67" fmla="*/ 110 h 634"/>
                                <a:gd name="T68" fmla="*/ 494 w 1364"/>
                                <a:gd name="T69" fmla="*/ 86 h 634"/>
                                <a:gd name="T70" fmla="*/ 1140 w 1364"/>
                                <a:gd name="T71" fmla="*/ 76 h 634"/>
                                <a:gd name="T72" fmla="*/ 1051 w 1364"/>
                                <a:gd name="T73" fmla="*/ 47 h 634"/>
                                <a:gd name="T74" fmla="*/ 878 w 1364"/>
                                <a:gd name="T75" fmla="*/ 9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748" y="0"/>
                                  </a:moveTo>
                                  <a:lnTo>
                                    <a:pt x="614" y="0"/>
                                  </a:lnTo>
                                  <a:lnTo>
                                    <a:pt x="484" y="9"/>
                                  </a:lnTo>
                                  <a:lnTo>
                                    <a:pt x="422" y="19"/>
                                  </a:lnTo>
                                  <a:lnTo>
                                    <a:pt x="307" y="47"/>
                                  </a:lnTo>
                                  <a:lnTo>
                                    <a:pt x="254" y="62"/>
                                  </a:lnTo>
                                  <a:lnTo>
                                    <a:pt x="206" y="81"/>
                                  </a:lnTo>
                                  <a:lnTo>
                                    <a:pt x="163" y="105"/>
                                  </a:lnTo>
                                  <a:lnTo>
                                    <a:pt x="86" y="153"/>
                                  </a:lnTo>
                                  <a:lnTo>
                                    <a:pt x="33" y="206"/>
                                  </a:lnTo>
                                  <a:lnTo>
                                    <a:pt x="33" y="211"/>
                                  </a:lnTo>
                                  <a:lnTo>
                                    <a:pt x="14" y="240"/>
                                  </a:lnTo>
                                  <a:lnTo>
                                    <a:pt x="14" y="244"/>
                                  </a:lnTo>
                                  <a:lnTo>
                                    <a:pt x="4" y="273"/>
                                  </a:lnTo>
                                  <a:lnTo>
                                    <a:pt x="0" y="278"/>
                                  </a:lnTo>
                                  <a:lnTo>
                                    <a:pt x="0" y="355"/>
                                  </a:lnTo>
                                  <a:lnTo>
                                    <a:pt x="4" y="355"/>
                                  </a:lnTo>
                                  <a:lnTo>
                                    <a:pt x="14" y="383"/>
                                  </a:lnTo>
                                  <a:lnTo>
                                    <a:pt x="14" y="388"/>
                                  </a:lnTo>
                                  <a:lnTo>
                                    <a:pt x="33" y="417"/>
                                  </a:lnTo>
                                  <a:lnTo>
                                    <a:pt x="33" y="422"/>
                                  </a:lnTo>
                                  <a:lnTo>
                                    <a:pt x="57" y="446"/>
                                  </a:lnTo>
                                  <a:lnTo>
                                    <a:pt x="57" y="451"/>
                                  </a:lnTo>
                                  <a:lnTo>
                                    <a:pt x="62" y="451"/>
                                  </a:lnTo>
                                  <a:lnTo>
                                    <a:pt x="91" y="480"/>
                                  </a:lnTo>
                                  <a:lnTo>
                                    <a:pt x="168" y="528"/>
                                  </a:lnTo>
                                  <a:lnTo>
                                    <a:pt x="211" y="547"/>
                                  </a:lnTo>
                                  <a:lnTo>
                                    <a:pt x="259" y="566"/>
                                  </a:lnTo>
                                  <a:lnTo>
                                    <a:pt x="364" y="595"/>
                                  </a:lnTo>
                                  <a:lnTo>
                                    <a:pt x="422" y="609"/>
                                  </a:lnTo>
                                  <a:lnTo>
                                    <a:pt x="484" y="619"/>
                                  </a:lnTo>
                                  <a:lnTo>
                                    <a:pt x="681" y="633"/>
                                  </a:lnTo>
                                  <a:lnTo>
                                    <a:pt x="878" y="619"/>
                                  </a:lnTo>
                                  <a:lnTo>
                                    <a:pt x="940" y="609"/>
                                  </a:lnTo>
                                  <a:lnTo>
                                    <a:pt x="998" y="595"/>
                                  </a:lnTo>
                                  <a:lnTo>
                                    <a:pt x="1104" y="566"/>
                                  </a:lnTo>
                                  <a:lnTo>
                                    <a:pt x="1140" y="551"/>
                                  </a:lnTo>
                                  <a:lnTo>
                                    <a:pt x="614" y="551"/>
                                  </a:lnTo>
                                  <a:lnTo>
                                    <a:pt x="494" y="542"/>
                                  </a:lnTo>
                                  <a:lnTo>
                                    <a:pt x="436" y="532"/>
                                  </a:lnTo>
                                  <a:lnTo>
                                    <a:pt x="379" y="518"/>
                                  </a:lnTo>
                                  <a:lnTo>
                                    <a:pt x="331" y="508"/>
                                  </a:lnTo>
                                  <a:lnTo>
                                    <a:pt x="283" y="494"/>
                                  </a:lnTo>
                                  <a:lnTo>
                                    <a:pt x="240" y="475"/>
                                  </a:lnTo>
                                  <a:lnTo>
                                    <a:pt x="201" y="455"/>
                                  </a:lnTo>
                                  <a:lnTo>
                                    <a:pt x="134" y="417"/>
                                  </a:lnTo>
                                  <a:lnTo>
                                    <a:pt x="119" y="398"/>
                                  </a:lnTo>
                                  <a:lnTo>
                                    <a:pt x="115" y="398"/>
                                  </a:lnTo>
                                  <a:lnTo>
                                    <a:pt x="96" y="374"/>
                                  </a:lnTo>
                                  <a:lnTo>
                                    <a:pt x="97" y="374"/>
                                  </a:lnTo>
                                  <a:lnTo>
                                    <a:pt x="81" y="350"/>
                                  </a:lnTo>
                                  <a:lnTo>
                                    <a:pt x="84" y="350"/>
                                  </a:lnTo>
                                  <a:lnTo>
                                    <a:pt x="80" y="340"/>
                                  </a:lnTo>
                                  <a:lnTo>
                                    <a:pt x="76" y="340"/>
                                  </a:lnTo>
                                  <a:lnTo>
                                    <a:pt x="76" y="292"/>
                                  </a:lnTo>
                                  <a:lnTo>
                                    <a:pt x="78" y="292"/>
                                  </a:lnTo>
                                  <a:lnTo>
                                    <a:pt x="84" y="278"/>
                                  </a:lnTo>
                                  <a:lnTo>
                                    <a:pt x="81" y="278"/>
                                  </a:lnTo>
                                  <a:lnTo>
                                    <a:pt x="96" y="259"/>
                                  </a:lnTo>
                                  <a:lnTo>
                                    <a:pt x="96" y="259"/>
                                  </a:lnTo>
                                  <a:lnTo>
                                    <a:pt x="115" y="230"/>
                                  </a:lnTo>
                                  <a:lnTo>
                                    <a:pt x="139" y="211"/>
                                  </a:lnTo>
                                  <a:lnTo>
                                    <a:pt x="168" y="192"/>
                                  </a:lnTo>
                                  <a:lnTo>
                                    <a:pt x="201" y="172"/>
                                  </a:lnTo>
                                  <a:lnTo>
                                    <a:pt x="240" y="153"/>
                                  </a:lnTo>
                                  <a:lnTo>
                                    <a:pt x="283" y="139"/>
                                  </a:lnTo>
                                  <a:lnTo>
                                    <a:pt x="331" y="120"/>
                                  </a:lnTo>
                                  <a:lnTo>
                                    <a:pt x="384" y="110"/>
                                  </a:lnTo>
                                  <a:lnTo>
                                    <a:pt x="436" y="96"/>
                                  </a:lnTo>
                                  <a:lnTo>
                                    <a:pt x="494" y="86"/>
                                  </a:lnTo>
                                  <a:lnTo>
                                    <a:pt x="619" y="76"/>
                                  </a:lnTo>
                                  <a:lnTo>
                                    <a:pt x="1140" y="76"/>
                                  </a:lnTo>
                                  <a:lnTo>
                                    <a:pt x="1104" y="62"/>
                                  </a:lnTo>
                                  <a:lnTo>
                                    <a:pt x="1051" y="47"/>
                                  </a:lnTo>
                                  <a:lnTo>
                                    <a:pt x="936" y="19"/>
                                  </a:lnTo>
                                  <a:lnTo>
                                    <a:pt x="878" y="9"/>
                                  </a:lnTo>
                                  <a:lnTo>
                                    <a:pt x="74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7" name="Freeform 449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48 w 1364"/>
                                <a:gd name="T1" fmla="*/ 393 h 634"/>
                                <a:gd name="T2" fmla="*/ 1219 w 1364"/>
                                <a:gd name="T3" fmla="*/ 417 h 634"/>
                                <a:gd name="T4" fmla="*/ 1190 w 1364"/>
                                <a:gd name="T5" fmla="*/ 436 h 634"/>
                                <a:gd name="T6" fmla="*/ 1156 w 1364"/>
                                <a:gd name="T7" fmla="*/ 455 h 634"/>
                                <a:gd name="T8" fmla="*/ 1118 w 1364"/>
                                <a:gd name="T9" fmla="*/ 475 h 634"/>
                                <a:gd name="T10" fmla="*/ 1075 w 1364"/>
                                <a:gd name="T11" fmla="*/ 494 h 634"/>
                                <a:gd name="T12" fmla="*/ 979 w 1364"/>
                                <a:gd name="T13" fmla="*/ 523 h 634"/>
                                <a:gd name="T14" fmla="*/ 864 w 1364"/>
                                <a:gd name="T15" fmla="*/ 542 h 634"/>
                                <a:gd name="T16" fmla="*/ 744 w 1364"/>
                                <a:gd name="T17" fmla="*/ 551 h 634"/>
                                <a:gd name="T18" fmla="*/ 1140 w 1364"/>
                                <a:gd name="T19" fmla="*/ 551 h 634"/>
                                <a:gd name="T20" fmla="*/ 1152 w 1364"/>
                                <a:gd name="T21" fmla="*/ 547 h 634"/>
                                <a:gd name="T22" fmla="*/ 1195 w 1364"/>
                                <a:gd name="T23" fmla="*/ 523 h 634"/>
                                <a:gd name="T24" fmla="*/ 1238 w 1364"/>
                                <a:gd name="T25" fmla="*/ 503 h 634"/>
                                <a:gd name="T26" fmla="*/ 1272 w 1364"/>
                                <a:gd name="T27" fmla="*/ 475 h 634"/>
                                <a:gd name="T28" fmla="*/ 1300 w 1364"/>
                                <a:gd name="T29" fmla="*/ 451 h 634"/>
                                <a:gd name="T30" fmla="*/ 1305 w 1364"/>
                                <a:gd name="T31" fmla="*/ 446 h 634"/>
                                <a:gd name="T32" fmla="*/ 1324 w 1364"/>
                                <a:gd name="T33" fmla="*/ 422 h 634"/>
                                <a:gd name="T34" fmla="*/ 1329 w 1364"/>
                                <a:gd name="T35" fmla="*/ 417 h 634"/>
                                <a:gd name="T36" fmla="*/ 1339 w 1364"/>
                                <a:gd name="T37" fmla="*/ 398 h 634"/>
                                <a:gd name="T38" fmla="*/ 1243 w 1364"/>
                                <a:gd name="T39" fmla="*/ 398 h 634"/>
                                <a:gd name="T40" fmla="*/ 1248 w 1364"/>
                                <a:gd name="T41" fmla="*/ 393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48" y="393"/>
                                  </a:moveTo>
                                  <a:lnTo>
                                    <a:pt x="1219" y="417"/>
                                  </a:lnTo>
                                  <a:lnTo>
                                    <a:pt x="1190" y="436"/>
                                  </a:lnTo>
                                  <a:lnTo>
                                    <a:pt x="1156" y="455"/>
                                  </a:lnTo>
                                  <a:lnTo>
                                    <a:pt x="1118" y="475"/>
                                  </a:lnTo>
                                  <a:lnTo>
                                    <a:pt x="1075" y="494"/>
                                  </a:lnTo>
                                  <a:lnTo>
                                    <a:pt x="979" y="523"/>
                                  </a:lnTo>
                                  <a:lnTo>
                                    <a:pt x="864" y="542"/>
                                  </a:lnTo>
                                  <a:lnTo>
                                    <a:pt x="744" y="551"/>
                                  </a:lnTo>
                                  <a:lnTo>
                                    <a:pt x="1140" y="551"/>
                                  </a:lnTo>
                                  <a:lnTo>
                                    <a:pt x="1152" y="547"/>
                                  </a:lnTo>
                                  <a:lnTo>
                                    <a:pt x="1195" y="523"/>
                                  </a:lnTo>
                                  <a:lnTo>
                                    <a:pt x="1238" y="503"/>
                                  </a:lnTo>
                                  <a:lnTo>
                                    <a:pt x="1272" y="475"/>
                                  </a:lnTo>
                                  <a:lnTo>
                                    <a:pt x="1300" y="451"/>
                                  </a:lnTo>
                                  <a:lnTo>
                                    <a:pt x="1305" y="446"/>
                                  </a:lnTo>
                                  <a:lnTo>
                                    <a:pt x="1324" y="422"/>
                                  </a:lnTo>
                                  <a:lnTo>
                                    <a:pt x="1329" y="417"/>
                                  </a:lnTo>
                                  <a:lnTo>
                                    <a:pt x="1339" y="398"/>
                                  </a:lnTo>
                                  <a:lnTo>
                                    <a:pt x="1243" y="398"/>
                                  </a:lnTo>
                                  <a:lnTo>
                                    <a:pt x="1248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8" name="Freeform 450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15 w 1364"/>
                                <a:gd name="T1" fmla="*/ 393 h 634"/>
                                <a:gd name="T2" fmla="*/ 115 w 1364"/>
                                <a:gd name="T3" fmla="*/ 398 h 634"/>
                                <a:gd name="T4" fmla="*/ 119 w 1364"/>
                                <a:gd name="T5" fmla="*/ 398 h 634"/>
                                <a:gd name="T6" fmla="*/ 115 w 1364"/>
                                <a:gd name="T7" fmla="*/ 393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15" y="393"/>
                                  </a:moveTo>
                                  <a:lnTo>
                                    <a:pt x="115" y="398"/>
                                  </a:lnTo>
                                  <a:lnTo>
                                    <a:pt x="119" y="398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9" name="Freeform 451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351 w 1364"/>
                                <a:gd name="T1" fmla="*/ 374 h 634"/>
                                <a:gd name="T2" fmla="*/ 1267 w 1364"/>
                                <a:gd name="T3" fmla="*/ 374 h 634"/>
                                <a:gd name="T4" fmla="*/ 1243 w 1364"/>
                                <a:gd name="T5" fmla="*/ 398 h 634"/>
                                <a:gd name="T6" fmla="*/ 1339 w 1364"/>
                                <a:gd name="T7" fmla="*/ 398 h 634"/>
                                <a:gd name="T8" fmla="*/ 1344 w 1364"/>
                                <a:gd name="T9" fmla="*/ 388 h 634"/>
                                <a:gd name="T10" fmla="*/ 1348 w 1364"/>
                                <a:gd name="T11" fmla="*/ 383 h 634"/>
                                <a:gd name="T12" fmla="*/ 1351 w 1364"/>
                                <a:gd name="T13" fmla="*/ 374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351" y="374"/>
                                  </a:moveTo>
                                  <a:lnTo>
                                    <a:pt x="1267" y="374"/>
                                  </a:lnTo>
                                  <a:lnTo>
                                    <a:pt x="1243" y="398"/>
                                  </a:lnTo>
                                  <a:lnTo>
                                    <a:pt x="1339" y="398"/>
                                  </a:lnTo>
                                  <a:lnTo>
                                    <a:pt x="1344" y="388"/>
                                  </a:lnTo>
                                  <a:lnTo>
                                    <a:pt x="1348" y="383"/>
                                  </a:lnTo>
                                  <a:lnTo>
                                    <a:pt x="1351" y="3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0" name="Freeform 452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97 w 1364"/>
                                <a:gd name="T1" fmla="*/ 374 h 634"/>
                                <a:gd name="T2" fmla="*/ 96 w 1364"/>
                                <a:gd name="T3" fmla="*/ 374 h 634"/>
                                <a:gd name="T4" fmla="*/ 100 w 1364"/>
                                <a:gd name="T5" fmla="*/ 379 h 634"/>
                                <a:gd name="T6" fmla="*/ 97 w 1364"/>
                                <a:gd name="T7" fmla="*/ 374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97" y="374"/>
                                  </a:moveTo>
                                  <a:lnTo>
                                    <a:pt x="96" y="374"/>
                                  </a:lnTo>
                                  <a:lnTo>
                                    <a:pt x="100" y="379"/>
                                  </a:lnTo>
                                  <a:lnTo>
                                    <a:pt x="97" y="3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1" name="Freeform 453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76 w 1364"/>
                                <a:gd name="T1" fmla="*/ 350 h 634"/>
                                <a:gd name="T2" fmla="*/ 1262 w 1364"/>
                                <a:gd name="T3" fmla="*/ 379 h 634"/>
                                <a:gd name="T4" fmla="*/ 1267 w 1364"/>
                                <a:gd name="T5" fmla="*/ 374 h 634"/>
                                <a:gd name="T6" fmla="*/ 1351 w 1364"/>
                                <a:gd name="T7" fmla="*/ 374 h 634"/>
                                <a:gd name="T8" fmla="*/ 1358 w 1364"/>
                                <a:gd name="T9" fmla="*/ 355 h 634"/>
                                <a:gd name="T10" fmla="*/ 1276 w 1364"/>
                                <a:gd name="T11" fmla="*/ 355 h 634"/>
                                <a:gd name="T12" fmla="*/ 1276 w 1364"/>
                                <a:gd name="T13" fmla="*/ 350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76" y="350"/>
                                  </a:moveTo>
                                  <a:lnTo>
                                    <a:pt x="1262" y="379"/>
                                  </a:lnTo>
                                  <a:lnTo>
                                    <a:pt x="1267" y="374"/>
                                  </a:lnTo>
                                  <a:lnTo>
                                    <a:pt x="1351" y="374"/>
                                  </a:lnTo>
                                  <a:lnTo>
                                    <a:pt x="1358" y="355"/>
                                  </a:lnTo>
                                  <a:lnTo>
                                    <a:pt x="1276" y="355"/>
                                  </a:lnTo>
                                  <a:lnTo>
                                    <a:pt x="1276" y="3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2" name="Freeform 454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84 w 1364"/>
                                <a:gd name="T1" fmla="*/ 350 h 634"/>
                                <a:gd name="T2" fmla="*/ 81 w 1364"/>
                                <a:gd name="T3" fmla="*/ 350 h 634"/>
                                <a:gd name="T4" fmla="*/ 86 w 1364"/>
                                <a:gd name="T5" fmla="*/ 355 h 634"/>
                                <a:gd name="T6" fmla="*/ 84 w 1364"/>
                                <a:gd name="T7" fmla="*/ 350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84" y="350"/>
                                  </a:moveTo>
                                  <a:lnTo>
                                    <a:pt x="81" y="350"/>
                                  </a:lnTo>
                                  <a:lnTo>
                                    <a:pt x="86" y="355"/>
                                  </a:lnTo>
                                  <a:lnTo>
                                    <a:pt x="84" y="3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3" name="Freeform 455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361 w 1364"/>
                                <a:gd name="T1" fmla="*/ 331 h 634"/>
                                <a:gd name="T2" fmla="*/ 1286 w 1364"/>
                                <a:gd name="T3" fmla="*/ 331 h 634"/>
                                <a:gd name="T4" fmla="*/ 1276 w 1364"/>
                                <a:gd name="T5" fmla="*/ 355 h 634"/>
                                <a:gd name="T6" fmla="*/ 1358 w 1364"/>
                                <a:gd name="T7" fmla="*/ 355 h 634"/>
                                <a:gd name="T8" fmla="*/ 1358 w 1364"/>
                                <a:gd name="T9" fmla="*/ 345 h 634"/>
                                <a:gd name="T10" fmla="*/ 1361 w 1364"/>
                                <a:gd name="T11" fmla="*/ 331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361" y="331"/>
                                  </a:moveTo>
                                  <a:lnTo>
                                    <a:pt x="1286" y="331"/>
                                  </a:lnTo>
                                  <a:lnTo>
                                    <a:pt x="1276" y="355"/>
                                  </a:lnTo>
                                  <a:lnTo>
                                    <a:pt x="1358" y="355"/>
                                  </a:lnTo>
                                  <a:lnTo>
                                    <a:pt x="1358" y="345"/>
                                  </a:lnTo>
                                  <a:lnTo>
                                    <a:pt x="1361" y="3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4" name="Freeform 456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76 w 1364"/>
                                <a:gd name="T1" fmla="*/ 331 h 634"/>
                                <a:gd name="T2" fmla="*/ 76 w 1364"/>
                                <a:gd name="T3" fmla="*/ 340 h 634"/>
                                <a:gd name="T4" fmla="*/ 80 w 1364"/>
                                <a:gd name="T5" fmla="*/ 340 h 634"/>
                                <a:gd name="T6" fmla="*/ 76 w 1364"/>
                                <a:gd name="T7" fmla="*/ 331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76" y="331"/>
                                  </a:moveTo>
                                  <a:lnTo>
                                    <a:pt x="76" y="340"/>
                                  </a:lnTo>
                                  <a:lnTo>
                                    <a:pt x="80" y="340"/>
                                  </a:lnTo>
                                  <a:lnTo>
                                    <a:pt x="76" y="33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5" name="Freeform 457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85 w 1364"/>
                                <a:gd name="T1" fmla="*/ 316 h 634"/>
                                <a:gd name="T2" fmla="*/ 1281 w 1364"/>
                                <a:gd name="T3" fmla="*/ 340 h 634"/>
                                <a:gd name="T4" fmla="*/ 1286 w 1364"/>
                                <a:gd name="T5" fmla="*/ 331 h 634"/>
                                <a:gd name="T6" fmla="*/ 1361 w 1364"/>
                                <a:gd name="T7" fmla="*/ 331 h 634"/>
                                <a:gd name="T8" fmla="*/ 1363 w 1364"/>
                                <a:gd name="T9" fmla="*/ 321 h 634"/>
                                <a:gd name="T10" fmla="*/ 1286 w 1364"/>
                                <a:gd name="T11" fmla="*/ 321 h 634"/>
                                <a:gd name="T12" fmla="*/ 1285 w 1364"/>
                                <a:gd name="T13" fmla="*/ 316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85" y="316"/>
                                  </a:moveTo>
                                  <a:lnTo>
                                    <a:pt x="1281" y="340"/>
                                  </a:lnTo>
                                  <a:lnTo>
                                    <a:pt x="1286" y="331"/>
                                  </a:lnTo>
                                  <a:lnTo>
                                    <a:pt x="1361" y="331"/>
                                  </a:lnTo>
                                  <a:lnTo>
                                    <a:pt x="1363" y="321"/>
                                  </a:lnTo>
                                  <a:lnTo>
                                    <a:pt x="1286" y="321"/>
                                  </a:lnTo>
                                  <a:lnTo>
                                    <a:pt x="1285" y="31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6" name="Freeform 458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86 w 1364"/>
                                <a:gd name="T1" fmla="*/ 311 h 634"/>
                                <a:gd name="T2" fmla="*/ 1285 w 1364"/>
                                <a:gd name="T3" fmla="*/ 316 h 634"/>
                                <a:gd name="T4" fmla="*/ 1286 w 1364"/>
                                <a:gd name="T5" fmla="*/ 321 h 634"/>
                                <a:gd name="T6" fmla="*/ 1286 w 1364"/>
                                <a:gd name="T7" fmla="*/ 311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86" y="311"/>
                                  </a:moveTo>
                                  <a:lnTo>
                                    <a:pt x="1285" y="316"/>
                                  </a:lnTo>
                                  <a:lnTo>
                                    <a:pt x="1286" y="321"/>
                                  </a:lnTo>
                                  <a:lnTo>
                                    <a:pt x="1286" y="3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7" name="Rectangle 459"/>
                          <wps:cNvSpPr>
                            <a:spLocks/>
                          </wps:cNvSpPr>
                          <wps:spPr bwMode="auto">
                            <a:xfrm>
                              <a:off x="8562" y="2819"/>
                              <a:ext cx="76" cy="9"/>
                            </a:xfrm>
                            <a:prstGeom prst="rect">
                              <a:avLst/>
                            </a:pr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8" name="Freeform 460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81 w 1364"/>
                                <a:gd name="T1" fmla="*/ 292 h 634"/>
                                <a:gd name="T2" fmla="*/ 1285 w 1364"/>
                                <a:gd name="T3" fmla="*/ 316 h 634"/>
                                <a:gd name="T4" fmla="*/ 1286 w 1364"/>
                                <a:gd name="T5" fmla="*/ 311 h 634"/>
                                <a:gd name="T6" fmla="*/ 1363 w 1364"/>
                                <a:gd name="T7" fmla="*/ 311 h 634"/>
                                <a:gd name="T8" fmla="*/ 1360 w 1364"/>
                                <a:gd name="T9" fmla="*/ 297 h 634"/>
                                <a:gd name="T10" fmla="*/ 1286 w 1364"/>
                                <a:gd name="T11" fmla="*/ 297 h 634"/>
                                <a:gd name="T12" fmla="*/ 1281 w 1364"/>
                                <a:gd name="T13" fmla="*/ 292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81" y="292"/>
                                  </a:moveTo>
                                  <a:lnTo>
                                    <a:pt x="1285" y="316"/>
                                  </a:lnTo>
                                  <a:lnTo>
                                    <a:pt x="1286" y="311"/>
                                  </a:lnTo>
                                  <a:lnTo>
                                    <a:pt x="1363" y="311"/>
                                  </a:lnTo>
                                  <a:lnTo>
                                    <a:pt x="1360" y="297"/>
                                  </a:lnTo>
                                  <a:lnTo>
                                    <a:pt x="1286" y="297"/>
                                  </a:lnTo>
                                  <a:lnTo>
                                    <a:pt x="1281" y="2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9" name="Freeform 461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78 w 1364"/>
                                <a:gd name="T1" fmla="*/ 292 h 634"/>
                                <a:gd name="T2" fmla="*/ 76 w 1364"/>
                                <a:gd name="T3" fmla="*/ 292 h 634"/>
                                <a:gd name="T4" fmla="*/ 76 w 1364"/>
                                <a:gd name="T5" fmla="*/ 297 h 634"/>
                                <a:gd name="T6" fmla="*/ 78 w 1364"/>
                                <a:gd name="T7" fmla="*/ 292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78" y="292"/>
                                  </a:moveTo>
                                  <a:lnTo>
                                    <a:pt x="76" y="292"/>
                                  </a:lnTo>
                                  <a:lnTo>
                                    <a:pt x="76" y="297"/>
                                  </a:lnTo>
                                  <a:lnTo>
                                    <a:pt x="78" y="2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0" name="Freeform 462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358 w 1364"/>
                                <a:gd name="T1" fmla="*/ 273 h 634"/>
                                <a:gd name="T2" fmla="*/ 1276 w 1364"/>
                                <a:gd name="T3" fmla="*/ 273 h 634"/>
                                <a:gd name="T4" fmla="*/ 1286 w 1364"/>
                                <a:gd name="T5" fmla="*/ 297 h 634"/>
                                <a:gd name="T6" fmla="*/ 1360 w 1364"/>
                                <a:gd name="T7" fmla="*/ 297 h 634"/>
                                <a:gd name="T8" fmla="*/ 1358 w 1364"/>
                                <a:gd name="T9" fmla="*/ 283 h 634"/>
                                <a:gd name="T10" fmla="*/ 1358 w 1364"/>
                                <a:gd name="T11" fmla="*/ 273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358" y="273"/>
                                  </a:moveTo>
                                  <a:lnTo>
                                    <a:pt x="1276" y="273"/>
                                  </a:lnTo>
                                  <a:lnTo>
                                    <a:pt x="1286" y="297"/>
                                  </a:lnTo>
                                  <a:lnTo>
                                    <a:pt x="1360" y="297"/>
                                  </a:lnTo>
                                  <a:lnTo>
                                    <a:pt x="1358" y="283"/>
                                  </a:lnTo>
                                  <a:lnTo>
                                    <a:pt x="1358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1" name="Freeform 463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86 w 1364"/>
                                <a:gd name="T1" fmla="*/ 273 h 634"/>
                                <a:gd name="T2" fmla="*/ 81 w 1364"/>
                                <a:gd name="T3" fmla="*/ 278 h 634"/>
                                <a:gd name="T4" fmla="*/ 84 w 1364"/>
                                <a:gd name="T5" fmla="*/ 278 h 634"/>
                                <a:gd name="T6" fmla="*/ 86 w 1364"/>
                                <a:gd name="T7" fmla="*/ 273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86" y="273"/>
                                  </a:moveTo>
                                  <a:lnTo>
                                    <a:pt x="81" y="278"/>
                                  </a:lnTo>
                                  <a:lnTo>
                                    <a:pt x="84" y="278"/>
                                  </a:lnTo>
                                  <a:lnTo>
                                    <a:pt x="86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2" name="Freeform 464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262 w 1364"/>
                                <a:gd name="T1" fmla="*/ 254 h 634"/>
                                <a:gd name="T2" fmla="*/ 1276 w 1364"/>
                                <a:gd name="T3" fmla="*/ 278 h 634"/>
                                <a:gd name="T4" fmla="*/ 1276 w 1364"/>
                                <a:gd name="T5" fmla="*/ 273 h 634"/>
                                <a:gd name="T6" fmla="*/ 1358 w 1364"/>
                                <a:gd name="T7" fmla="*/ 273 h 634"/>
                                <a:gd name="T8" fmla="*/ 1353 w 1364"/>
                                <a:gd name="T9" fmla="*/ 259 h 634"/>
                                <a:gd name="T10" fmla="*/ 1267 w 1364"/>
                                <a:gd name="T11" fmla="*/ 259 h 634"/>
                                <a:gd name="T12" fmla="*/ 1262 w 1364"/>
                                <a:gd name="T13" fmla="*/ 254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262" y="254"/>
                                  </a:moveTo>
                                  <a:lnTo>
                                    <a:pt x="1276" y="278"/>
                                  </a:lnTo>
                                  <a:lnTo>
                                    <a:pt x="1276" y="273"/>
                                  </a:lnTo>
                                  <a:lnTo>
                                    <a:pt x="1358" y="273"/>
                                  </a:lnTo>
                                  <a:lnTo>
                                    <a:pt x="1353" y="259"/>
                                  </a:lnTo>
                                  <a:lnTo>
                                    <a:pt x="1267" y="259"/>
                                  </a:lnTo>
                                  <a:lnTo>
                                    <a:pt x="1262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3" name="Freeform 465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00 w 1364"/>
                                <a:gd name="T1" fmla="*/ 254 h 634"/>
                                <a:gd name="T2" fmla="*/ 96 w 1364"/>
                                <a:gd name="T3" fmla="*/ 259 h 634"/>
                                <a:gd name="T4" fmla="*/ 96 w 1364"/>
                                <a:gd name="T5" fmla="*/ 259 h 634"/>
                                <a:gd name="T6" fmla="*/ 100 w 1364"/>
                                <a:gd name="T7" fmla="*/ 254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00" y="254"/>
                                  </a:moveTo>
                                  <a:lnTo>
                                    <a:pt x="96" y="259"/>
                                  </a:lnTo>
                                  <a:lnTo>
                                    <a:pt x="96" y="259"/>
                                  </a:lnTo>
                                  <a:lnTo>
                                    <a:pt x="100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4" name="Freeform 466"/>
                          <wps:cNvSpPr>
                            <a:spLocks/>
                          </wps:cNvSpPr>
                          <wps:spPr bwMode="auto">
                            <a:xfrm>
                              <a:off x="7276" y="2199"/>
                              <a:ext cx="1364" cy="634"/>
                            </a:xfrm>
                            <a:custGeom>
                              <a:avLst/>
                              <a:gdLst>
                                <a:gd name="T0" fmla="*/ 1140 w 1364"/>
                                <a:gd name="T1" fmla="*/ 76 h 634"/>
                                <a:gd name="T2" fmla="*/ 744 w 1364"/>
                                <a:gd name="T3" fmla="*/ 76 h 634"/>
                                <a:gd name="T4" fmla="*/ 806 w 1364"/>
                                <a:gd name="T5" fmla="*/ 81 h 634"/>
                                <a:gd name="T6" fmla="*/ 868 w 1364"/>
                                <a:gd name="T7" fmla="*/ 91 h 634"/>
                                <a:gd name="T8" fmla="*/ 926 w 1364"/>
                                <a:gd name="T9" fmla="*/ 96 h 634"/>
                                <a:gd name="T10" fmla="*/ 1032 w 1364"/>
                                <a:gd name="T11" fmla="*/ 124 h 634"/>
                                <a:gd name="T12" fmla="*/ 1080 w 1364"/>
                                <a:gd name="T13" fmla="*/ 139 h 634"/>
                                <a:gd name="T14" fmla="*/ 1123 w 1364"/>
                                <a:gd name="T15" fmla="*/ 153 h 634"/>
                                <a:gd name="T16" fmla="*/ 1161 w 1364"/>
                                <a:gd name="T17" fmla="*/ 172 h 634"/>
                                <a:gd name="T18" fmla="*/ 1195 w 1364"/>
                                <a:gd name="T19" fmla="*/ 192 h 634"/>
                                <a:gd name="T20" fmla="*/ 1224 w 1364"/>
                                <a:gd name="T21" fmla="*/ 216 h 634"/>
                                <a:gd name="T22" fmla="*/ 1248 w 1364"/>
                                <a:gd name="T23" fmla="*/ 235 h 634"/>
                                <a:gd name="T24" fmla="*/ 1267 w 1364"/>
                                <a:gd name="T25" fmla="*/ 259 h 634"/>
                                <a:gd name="T26" fmla="*/ 1353 w 1364"/>
                                <a:gd name="T27" fmla="*/ 259 h 634"/>
                                <a:gd name="T28" fmla="*/ 1348 w 1364"/>
                                <a:gd name="T29" fmla="*/ 244 h 634"/>
                                <a:gd name="T30" fmla="*/ 1344 w 1364"/>
                                <a:gd name="T31" fmla="*/ 240 h 634"/>
                                <a:gd name="T32" fmla="*/ 1329 w 1364"/>
                                <a:gd name="T33" fmla="*/ 211 h 634"/>
                                <a:gd name="T34" fmla="*/ 1324 w 1364"/>
                                <a:gd name="T35" fmla="*/ 211 h 634"/>
                                <a:gd name="T36" fmla="*/ 1324 w 1364"/>
                                <a:gd name="T37" fmla="*/ 206 h 634"/>
                                <a:gd name="T38" fmla="*/ 1300 w 1364"/>
                                <a:gd name="T39" fmla="*/ 177 h 634"/>
                                <a:gd name="T40" fmla="*/ 1267 w 1364"/>
                                <a:gd name="T41" fmla="*/ 148 h 634"/>
                                <a:gd name="T42" fmla="*/ 1233 w 1364"/>
                                <a:gd name="T43" fmla="*/ 124 h 634"/>
                                <a:gd name="T44" fmla="*/ 1195 w 1364"/>
                                <a:gd name="T45" fmla="*/ 105 h 634"/>
                                <a:gd name="T46" fmla="*/ 1152 w 1364"/>
                                <a:gd name="T47" fmla="*/ 81 h 634"/>
                                <a:gd name="T48" fmla="*/ 1140 w 1364"/>
                                <a:gd name="T49" fmla="*/ 76 h 63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</a:cxnLst>
                              <a:rect l="0" t="0" r="r" b="b"/>
                              <a:pathLst>
                                <a:path w="1364" h="634">
                                  <a:moveTo>
                                    <a:pt x="1140" y="76"/>
                                  </a:moveTo>
                                  <a:lnTo>
                                    <a:pt x="744" y="76"/>
                                  </a:lnTo>
                                  <a:lnTo>
                                    <a:pt x="806" y="81"/>
                                  </a:lnTo>
                                  <a:lnTo>
                                    <a:pt x="868" y="91"/>
                                  </a:lnTo>
                                  <a:lnTo>
                                    <a:pt x="926" y="96"/>
                                  </a:lnTo>
                                  <a:lnTo>
                                    <a:pt x="1032" y="124"/>
                                  </a:lnTo>
                                  <a:lnTo>
                                    <a:pt x="1080" y="139"/>
                                  </a:lnTo>
                                  <a:lnTo>
                                    <a:pt x="1123" y="153"/>
                                  </a:lnTo>
                                  <a:lnTo>
                                    <a:pt x="1161" y="172"/>
                                  </a:lnTo>
                                  <a:lnTo>
                                    <a:pt x="1195" y="192"/>
                                  </a:lnTo>
                                  <a:lnTo>
                                    <a:pt x="1224" y="216"/>
                                  </a:lnTo>
                                  <a:lnTo>
                                    <a:pt x="1248" y="235"/>
                                  </a:lnTo>
                                  <a:lnTo>
                                    <a:pt x="1267" y="259"/>
                                  </a:lnTo>
                                  <a:lnTo>
                                    <a:pt x="1353" y="259"/>
                                  </a:lnTo>
                                  <a:lnTo>
                                    <a:pt x="1348" y="244"/>
                                  </a:lnTo>
                                  <a:lnTo>
                                    <a:pt x="1344" y="240"/>
                                  </a:lnTo>
                                  <a:lnTo>
                                    <a:pt x="1329" y="211"/>
                                  </a:lnTo>
                                  <a:lnTo>
                                    <a:pt x="1324" y="211"/>
                                  </a:lnTo>
                                  <a:lnTo>
                                    <a:pt x="1324" y="206"/>
                                  </a:lnTo>
                                  <a:lnTo>
                                    <a:pt x="1300" y="177"/>
                                  </a:lnTo>
                                  <a:lnTo>
                                    <a:pt x="1267" y="148"/>
                                  </a:lnTo>
                                  <a:lnTo>
                                    <a:pt x="1233" y="124"/>
                                  </a:lnTo>
                                  <a:lnTo>
                                    <a:pt x="1195" y="105"/>
                                  </a:lnTo>
                                  <a:lnTo>
                                    <a:pt x="1152" y="81"/>
                                  </a:lnTo>
                                  <a:lnTo>
                                    <a:pt x="1140" y="7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538CD3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5" o:spid="_x0000_s1392" style="position:absolute;left:0;text-align:left;margin-left:174.45pt;margin-top:22.1pt;width:258.05pt;height:176.4pt;z-index:-251671040;mso-position-horizontal-relative:page" coordorigin="3489,442" coordsize="5161,35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" o:allowincell="f">
                <v:rect id="Rectangle 446" o:spid="_x0000_s1393" style="position:absolute;left:3490;top:442;width:4960;height:35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BZR8UA&#10;AADcAAAADwAAAGRycy9kb3ducmV2LnhtbESPT4vCMBTE78J+h/AWvGmqiNRqFNl10aN/FtTbo3m2&#10;xealNFlb/fRGEPY4zMxvmNmiNaW4Ue0KywoG/QgEcWp1wZmC38NPLwbhPLLG0jIpuJODxfyjM8NE&#10;24Z3dNv7TAQIuwQV5N5XiZQuzcmg69uKOHgXWxv0QdaZ1DU2AW5KOYyisTRYcFjIsaKvnNLr/s8o&#10;WMfV8rSxjyYrV+f1cXucfB8mXqnuZ7ucgvDU+v/wu73RCuLxC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IFlH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5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138170" cy="2230120"/>
                              <wp:effectExtent l="0" t="0" r="5080" b="0"/>
                              <wp:docPr id="134" name="Imagen 1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38170" cy="22301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447" o:spid="_x0000_s1394" style="position:absolute;left:7276;top:2199;width:1364;height:634" coordorigin="7276,2199" coordsize="1364,6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OKys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0g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4rKxgAAANwA&#10;AAAPAAAAAAAAAAAAAAAAAKoCAABkcnMvZG93bnJldi54bWxQSwUGAAAAAAQABAD6AAAAnQMAAAAA&#10;">
                  <v:shape id="Freeform 448" o:spid="_x0000_s1395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EBMsUA&#10;AADcAAAADwAAAGRycy9kb3ducmV2LnhtbESPT2vCQBTE7wW/w/KE3uqugaaSuhGRFrwoNFp6fWZf&#10;/tDs25BdNX57Vyj0OMzMb5jlarSduNDgW8ca5jMFgrh0puVaw/Hw+bIA4QOywc4xabiRh1U+eVpi&#10;ZtyVv+hShFpECPsMNTQh9JmUvmzIop+5njh6lRsshiiHWpoBrxFuO5kolUqLLceFBnvaNFT+Fmer&#10;4UclvCnCaUyqD9W/nva7t+/DTuvn6bh+BxFoDP/hv/bWaFikKTzOxCMg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QQEyxQAAANwAAAAPAAAAAAAAAAAAAAAAAJgCAABkcnMv&#10;ZG93bnJldi54bWxQSwUGAAAAAAQABAD1AAAAigMAAAAA&#10;" path="m748,l614,,484,9,422,19,307,47,254,62,206,81r-43,24l86,153,33,206r,5l14,240r,4l4,273,,278r,77l4,355r10,28l14,388r19,29l33,422r24,24l57,451r5,l91,480r77,48l211,547r48,19l364,595r58,14l484,619r197,14l878,619r62,-10l998,595r106,-29l1140,551r-526,l494,542,436,532,379,518,331,508,283,494,240,475,201,455,134,417,119,398r-4,l96,374r1,l81,350r3,l80,340r-4,l76,292r2,l84,278r-3,l96,259r,l115,230r24,-19l168,192r33,-20l240,153r43,-14l331,120r53,-10l436,96,494,86,619,76r521,l1104,62,1051,47,936,19,878,9,748,xe" fillcolor="#538cd3" stroked="f">
                    <v:path arrowok="t" o:connecttype="custom" o:connectlocs="614,0;422,19;254,62;163,105;33,206;14,240;4,273;0,355;14,383;33,417;57,446;62,451;168,528;259,566;422,609;681,633;940,609;1104,566;614,551;436,532;331,508;240,475;134,417;115,398;97,374;84,350;76,340;78,292;81,278;96,259;139,211;201,172;283,139;384,110;494,86;1140,76;1051,47;878,9" o:connectangles="0,0,0,0,0,0,0,0,0,0,0,0,0,0,0,0,0,0,0,0,0,0,0,0,0,0,0,0,0,0,0,0,0,0,0,0,0,0"/>
                  </v:shape>
                  <v:shape id="Freeform 449" o:spid="_x0000_s1396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2kqcMA&#10;AADcAAAADwAAAGRycy9kb3ducmV2LnhtbESPQYvCMBSE78L+h/AWvGmyhVWpRhHZhb0oWBWvz+bZ&#10;FpuX0mS1/nsjCB6HmfmGmS06W4srtb5yrOFrqEAQ585UXGjY734HExA+IBusHZOGO3lYzD96M0yN&#10;u/GWrlkoRISwT1FDGUKTSunzkiz6oWuIo3d2rcUQZVtI0+Itwm0tE6VG0mLFcaHEhlYl5Zfs32o4&#10;qoRXWTh1yflHNd+nzXp82K217n92yymIQF14h1/tP6NhMhrD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2kqcMAAADcAAAADwAAAAAAAAAAAAAAAACYAgAAZHJzL2Rv&#10;d25yZXYueG1sUEsFBgAAAAAEAAQA9QAAAIgDAAAAAA==&#10;" path="m1248,393r-29,24l1190,436r-34,19l1118,475r-43,19l979,523,864,542r-120,9l1140,551r12,-4l1195,523r43,-20l1272,475r28,-24l1305,446r19,-24l1329,417r10,-19l1243,398r5,-5xe" fillcolor="#538cd3" stroked="f">
                    <v:path arrowok="t" o:connecttype="custom" o:connectlocs="1248,393;1219,417;1190,436;1156,455;1118,475;1075,494;979,523;864,542;744,551;1140,551;1152,547;1195,523;1238,503;1272,475;1300,451;1305,446;1324,422;1329,417;1339,398;1243,398;1248,393" o:connectangles="0,0,0,0,0,0,0,0,0,0,0,0,0,0,0,0,0,0,0,0,0"/>
                  </v:shape>
                  <v:shape id="Freeform 450" o:spid="_x0000_s1397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Iw28EA&#10;AADcAAAADwAAAGRycy9kb3ducmV2LnhtbERPTYvCMBC9C/sfwix402QLq9I1isgKe1GwVfY6NmNb&#10;bCaliVr/vTkIHh/ve77sbSNu1PnasYavsQJBXDhTc6nhkG9GMxA+IBtsHJOGB3lYLj4Gc0yNu/Oe&#10;blkoRQxhn6KGKoQ2ldIXFVn0Y9cSR+7sOoshwq6UpsN7DLeNTJSaSIs1x4YKW1pXVFyyq9XwrxJe&#10;Z+HUJ+df1X6fdtvpMd9qPfzsVz8gAvXhLX65/4yG2SSujWfiEZ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SMNvBAAAA3AAAAA8AAAAAAAAAAAAAAAAAmAIAAGRycy9kb3du&#10;cmV2LnhtbFBLBQYAAAAABAAEAPUAAACGAwAAAAA=&#10;" path="m115,393r,5l119,398r-4,-5xe" fillcolor="#538cd3" stroked="f">
                    <v:path arrowok="t" o:connecttype="custom" o:connectlocs="115,393;115,398;119,398;115,393" o:connectangles="0,0,0,0"/>
                  </v:shape>
                  <v:shape id="Freeform 451" o:spid="_x0000_s1398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6VQMQA&#10;AADcAAAADwAAAGRycy9kb3ducmV2LnhtbESPT4vCMBTE7wv7HcJb8LYmFvyz1SiLrOBFweri9dk8&#10;22LzUpqo9dubhQWPw8z8hpktOluLG7W+cqxh0FcgiHNnKi40HParzwkIH5AN1o5Jw4M8LObvbzNM&#10;jbvzjm5ZKESEsE9RQxlCk0rp85Is+r5riKN3dq3FEGVbSNPiPcJtLROlRtJixXGhxIaWJeWX7Go1&#10;HFXCyyycuuT8o5rhabsZ/+43Wvc+uu8piEBdeIX/22ujYTL6gr8z8Qj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elUDEAAAA3AAAAA8AAAAAAAAAAAAAAAAAmAIAAGRycy9k&#10;b3ducmV2LnhtbFBLBQYAAAAABAAEAPUAAACJAwAAAAA=&#10;" path="m1351,374r-84,l1243,398r96,l1344,388r4,-5l1351,374xe" fillcolor="#538cd3" stroked="f">
                    <v:path arrowok="t" o:connecttype="custom" o:connectlocs="1351,374;1267,374;1243,398;1339,398;1344,388;1348,383;1351,374" o:connectangles="0,0,0,0,0,0,0"/>
                  </v:shape>
                  <v:shape id="Freeform 452" o:spid="_x0000_s1399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2qAMIA&#10;AADcAAAADwAAAGRycy9kb3ducmV2LnhtbERPz2vCMBS+D/wfwhN2WxMLrqUaRcSBlw5WN7w+m2db&#10;bF5Kk2n33y+HwY4f3+/1drK9uNPoO8caFokCQVw703Gj4fP09pKD8AHZYO+YNPyQh+1m9rTGwrgH&#10;f9C9Co2IIewL1NCGMBRS+roliz5xA3Hkrm60GCIcG2lGfMRw28tUqVdpsePY0OJA+5bqW/VtNZxV&#10;yvsqXKb0elDD8vJeZl+nUuvn+bRbgQg0hX/xn/toNORZnB/Px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PaoAwgAAANwAAAAPAAAAAAAAAAAAAAAAAJgCAABkcnMvZG93&#10;bnJldi54bWxQSwUGAAAAAAQABAD1AAAAhwMAAAAA&#10;" path="m97,374r-1,l100,379r-3,-5xe" fillcolor="#538cd3" stroked="f">
                    <v:path arrowok="t" o:connecttype="custom" o:connectlocs="97,374;96,374;100,379;97,374" o:connectangles="0,0,0,0"/>
                  </v:shape>
                  <v:shape id="Freeform 453" o:spid="_x0000_s1400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EPm8UA&#10;AADcAAAADwAAAGRycy9kb3ducmV2LnhtbESPQWvCQBSE7wX/w/KE3uqugTYhukoRhV5SaNLi9Zl9&#10;JqHZtyG71fjv3UKhx2FmvmHW28n24kKj7xxrWC4UCOLamY4bDZ/V4SkD4QOywd4xabiRh+1m9rDG&#10;3Lgrf9ClDI2IEPY5amhDGHIpfd2SRb9wA3H0zm60GKIcG2lGvEa47WWi1Iu02HFcaHGgXUv1d/lj&#10;NRxVwrsynKbkvFfD8+m9SL+qQuvH+fS6AhFoCv/hv/ab0ZClS/g9E4+A3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cQ+bxQAAANwAAAAPAAAAAAAAAAAAAAAAAJgCAABkcnMv&#10;ZG93bnJldi54bWxQSwUGAAAAAAQABAD1AAAAigMAAAAA&#10;" path="m1276,350r-14,29l1267,374r84,l1358,355r-82,l1276,350xe" fillcolor="#538cd3" stroked="f">
                    <v:path arrowok="t" o:connecttype="custom" o:connectlocs="1276,350;1262,379;1267,374;1351,374;1358,355;1276,355;1276,350" o:connectangles="0,0,0,0,0,0,0"/>
                  </v:shape>
                  <v:shape id="Freeform 454" o:spid="_x0000_s1401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OR7MUA&#10;AADcAAAADwAAAGRycy9kb3ducmV2LnhtbESPQWvCQBSE74X+h+UVequ7BlpDdBWRFrykYGLp9Zl9&#10;JsHs25BdTfrvu0Khx2FmvmFWm8l24kaDbx1rmM8UCOLKmZZrDcfy4yUF4QOywc4xafghD5v148MK&#10;M+NGPtCtCLWIEPYZamhC6DMpfdWQRT9zPXH0zm6wGKIcamkGHCPcdjJR6k1abDkuNNjTrqHqUlyt&#10;hm+V8K4Ipyk5v6v+9fSZL77KXOvnp2m7BBFoCv/hv/beaEgXCdzPxCM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o5HsxQAAANwAAAAPAAAAAAAAAAAAAAAAAJgCAABkcnMv&#10;ZG93bnJldi54bWxQSwUGAAAAAAQABAD1AAAAigMAAAAA&#10;" path="m84,350r-3,l86,355r-2,-5xe" fillcolor="#538cd3" stroked="f">
                    <v:path arrowok="t" o:connecttype="custom" o:connectlocs="84,350;81,350;86,355;84,350" o:connectangles="0,0,0,0"/>
                  </v:shape>
                  <v:shape id="Freeform 455" o:spid="_x0000_s1402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80d8UA&#10;AADcAAAADwAAAGRycy9kb3ducmV2LnhtbESPT2sCMRTE7wW/Q3gFbzXpSlW2G0WkghcLrorX5+bt&#10;H7p5WTapbr99Uyh4HGbmN0y2GmwrbtT7xrGG14kCQVw403Cl4XTcvixA+IBssHVMGn7Iw2o5esow&#10;Ne7OB7rloRIRwj5FDXUIXSqlL2qy6CeuI45e6XqLIcq+kqbHe4TbViZKzaTFhuNCjR1taiq+8m+r&#10;4aIS3uThOiTlh+rerp/7+fm413r8PKzfQQQawiP8394ZDYv5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7zR3xQAAANwAAAAPAAAAAAAAAAAAAAAAAJgCAABkcnMv&#10;ZG93bnJldi54bWxQSwUGAAAAAAQABAD1AAAAigMAAAAA&#10;" path="m1361,331r-75,l1276,355r82,l1358,345r3,-14xe" fillcolor="#538cd3" stroked="f">
                    <v:path arrowok="t" o:connecttype="custom" o:connectlocs="1361,331;1286,331;1276,355;1358,355;1358,345;1361,331" o:connectangles="0,0,0,0,0,0"/>
                  </v:shape>
                  <v:shape id="Freeform 456" o:spid="_x0000_s1403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asA8UA&#10;AADcAAAADwAAAGRycy9kb3ducmV2LnhtbESPT2sCMRTE7wW/Q3gFbzXpYlW2G0WkghcLrorX5+bt&#10;H7p5WTapbr99Uyh4HGbmN0y2GmwrbtT7xrGG14kCQVw403Cl4XTcvixA+IBssHVMGn7Iw2o5esow&#10;Ne7OB7rloRIRwj5FDXUIXSqlL2qy6CeuI45e6XqLIcq+kqbHe4TbViZKzaTFhuNCjR1taiq+8m+r&#10;4aIS3uThOiTlh+rerp/7+fm413r8PKzfQQQawiP8394ZDYv5F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BqwDxQAAANwAAAAPAAAAAAAAAAAAAAAAAJgCAABkcnMv&#10;ZG93bnJldi54bWxQSwUGAAAAAAQABAD1AAAAigMAAAAA&#10;" path="m76,331r,9l80,340r-4,-9xe" fillcolor="#538cd3" stroked="f">
                    <v:path arrowok="t" o:connecttype="custom" o:connectlocs="76,331;76,340;80,340;76,331" o:connectangles="0,0,0,0"/>
                  </v:shape>
                  <v:shape id="Freeform 457" o:spid="_x0000_s1404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oJmMUA&#10;AADcAAAADwAAAGRycy9kb3ducmV2LnhtbESPQWvCQBSE7wX/w/IEb82uAaukrlLEghcLjS29vmSf&#10;SWj2bchuk/jv3UKhx2FmvmG2+8m2YqDeN441LBMFgrh0puFKw8fl9XEDwgdkg61j0nAjD/vd7GGL&#10;mXEjv9OQh0pECPsMNdQhdJmUvqzJok9cRxy9q+sthij7Spoexwi3rUyVepIWG44LNXZ0qKn8zn+s&#10;hi+V8iEPxZRej6pbFW/n9eflrPViPr08gwg0hf/wX/tkNGzWK/g9E4+A3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SgmYxQAAANwAAAAPAAAAAAAAAAAAAAAAAJgCAABkcnMv&#10;ZG93bnJldi54bWxQSwUGAAAAAAQABAD1AAAAigMAAAAA&#10;" path="m1285,316r-4,24l1286,331r75,l1363,321r-77,l1285,316xe" fillcolor="#538cd3" stroked="f">
                    <v:path arrowok="t" o:connecttype="custom" o:connectlocs="1285,316;1281,340;1286,331;1361,331;1363,321;1286,321;1285,316" o:connectangles="0,0,0,0,0,0,0"/>
                  </v:shape>
                  <v:shape id="Freeform 458" o:spid="_x0000_s1405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iX78MA&#10;AADcAAAADwAAAGRycy9kb3ducmV2LnhtbESPQYvCMBSE78L+h/AWvGmyhVWpRhHZhb0oWBWvz+bZ&#10;FpuX0mS1/nsjCB6HmfmGmS06W4srtb5yrOFrqEAQ585UXGjY734HExA+IBusHZOGO3lYzD96M0yN&#10;u/GWrlkoRISwT1FDGUKTSunzkiz6oWuIo3d2rcUQZVtI0+Itwm0tE6VG0mLFcaHEhlYl5Zfs32o4&#10;qoRXWTh1yflHNd+nzXp82K217n92yymIQF14h1/tP6NhMh7B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ZiX78MAAADcAAAADwAAAAAAAAAAAAAAAACYAgAAZHJzL2Rv&#10;d25yZXYueG1sUEsFBgAAAAAEAAQA9QAAAIgDAAAAAA==&#10;" path="m1286,311r-1,5l1286,321r,-10xe" fillcolor="#538cd3" stroked="f">
                    <v:path arrowok="t" o:connecttype="custom" o:connectlocs="1286,311;1285,316;1286,321;1286,311" o:connectangles="0,0,0,0"/>
                  </v:shape>
                  <v:rect id="Rectangle 459" o:spid="_x0000_s1406" style="position:absolute;left:8562;top:2819;width:76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zoTcUA&#10;AADcAAAADwAAAGRycy9kb3ducmV2LnhtbESPW2sCMRSE3wv+h3AE32qi4KWrUaRFKH3yUgt9O2yO&#10;u6ubk2UTdfXXG0HwcZiZb5jpvLGlOFPtC8cael0Fgjh1puBMw+92+T4G4QOywdIxabiSh/ms9TbF&#10;xLgLr+m8CZmIEPYJashDqBIpfZqTRd91FXH09q62GKKsM2lqvES4LWVfqaG0WHBcyLGiz5zS4+Zk&#10;NRz6Xx9/u4wUr64q/PBtsOP0X+tOu1lMQARqwiv8bH8bDePRCB5n4hGQs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XOhNxQAAANwAAAAPAAAAAAAAAAAAAAAAAJgCAABkcnMv&#10;ZG93bnJldi54bWxQSwUGAAAAAAQABAD1AAAAigMAAAAA&#10;" fillcolor="#538cd3" stroked="f">
                    <v:path arrowok="t"/>
                  </v:rect>
                  <v:shape id="Freeform 460" o:spid="_x0000_s1407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umBsIA&#10;AADcAAAADwAAAGRycy9kb3ducmV2LnhtbERPz2vCMBS+D/wfwhN2WxMLrqUaRcSBlw5WN7w+m2db&#10;bF5Kk2n33y+HwY4f3+/1drK9uNPoO8caFokCQVw703Gj4fP09pKD8AHZYO+YNPyQh+1m9rTGwrgH&#10;f9C9Co2IIewL1NCGMBRS+roliz5xA3Hkrm60GCIcG2lGfMRw28tUqVdpsePY0OJA+5bqW/VtNZxV&#10;yvsqXKb0elDD8vJeZl+nUuvn+bRbgQg0hX/xn/toNORZXBvPxCM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S6YGwgAAANwAAAAPAAAAAAAAAAAAAAAAAJgCAABkcnMvZG93&#10;bnJldi54bWxQSwUGAAAAAAQABAD1AAAAhwMAAAAA&#10;" path="m1281,292r4,24l1286,311r77,l1360,297r-74,l1281,292xe" fillcolor="#538cd3" stroked="f">
                    <v:path arrowok="t" o:connecttype="custom" o:connectlocs="1281,292;1285,316;1286,311;1363,311;1360,297;1286,297;1281,292" o:connectangles="0,0,0,0,0,0,0"/>
                  </v:shape>
                  <v:shape id="Freeform 461" o:spid="_x0000_s1408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cDncUA&#10;AADcAAAADwAAAGRycy9kb3ducmV2LnhtbESPT2sCMRTE7wW/Q3hCbzVxoVVXsyJioReFrhWvz83b&#10;P7h5WTapbr99IxR6HGbmN8xqPdhW3Kj3jWMN04kCQVw403Cl4ev4/jIH4QOywdYxafghD+ts9LTC&#10;1Lg7f9ItD5WIEPYpaqhD6FIpfVGTRT9xHXH0StdbDFH2lTQ93iPctjJR6k1abDgu1NjRtqbimn9b&#10;DWeV8DYPlyEpd6p7vRz2s9Nxr/XzeNgsQQQawn/4r/1hNMxnC3ic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BwOdxQAAANwAAAAPAAAAAAAAAAAAAAAAAJgCAABkcnMv&#10;ZG93bnJldi54bWxQSwUGAAAAAAQABAD1AAAAigMAAAAA&#10;" path="m78,292r-2,l76,297r2,-5xe" fillcolor="#538cd3" stroked="f">
                    <v:path arrowok="t" o:connecttype="custom" o:connectlocs="78,292;76,292;76,297;78,292" o:connectangles="0,0,0,0"/>
                  </v:shape>
                  <v:shape id="Freeform 462" o:spid="_x0000_s1409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jaJ8AA&#10;AADcAAAADwAAAGRycy9kb3ducmV2LnhtbERPTYvCMBC9C/sfwix408SCbqlGEdkFLwpWl72OzdgW&#10;m0lpotZ/bw7CHh/ve7HqbSPu1PnasYbJWIEgLpypudRwOv6MUhA+IBtsHJOGJ3lYLT8GC8yMe/CB&#10;7nkoRQxhn6GGKoQ2k9IXFVn0Y9cSR+7iOoshwq6UpsNHDLeNTJSaSYs1x4YKW9pUVFzzm9XwpxLe&#10;5OHcJ5dv1U7P+93X73Gn9fCzX89BBOrDv/jt3hoNaRrnxzPxCMjl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OjaJ8AAAADcAAAADwAAAAAAAAAAAAAAAACYAgAAZHJzL2Rvd25y&#10;ZXYueG1sUEsFBgAAAAAEAAQA9QAAAIUDAAAAAA==&#10;" path="m1358,273r-82,l1286,297r74,l1358,283r,-10xe" fillcolor="#538cd3" stroked="f">
                    <v:path arrowok="t" o:connecttype="custom" o:connectlocs="1358,273;1276,273;1286,297;1360,297;1358,283;1358,273" o:connectangles="0,0,0,0,0,0"/>
                  </v:shape>
                  <v:shape id="Freeform 463" o:spid="_x0000_s1410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R/vMUA&#10;AADcAAAADwAAAGRycy9kb3ducmV2LnhtbESPT2vCQBTE74V+h+UJ3uquAduQZhWRFrwoNCpen9mX&#10;PzT7NmS3Gr+9Wyj0OMzMb5h8NdpOXGnwrWMN85kCQVw603Kt4Xj4fElB+IBssHNMGu7kYbV8fsox&#10;M+7GX3QtQi0ihH2GGpoQ+kxKXzZk0c9cTxy9yg0WQ5RDLc2Atwi3nUyUepUWW44LDfa0aaj8Ln6s&#10;hrNKeFOEy5hUH6pfXPa7t9Nhp/V0Mq7fQQQaw3/4r701GtJ0Dr9n4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pH+8xQAAANwAAAAPAAAAAAAAAAAAAAAAAJgCAABkcnMv&#10;ZG93bnJldi54bWxQSwUGAAAAAAQABAD1AAAAigMAAAAA&#10;" path="m86,273r-5,5l84,278r2,-5xe" fillcolor="#538cd3" stroked="f">
                    <v:path arrowok="t" o:connecttype="custom" o:connectlocs="86,273;81,278;84,278;86,273" o:connectangles="0,0,0,0"/>
                  </v:shape>
                  <v:shape id="Freeform 464" o:spid="_x0000_s1411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bhy8QA&#10;AADcAAAADwAAAGRycy9kb3ducmV2LnhtbESPQWvCQBSE7wX/w/IEb3XXgG1IXaWIghcLJkqvz+wz&#10;Cc2+DdlV47/vFoQeh5n5hlmsBtuKG/W+caxhNlUgiEtnGq40HIvtawrCB2SDrWPS8CAPq+XoZYGZ&#10;cXc+0C0PlYgQ9hlqqEPoMil9WZNFP3UdcfQurrcYouwraXq8R7htZaLUm7TYcFyosaN1TeVPfrUa&#10;vlXC6zych+SyUd38/LV/PxV7rSfj4fMDRKAh/Ief7Z3RkKYJ/J2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24cvEAAAA3AAAAA8AAAAAAAAAAAAAAAAAmAIAAGRycy9k&#10;b3ducmV2LnhtbFBLBQYAAAAABAAEAPUAAACJAwAAAAA=&#10;" path="m1262,254r14,24l1276,273r82,l1353,259r-86,l1262,254xe" fillcolor="#538cd3" stroked="f">
                    <v:path arrowok="t" o:connecttype="custom" o:connectlocs="1262,254;1276,278;1276,273;1358,273;1353,259;1267,259;1262,254" o:connectangles="0,0,0,0,0,0,0"/>
                  </v:shape>
                  <v:shape id="Freeform 465" o:spid="_x0000_s1412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pEUMUA&#10;AADcAAAADwAAAGRycy9kb3ducmV2LnhtbESPT2vCQBTE74LfYXmF3nS3KdUQ3YhIC71YMFp6fWZf&#10;/mD2bchuNf323ULB4zAzv2HWm9F24kqDbx1reJorEMSlMy3XGk7Ht1kKwgdkg51j0vBDHjb5dLLG&#10;zLgbH+hahFpECPsMNTQh9JmUvmzIop+7njh6lRsshiiHWpoBbxFuO5kotZAWW44LDfa0a6i8FN9W&#10;w5dKeFeE85hUr6p/OX/sl5/HvdaPD+N2BSLQGO7h//a70ZCmz/B3Jh4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OkRQxQAAANwAAAAPAAAAAAAAAAAAAAAAAJgCAABkcnMv&#10;ZG93bnJldi54bWxQSwUGAAAAAAQABAD1AAAAigMAAAAA&#10;" path="m100,254r-4,5l96,259r4,-5xe" fillcolor="#538cd3" stroked="f">
                    <v:path arrowok="t" o:connecttype="custom" o:connectlocs="100,254;96,259;96,259;100,254" o:connectangles="0,0,0,0"/>
                  </v:shape>
                  <v:shape id="Freeform 466" o:spid="_x0000_s1413" style="position:absolute;left:7276;top:2199;width:1364;height:634;visibility:visible;mso-wrap-style:square;v-text-anchor:top" coordsize="1364,6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PcJMUA&#10;AADcAAAADwAAAGRycy9kb3ducmV2LnhtbESPT2vCQBTE74LfYXmF3nS3odUQ3YhIC71YMFp6fWZf&#10;/mD2bchuNf323ULB4zAzv2HWm9F24kqDbx1reJorEMSlMy3XGk7Ht1kKwgdkg51j0vBDHjb5dLLG&#10;zLgbH+hahFpECPsMNTQh9JmUvmzIop+7njh6lRsshiiHWpoBbxFuO5kotZAWW44LDfa0a6i8FN9W&#10;w5dKeFeE85hUr6p/OX/sl5/HvdaPD+N2BSLQGO7h//a70ZCmz/B3Jh4Bmf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09wkxQAAANwAAAAPAAAAAAAAAAAAAAAAAJgCAABkcnMv&#10;ZG93bnJldi54bWxQSwUGAAAAAAQABAD1AAAAigMAAAAA&#10;" path="m1140,76r-396,l806,81r62,10l926,96r106,28l1080,139r43,14l1161,172r34,20l1224,216r24,19l1267,259r86,l1348,244r-4,-4l1329,211r-5,l1324,206r-24,-29l1267,148r-34,-24l1195,105,1152,81r-12,-5xe" fillcolor="#538cd3" stroked="f">
                    <v:path arrowok="t" o:connecttype="custom" o:connectlocs="1140,76;744,76;806,81;868,91;926,96;1032,124;1080,139;1123,153;1161,172;1195,192;1224,216;1248,235;1267,259;1353,259;1348,244;1344,240;1329,211;1324,211;1324,206;1300,177;1267,148;1233,124;1195,105;1152,81;1140,76" o:connectangles="0,0,0,0,0,0,0,0,0,0,0,0,0,0,0,0,0,0,0,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w w:val="105"/>
        </w:rPr>
        <w:t>Otras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funcionalidades</w:t>
      </w:r>
      <w:r w:rsidR="0090182D">
        <w:rPr>
          <w:spacing w:val="-16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esta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-18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8"/>
          <w:w w:val="105"/>
        </w:rPr>
        <w:t xml:space="preserve"> </w:t>
      </w:r>
      <w:r w:rsidR="0090182D">
        <w:rPr>
          <w:w w:val="105"/>
        </w:rPr>
        <w:t>muestra:</w:t>
      </w:r>
    </w:p>
    <w:p w:rsidR="00BA0342" w:rsidRDefault="00BA0342">
      <w:pPr>
        <w:kinsoku w:val="0"/>
        <w:overflowPunct w:val="0"/>
        <w:spacing w:before="2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19840" behindDoc="0" locked="0" layoutInCell="1" allowOverlap="1" wp14:anchorId="577D1CD5" wp14:editId="75C7F15D">
            <wp:simplePos x="0" y="0"/>
            <wp:positionH relativeFrom="column">
              <wp:posOffset>1701800</wp:posOffset>
            </wp:positionH>
            <wp:positionV relativeFrom="paragraph">
              <wp:posOffset>86995</wp:posOffset>
            </wp:positionV>
            <wp:extent cx="483235" cy="209550"/>
            <wp:effectExtent l="0" t="0" r="0" b="0"/>
            <wp:wrapNone/>
            <wp:docPr id="1130" name="Imagen 1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644" cy="21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8"/>
        <w:jc w:val="both"/>
      </w:pPr>
      <w:r>
        <w:rPr>
          <w:spacing w:val="-1"/>
          <w:w w:val="105"/>
        </w:rPr>
        <w:t>Son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resalta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imagen,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exportaciones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datos</w:t>
      </w:r>
      <w:r>
        <w:rPr>
          <w:spacing w:val="-12"/>
          <w:w w:val="105"/>
        </w:rPr>
        <w:t xml:space="preserve"> </w:t>
      </w:r>
      <w:r>
        <w:rPr>
          <w:w w:val="105"/>
        </w:rPr>
        <w:t>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control,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manipulación</w:t>
      </w:r>
      <w:r>
        <w:rPr>
          <w:spacing w:val="51"/>
          <w:w w:val="103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estadísticas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desee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manejar.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8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spacing w:before="80"/>
        <w:ind w:left="3335" w:right="986"/>
        <w:rPr>
          <w:b w:val="0"/>
          <w:bCs w:val="0"/>
        </w:rPr>
      </w:pPr>
      <w:r>
        <w:rPr>
          <w:spacing w:val="-1"/>
          <w:w w:val="105"/>
        </w:rPr>
        <w:t>Confronta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Automática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SUA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Vs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EMA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right="995"/>
        <w:jc w:val="both"/>
      </w:pPr>
      <w:r>
        <w:rPr>
          <w:spacing w:val="-1"/>
          <w:w w:val="105"/>
        </w:rPr>
        <w:t>Para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6"/>
          <w:w w:val="105"/>
        </w:rPr>
        <w:t xml:space="preserve"> </w:t>
      </w:r>
      <w:r>
        <w:rPr>
          <w:w w:val="105"/>
        </w:rPr>
        <w:t>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Automática,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ingresar</w:t>
      </w:r>
      <w:r>
        <w:rPr>
          <w:spacing w:val="6"/>
          <w:w w:val="105"/>
        </w:rPr>
        <w:t xml:space="preserve"> </w:t>
      </w:r>
      <w:r>
        <w:rPr>
          <w:w w:val="105"/>
        </w:rPr>
        <w:t>al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4"/>
          <w:w w:val="105"/>
        </w:rPr>
        <w:t xml:space="preserve"> </w:t>
      </w:r>
      <w:r>
        <w:rPr>
          <w:w w:val="105"/>
        </w:rPr>
        <w:t>y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7"/>
          <w:w w:val="103"/>
        </w:rPr>
        <w:t xml:space="preserve"> </w:t>
      </w:r>
      <w:r>
        <w:rPr>
          <w:spacing w:val="-3"/>
          <w:w w:val="105"/>
        </w:rPr>
        <w:t>patrón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1"/>
          <w:w w:val="105"/>
        </w:rPr>
        <w:t xml:space="preserve"> </w:t>
      </w:r>
      <w:r>
        <w:rPr>
          <w:w w:val="105"/>
        </w:rPr>
        <w:t>el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realizaran</w:t>
      </w:r>
      <w:r>
        <w:rPr>
          <w:spacing w:val="21"/>
          <w:w w:val="105"/>
        </w:rPr>
        <w:t xml:space="preserve"> </w:t>
      </w:r>
      <w:r>
        <w:rPr>
          <w:w w:val="105"/>
        </w:rPr>
        <w:t>las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confrontas,</w:t>
      </w:r>
      <w:r>
        <w:rPr>
          <w:spacing w:val="15"/>
          <w:w w:val="105"/>
        </w:rPr>
        <w:t xml:space="preserve"> </w:t>
      </w:r>
      <w:r>
        <w:rPr>
          <w:w w:val="105"/>
        </w:rPr>
        <w:t>una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vez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seleccionado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8"/>
          <w:w w:val="105"/>
        </w:rPr>
        <w:t xml:space="preserve"> </w:t>
      </w:r>
      <w:r>
        <w:rPr>
          <w:w w:val="105"/>
        </w:rPr>
        <w:t>y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EMA-EBA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Automática.</w:t>
      </w:r>
      <w:r w:rsidR="006B6C58" w:rsidRPr="006B6C58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7"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ind w:left="276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2912" behindDoc="0" locked="0" layoutInCell="1" allowOverlap="1" wp14:anchorId="577D1CD5" wp14:editId="75C7F15D">
            <wp:simplePos x="0" y="0"/>
            <wp:positionH relativeFrom="column">
              <wp:posOffset>1939925</wp:posOffset>
            </wp:positionH>
            <wp:positionV relativeFrom="paragraph">
              <wp:posOffset>255904</wp:posOffset>
            </wp:positionV>
            <wp:extent cx="551275" cy="314325"/>
            <wp:effectExtent l="0" t="0" r="1270" b="0"/>
            <wp:wrapNone/>
            <wp:docPr id="1254" name="Imagen 1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640" cy="315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809240" cy="2835275"/>
            <wp:effectExtent l="0" t="0" r="0" b="3175"/>
            <wp:docPr id="135" name="Imagen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240" cy="283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4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56" w:lineRule="auto"/>
        <w:ind w:right="991"/>
        <w:jc w:val="both"/>
      </w:pPr>
      <w:r>
        <w:rPr>
          <w:spacing w:val="-1"/>
          <w:w w:val="105"/>
        </w:rPr>
        <w:t>Al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1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18"/>
          <w:w w:val="105"/>
        </w:rPr>
        <w:t xml:space="preserve"> </w:t>
      </w:r>
      <w:r>
        <w:rPr>
          <w:w w:val="105"/>
        </w:rPr>
        <w:t>antes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descrito,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18"/>
          <w:w w:val="105"/>
        </w:rPr>
        <w:t xml:space="preserve"> </w:t>
      </w:r>
      <w:r>
        <w:rPr>
          <w:w w:val="105"/>
        </w:rPr>
        <w:t>nueva,</w:t>
      </w:r>
      <w:r>
        <w:rPr>
          <w:spacing w:val="13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17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33"/>
          <w:w w:val="103"/>
        </w:rPr>
        <w:t xml:space="preserve"> </w:t>
      </w:r>
      <w:r>
        <w:rPr>
          <w:spacing w:val="-3"/>
          <w:w w:val="105"/>
        </w:rPr>
        <w:t>Automática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"/>
          <w:w w:val="105"/>
        </w:rPr>
        <w:t xml:space="preserve"> 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SUA;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esto</w:t>
      </w:r>
      <w:r>
        <w:rPr>
          <w:spacing w:val="1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instalado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nuestro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equipo</w:t>
      </w:r>
      <w:r>
        <w:rPr>
          <w:spacing w:val="79"/>
          <w:w w:val="103"/>
        </w:rPr>
        <w:t xml:space="preserve"> </w:t>
      </w:r>
      <w:r>
        <w:rPr>
          <w:spacing w:val="-3"/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auditor</w:t>
      </w:r>
      <w:r>
        <w:rPr>
          <w:spacing w:val="10"/>
          <w:w w:val="105"/>
        </w:rPr>
        <w:t xml:space="preserve"> </w:t>
      </w:r>
      <w:r>
        <w:rPr>
          <w:w w:val="105"/>
        </w:rPr>
        <w:t>SUA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1"/>
          <w:w w:val="105"/>
        </w:rPr>
        <w:t xml:space="preserve"> </w:t>
      </w:r>
      <w:r>
        <w:rPr>
          <w:w w:val="105"/>
        </w:rPr>
        <w:t>las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licencias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actualizadas</w:t>
      </w:r>
      <w:r>
        <w:rPr>
          <w:spacing w:val="3"/>
          <w:w w:val="105"/>
        </w:rPr>
        <w:t xml:space="preserve"> </w:t>
      </w:r>
      <w:r>
        <w:rPr>
          <w:w w:val="105"/>
        </w:rPr>
        <w:t>y</w:t>
      </w:r>
      <w:r>
        <w:rPr>
          <w:spacing w:val="8"/>
          <w:w w:val="105"/>
        </w:rPr>
        <w:t xml:space="preserve"> </w:t>
      </w:r>
      <w:r>
        <w:rPr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0"/>
          <w:w w:val="105"/>
        </w:rPr>
        <w:t xml:space="preserve"> </w:t>
      </w:r>
      <w:r w:rsidR="00F94A41">
        <w:rPr>
          <w:w w:val="105"/>
        </w:rPr>
        <w:t>IDSE Cloud activo en la nube</w:t>
      </w:r>
      <w:r>
        <w:rPr>
          <w:spacing w:val="-1"/>
          <w:w w:val="105"/>
        </w:rPr>
        <w:t>;</w:t>
      </w:r>
      <w:r>
        <w:rPr>
          <w:spacing w:val="3"/>
          <w:w w:val="105"/>
        </w:rPr>
        <w:t xml:space="preserve"> </w:t>
      </w:r>
      <w:r>
        <w:rPr>
          <w:spacing w:val="1"/>
          <w:w w:val="105"/>
        </w:rPr>
        <w:t>cabe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mencionar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>los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certificados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firma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digital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deberán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estar</w:t>
      </w:r>
      <w:r>
        <w:rPr>
          <w:spacing w:val="-3"/>
          <w:w w:val="105"/>
        </w:rPr>
        <w:t xml:space="preserve"> activos</w:t>
      </w:r>
      <w:r>
        <w:rPr>
          <w:spacing w:val="-2"/>
          <w:w w:val="105"/>
        </w:rPr>
        <w:t xml:space="preserve"> </w:t>
      </w:r>
      <w:r>
        <w:rPr>
          <w:w w:val="105"/>
        </w:rPr>
        <w:t>y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 xml:space="preserve">se </w:t>
      </w:r>
      <w:r>
        <w:rPr>
          <w:spacing w:val="-1"/>
          <w:w w:val="105"/>
        </w:rPr>
        <w:t>tiene</w:t>
      </w:r>
      <w:r>
        <w:rPr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realizar</w:t>
      </w:r>
      <w:r>
        <w:rPr>
          <w:spacing w:val="65"/>
          <w:w w:val="103"/>
        </w:rPr>
        <w:t xml:space="preserve"> </w:t>
      </w:r>
      <w:r>
        <w:rPr>
          <w:w w:val="105"/>
        </w:rPr>
        <w:t>las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descargas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correspondientes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4"/>
          <w:w w:val="105"/>
        </w:rPr>
        <w:t>Emisión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Mensual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Anticipada)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confronta,</w:t>
      </w:r>
      <w:r>
        <w:rPr>
          <w:spacing w:val="-13"/>
          <w:w w:val="105"/>
        </w:rPr>
        <w:t xml:space="preserve"> </w:t>
      </w:r>
      <w:r>
        <w:rPr>
          <w:w w:val="105"/>
        </w:rPr>
        <w:t>y</w:t>
      </w:r>
      <w:r>
        <w:rPr>
          <w:spacing w:val="-16"/>
          <w:w w:val="105"/>
        </w:rPr>
        <w:t xml:space="preserve"> </w:t>
      </w:r>
      <w:r>
        <w:rPr>
          <w:spacing w:val="2"/>
          <w:w w:val="105"/>
        </w:rPr>
        <w:t>por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último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0"/>
          <w:w w:val="105"/>
        </w:rPr>
        <w:t xml:space="preserve"> </w:t>
      </w:r>
      <w:r>
        <w:rPr>
          <w:spacing w:val="1"/>
          <w:w w:val="105"/>
        </w:rPr>
        <w:t>SUA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0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debida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actualizada.</w:t>
      </w:r>
    </w:p>
    <w:p w:rsidR="00BA0342" w:rsidRDefault="00BA0342">
      <w:pPr>
        <w:pStyle w:val="BodyText"/>
        <w:kinsoku w:val="0"/>
        <w:overflowPunct w:val="0"/>
        <w:spacing w:line="256" w:lineRule="auto"/>
        <w:ind w:right="991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C1DEC">
      <w:pPr>
        <w:kinsoku w:val="0"/>
        <w:overflowPunct w:val="0"/>
        <w:spacing w:before="1" w:line="180" w:lineRule="exact"/>
        <w:rPr>
          <w:sz w:val="18"/>
          <w:szCs w:val="1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46464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ge">
                  <wp:posOffset>9245600</wp:posOffset>
                </wp:positionV>
                <wp:extent cx="5377180" cy="12700"/>
                <wp:effectExtent l="0" t="0" r="0" b="0"/>
                <wp:wrapNone/>
                <wp:docPr id="862" name="Freeform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955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CB502C1" id="Freeform 470" o:spid="_x0000_s1026" style="position:absolute;z-index:-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86.4pt,728pt,509.75pt,728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" o:allowincell="f" filled="f" strokeweight=".54325mm">
                <v:path arrowok="t" o:connecttype="custom" o:connectlocs="0,0;5376545,0" o:connectangles="0,0"/>
                <w10:wrap anchorx="page" anchory="page"/>
              </v:polyline>
            </w:pict>
          </mc:Fallback>
        </mc:AlternateConten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ind w:left="2989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24960" behindDoc="0" locked="0" layoutInCell="1" allowOverlap="1" wp14:anchorId="577D1CD5" wp14:editId="75C7F15D">
            <wp:simplePos x="0" y="0"/>
            <wp:positionH relativeFrom="column">
              <wp:posOffset>2016125</wp:posOffset>
            </wp:positionH>
            <wp:positionV relativeFrom="paragraph">
              <wp:posOffset>167639</wp:posOffset>
            </wp:positionV>
            <wp:extent cx="361950" cy="210145"/>
            <wp:effectExtent l="0" t="0" r="0" b="0"/>
            <wp:wrapNone/>
            <wp:docPr id="1255" name="Imagen 1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191" cy="21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532380" cy="2282825"/>
            <wp:effectExtent l="0" t="0" r="1270" b="3175"/>
            <wp:docPr id="13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380" cy="228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5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spacing w:val="-1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-18"/>
          <w:w w:val="105"/>
        </w:rPr>
        <w:t xml:space="preserve"> </w:t>
      </w:r>
      <w:r>
        <w:rPr>
          <w:w w:val="105"/>
        </w:rPr>
        <w:t>tres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botones;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Cancelar,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Iniciar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BIMESTRAL,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Iniciar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MENSUAL.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4" w:line="250" w:lineRule="auto"/>
        <w:ind w:right="996" w:hanging="350"/>
        <w:jc w:val="both"/>
      </w:pPr>
      <w:r>
        <w:rPr>
          <w:b/>
          <w:bCs/>
          <w:spacing w:val="-1"/>
          <w:w w:val="105"/>
        </w:rPr>
        <w:t>Cancelar</w:t>
      </w:r>
      <w:r>
        <w:rPr>
          <w:spacing w:val="-1"/>
          <w:w w:val="105"/>
        </w:rPr>
        <w:t>: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función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este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6"/>
          <w:w w:val="105"/>
        </w:rPr>
        <w:t xml:space="preserve"> </w:t>
      </w:r>
      <w:r>
        <w:rPr>
          <w:w w:val="105"/>
        </w:rPr>
        <w:t>es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salir</w:t>
      </w:r>
      <w:r>
        <w:rPr>
          <w:spacing w:val="2"/>
          <w:w w:val="105"/>
        </w:rPr>
        <w:t xml:space="preserve"> del</w:t>
      </w:r>
      <w:r>
        <w:rPr>
          <w:w w:val="105"/>
        </w:rPr>
        <w:t xml:space="preserve"> menú</w:t>
      </w:r>
      <w:r>
        <w:rPr>
          <w:spacing w:val="2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tiene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 xml:space="preserve">pantalla, </w:t>
      </w:r>
      <w:r>
        <w:rPr>
          <w:w w:val="105"/>
        </w:rPr>
        <w:t>es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decir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cancela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3"/>
          <w:w w:val="105"/>
        </w:rPr>
        <w:t xml:space="preserve"> </w:t>
      </w:r>
      <w:proofErr w:type="spellStart"/>
      <w:r>
        <w:rPr>
          <w:w w:val="105"/>
        </w:rPr>
        <w:t>esta</w:t>
      </w:r>
      <w:proofErr w:type="spellEnd"/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llevando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cabo.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4" w:lineRule="auto"/>
        <w:ind w:right="989" w:hanging="350"/>
        <w:jc w:val="both"/>
      </w:pPr>
      <w:r>
        <w:rPr>
          <w:b/>
          <w:bCs/>
          <w:spacing w:val="-1"/>
          <w:w w:val="105"/>
        </w:rPr>
        <w:t>Iniciar</w:t>
      </w:r>
      <w:r>
        <w:rPr>
          <w:b/>
          <w:bCs/>
          <w:spacing w:val="-9"/>
          <w:w w:val="105"/>
        </w:rPr>
        <w:t xml:space="preserve"> </w:t>
      </w:r>
      <w:r>
        <w:rPr>
          <w:b/>
          <w:bCs/>
          <w:spacing w:val="-3"/>
          <w:w w:val="105"/>
        </w:rPr>
        <w:t>BIMESTRAL</w:t>
      </w:r>
      <w:r>
        <w:rPr>
          <w:spacing w:val="-3"/>
          <w:w w:val="105"/>
        </w:rPr>
        <w:t>: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 xml:space="preserve">confronta </w:t>
      </w:r>
      <w:r>
        <w:rPr>
          <w:spacing w:val="-1"/>
          <w:w w:val="105"/>
        </w:rPr>
        <w:t>bimestral,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3"/>
          <w:w w:val="105"/>
        </w:rPr>
        <w:t xml:space="preserve"> dará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2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w w:val="105"/>
        </w:rPr>
        <w:t>este</w:t>
      </w:r>
      <w:r>
        <w:rPr>
          <w:spacing w:val="77"/>
          <w:w w:val="103"/>
        </w:rPr>
        <w:t xml:space="preserve"> </w:t>
      </w:r>
      <w:r>
        <w:rPr>
          <w:spacing w:val="-1"/>
          <w:w w:val="105"/>
        </w:rPr>
        <w:t>botón;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bimestral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solo</w:t>
      </w:r>
      <w:r>
        <w:rPr>
          <w:spacing w:val="9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requerida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aquellos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2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cuenten</w:t>
      </w:r>
      <w:r>
        <w:rPr>
          <w:spacing w:val="93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algún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tipo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descuento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INFONAVIT.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4" w:lineRule="auto"/>
        <w:ind w:right="991" w:hanging="350"/>
        <w:jc w:val="both"/>
      </w:pPr>
      <w:r>
        <w:rPr>
          <w:b/>
          <w:bCs/>
          <w:spacing w:val="-1"/>
          <w:w w:val="105"/>
        </w:rPr>
        <w:t>Iniciar</w:t>
      </w:r>
      <w:r>
        <w:rPr>
          <w:b/>
          <w:bCs/>
          <w:spacing w:val="-6"/>
          <w:w w:val="105"/>
        </w:rPr>
        <w:t xml:space="preserve"> </w:t>
      </w:r>
      <w:r>
        <w:rPr>
          <w:b/>
          <w:bCs/>
          <w:spacing w:val="-1"/>
          <w:w w:val="105"/>
        </w:rPr>
        <w:t>MENSUAL</w:t>
      </w:r>
      <w:r>
        <w:rPr>
          <w:spacing w:val="-1"/>
          <w:w w:val="105"/>
        </w:rPr>
        <w:t>:</w:t>
      </w:r>
      <w:r>
        <w:rPr>
          <w:spacing w:val="-7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 xml:space="preserve">se </w:t>
      </w:r>
      <w:r>
        <w:rPr>
          <w:w w:val="105"/>
        </w:rPr>
        <w:t>desea</w:t>
      </w:r>
      <w:r>
        <w:rPr>
          <w:spacing w:val="-5"/>
          <w:w w:val="105"/>
        </w:rPr>
        <w:t xml:space="preserve"> </w:t>
      </w:r>
      <w:r>
        <w:rPr>
          <w:w w:val="105"/>
        </w:rPr>
        <w:t>llevar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6"/>
          <w:w w:val="105"/>
        </w:rPr>
        <w:t xml:space="preserve"> </w:t>
      </w:r>
      <w:r>
        <w:rPr>
          <w:w w:val="105"/>
        </w:rPr>
        <w:t>cabo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mensual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debe</w:t>
      </w:r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dar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"/>
          <w:w w:val="105"/>
        </w:rPr>
        <w:t xml:space="preserve"> </w:t>
      </w:r>
      <w:r>
        <w:rPr>
          <w:w w:val="105"/>
        </w:rPr>
        <w:t>a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este</w:t>
      </w:r>
      <w:r>
        <w:rPr>
          <w:spacing w:val="4"/>
          <w:w w:val="105"/>
        </w:rPr>
        <w:t xml:space="preserve"> </w:t>
      </w:r>
      <w:r>
        <w:rPr>
          <w:w w:val="105"/>
        </w:rPr>
        <w:t>botón,</w:t>
      </w:r>
      <w:r>
        <w:rPr>
          <w:spacing w:val="-2"/>
          <w:w w:val="105"/>
        </w:rPr>
        <w:t xml:space="preserve"> </w:t>
      </w:r>
      <w:r>
        <w:rPr>
          <w:w w:val="105"/>
        </w:rPr>
        <w:t xml:space="preserve">esta </w:t>
      </w:r>
      <w:r>
        <w:rPr>
          <w:spacing w:val="-3"/>
          <w:w w:val="105"/>
        </w:rPr>
        <w:t>confronta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aplica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todos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2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tengan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registrados</w:t>
      </w:r>
      <w:r>
        <w:rPr>
          <w:spacing w:val="67"/>
          <w:w w:val="103"/>
        </w:rPr>
        <w:t xml:space="preserve"> </w:t>
      </w:r>
      <w:r>
        <w:rPr>
          <w:spacing w:val="-3"/>
          <w:w w:val="105"/>
        </w:rPr>
        <w:t>ante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Seguro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Social.</w:t>
      </w:r>
    </w:p>
    <w:p w:rsidR="00BA0342" w:rsidRDefault="00BA0342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4" w:lineRule="auto"/>
        <w:ind w:right="991" w:hanging="350"/>
        <w:jc w:val="both"/>
        <w:sectPr w:rsidR="00BA0342">
          <w:footerReference w:type="default" r:id="rId83"/>
          <w:pgSz w:w="11900" w:h="16840"/>
          <w:pgMar w:top="2660" w:right="740" w:bottom="2080" w:left="980" w:header="1547" w:footer="1888" w:gutter="0"/>
          <w:pgNumType w:start="4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7488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218440</wp:posOffset>
                </wp:positionV>
                <wp:extent cx="5377180" cy="12700"/>
                <wp:effectExtent l="0" t="0" r="0" b="0"/>
                <wp:wrapNone/>
                <wp:docPr id="861" name="Freeform 4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95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171E190" id="Freeform 471" o:spid="_x0000_s1026" style="position:absolute;z-index:-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7.2pt,509.75pt,17.2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" o:allowincell="f" filled="f" strokeweight="1.54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  <w:w w:val="105"/>
        </w:rPr>
        <w:t>CONFRONTA</w:t>
      </w:r>
      <w:r w:rsidR="0090182D">
        <w:rPr>
          <w:spacing w:val="-30"/>
          <w:w w:val="105"/>
        </w:rPr>
        <w:t xml:space="preserve"> </w:t>
      </w:r>
      <w:r w:rsidR="0090182D">
        <w:rPr>
          <w:spacing w:val="-3"/>
          <w:w w:val="105"/>
        </w:rPr>
        <w:t>MENSUAL</w:t>
      </w:r>
      <w:r w:rsidR="0090182D">
        <w:rPr>
          <w:spacing w:val="-27"/>
          <w:w w:val="105"/>
        </w:rPr>
        <w:t xml:space="preserve"> </w:t>
      </w:r>
      <w:r w:rsidR="0090182D">
        <w:rPr>
          <w:spacing w:val="-3"/>
          <w:w w:val="105"/>
        </w:rPr>
        <w:t>AUTOMATICA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6" w:lineRule="auto"/>
        <w:ind w:right="994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4000" behindDoc="1" locked="0" layoutInCell="0" allowOverlap="1">
                <wp:simplePos x="0" y="0"/>
                <wp:positionH relativeFrom="page">
                  <wp:posOffset>2325370</wp:posOffset>
                </wp:positionH>
                <wp:positionV relativeFrom="paragraph">
                  <wp:posOffset>782320</wp:posOffset>
                </wp:positionV>
                <wp:extent cx="2935605" cy="2658110"/>
                <wp:effectExtent l="0" t="0" r="0" b="0"/>
                <wp:wrapNone/>
                <wp:docPr id="840" name="Group 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35605" cy="2658110"/>
                          <a:chOff x="3662" y="1232"/>
                          <a:chExt cx="4623" cy="4186"/>
                        </a:xfrm>
                      </wpg:grpSpPr>
                      <wps:wsp>
                        <wps:cNvPr id="841" name="Rectangle 473"/>
                        <wps:cNvSpPr>
                          <a:spLocks noChangeArrowheads="1"/>
                        </wps:cNvSpPr>
                        <wps:spPr bwMode="auto">
                          <a:xfrm>
                            <a:off x="3662" y="1233"/>
                            <a:ext cx="4620" cy="4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1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921000" cy="2644775"/>
                                    <wp:effectExtent l="0" t="0" r="0" b="3175"/>
                                    <wp:docPr id="141" name="Imagen 1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1000" cy="2644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842" name="Group 474"/>
                        <wpg:cNvGrpSpPr>
                          <a:grpSpLocks/>
                        </wpg:cNvGrpSpPr>
                        <wpg:grpSpPr bwMode="auto">
                          <a:xfrm>
                            <a:off x="6887" y="4309"/>
                            <a:ext cx="351" cy="528"/>
                            <a:chOff x="6887" y="4309"/>
                            <a:chExt cx="351" cy="528"/>
                          </a:xfrm>
                        </wpg:grpSpPr>
                        <wps:wsp>
                          <wps:cNvPr id="843" name="Freeform 475"/>
                          <wps:cNvSpPr>
                            <a:spLocks/>
                          </wps:cNvSpPr>
                          <wps:spPr bwMode="auto">
                            <a:xfrm>
                              <a:off x="6887" y="4309"/>
                              <a:ext cx="351" cy="528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393 h 528"/>
                                <a:gd name="T2" fmla="*/ 0 w 351"/>
                                <a:gd name="T3" fmla="*/ 393 h 528"/>
                                <a:gd name="T4" fmla="*/ 172 w 351"/>
                                <a:gd name="T5" fmla="*/ 527 h 528"/>
                                <a:gd name="T6" fmla="*/ 350 w 351"/>
                                <a:gd name="T7" fmla="*/ 393 h 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528">
                                  <a:moveTo>
                                    <a:pt x="350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72" y="527"/>
                                  </a:lnTo>
                                  <a:lnTo>
                                    <a:pt x="35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4" name="Rectangle 476"/>
                          <wps:cNvSpPr>
                            <a:spLocks/>
                          </wps:cNvSpPr>
                          <wps:spPr bwMode="auto">
                            <a:xfrm>
                              <a:off x="6973" y="4309"/>
                              <a:ext cx="172" cy="39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5" name="Group 477"/>
                        <wpg:cNvGrpSpPr>
                          <a:grpSpLocks/>
                        </wpg:cNvGrpSpPr>
                        <wpg:grpSpPr bwMode="auto">
                          <a:xfrm>
                            <a:off x="6863" y="4304"/>
                            <a:ext cx="394" cy="538"/>
                            <a:chOff x="6863" y="4304"/>
                            <a:chExt cx="394" cy="538"/>
                          </a:xfrm>
                        </wpg:grpSpPr>
                        <wps:wsp>
                          <wps:cNvPr id="846" name="Freeform 478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8 w 394"/>
                                <a:gd name="T1" fmla="*/ 393 h 538"/>
                                <a:gd name="T2" fmla="*/ 0 w 394"/>
                                <a:gd name="T3" fmla="*/ 393 h 538"/>
                                <a:gd name="T4" fmla="*/ 196 w 394"/>
                                <a:gd name="T5" fmla="*/ 537 h 538"/>
                                <a:gd name="T6" fmla="*/ 216 w 394"/>
                                <a:gd name="T7" fmla="*/ 523 h 538"/>
                                <a:gd name="T8" fmla="*/ 192 w 394"/>
                                <a:gd name="T9" fmla="*/ 523 h 538"/>
                                <a:gd name="T10" fmla="*/ 196 w 394"/>
                                <a:gd name="T11" fmla="*/ 519 h 538"/>
                                <a:gd name="T12" fmla="*/ 47 w 394"/>
                                <a:gd name="T13" fmla="*/ 407 h 538"/>
                                <a:gd name="T14" fmla="*/ 23 w 394"/>
                                <a:gd name="T15" fmla="*/ 407 h 538"/>
                                <a:gd name="T16" fmla="*/ 28 w 394"/>
                                <a:gd name="T17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8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96" y="537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192" y="523"/>
                                  </a:lnTo>
                                  <a:lnTo>
                                    <a:pt x="196" y="519"/>
                                  </a:lnTo>
                                  <a:lnTo>
                                    <a:pt x="47" y="407"/>
                                  </a:lnTo>
                                  <a:lnTo>
                                    <a:pt x="23" y="407"/>
                                  </a:lnTo>
                                  <a:lnTo>
                                    <a:pt x="28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7" name="Freeform 479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196 w 394"/>
                                <a:gd name="T1" fmla="*/ 519 h 538"/>
                                <a:gd name="T2" fmla="*/ 192 w 394"/>
                                <a:gd name="T3" fmla="*/ 523 h 538"/>
                                <a:gd name="T4" fmla="*/ 201 w 394"/>
                                <a:gd name="T5" fmla="*/ 523 h 538"/>
                                <a:gd name="T6" fmla="*/ 196 w 394"/>
                                <a:gd name="T7" fmla="*/ 519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196" y="519"/>
                                  </a:moveTo>
                                  <a:lnTo>
                                    <a:pt x="192" y="523"/>
                                  </a:lnTo>
                                  <a:lnTo>
                                    <a:pt x="201" y="523"/>
                                  </a:lnTo>
                                  <a:lnTo>
                                    <a:pt x="196" y="5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8" name="Freeform 480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38"/>
                                <a:gd name="T2" fmla="*/ 196 w 394"/>
                                <a:gd name="T3" fmla="*/ 519 h 538"/>
                                <a:gd name="T4" fmla="*/ 201 w 394"/>
                                <a:gd name="T5" fmla="*/ 523 h 538"/>
                                <a:gd name="T6" fmla="*/ 216 w 394"/>
                                <a:gd name="T7" fmla="*/ 523 h 538"/>
                                <a:gd name="T8" fmla="*/ 374 w 394"/>
                                <a:gd name="T9" fmla="*/ 407 h 538"/>
                                <a:gd name="T10" fmla="*/ 369 w 394"/>
                                <a:gd name="T11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369" y="393"/>
                                  </a:moveTo>
                                  <a:lnTo>
                                    <a:pt x="196" y="519"/>
                                  </a:lnTo>
                                  <a:lnTo>
                                    <a:pt x="201" y="523"/>
                                  </a:lnTo>
                                  <a:lnTo>
                                    <a:pt x="216" y="523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9" name="Freeform 481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8 w 394"/>
                                <a:gd name="T1" fmla="*/ 393 h 538"/>
                                <a:gd name="T2" fmla="*/ 23 w 394"/>
                                <a:gd name="T3" fmla="*/ 407 h 538"/>
                                <a:gd name="T4" fmla="*/ 47 w 394"/>
                                <a:gd name="T5" fmla="*/ 407 h 538"/>
                                <a:gd name="T6" fmla="*/ 28 w 394"/>
                                <a:gd name="T7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8" y="393"/>
                                  </a:moveTo>
                                  <a:lnTo>
                                    <a:pt x="23" y="407"/>
                                  </a:lnTo>
                                  <a:lnTo>
                                    <a:pt x="47" y="407"/>
                                  </a:lnTo>
                                  <a:lnTo>
                                    <a:pt x="28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0" name="Freeform 482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3 h 538"/>
                                <a:gd name="T2" fmla="*/ 28 w 394"/>
                                <a:gd name="T3" fmla="*/ 393 h 538"/>
                                <a:gd name="T4" fmla="*/ 47 w 394"/>
                                <a:gd name="T5" fmla="*/ 407 h 538"/>
                                <a:gd name="T6" fmla="*/ 115 w 394"/>
                                <a:gd name="T7" fmla="*/ 407 h 538"/>
                                <a:gd name="T8" fmla="*/ 115 w 394"/>
                                <a:gd name="T9" fmla="*/ 398 h 538"/>
                                <a:gd name="T10" fmla="*/ 100 w 394"/>
                                <a:gd name="T11" fmla="*/ 398 h 538"/>
                                <a:gd name="T12" fmla="*/ 100 w 394"/>
                                <a:gd name="T13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100" y="393"/>
                                  </a:moveTo>
                                  <a:lnTo>
                                    <a:pt x="28" y="393"/>
                                  </a:lnTo>
                                  <a:lnTo>
                                    <a:pt x="47" y="407"/>
                                  </a:lnTo>
                                  <a:lnTo>
                                    <a:pt x="115" y="407"/>
                                  </a:lnTo>
                                  <a:lnTo>
                                    <a:pt x="115" y="398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0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1" name="Freeform 483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78 w 394"/>
                                <a:gd name="T1" fmla="*/ 4 h 538"/>
                                <a:gd name="T2" fmla="*/ 278 w 394"/>
                                <a:gd name="T3" fmla="*/ 407 h 538"/>
                                <a:gd name="T4" fmla="*/ 349 w 394"/>
                                <a:gd name="T5" fmla="*/ 407 h 538"/>
                                <a:gd name="T6" fmla="*/ 363 w 394"/>
                                <a:gd name="T7" fmla="*/ 398 h 538"/>
                                <a:gd name="T8" fmla="*/ 292 w 394"/>
                                <a:gd name="T9" fmla="*/ 398 h 538"/>
                                <a:gd name="T10" fmla="*/ 283 w 394"/>
                                <a:gd name="T11" fmla="*/ 393 h 538"/>
                                <a:gd name="T12" fmla="*/ 292 w 394"/>
                                <a:gd name="T13" fmla="*/ 393 h 538"/>
                                <a:gd name="T14" fmla="*/ 292 w 394"/>
                                <a:gd name="T15" fmla="*/ 14 h 538"/>
                                <a:gd name="T16" fmla="*/ 283 w 394"/>
                                <a:gd name="T17" fmla="*/ 14 h 538"/>
                                <a:gd name="T18" fmla="*/ 278 w 394"/>
                                <a:gd name="T19" fmla="*/ 4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78" y="4"/>
                                  </a:moveTo>
                                  <a:lnTo>
                                    <a:pt x="278" y="407"/>
                                  </a:lnTo>
                                  <a:lnTo>
                                    <a:pt x="349" y="407"/>
                                  </a:lnTo>
                                  <a:lnTo>
                                    <a:pt x="363" y="398"/>
                                  </a:lnTo>
                                  <a:lnTo>
                                    <a:pt x="292" y="398"/>
                                  </a:lnTo>
                                  <a:lnTo>
                                    <a:pt x="283" y="393"/>
                                  </a:lnTo>
                                  <a:lnTo>
                                    <a:pt x="292" y="393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7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2" name="Freeform 484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374 w 394"/>
                                <a:gd name="T1" fmla="*/ 407 h 538"/>
                                <a:gd name="T2" fmla="*/ 373 w 394"/>
                                <a:gd name="T3" fmla="*/ 407 h 538"/>
                                <a:gd name="T4" fmla="*/ 374 w 394"/>
                                <a:gd name="T5" fmla="*/ 407 h 538"/>
                                <a:gd name="T6" fmla="*/ 374 w 394"/>
                                <a:gd name="T7" fmla="*/ 407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374" y="407"/>
                                  </a:moveTo>
                                  <a:lnTo>
                                    <a:pt x="373" y="407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74" y="40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3" name="Freeform 485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393 w 394"/>
                                <a:gd name="T1" fmla="*/ 393 h 538"/>
                                <a:gd name="T2" fmla="*/ 369 w 394"/>
                                <a:gd name="T3" fmla="*/ 393 h 538"/>
                                <a:gd name="T4" fmla="*/ 374 w 394"/>
                                <a:gd name="T5" fmla="*/ 407 h 538"/>
                                <a:gd name="T6" fmla="*/ 393 w 394"/>
                                <a:gd name="T7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393" y="393"/>
                                  </a:moveTo>
                                  <a:lnTo>
                                    <a:pt x="369" y="393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9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4" name="Freeform 486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0 h 538"/>
                                <a:gd name="T2" fmla="*/ 100 w 394"/>
                                <a:gd name="T3" fmla="*/ 0 h 538"/>
                                <a:gd name="T4" fmla="*/ 100 w 394"/>
                                <a:gd name="T5" fmla="*/ 398 h 538"/>
                                <a:gd name="T6" fmla="*/ 110 w 394"/>
                                <a:gd name="T7" fmla="*/ 393 h 538"/>
                                <a:gd name="T8" fmla="*/ 115 w 394"/>
                                <a:gd name="T9" fmla="*/ 393 h 538"/>
                                <a:gd name="T10" fmla="*/ 115 w 394"/>
                                <a:gd name="T11" fmla="*/ 14 h 538"/>
                                <a:gd name="T12" fmla="*/ 110 w 394"/>
                                <a:gd name="T13" fmla="*/ 14 h 538"/>
                                <a:gd name="T14" fmla="*/ 115 w 394"/>
                                <a:gd name="T15" fmla="*/ 4 h 538"/>
                                <a:gd name="T16" fmla="*/ 292 w 394"/>
                                <a:gd name="T17" fmla="*/ 4 h 538"/>
                                <a:gd name="T18" fmla="*/ 292 w 394"/>
                                <a:gd name="T19" fmla="*/ 0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92" y="0"/>
                                  </a:moveTo>
                                  <a:lnTo>
                                    <a:pt x="100" y="0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10" y="393"/>
                                  </a:lnTo>
                                  <a:lnTo>
                                    <a:pt x="115" y="393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5" y="4"/>
                                  </a:lnTo>
                                  <a:lnTo>
                                    <a:pt x="292" y="4"/>
                                  </a:lnTo>
                                  <a:lnTo>
                                    <a:pt x="2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5" name="Freeform 487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393 h 538"/>
                                <a:gd name="T2" fmla="*/ 110 w 394"/>
                                <a:gd name="T3" fmla="*/ 393 h 538"/>
                                <a:gd name="T4" fmla="*/ 100 w 394"/>
                                <a:gd name="T5" fmla="*/ 398 h 538"/>
                                <a:gd name="T6" fmla="*/ 115 w 394"/>
                                <a:gd name="T7" fmla="*/ 398 h 538"/>
                                <a:gd name="T8" fmla="*/ 115 w 394"/>
                                <a:gd name="T9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115" y="393"/>
                                  </a:moveTo>
                                  <a:lnTo>
                                    <a:pt x="110" y="393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15" y="398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6" name="Freeform 488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393 h 538"/>
                                <a:gd name="T2" fmla="*/ 283 w 394"/>
                                <a:gd name="T3" fmla="*/ 393 h 538"/>
                                <a:gd name="T4" fmla="*/ 292 w 394"/>
                                <a:gd name="T5" fmla="*/ 398 h 538"/>
                                <a:gd name="T6" fmla="*/ 292 w 394"/>
                                <a:gd name="T7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92" y="393"/>
                                  </a:moveTo>
                                  <a:lnTo>
                                    <a:pt x="283" y="393"/>
                                  </a:lnTo>
                                  <a:lnTo>
                                    <a:pt x="292" y="398"/>
                                  </a:lnTo>
                                  <a:lnTo>
                                    <a:pt x="292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7" name="Freeform 489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38"/>
                                <a:gd name="T2" fmla="*/ 292 w 394"/>
                                <a:gd name="T3" fmla="*/ 393 h 538"/>
                                <a:gd name="T4" fmla="*/ 292 w 394"/>
                                <a:gd name="T5" fmla="*/ 398 h 538"/>
                                <a:gd name="T6" fmla="*/ 363 w 394"/>
                                <a:gd name="T7" fmla="*/ 398 h 538"/>
                                <a:gd name="T8" fmla="*/ 369 w 394"/>
                                <a:gd name="T9" fmla="*/ 393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369" y="393"/>
                                  </a:moveTo>
                                  <a:lnTo>
                                    <a:pt x="292" y="393"/>
                                  </a:lnTo>
                                  <a:lnTo>
                                    <a:pt x="292" y="398"/>
                                  </a:lnTo>
                                  <a:lnTo>
                                    <a:pt x="363" y="398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8" name="Freeform 490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4 h 538"/>
                                <a:gd name="T2" fmla="*/ 110 w 394"/>
                                <a:gd name="T3" fmla="*/ 14 h 538"/>
                                <a:gd name="T4" fmla="*/ 115 w 394"/>
                                <a:gd name="T5" fmla="*/ 14 h 538"/>
                                <a:gd name="T6" fmla="*/ 115 w 394"/>
                                <a:gd name="T7" fmla="*/ 4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115" y="4"/>
                                  </a:moveTo>
                                  <a:lnTo>
                                    <a:pt x="110" y="14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9" name="Rectangle 491"/>
                          <wps:cNvSpPr>
                            <a:spLocks/>
                          </wps:cNvSpPr>
                          <wps:spPr bwMode="auto">
                            <a:xfrm>
                              <a:off x="6978" y="4569"/>
                              <a:ext cx="163" cy="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0" name="Freeform 492"/>
                          <wps:cNvSpPr>
                            <a:spLocks/>
                          </wps:cNvSpPr>
                          <wps:spPr bwMode="auto">
                            <a:xfrm>
                              <a:off x="6863" y="4304"/>
                              <a:ext cx="394" cy="538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4 h 538"/>
                                <a:gd name="T2" fmla="*/ 278 w 394"/>
                                <a:gd name="T3" fmla="*/ 4 h 538"/>
                                <a:gd name="T4" fmla="*/ 283 w 394"/>
                                <a:gd name="T5" fmla="*/ 14 h 538"/>
                                <a:gd name="T6" fmla="*/ 292 w 394"/>
                                <a:gd name="T7" fmla="*/ 14 h 538"/>
                                <a:gd name="T8" fmla="*/ 292 w 394"/>
                                <a:gd name="T9" fmla="*/ 4 h 53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38">
                                  <a:moveTo>
                                    <a:pt x="292" y="4"/>
                                  </a:moveTo>
                                  <a:lnTo>
                                    <a:pt x="278" y="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92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2" o:spid="_x0000_s1414" style="position:absolute;left:0;text-align:left;margin-left:183.1pt;margin-top:61.6pt;width:231.15pt;height:209.3pt;z-index:-251732480;mso-position-horizontal-relative:page" coordorigin="3662,1232" coordsize="4623,4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" o:allowincell="f">
                <v:rect id="Rectangle 473" o:spid="_x0000_s1415" style="position:absolute;left:3662;top:1233;width:4620;height:4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Kmv8QA&#10;AADcAAAADwAAAGRycy9kb3ducmV2LnhtbESPQYvCMBSE74L/ITxhb5q6yFKrUcRV9OiqoN4ezbMt&#10;Ni+liba7v94sCB6HmfmGmc5bU4oH1a6wrGA4iEAQp1YXnCk4Htb9GITzyBpLy6TglxzMZ93OFBNt&#10;G/6hx95nIkDYJagg975KpHRpTgbdwFbEwbva2qAPss6krrEJcFPKzyj6kgYLDgs5VrTMKb3t70bB&#10;Jq4W5639a7Jyddmcdqfx92HslfrotYsJCE+tf4df7a1WEI+G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ipr/EAAAA3A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1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921000" cy="2644775"/>
                              <wp:effectExtent l="0" t="0" r="0" b="3175"/>
                              <wp:docPr id="141" name="Imagen 1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1000" cy="2644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474" o:spid="_x0000_s1416" style="position:absolute;left:6887;top:4309;width:351;height:528" coordorigin="6887,4309" coordsize="351,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9O3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dD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PTt7FAAAA3AAA&#10;AA8AAAAAAAAAAAAAAAAAqgIAAGRycy9kb3ducmV2LnhtbFBLBQYAAAAABAAEAPoAAACcAwAAAAA=&#10;">
                  <v:shape id="Freeform 475" o:spid="_x0000_s1417" style="position:absolute;left:6887;top:4309;width:351;height:528;visibility:visible;mso-wrap-style:square;v-text-anchor:top" coordsize="351,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GCPsIA&#10;AADcAAAADwAAAGRycy9kb3ducmV2LnhtbESP0YrCMBRE34X9h3AXfJE1XRWRapTFRRHfrPsBl+ba&#10;FJubmmS1/r0RBB+HmTnDLFadbcSVfKgdK/geZiCIS6drrhT8HTdfMxAhImtsHJOCOwVYLT96C8y1&#10;u/GBrkWsRIJwyFGBibHNpQylIYth6Fri5J2ctxiT9JXUHm8Jbhs5yrKptFhzWjDY0tpQeS7+rYJu&#10;H9ZmcBlcqpOne/wN22y8tUr1P7ufOYhIXXyHX+2dVjCbjOF5Jh0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0YI+wgAAANwAAAAPAAAAAAAAAAAAAAAAAJgCAABkcnMvZG93&#10;bnJldi54bWxQSwUGAAAAAAQABAD1AAAAhwMAAAAA&#10;" path="m350,393l,393,172,527,350,393xe" fillcolor="red" stroked="f">
                    <v:path arrowok="t" o:connecttype="custom" o:connectlocs="350,393;0,393;172,527;350,393" o:connectangles="0,0,0,0"/>
                  </v:shape>
                  <v:rect id="Rectangle 476" o:spid="_x0000_s1418" style="position:absolute;left:6973;top:4309;width:172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nxUcEA&#10;AADcAAAADwAAAGRycy9kb3ducmV2LnhtbESPT4vCMBTE7wt+h/AEb2viIlK6RhFB8Ojf+6N5Nl2b&#10;l9rE2vXTbxYEj8PM/IaZL3tXi47aUHnWMBkrEMSFNxWXGk7HzWcGIkRkg7Vn0vBLAZaLwcccc+Mf&#10;vKfuEEuRIBxy1GBjbHIpQ2HJYRj7hjh5F986jEm2pTQtPhLc1fJLqZl0WHFasNjQ2lJxPdydhpup&#10;u81ZFevnNtv97PYqTC42aD0a9qtvEJH6+A6/2lujIZtO4f9MOgJy8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p8VHBAAAA3AAAAA8AAAAAAAAAAAAAAAAAmAIAAGRycy9kb3du&#10;cmV2LnhtbFBLBQYAAAAABAAEAPUAAACGAwAAAAA=&#10;" fillcolor="red" stroked="f">
                    <v:path arrowok="t"/>
                  </v:rect>
                </v:group>
                <v:group id="Group 477" o:spid="_x0000_s1419" style="position:absolute;left:6863;top:4304;width:394;height:538" coordorigin="6863,4304" coordsize="394,5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bWq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JtaqxgAAANwA&#10;AAAPAAAAAAAAAAAAAAAAAKoCAABkcnMvZG93bnJldi54bWxQSwUGAAAAAAQABAD6AAAAnQMAAAAA&#10;">
                  <v:shape id="Freeform 478" o:spid="_x0000_s1420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jK4MQA&#10;AADcAAAADwAAAGRycy9kb3ducmV2LnhtbESPzYrCQBCE74LvMLSwF1knLiKSdRQRhBW8+HPQW5Np&#10;k2CmJ2R6TXaf3hEEj0VVfUXNl52r1J2aUHo2MB4loIgzb0vODZyOm88ZqCDIFivPZOCPAiwX/d4c&#10;U+tb3tP9ILmKEA4pGihE6lTrkBXkMIx8TRy9q28cSpRNrm2DbYS7Sn8lyVQ7LDkuFFjTuqDsdvh1&#10;Bjo+748budrhf7uT8zZcTrrcGvMx6FbfoIQ6eYdf7R9rYDaZwvNMPAJ6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YyuDEAAAA3AAAAA8AAAAAAAAAAAAAAAAAmAIAAGRycy9k&#10;b3ducmV2LnhtbFBLBQYAAAAABAAEAPUAAACJAwAAAAA=&#10;" path="m28,393l,393,196,537r20,-14l192,523r4,-4l47,407r-24,l28,393xe" fillcolor="red" stroked="f">
                    <v:path arrowok="t" o:connecttype="custom" o:connectlocs="28,393;0,393;196,537;216,523;192,523;196,519;47,407;23,407;28,393" o:connectangles="0,0,0,0,0,0,0,0,0"/>
                  </v:shape>
                  <v:shape id="Freeform 479" o:spid="_x0000_s1421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Rve8YA&#10;AADcAAAADwAAAGRycy9kb3ducmV2LnhtbESPS2sCQRCE70L+w9ABLxJnDSHKZkcRQYiQi4+DuTU7&#10;vQ+y07PstO7qr3cCgRyLqvqKylaDa9SVulB7NjCbJqCIc29rLg2cjtuXBaggyBYbz2TgRgFWy6dR&#10;hqn1Pe/pepBSRQiHFA1UIm2qdcgrchimviWOXuE7hxJlV2rbYR/hrtGvSfKuHdYcFypsaVNR/nO4&#10;OAMDn/fHrRR2cu+/5LwL3ydd74wZPw/rD1BCg/yH/9qf1sDibQ6/Z+IR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Rve8YAAADcAAAADwAAAAAAAAAAAAAAAACYAgAAZHJz&#10;L2Rvd25yZXYueG1sUEsFBgAAAAAEAAQA9QAAAIsDAAAAAA==&#10;" path="m196,519r-4,4l201,523r-5,-4xe" fillcolor="red" stroked="f">
                    <v:path arrowok="t" o:connecttype="custom" o:connectlocs="196,519;192,523;201,523;196,519" o:connectangles="0,0,0,0"/>
                  </v:shape>
                  <v:shape id="Freeform 480" o:spid="_x0000_s1422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v7CcEA&#10;AADcAAAADwAAAGRycy9kb3ducmV2LnhtbERPS4vCMBC+L/gfwgheFk0VWaQaZREEBS8+DnobmrEt&#10;20xKM9rqrzcHYY8f33ux6lylHtSE0rOB8SgBRZx5W3Ju4HzaDGeggiBbrDyTgScFWC17XwtMrW/5&#10;QI+j5CqGcEjRQCFSp1qHrCCHYeRr4sjdfONQImxybRtsY7ir9CRJfrTDkmNDgTWtC8r+jndnoOPL&#10;4bSRm/1+tXu57ML1rMudMYN+9zsHJdTJv/jj3loDs2lcG8/EI6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L+wnBAAAA3AAAAA8AAAAAAAAAAAAAAAAAmAIAAGRycy9kb3du&#10;cmV2LnhtbFBLBQYAAAAABAAEAPUAAACGAwAAAAA=&#10;" path="m369,393l196,519r5,4l216,523,374,407r-5,-14xe" fillcolor="red" stroked="f">
                    <v:path arrowok="t" o:connecttype="custom" o:connectlocs="369,393;196,519;201,523;216,523;374,407;369,393" o:connectangles="0,0,0,0,0,0"/>
                  </v:shape>
                  <v:shape id="Freeform 481" o:spid="_x0000_s1423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deksYA&#10;AADcAAAADwAAAGRycy9kb3ducmV2LnhtbESPS2sCQRCE70L+w9ABLxJnDSGYzY4ighAhFx8HvTU7&#10;vQ+y07PstO7qr3cCgRyLqvqKypaDa9SVulB7NjCbJqCIc29rLg0cD5uXOaggyBYbz2TgRgGWi6dR&#10;hqn1Pe/oupdSRQiHFA1UIm2qdcgrchimviWOXuE7hxJlV2rbYR/hrtGvSfKuHdYcFypsaV1R/rO/&#10;OAMDn3aHjRR2cu+/5bQN56Out8aMn4fVJyihQf7Df+0va2D+9gG/Z+IR0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odeksYAAADcAAAADwAAAAAAAAAAAAAAAACYAgAAZHJz&#10;L2Rvd25yZXYueG1sUEsFBgAAAAAEAAQA9QAAAIsDAAAAAA==&#10;" path="m28,393r-5,14l47,407,28,393xe" fillcolor="red" stroked="f">
                    <v:path arrowok="t" o:connecttype="custom" o:connectlocs="28,393;23,407;47,407;28,393" o:connectangles="0,0,0,0"/>
                  </v:shape>
                  <v:shape id="Freeform 482" o:spid="_x0000_s1424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Rh0sEA&#10;AADcAAAADwAAAGRycy9kb3ducmV2LnhtbERPS4vCMBC+L/gfwgheFk0VXKQaZREEBS8+DnobmrEt&#10;20xKM9rqrzcHYY8f33ux6lylHtSE0rOB8SgBRZx5W3Ju4HzaDGeggiBbrDyTgScFWC17XwtMrW/5&#10;QI+j5CqGcEjRQCFSp1qHrCCHYeRr4sjdfONQImxybRtsY7ir9CRJfrTDkmNDgTWtC8r+jndnoOPL&#10;4bSRm/1+tXu57ML1rMudMYN+9zsHJdTJv/jj3loDs2mcH8/EI6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kYdLBAAAA3AAAAA8AAAAAAAAAAAAAAAAAmAIAAGRycy9kb3du&#10;cmV2LnhtbFBLBQYAAAAABAAEAPUAAACGAwAAAAA=&#10;" path="m100,393r-72,l47,407r68,l115,398r-15,l100,393xe" fillcolor="red" stroked="f">
                    <v:path arrowok="t" o:connecttype="custom" o:connectlocs="100,393;28,393;47,407;115,407;115,398;100,398;100,393" o:connectangles="0,0,0,0,0,0,0"/>
                  </v:shape>
                  <v:shape id="Freeform 483" o:spid="_x0000_s1425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jEScQA&#10;AADcAAAADwAAAGRycy9kb3ducmV2LnhtbESPzYrCQBCE74LvMLSwF1knLiiSdRQRhBX24s9Bb02m&#10;TYKZnpBpTXaf3hEEj0VVfUXNl52r1J2aUHo2MB4loIgzb0vODRwPm88ZqCDIFivPZOCPAiwX/d4c&#10;U+tb3tF9L7mKEA4pGihE6lTrkBXkMIx8TRy9i28cSpRNrm2DbYS7Sn8lyVQ7LDkuFFjTuqDsur85&#10;Ax2fdoeNXOzwv/2V0zacj7rcGvMx6FbfoIQ6eYdf7R9rYDYZw/NMPAJ6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oxEnEAAAA3AAAAA8AAAAAAAAAAAAAAAAAmAIAAGRycy9k&#10;b3ducmV2LnhtbFBLBQYAAAAABAAEAPUAAACJAwAAAAA=&#10;" path="m278,4r,403l349,407r14,-9l292,398r-9,-5l292,393r,-379l283,14,278,4xe" fillcolor="red" stroked="f">
                    <v:path arrowok="t" o:connecttype="custom" o:connectlocs="278,4;278,407;349,407;363,398;292,398;283,393;292,393;292,14;283,14;278,4" o:connectangles="0,0,0,0,0,0,0,0,0,0"/>
                  </v:shape>
                  <v:shape id="Freeform 484" o:spid="_x0000_s1426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paPsQA&#10;AADcAAAADwAAAGRycy9kb3ducmV2LnhtbESPzYrCQBCE7wu+w9CCl0UnCrtIdBQRBAUv/hz01mTa&#10;JJjpCZnWRJ9+Z2Fhj0VVfUXNl52r1JOaUHo2MB4loIgzb0vODZxPm+EUVBBki5VnMvCiAMtF72OO&#10;qfUtH+h5lFxFCIcUDRQidap1yApyGEa+Jo7ezTcOJcom17bBNsJdpSdJ8q0dlhwXCqxpXVB2Pz6c&#10;gY4vh9NGbvbz3e7lsgvXsy53xgz63WoGSqiT//Bfe2sNTL8m8HsmHgG9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6Wj7EAAAA3AAAAA8AAAAAAAAAAAAAAAAAmAIAAGRycy9k&#10;b3ducmV2LnhtbFBLBQYAAAAABAAEAPUAAACJAwAAAAA=&#10;" path="m374,407r-1,l374,407r,xe" fillcolor="red" stroked="f">
                    <v:path arrowok="t" o:connecttype="custom" o:connectlocs="374,407;373,407;374,407;374,407" o:connectangles="0,0,0,0"/>
                  </v:shape>
                  <v:shape id="Freeform 485" o:spid="_x0000_s1427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b/pcYA&#10;AADcAAAADwAAAGRycy9kb3ducmV2LnhtbESPS2sCQRCE70L+w9ABLxJnTYjIZkcRQYiQi4+DuTU7&#10;vQ+y07PstO7qr3cCgRyLqvqKylaDa9SVulB7NjCbJqCIc29rLg2cjtuXBaggyBYbz2TgRgFWy6dR&#10;hqn1Pe/pepBSRQiHFA1UIm2qdcgrchimviWOXuE7hxJlV2rbYR/hrtGvSTLXDmuOCxW2tKko/zlc&#10;nIGBz/vjVgo7ufdfct6F75Oud8aMn4f1ByihQf7Df+1Pa2Dx/ga/Z+IR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b/pcYAAADcAAAADwAAAAAAAAAAAAAAAACYAgAAZHJz&#10;L2Rvd25yZXYueG1sUEsFBgAAAAAEAAQA9QAAAIsDAAAAAA==&#10;" path="m393,393r-24,l374,407r19,-14xe" fillcolor="red" stroked="f">
                    <v:path arrowok="t" o:connecttype="custom" o:connectlocs="393,393;369,393;374,407;393,393" o:connectangles="0,0,0,0"/>
                  </v:shape>
                  <v:shape id="Freeform 486" o:spid="_x0000_s1428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9n0cYA&#10;AADcAAAADwAAAGRycy9kb3ducmV2LnhtbESPS2sCQRCE70L+w9ABLxJnDYnIZkcRQYiQi4+DuTU7&#10;vQ+y07PstO7qr3cCgRyLqvqKylaDa9SVulB7NjCbJqCIc29rLg2cjtuXBaggyBYbz2TgRgFWy6dR&#10;hqn1Pe/pepBSRQiHFA1UIm2qdcgrchimviWOXuE7hxJlV2rbYR/hrtGvSTLXDmuOCxW2tKko/zlc&#10;nIGBz/vjVgo7ufdfct6F75Oud8aMn4f1ByihQf7Df+1Pa2Dx/ga/Z+IR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V9n0cYAAADcAAAADwAAAAAAAAAAAAAAAACYAgAAZHJz&#10;L2Rvd25yZXYueG1sUEsFBgAAAAAEAAQA9QAAAIsDAAAAAA==&#10;" path="m292,l100,r,398l110,393r5,l115,14r-5,l115,4r177,l292,xe" fillcolor="red" stroked="f">
                    <v:path arrowok="t" o:connecttype="custom" o:connectlocs="292,0;100,0;100,398;110,393;115,393;115,14;110,14;115,4;292,4;292,0" o:connectangles="0,0,0,0,0,0,0,0,0,0"/>
                  </v:shape>
                  <v:shape id="Freeform 487" o:spid="_x0000_s1429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PCSsQA&#10;AADcAAAADwAAAGRycy9kb3ducmV2LnhtbESPzYrCQBCE74LvMLSwF1knLiiSdRQRhBW8+HPQW5Np&#10;k2CmJ2R6TXaf3hEEj0VVfUXNl52r1J2aUHo2MB4loIgzb0vODZyOm88ZqCDIFivPZOCPAiwX/d4c&#10;U+tb3tP9ILmKEA4pGihE6lTrkBXkMIx8TRy9q28cSpRNrm2DbYS7Sn8lyVQ7LDkuFFjTuqDsdvh1&#10;Bjo+748budrhf7uT8zZcTrrcGvMx6FbfoIQ6eYdf7R9rYDaZwPNMPAJ6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TwkrEAAAA3AAAAA8AAAAAAAAAAAAAAAAAmAIAAGRycy9k&#10;b3ducmV2LnhtbFBLBQYAAAAABAAEAPUAAACJAwAAAAA=&#10;" path="m115,393r-5,l100,398r15,l115,393xe" fillcolor="red" stroked="f">
                    <v:path arrowok="t" o:connecttype="custom" o:connectlocs="115,393;110,393;100,398;115,398;115,393" o:connectangles="0,0,0,0,0"/>
                  </v:shape>
                  <v:shape id="Freeform 488" o:spid="_x0000_s1430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FcPcQA&#10;AADcAAAADwAAAGRycy9kb3ducmV2LnhtbESPzYrCQBCE74LvMLSwF1knLiiSdRQRhBW8+HPQW5Np&#10;k2CmJ2R6TXaf3hEEj0VVfUXNl52r1J2aUHo2MB4loIgzb0vODZyOm88ZqCDIFivPZOCPAiwX/d4c&#10;U+tb3tP9ILmKEA4pGihE6lTrkBXkMIx8TRy9q28cSpRNrm2DbYS7Sn8lyVQ7LDkuFFjTuqDsdvh1&#10;Bjo+748budrhf7uT8zZcTrrcGvMx6FbfoIQ6eYdf7R9rYDaZwvNMPAJ6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BXD3EAAAA3AAAAA8AAAAAAAAAAAAAAAAAmAIAAGRycy9k&#10;b3ducmV2LnhtbFBLBQYAAAAABAAEAPUAAACJAwAAAAA=&#10;" path="m292,393r-9,l292,398r,-5xe" fillcolor="red" stroked="f">
                    <v:path arrowok="t" o:connecttype="custom" o:connectlocs="292,393;283,393;292,398;292,393" o:connectangles="0,0,0,0"/>
                  </v:shape>
                  <v:shape id="Freeform 489" o:spid="_x0000_s1431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35psYA&#10;AADcAAAADwAAAGRycy9kb3ducmV2LnhtbESPS2sCQRCE70L+w9ABLxJnDSTKZkcRQYiQi4+DuTU7&#10;vQ+y07PstO7qr3cCgRyLqvqKylaDa9SVulB7NjCbJqCIc29rLg2cjtuXBaggyBYbz2TgRgFWy6dR&#10;hqn1Pe/pepBSRQiHFA1UIm2qdcgrchimviWOXuE7hxJlV2rbYR/hrtGvSfKuHdYcFypsaVNR/nO4&#10;OAMDn/fHrRR2cu+/5LwL3ydd74wZPw/rD1BCg/yH/9qf1sDibQ6/Z+IR0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Y35psYAAADcAAAADwAAAAAAAAAAAAAAAACYAgAAZHJz&#10;L2Rvd25yZXYueG1sUEsFBgAAAAAEAAQA9QAAAIsDAAAAAA==&#10;" path="m369,393r-77,l292,398r71,l369,393xe" fillcolor="red" stroked="f">
                    <v:path arrowok="t" o:connecttype="custom" o:connectlocs="369,393;292,393;292,398;363,398;369,393" o:connectangles="0,0,0,0,0"/>
                  </v:shape>
                  <v:shape id="Freeform 490" o:spid="_x0000_s1432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Jt1MEA&#10;AADcAAAADwAAAGRycy9kb3ducmV2LnhtbERPS4vCMBC+L/gfwgheFk0VXKQaZREEBS8+DnobmrEt&#10;20xKM9rqrzcHYY8f33ux6lylHtSE0rOB8SgBRZx5W3Ju4HzaDGeggiBbrDyTgScFWC17XwtMrW/5&#10;QI+j5CqGcEjRQCFSp1qHrCCHYeRr4sjdfONQImxybRtsY7ir9CRJfrTDkmNDgTWtC8r+jndnoOPL&#10;4bSRm/1+tXu57ML1rMudMYN+9zsHJdTJv/jj3loDs2lcG8/EI6C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SbdTBAAAA3AAAAA8AAAAAAAAAAAAAAAAAmAIAAGRycy9kb3du&#10;cmV2LnhtbFBLBQYAAAAABAAEAPUAAACGAwAAAAA=&#10;" path="m115,4r-5,10l115,14r,-10xe" fillcolor="red" stroked="f">
                    <v:path arrowok="t" o:connecttype="custom" o:connectlocs="115,4;110,14;115,14;115,4" o:connectangles="0,0,0,0"/>
                  </v:shape>
                  <v:rect id="Rectangle 491" o:spid="_x0000_s1433" style="position:absolute;left:6978;top:4569;width:163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HIEsMA&#10;AADcAAAADwAAAGRycy9kb3ducmV2LnhtbESPQWvCQBSE74L/YXlCb7qr0JKmboIIgke19v7IPrOp&#10;2bcxu41pf323UPA4zMw3zLocXSsG6kPjWcNyoUAQV940XGs4v+/mGYgQkQ22nknDNwUoi+lkjbnx&#10;dz7ScIq1SBAOOWqwMXa5lKGy5DAsfEecvIvvHcYk+1qaHu8J7lq5UupFOmw4LVjsaGupup6+nIab&#10;aYfdh6q2P/vs8Hk4qrC82KD102zcvIGINMZH+L+9Nxqy51f4O5OO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jHIEsMAAADcAAAADwAAAAAAAAAAAAAAAACYAgAAZHJzL2Rv&#10;d25yZXYueG1sUEsFBgAAAAAEAAQA9QAAAIgDAAAAAA==&#10;" fillcolor="red" stroked="f">
                    <v:path arrowok="t"/>
                  </v:rect>
                  <v:shape id="Freeform 492" o:spid="_x0000_s1434" style="position:absolute;left:6863;top:4304;width:394;height:538;visibility:visible;mso-wrap-style:square;v-text-anchor:top" coordsize="394,5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irb8AA&#10;AADcAAAADwAAAGRycy9kb3ducmV2LnhtbERPu6rCQBDtBf9hGeE2ohtvIRJd5SIICjY+Cu2G7JiE&#10;m50N2dFEv94tBMvDeS9WnavUg5pQejYwGSegiDNvS84NnE+b0QxUEGSLlWcy8KQAq2W/t8DU+pYP&#10;9DhKrmIIhxQNFCJ1qnXICnIYxr4mjtzNNw4lwibXtsE2hrtK/ybJVDssOTYUWNO6oOz/eHcGOr4c&#10;Thu52eGr3ctlF65nXe6M+Rl0f3NQQp18xR/31hqYTeP8eCYeAb1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Airb8AAAADcAAAADwAAAAAAAAAAAAAAAACYAgAAZHJzL2Rvd25y&#10;ZXYueG1sUEsFBgAAAAAEAAQA9QAAAIUDAAAAAA==&#10;" path="m292,4r-14,l283,14r9,l292,4xe" fillcolor="red" stroked="f">
                    <v:path arrowok="t" o:connecttype="custom" o:connectlocs="292,4;278,4;283,14;292,14;292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41"/>
          <w:w w:val="105"/>
        </w:rPr>
        <w:t xml:space="preserve"> </w:t>
      </w:r>
      <w:r w:rsidR="0090182D">
        <w:rPr>
          <w:spacing w:val="-1"/>
          <w:w w:val="105"/>
        </w:rPr>
        <w:t>seleccionar</w:t>
      </w:r>
      <w:r w:rsidR="0090182D">
        <w:rPr>
          <w:spacing w:val="34"/>
          <w:w w:val="105"/>
        </w:rPr>
        <w:t xml:space="preserve"> </w:t>
      </w:r>
      <w:r w:rsidR="0090182D">
        <w:rPr>
          <w:w w:val="105"/>
        </w:rPr>
        <w:t>esta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opción,</w:t>
      </w:r>
      <w:r w:rsidR="0090182D">
        <w:rPr>
          <w:spacing w:val="35"/>
          <w:w w:val="105"/>
        </w:rPr>
        <w:t xml:space="preserve"> </w:t>
      </w:r>
      <w:r w:rsidR="0090182D">
        <w:rPr>
          <w:spacing w:val="-1"/>
          <w:w w:val="105"/>
        </w:rPr>
        <w:t>aparece</w:t>
      </w:r>
      <w:r w:rsidR="0090182D">
        <w:rPr>
          <w:spacing w:val="39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3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38"/>
          <w:w w:val="105"/>
        </w:rPr>
        <w:t xml:space="preserve"> </w:t>
      </w:r>
      <w:r w:rsidR="0090182D">
        <w:rPr>
          <w:spacing w:val="-1"/>
          <w:w w:val="105"/>
        </w:rPr>
        <w:t>ventana</w:t>
      </w:r>
      <w:r w:rsidR="0090182D">
        <w:rPr>
          <w:spacing w:val="39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38"/>
          <w:w w:val="105"/>
        </w:rPr>
        <w:t xml:space="preserve"> </w:t>
      </w:r>
      <w:r w:rsidR="0090182D">
        <w:rPr>
          <w:spacing w:val="-3"/>
          <w:w w:val="105"/>
        </w:rPr>
        <w:t>Confronta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Automática</w:t>
      </w:r>
      <w:r w:rsidR="0090182D">
        <w:rPr>
          <w:spacing w:val="38"/>
          <w:w w:val="105"/>
        </w:rPr>
        <w:t xml:space="preserve"> </w:t>
      </w:r>
      <w:proofErr w:type="spellStart"/>
      <w:r w:rsidR="0090182D">
        <w:rPr>
          <w:w w:val="105"/>
        </w:rPr>
        <w:t>del</w:t>
      </w:r>
      <w:proofErr w:type="spellEnd"/>
      <w:r w:rsidR="0090182D">
        <w:rPr>
          <w:spacing w:val="37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79"/>
          <w:w w:val="103"/>
        </w:rPr>
        <w:t xml:space="preserve"> </w:t>
      </w:r>
      <w:r w:rsidR="0090182D">
        <w:rPr>
          <w:spacing w:val="-1"/>
          <w:w w:val="105"/>
        </w:rPr>
        <w:t>emisión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30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SUA</w:t>
      </w:r>
      <w:r w:rsidR="0090182D">
        <w:rPr>
          <w:spacing w:val="28"/>
          <w:w w:val="105"/>
        </w:rPr>
        <w:t xml:space="preserve"> </w:t>
      </w:r>
      <w:r w:rsidR="0090182D">
        <w:rPr>
          <w:spacing w:val="-3"/>
          <w:w w:val="105"/>
        </w:rPr>
        <w:t>Corporativo,</w:t>
      </w:r>
      <w:r w:rsidR="0090182D">
        <w:rPr>
          <w:spacing w:val="27"/>
          <w:w w:val="105"/>
        </w:rPr>
        <w:t xml:space="preserve"> </w:t>
      </w:r>
      <w:r w:rsidR="0090182D">
        <w:rPr>
          <w:w w:val="105"/>
        </w:rPr>
        <w:t>este</w:t>
      </w:r>
      <w:r w:rsidR="0090182D">
        <w:rPr>
          <w:spacing w:val="34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35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35"/>
          <w:w w:val="105"/>
        </w:rPr>
        <w:t xml:space="preserve"> </w:t>
      </w:r>
      <w:r w:rsidR="0090182D">
        <w:rPr>
          <w:spacing w:val="-1"/>
          <w:w w:val="105"/>
        </w:rPr>
        <w:t>llevara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cabo</w:t>
      </w:r>
      <w:r w:rsidR="0090182D">
        <w:rPr>
          <w:spacing w:val="29"/>
          <w:w w:val="105"/>
        </w:rPr>
        <w:t xml:space="preserve"> </w:t>
      </w:r>
      <w:r w:rsidR="0090182D">
        <w:rPr>
          <w:w w:val="105"/>
        </w:rPr>
        <w:t>consta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del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análisis</w:t>
      </w:r>
      <w:r w:rsidR="0090182D">
        <w:rPr>
          <w:spacing w:val="30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63"/>
          <w:w w:val="103"/>
        </w:rPr>
        <w:t xml:space="preserve"> </w:t>
      </w:r>
      <w:r w:rsidR="0090182D">
        <w:rPr>
          <w:spacing w:val="-1"/>
          <w:w w:val="105"/>
        </w:rPr>
        <w:t>emisiones</w:t>
      </w:r>
      <w:r w:rsidR="0090182D">
        <w:rPr>
          <w:spacing w:val="21"/>
          <w:w w:val="105"/>
        </w:rPr>
        <w:t xml:space="preserve"> </w:t>
      </w:r>
      <w:r w:rsidR="0090182D">
        <w:rPr>
          <w:spacing w:val="-1"/>
          <w:w w:val="105"/>
        </w:rPr>
        <w:t>descargadas</w:t>
      </w:r>
      <w:r w:rsidR="0090182D">
        <w:rPr>
          <w:spacing w:val="22"/>
          <w:w w:val="105"/>
        </w:rPr>
        <w:t xml:space="preserve"> </w:t>
      </w:r>
      <w:r w:rsidR="0090182D">
        <w:rPr>
          <w:spacing w:val="-1"/>
          <w:w w:val="105"/>
        </w:rPr>
        <w:t>por</w:t>
      </w:r>
      <w:r w:rsidR="0090182D">
        <w:rPr>
          <w:spacing w:val="21"/>
          <w:w w:val="105"/>
        </w:rPr>
        <w:t xml:space="preserve"> </w:t>
      </w:r>
      <w:r w:rsidR="0090182D">
        <w:rPr>
          <w:spacing w:val="-1"/>
          <w:w w:val="105"/>
        </w:rPr>
        <w:t>medio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del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25"/>
          <w:w w:val="105"/>
        </w:rPr>
        <w:t xml:space="preserve"> </w:t>
      </w:r>
      <w:r w:rsidR="001C59FC">
        <w:rPr>
          <w:spacing w:val="-4"/>
          <w:w w:val="105"/>
        </w:rPr>
        <w:t>IDSE Cloud</w:t>
      </w:r>
      <w:r w:rsidR="0090182D">
        <w:rPr>
          <w:spacing w:val="29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22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30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24"/>
          <w:w w:val="105"/>
        </w:rPr>
        <w:t xml:space="preserve"> </w:t>
      </w:r>
      <w:r w:rsidR="0090182D">
        <w:rPr>
          <w:spacing w:val="-4"/>
          <w:w w:val="105"/>
        </w:rPr>
        <w:t>que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4"/>
          <w:w w:val="105"/>
        </w:rPr>
        <w:t xml:space="preserve"> </w:t>
      </w:r>
      <w:r w:rsidR="0090182D">
        <w:rPr>
          <w:spacing w:val="-3"/>
          <w:w w:val="105"/>
        </w:rPr>
        <w:t>tiene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26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57"/>
          <w:w w:val="103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SUA,</w:t>
      </w:r>
      <w:r w:rsidR="0090182D">
        <w:rPr>
          <w:spacing w:val="-18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iniciar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dicho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proceso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Validar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Emisiones</w:t>
      </w:r>
      <w:r w:rsidR="0090182D">
        <w:rPr>
          <w:spacing w:val="-14"/>
          <w:w w:val="105"/>
        </w:rPr>
        <w:t xml:space="preserve"> </w:t>
      </w:r>
      <w:r w:rsidR="001C59FC">
        <w:rPr>
          <w:spacing w:val="-3"/>
          <w:w w:val="105"/>
        </w:rPr>
        <w:t>IDSE Cloud</w:t>
      </w:r>
      <w:r w:rsidR="006B6C58" w:rsidRPr="006B6C58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49536" behindDoc="0" locked="0" layoutInCell="1" allowOverlap="1" wp14:anchorId="577D1CD5" wp14:editId="75C7F15D">
            <wp:simplePos x="0" y="0"/>
            <wp:positionH relativeFrom="column">
              <wp:posOffset>1854200</wp:posOffset>
            </wp:positionH>
            <wp:positionV relativeFrom="paragraph">
              <wp:posOffset>89535</wp:posOffset>
            </wp:positionV>
            <wp:extent cx="409575" cy="244118"/>
            <wp:effectExtent l="0" t="0" r="0" b="3810"/>
            <wp:wrapNone/>
            <wp:docPr id="1256" name="Imagen 1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2441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53" w:lineRule="auto"/>
        <w:ind w:right="993"/>
        <w:jc w:val="both"/>
      </w:pP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continuación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pedirá</w:t>
      </w:r>
      <w:r>
        <w:rPr>
          <w:spacing w:val="15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seleccione</w:t>
      </w:r>
      <w:r>
        <w:rPr>
          <w:spacing w:val="5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confrontar,</w:t>
      </w:r>
      <w:r>
        <w:rPr>
          <w:spacing w:val="3"/>
          <w:w w:val="105"/>
        </w:rPr>
        <w:t xml:space="preserve"> </w:t>
      </w:r>
      <w:r>
        <w:rPr>
          <w:w w:val="105"/>
        </w:rPr>
        <w:t>por</w:t>
      </w:r>
      <w:r>
        <w:rPr>
          <w:spacing w:val="6"/>
          <w:w w:val="105"/>
        </w:rPr>
        <w:t xml:space="preserve"> </w:t>
      </w:r>
      <w:r>
        <w:rPr>
          <w:w w:val="105"/>
        </w:rPr>
        <w:t>medio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1"/>
          <w:w w:val="105"/>
        </w:rPr>
        <w:t>mes</w:t>
      </w:r>
      <w:r>
        <w:rPr>
          <w:spacing w:val="11"/>
          <w:w w:val="105"/>
        </w:rPr>
        <w:t xml:space="preserve"> </w:t>
      </w:r>
      <w:r>
        <w:rPr>
          <w:w w:val="105"/>
        </w:rPr>
        <w:t>y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año,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seleccionado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5"/>
          <w:w w:val="105"/>
        </w:rPr>
        <w:t xml:space="preserve"> </w:t>
      </w:r>
      <w:r>
        <w:rPr>
          <w:spacing w:val="2"/>
          <w:w w:val="105"/>
        </w:rPr>
        <w:t>dar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Aceptar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continuar.</w:t>
      </w:r>
    </w:p>
    <w:p w:rsidR="00BA0342" w:rsidRDefault="00BA0342">
      <w:pPr>
        <w:kinsoku w:val="0"/>
        <w:overflowPunct w:val="0"/>
        <w:spacing w:before="2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314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328545" cy="1177290"/>
            <wp:effectExtent l="0" t="0" r="0" b="3810"/>
            <wp:docPr id="142" name="Imagen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545" cy="117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" w:line="240" w:lineRule="exact"/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</w:rPr>
        <w:t>Una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terminada</w:t>
      </w:r>
      <w:r>
        <w:rPr>
          <w:spacing w:val="-1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Emisiones,</w:t>
      </w:r>
      <w:r>
        <w:rPr>
          <w:spacing w:val="-16"/>
          <w:w w:val="105"/>
        </w:rPr>
        <w:t xml:space="preserve"> </w:t>
      </w:r>
      <w:r>
        <w:rPr>
          <w:w w:val="105"/>
        </w:rPr>
        <w:t>dar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aceptar.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3532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848485" cy="749935"/>
            <wp:effectExtent l="0" t="0" r="0" b="0"/>
            <wp:docPr id="14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48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3532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right="986"/>
        <w:jc w:val="both"/>
      </w:pPr>
      <w:r>
        <w:rPr>
          <w:spacing w:val="-1"/>
          <w:w w:val="105"/>
        </w:rPr>
        <w:t>Una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terminado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proceso,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33"/>
          <w:w w:val="105"/>
        </w:rPr>
        <w:t xml:space="preserve"> </w:t>
      </w:r>
      <w:r>
        <w:rPr>
          <w:w w:val="105"/>
        </w:rPr>
        <w:t>los</w:t>
      </w:r>
      <w:r>
        <w:rPr>
          <w:spacing w:val="30"/>
          <w:w w:val="105"/>
        </w:rPr>
        <w:t xml:space="preserve"> </w:t>
      </w:r>
      <w:r>
        <w:rPr>
          <w:w w:val="105"/>
        </w:rPr>
        <w:t>datos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correspondientes</w:t>
      </w:r>
      <w:r>
        <w:rPr>
          <w:spacing w:val="30"/>
          <w:w w:val="105"/>
        </w:rPr>
        <w:t xml:space="preserve"> </w:t>
      </w:r>
      <w:r>
        <w:rPr>
          <w:w w:val="105"/>
        </w:rPr>
        <w:t>a</w:t>
      </w:r>
      <w:r>
        <w:rPr>
          <w:spacing w:val="28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encontradas,</w:t>
      </w:r>
      <w:r>
        <w:rPr>
          <w:spacing w:val="-22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19"/>
          <w:w w:val="105"/>
        </w:rPr>
        <w:t xml:space="preserve"> </w:t>
      </w:r>
      <w:r>
        <w:rPr>
          <w:w w:val="105"/>
        </w:rPr>
        <w:t>menú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cuatro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botones.</w:t>
      </w:r>
      <w:r w:rsidR="006B6C58" w:rsidRPr="006B6C58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17" w:line="200" w:lineRule="exact"/>
        <w:rPr>
          <w:sz w:val="20"/>
          <w:szCs w:val="20"/>
        </w:rPr>
      </w:pPr>
    </w:p>
    <w:p w:rsidR="00BA0342" w:rsidRDefault="006B6C58">
      <w:pPr>
        <w:kinsoku w:val="0"/>
        <w:overflowPunct w:val="0"/>
        <w:ind w:left="2360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608" behindDoc="0" locked="0" layoutInCell="1" allowOverlap="1" wp14:anchorId="577D1CD5" wp14:editId="75C7F15D">
            <wp:simplePos x="0" y="0"/>
            <wp:positionH relativeFrom="column">
              <wp:posOffset>1663700</wp:posOffset>
            </wp:positionH>
            <wp:positionV relativeFrom="paragraph">
              <wp:posOffset>247015</wp:posOffset>
            </wp:positionV>
            <wp:extent cx="495300" cy="276177"/>
            <wp:effectExtent l="0" t="0" r="0" b="0"/>
            <wp:wrapNone/>
            <wp:docPr id="1257" name="Imagen 1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76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322320" cy="2980055"/>
            <wp:effectExtent l="0" t="0" r="0" b="0"/>
            <wp:docPr id="144" name="Imagen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7" w:lineRule="auto"/>
        <w:ind w:right="986" w:hanging="350"/>
        <w:jc w:val="both"/>
      </w:pPr>
      <w:r>
        <w:rPr>
          <w:b/>
          <w:bCs/>
          <w:spacing w:val="-1"/>
          <w:w w:val="105"/>
        </w:rPr>
        <w:t>Asegurados</w:t>
      </w:r>
      <w:r>
        <w:rPr>
          <w:b/>
          <w:bCs/>
          <w:spacing w:val="-3"/>
          <w:w w:val="105"/>
        </w:rPr>
        <w:t xml:space="preserve"> </w:t>
      </w:r>
      <w:r>
        <w:rPr>
          <w:b/>
          <w:bCs/>
          <w:spacing w:val="-1"/>
          <w:w w:val="105"/>
        </w:rPr>
        <w:t>Duplicados:</w:t>
      </w:r>
      <w:r>
        <w:rPr>
          <w:b/>
          <w:bCs/>
          <w:spacing w:val="-5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lista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empleados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están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duplicados,</w:t>
      </w:r>
      <w:r>
        <w:rPr>
          <w:spacing w:val="-4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decir</w:t>
      </w:r>
      <w:r>
        <w:rPr>
          <w:spacing w:val="-5"/>
          <w:w w:val="105"/>
        </w:rPr>
        <w:t xml:space="preserve"> </w:t>
      </w:r>
      <w:r>
        <w:rPr>
          <w:w w:val="105"/>
        </w:rPr>
        <w:t>nombres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idénticos pero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diferente</w:t>
      </w:r>
      <w:r>
        <w:rPr>
          <w:w w:val="105"/>
        </w:rPr>
        <w:t xml:space="preserve"> </w:t>
      </w:r>
      <w:proofErr w:type="spellStart"/>
      <w:r>
        <w:rPr>
          <w:spacing w:val="-1"/>
          <w:w w:val="105"/>
        </w:rPr>
        <w:t>numero</w:t>
      </w:r>
      <w:proofErr w:type="spellEnd"/>
      <w:r>
        <w:rPr>
          <w:spacing w:val="-5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seguridad</w:t>
      </w:r>
      <w:r>
        <w:rPr>
          <w:spacing w:val="-1"/>
          <w:w w:val="105"/>
        </w:rPr>
        <w:t xml:space="preserve"> </w:t>
      </w:r>
      <w:r>
        <w:rPr>
          <w:w w:val="105"/>
        </w:rPr>
        <w:t>social,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cabe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mencionar</w:t>
      </w:r>
      <w:r>
        <w:rPr>
          <w:spacing w:val="67"/>
          <w:w w:val="103"/>
        </w:rPr>
        <w:t xml:space="preserve"> </w:t>
      </w:r>
      <w:r>
        <w:rPr>
          <w:w w:val="105"/>
        </w:rPr>
        <w:t>que</w:t>
      </w:r>
      <w:r>
        <w:rPr>
          <w:spacing w:val="-19"/>
          <w:w w:val="105"/>
        </w:rPr>
        <w:t xml:space="preserve"> </w:t>
      </w:r>
      <w:r>
        <w:rPr>
          <w:w w:val="105"/>
        </w:rPr>
        <w:t>es</w:t>
      </w:r>
      <w:r>
        <w:rPr>
          <w:spacing w:val="-21"/>
          <w:w w:val="105"/>
        </w:rPr>
        <w:t xml:space="preserve"> </w:t>
      </w:r>
      <w:r>
        <w:rPr>
          <w:spacing w:val="3"/>
          <w:w w:val="105"/>
        </w:rPr>
        <w:t>muy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común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homónimos,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17" w:lineRule="exact"/>
        <w:ind w:hanging="350"/>
      </w:pPr>
      <w:r>
        <w:rPr>
          <w:b/>
          <w:bCs/>
          <w:spacing w:val="-1"/>
          <w:w w:val="105"/>
        </w:rPr>
        <w:t>X:</w:t>
      </w:r>
      <w:r>
        <w:rPr>
          <w:b/>
          <w:bCs/>
          <w:spacing w:val="-9"/>
          <w:w w:val="105"/>
        </w:rPr>
        <w:t xml:space="preserve"> </w:t>
      </w:r>
      <w:r>
        <w:rPr>
          <w:b/>
          <w:bCs/>
          <w:spacing w:val="-1"/>
          <w:w w:val="105"/>
        </w:rPr>
        <w:t>Botón:</w:t>
      </w:r>
      <w:r>
        <w:rPr>
          <w:b/>
          <w:bCs/>
          <w:spacing w:val="-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debe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2"/>
          <w:w w:val="105"/>
        </w:rPr>
        <w:t xml:space="preserve"> </w:t>
      </w:r>
      <w:r>
        <w:rPr>
          <w:w w:val="105"/>
        </w:rPr>
        <w:t>clic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w w:val="105"/>
        </w:rPr>
        <w:t>desea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cancelar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lleva.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2" w:line="255" w:lineRule="auto"/>
        <w:ind w:right="991" w:hanging="350"/>
        <w:jc w:val="both"/>
      </w:pPr>
      <w:r>
        <w:rPr>
          <w:b/>
          <w:bCs/>
          <w:spacing w:val="-3"/>
          <w:w w:val="105"/>
        </w:rPr>
        <w:t>Imprimir:</w:t>
      </w:r>
      <w:r>
        <w:rPr>
          <w:b/>
          <w:bCs/>
          <w:spacing w:val="18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medio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impresora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2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imprimirá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correspondiente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ha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generada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mediante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 w:rsidR="001854CD">
        <w:rPr>
          <w:spacing w:val="-3"/>
          <w:w w:val="105"/>
        </w:rPr>
        <w:t>Sistema IDSE Cloud</w:t>
      </w:r>
      <w:r>
        <w:rPr>
          <w:spacing w:val="-1"/>
          <w:w w:val="105"/>
        </w:rPr>
        <w:t>.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18" w:lineRule="exact"/>
        <w:ind w:hanging="350"/>
      </w:pPr>
      <w:r>
        <w:rPr>
          <w:b/>
          <w:bCs/>
          <w:spacing w:val="-1"/>
          <w:w w:val="105"/>
        </w:rPr>
        <w:t>Continuar:</w:t>
      </w:r>
      <w:r>
        <w:rPr>
          <w:b/>
          <w:bCs/>
          <w:spacing w:val="-15"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continuar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Confronta.</w:t>
      </w:r>
    </w:p>
    <w:p w:rsidR="00BA0342" w:rsidRDefault="00BA0342">
      <w:pPr>
        <w:kinsoku w:val="0"/>
        <w:overflowPunct w:val="0"/>
        <w:spacing w:before="10" w:line="240" w:lineRule="exact"/>
      </w:pPr>
    </w:p>
    <w:p w:rsidR="00BA0342" w:rsidRDefault="0090182D">
      <w:pPr>
        <w:pStyle w:val="BodyText"/>
        <w:kinsoku w:val="0"/>
        <w:overflowPunct w:val="0"/>
        <w:spacing w:line="255" w:lineRule="auto"/>
        <w:ind w:right="988"/>
        <w:jc w:val="both"/>
      </w:pPr>
      <w:r>
        <w:rPr>
          <w:spacing w:val="-1"/>
          <w:w w:val="105"/>
        </w:rPr>
        <w:t>Al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2"/>
          <w:w w:val="105"/>
        </w:rPr>
        <w:t xml:space="preserve"> </w:t>
      </w:r>
      <w:r>
        <w:rPr>
          <w:w w:val="105"/>
        </w:rPr>
        <w:t>clic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w w:val="105"/>
        </w:rPr>
        <w:t>continuar,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comenzara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w w:val="105"/>
        </w:rPr>
        <w:t>los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archivos</w:t>
      </w:r>
      <w:r>
        <w:rPr>
          <w:spacing w:val="-7"/>
          <w:w w:val="105"/>
        </w:rPr>
        <w:t xml:space="preserve"> </w:t>
      </w:r>
      <w:r>
        <w:rPr>
          <w:w w:val="105"/>
        </w:rPr>
        <w:t>SUA,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para esto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será</w:t>
      </w:r>
      <w:r>
        <w:rPr>
          <w:spacing w:val="59"/>
          <w:w w:val="103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55"/>
          <w:w w:val="105"/>
        </w:rPr>
        <w:t xml:space="preserve"> </w:t>
      </w:r>
      <w:r>
        <w:rPr>
          <w:spacing w:val="2"/>
          <w:w w:val="105"/>
        </w:rPr>
        <w:t>del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48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51"/>
          <w:w w:val="105"/>
        </w:rPr>
        <w:t xml:space="preserve"> </w:t>
      </w:r>
      <w:r>
        <w:rPr>
          <w:w w:val="105"/>
        </w:rPr>
        <w:t>que</w:t>
      </w:r>
      <w:r>
        <w:rPr>
          <w:spacing w:val="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tiene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abierto,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54"/>
          <w:w w:val="105"/>
        </w:rPr>
        <w:t xml:space="preserve"> </w:t>
      </w:r>
      <w:r>
        <w:rPr>
          <w:w w:val="105"/>
        </w:rPr>
        <w:t>un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aviso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notificara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anteriormente</w:t>
      </w:r>
      <w:r>
        <w:rPr>
          <w:spacing w:val="-31"/>
          <w:w w:val="105"/>
        </w:rPr>
        <w:t xml:space="preserve"> </w:t>
      </w:r>
      <w:r>
        <w:rPr>
          <w:spacing w:val="-3"/>
          <w:w w:val="105"/>
        </w:rPr>
        <w:t>descrito.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082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683635" cy="749935"/>
            <wp:effectExtent l="0" t="0" r="0" b="0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3635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right="989"/>
        <w:jc w:val="both"/>
      </w:pPr>
      <w:r>
        <w:rPr>
          <w:spacing w:val="-1"/>
          <w:w w:val="105"/>
        </w:rPr>
        <w:t>Una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analizada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base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datos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w w:val="105"/>
        </w:rPr>
        <w:t>SUA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correspondiente</w:t>
      </w:r>
      <w:r>
        <w:rPr>
          <w:spacing w:val="-7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patronal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notificara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ha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terminado.</w:t>
      </w:r>
    </w:p>
    <w:p w:rsidR="00BA0342" w:rsidRDefault="00BA0342">
      <w:pPr>
        <w:pStyle w:val="BodyText"/>
        <w:kinsoku w:val="0"/>
        <w:overflowPunct w:val="0"/>
        <w:spacing w:line="258" w:lineRule="auto"/>
        <w:ind w:right="989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26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920750" cy="749935"/>
            <wp:effectExtent l="0" t="0" r="0" b="0"/>
            <wp:docPr id="146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7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4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57" w:lineRule="auto"/>
        <w:ind w:right="989"/>
        <w:jc w:val="both"/>
      </w:pP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continuación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-3"/>
          <w:w w:val="105"/>
        </w:rPr>
        <w:t xml:space="preserve"> </w:t>
      </w:r>
      <w:r>
        <w:rPr>
          <w:w w:val="105"/>
        </w:rPr>
        <w:t>una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ventana</w:t>
      </w:r>
      <w:r>
        <w:rPr>
          <w:spacing w:val="1"/>
          <w:w w:val="105"/>
        </w:rPr>
        <w:t xml:space="preserve"> </w:t>
      </w:r>
      <w:r>
        <w:rPr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>cual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esta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lista</w:t>
      </w:r>
      <w:r>
        <w:rPr>
          <w:spacing w:val="2"/>
          <w:w w:val="105"/>
        </w:rPr>
        <w:t xml:space="preserve"> </w:t>
      </w:r>
      <w:r>
        <w:rPr>
          <w:w w:val="105"/>
        </w:rPr>
        <w:t>para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ser</w:t>
      </w:r>
      <w:r>
        <w:rPr>
          <w:spacing w:val="85"/>
          <w:w w:val="103"/>
        </w:rPr>
        <w:t xml:space="preserve"> </w:t>
      </w:r>
      <w:r>
        <w:rPr>
          <w:spacing w:val="-1"/>
          <w:w w:val="105"/>
        </w:rPr>
        <w:t>llevada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1"/>
          <w:w w:val="105"/>
        </w:rPr>
        <w:t>cabo,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dicho</w:t>
      </w:r>
      <w:r>
        <w:rPr>
          <w:spacing w:val="4"/>
          <w:w w:val="105"/>
        </w:rPr>
        <w:t xml:space="preserve"> </w:t>
      </w:r>
      <w:r>
        <w:rPr>
          <w:w w:val="105"/>
        </w:rPr>
        <w:t>menú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patronal,</w:t>
      </w:r>
      <w:r>
        <w:rPr>
          <w:spacing w:val="2"/>
          <w:w w:val="105"/>
        </w:rPr>
        <w:t xml:space="preserve"> </w:t>
      </w:r>
      <w:r>
        <w:rPr>
          <w:w w:val="105"/>
        </w:rPr>
        <w:t>nombre,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Activado,</w:t>
      </w:r>
      <w:r>
        <w:rPr>
          <w:spacing w:val="2"/>
          <w:w w:val="105"/>
        </w:rPr>
        <w:t xml:space="preserve"> </w:t>
      </w:r>
      <w:r w:rsidR="00400CB5">
        <w:rPr>
          <w:spacing w:val="2"/>
          <w:w w:val="105"/>
        </w:rPr>
        <w:t>EMA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SUA;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7"/>
          <w:w w:val="105"/>
        </w:rPr>
        <w:t xml:space="preserve"> </w:t>
      </w:r>
      <w:r>
        <w:rPr>
          <w:w w:val="105"/>
        </w:rPr>
        <w:t>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0"/>
          <w:w w:val="105"/>
        </w:rPr>
        <w:t xml:space="preserve"> </w:t>
      </w:r>
      <w:r>
        <w:rPr>
          <w:w w:val="105"/>
        </w:rPr>
        <w:t>es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8"/>
          <w:w w:val="105"/>
        </w:rPr>
        <w:t xml:space="preserve"> </w:t>
      </w:r>
      <w:r>
        <w:rPr>
          <w:w w:val="105"/>
        </w:rPr>
        <w:t>los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este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completos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73"/>
          <w:w w:val="103"/>
        </w:rPr>
        <w:t xml:space="preserve"> </w:t>
      </w:r>
      <w:r>
        <w:rPr>
          <w:w w:val="105"/>
        </w:rPr>
        <w:t>menú,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así</w:t>
      </w:r>
      <w:r>
        <w:rPr>
          <w:spacing w:val="52"/>
          <w:w w:val="105"/>
        </w:rPr>
        <w:t xml:space="preserve"> </w:t>
      </w:r>
      <w:r>
        <w:rPr>
          <w:w w:val="105"/>
        </w:rPr>
        <w:t>mismo</w:t>
      </w:r>
      <w:r>
        <w:rPr>
          <w:spacing w:val="55"/>
          <w:w w:val="105"/>
        </w:rPr>
        <w:t xml:space="preserve"> </w:t>
      </w:r>
      <w:r>
        <w:rPr>
          <w:w w:val="105"/>
        </w:rPr>
        <w:t xml:space="preserve">las </w:t>
      </w:r>
      <w:r>
        <w:rPr>
          <w:spacing w:val="-3"/>
          <w:w w:val="105"/>
        </w:rPr>
        <w:t>opciones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seleccionadas,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cabe</w:t>
      </w:r>
      <w:r>
        <w:rPr>
          <w:w w:val="105"/>
        </w:rPr>
        <w:t xml:space="preserve">  </w:t>
      </w:r>
      <w:r>
        <w:rPr>
          <w:spacing w:val="-1"/>
          <w:w w:val="105"/>
        </w:rPr>
        <w:t>mencionar</w:t>
      </w:r>
      <w:r>
        <w:rPr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estas</w:t>
      </w:r>
      <w:r>
        <w:rPr>
          <w:spacing w:val="5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seleccionan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automáticamente,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dicho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falte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alguna</w:t>
      </w:r>
      <w:r>
        <w:rPr>
          <w:spacing w:val="34"/>
          <w:w w:val="105"/>
        </w:rPr>
        <w:t xml:space="preserve"> </w:t>
      </w:r>
      <w:r>
        <w:rPr>
          <w:w w:val="105"/>
        </w:rPr>
        <w:t>es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porque</w:t>
      </w:r>
      <w:r>
        <w:rPr>
          <w:spacing w:val="38"/>
          <w:w w:val="105"/>
        </w:rPr>
        <w:t xml:space="preserve"> </w:t>
      </w:r>
      <w:r>
        <w:rPr>
          <w:w w:val="105"/>
        </w:rPr>
        <w:t>los</w:t>
      </w:r>
      <w:r>
        <w:rPr>
          <w:spacing w:val="30"/>
          <w:w w:val="105"/>
        </w:rPr>
        <w:t xml:space="preserve"> </w:t>
      </w:r>
      <w:r>
        <w:rPr>
          <w:w w:val="105"/>
        </w:rPr>
        <w:t>datos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están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incompletos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coinciden</w:t>
      </w:r>
      <w:r>
        <w:rPr>
          <w:spacing w:val="-17"/>
          <w:w w:val="105"/>
        </w:rPr>
        <w:t xml:space="preserve"> </w:t>
      </w:r>
      <w:r>
        <w:rPr>
          <w:w w:val="105"/>
        </w:rPr>
        <w:t>los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registros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patronales.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17"/>
          <w:w w:val="105"/>
        </w:rPr>
        <w:t xml:space="preserve"> </w:t>
      </w:r>
      <w:r>
        <w:rPr>
          <w:w w:val="105"/>
        </w:rPr>
        <w:t>menú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-17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botones: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5" w:lineRule="auto"/>
        <w:ind w:right="991" w:hanging="350"/>
      </w:pPr>
      <w:r>
        <w:rPr>
          <w:b/>
          <w:bCs/>
          <w:spacing w:val="-1"/>
          <w:w w:val="105"/>
        </w:rPr>
        <w:t>Cancelar:</w:t>
      </w:r>
      <w:r>
        <w:rPr>
          <w:b/>
          <w:bCs/>
          <w:spacing w:val="24"/>
          <w:w w:val="105"/>
        </w:rPr>
        <w:t xml:space="preserve"> </w:t>
      </w:r>
      <w:r>
        <w:rPr>
          <w:w w:val="105"/>
        </w:rPr>
        <w:t>Como</w:t>
      </w:r>
      <w:r>
        <w:rPr>
          <w:spacing w:val="2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8"/>
          <w:w w:val="105"/>
        </w:rPr>
        <w:t xml:space="preserve"> </w:t>
      </w:r>
      <w:r>
        <w:rPr>
          <w:w w:val="105"/>
        </w:rPr>
        <w:t>ha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descrito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anteriormente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terminara</w:t>
      </w:r>
      <w:r>
        <w:rPr>
          <w:spacing w:val="2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28"/>
          <w:w w:val="105"/>
        </w:rPr>
        <w:t xml:space="preserve"> </w:t>
      </w:r>
      <w:r>
        <w:rPr>
          <w:w w:val="105"/>
        </w:rPr>
        <w:t>que</w:t>
      </w:r>
      <w:r>
        <w:rPr>
          <w:spacing w:val="2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2"/>
          <w:w w:val="105"/>
        </w:rPr>
        <w:t xml:space="preserve"> </w:t>
      </w:r>
      <w:proofErr w:type="spellStart"/>
      <w:r>
        <w:rPr>
          <w:spacing w:val="-1"/>
          <w:w w:val="105"/>
        </w:rPr>
        <w:t>esta</w:t>
      </w:r>
      <w:proofErr w:type="spellEnd"/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llevando</w:t>
      </w:r>
      <w:r>
        <w:rPr>
          <w:spacing w:val="-7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cabo.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BC1DEC">
      <w:pPr>
        <w:numPr>
          <w:ilvl w:val="1"/>
          <w:numId w:val="12"/>
        </w:numPr>
        <w:tabs>
          <w:tab w:val="left" w:pos="1478"/>
        </w:tabs>
        <w:kinsoku w:val="0"/>
        <w:overflowPunct w:val="0"/>
        <w:spacing w:line="255" w:lineRule="auto"/>
        <w:ind w:right="996" w:hanging="350"/>
        <w:rPr>
          <w:rFonts w:ascii="Arial" w:hAnsi="Arial" w:cs="Arial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48512" behindDoc="1" locked="0" layoutInCell="0" allowOverlap="1">
                <wp:simplePos x="0" y="0"/>
                <wp:positionH relativeFrom="page">
                  <wp:posOffset>2139315</wp:posOffset>
                </wp:positionH>
                <wp:positionV relativeFrom="paragraph">
                  <wp:posOffset>443865</wp:posOffset>
                </wp:positionV>
                <wp:extent cx="3307080" cy="2993390"/>
                <wp:effectExtent l="0" t="0" r="0" b="0"/>
                <wp:wrapNone/>
                <wp:docPr id="820" name="Group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7080" cy="2993390"/>
                          <a:chOff x="3369" y="699"/>
                          <a:chExt cx="5208" cy="4714"/>
                        </a:xfrm>
                      </wpg:grpSpPr>
                      <wps:wsp>
                        <wps:cNvPr id="821" name="Rectangle 494"/>
                        <wps:cNvSpPr>
                          <a:spLocks noChangeArrowheads="1"/>
                        </wps:cNvSpPr>
                        <wps:spPr bwMode="auto">
                          <a:xfrm>
                            <a:off x="3370" y="700"/>
                            <a:ext cx="5200" cy="4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7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289300" cy="2980055"/>
                                    <wp:effectExtent l="0" t="0" r="6350" b="0"/>
                                    <wp:docPr id="148" name="Imagen 1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289300" cy="298005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822" name="Group 495"/>
                        <wpg:cNvGrpSpPr>
                          <a:grpSpLocks/>
                        </wpg:cNvGrpSpPr>
                        <wpg:grpSpPr bwMode="auto">
                          <a:xfrm>
                            <a:off x="7012" y="4256"/>
                            <a:ext cx="351" cy="524"/>
                            <a:chOff x="7012" y="4256"/>
                            <a:chExt cx="351" cy="524"/>
                          </a:xfrm>
                        </wpg:grpSpPr>
                        <wps:wsp>
                          <wps:cNvPr id="823" name="Freeform 496"/>
                          <wps:cNvSpPr>
                            <a:spLocks/>
                          </wps:cNvSpPr>
                          <wps:spPr bwMode="auto">
                            <a:xfrm>
                              <a:off x="7012" y="4256"/>
                              <a:ext cx="351" cy="524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393 h 524"/>
                                <a:gd name="T2" fmla="*/ 0 w 351"/>
                                <a:gd name="T3" fmla="*/ 393 h 524"/>
                                <a:gd name="T4" fmla="*/ 172 w 351"/>
                                <a:gd name="T5" fmla="*/ 523 h 524"/>
                                <a:gd name="T6" fmla="*/ 350 w 351"/>
                                <a:gd name="T7" fmla="*/ 393 h 5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524">
                                  <a:moveTo>
                                    <a:pt x="350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72" y="523"/>
                                  </a:lnTo>
                                  <a:lnTo>
                                    <a:pt x="35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4" name="Rectangle 497"/>
                          <wps:cNvSpPr>
                            <a:spLocks/>
                          </wps:cNvSpPr>
                          <wps:spPr bwMode="auto">
                            <a:xfrm>
                              <a:off x="7098" y="4256"/>
                              <a:ext cx="172" cy="39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5" name="Group 498"/>
                        <wpg:cNvGrpSpPr>
                          <a:grpSpLocks/>
                        </wpg:cNvGrpSpPr>
                        <wpg:grpSpPr bwMode="auto">
                          <a:xfrm>
                            <a:off x="6988" y="4247"/>
                            <a:ext cx="394" cy="543"/>
                            <a:chOff x="6988" y="4247"/>
                            <a:chExt cx="394" cy="543"/>
                          </a:xfrm>
                        </wpg:grpSpPr>
                        <wps:wsp>
                          <wps:cNvPr id="826" name="Freeform 499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3 w 394"/>
                                <a:gd name="T1" fmla="*/ 393 h 543"/>
                                <a:gd name="T2" fmla="*/ 0 w 394"/>
                                <a:gd name="T3" fmla="*/ 393 h 543"/>
                                <a:gd name="T4" fmla="*/ 196 w 394"/>
                                <a:gd name="T5" fmla="*/ 542 h 543"/>
                                <a:gd name="T6" fmla="*/ 215 w 394"/>
                                <a:gd name="T7" fmla="*/ 528 h 543"/>
                                <a:gd name="T8" fmla="*/ 192 w 394"/>
                                <a:gd name="T9" fmla="*/ 528 h 543"/>
                                <a:gd name="T10" fmla="*/ 196 w 394"/>
                                <a:gd name="T11" fmla="*/ 524 h 543"/>
                                <a:gd name="T12" fmla="*/ 43 w 394"/>
                                <a:gd name="T13" fmla="*/ 408 h 543"/>
                                <a:gd name="T14" fmla="*/ 23 w 394"/>
                                <a:gd name="T15" fmla="*/ 408 h 543"/>
                                <a:gd name="T16" fmla="*/ 23 w 394"/>
                                <a:gd name="T1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3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96" y="542"/>
                                  </a:lnTo>
                                  <a:lnTo>
                                    <a:pt x="215" y="528"/>
                                  </a:lnTo>
                                  <a:lnTo>
                                    <a:pt x="192" y="528"/>
                                  </a:lnTo>
                                  <a:lnTo>
                                    <a:pt x="196" y="524"/>
                                  </a:lnTo>
                                  <a:lnTo>
                                    <a:pt x="43" y="408"/>
                                  </a:lnTo>
                                  <a:lnTo>
                                    <a:pt x="23" y="408"/>
                                  </a:lnTo>
                                  <a:lnTo>
                                    <a:pt x="2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7" name="Freeform 500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196 w 394"/>
                                <a:gd name="T1" fmla="*/ 524 h 543"/>
                                <a:gd name="T2" fmla="*/ 192 w 394"/>
                                <a:gd name="T3" fmla="*/ 528 h 543"/>
                                <a:gd name="T4" fmla="*/ 201 w 394"/>
                                <a:gd name="T5" fmla="*/ 528 h 543"/>
                                <a:gd name="T6" fmla="*/ 196 w 394"/>
                                <a:gd name="T7" fmla="*/ 52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96" y="524"/>
                                  </a:moveTo>
                                  <a:lnTo>
                                    <a:pt x="192" y="528"/>
                                  </a:lnTo>
                                  <a:lnTo>
                                    <a:pt x="201" y="528"/>
                                  </a:lnTo>
                                  <a:lnTo>
                                    <a:pt x="196" y="5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8" name="Freeform 501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196 w 394"/>
                                <a:gd name="T3" fmla="*/ 524 h 543"/>
                                <a:gd name="T4" fmla="*/ 201 w 394"/>
                                <a:gd name="T5" fmla="*/ 528 h 543"/>
                                <a:gd name="T6" fmla="*/ 215 w 394"/>
                                <a:gd name="T7" fmla="*/ 528 h 543"/>
                                <a:gd name="T8" fmla="*/ 374 w 394"/>
                                <a:gd name="T9" fmla="*/ 408 h 543"/>
                                <a:gd name="T10" fmla="*/ 374 w 394"/>
                                <a:gd name="T11" fmla="*/ 408 h 543"/>
                                <a:gd name="T12" fmla="*/ 369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196" y="524"/>
                                  </a:lnTo>
                                  <a:lnTo>
                                    <a:pt x="201" y="528"/>
                                  </a:lnTo>
                                  <a:lnTo>
                                    <a:pt x="215" y="528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9" name="Freeform 502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3 w 394"/>
                                <a:gd name="T1" fmla="*/ 393 h 543"/>
                                <a:gd name="T2" fmla="*/ 23 w 394"/>
                                <a:gd name="T3" fmla="*/ 408 h 543"/>
                                <a:gd name="T4" fmla="*/ 43 w 394"/>
                                <a:gd name="T5" fmla="*/ 408 h 543"/>
                                <a:gd name="T6" fmla="*/ 23 w 394"/>
                                <a:gd name="T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3" y="393"/>
                                  </a:moveTo>
                                  <a:lnTo>
                                    <a:pt x="23" y="408"/>
                                  </a:lnTo>
                                  <a:lnTo>
                                    <a:pt x="43" y="408"/>
                                  </a:lnTo>
                                  <a:lnTo>
                                    <a:pt x="2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0" name="Freeform 503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3 h 543"/>
                                <a:gd name="T2" fmla="*/ 23 w 394"/>
                                <a:gd name="T3" fmla="*/ 393 h 543"/>
                                <a:gd name="T4" fmla="*/ 43 w 394"/>
                                <a:gd name="T5" fmla="*/ 408 h 543"/>
                                <a:gd name="T6" fmla="*/ 115 w 394"/>
                                <a:gd name="T7" fmla="*/ 408 h 543"/>
                                <a:gd name="T8" fmla="*/ 115 w 394"/>
                                <a:gd name="T9" fmla="*/ 403 h 543"/>
                                <a:gd name="T10" fmla="*/ 100 w 394"/>
                                <a:gd name="T11" fmla="*/ 403 h 543"/>
                                <a:gd name="T12" fmla="*/ 100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00" y="393"/>
                                  </a:moveTo>
                                  <a:lnTo>
                                    <a:pt x="23" y="393"/>
                                  </a:lnTo>
                                  <a:lnTo>
                                    <a:pt x="43" y="408"/>
                                  </a:lnTo>
                                  <a:lnTo>
                                    <a:pt x="115" y="408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0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1" name="Freeform 504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78 w 394"/>
                                <a:gd name="T1" fmla="*/ 9 h 543"/>
                                <a:gd name="T2" fmla="*/ 278 w 394"/>
                                <a:gd name="T3" fmla="*/ 408 h 543"/>
                                <a:gd name="T4" fmla="*/ 350 w 394"/>
                                <a:gd name="T5" fmla="*/ 408 h 543"/>
                                <a:gd name="T6" fmla="*/ 356 w 394"/>
                                <a:gd name="T7" fmla="*/ 403 h 543"/>
                                <a:gd name="T8" fmla="*/ 292 w 394"/>
                                <a:gd name="T9" fmla="*/ 403 h 543"/>
                                <a:gd name="T10" fmla="*/ 283 w 394"/>
                                <a:gd name="T11" fmla="*/ 393 h 543"/>
                                <a:gd name="T12" fmla="*/ 292 w 394"/>
                                <a:gd name="T13" fmla="*/ 393 h 543"/>
                                <a:gd name="T14" fmla="*/ 292 w 394"/>
                                <a:gd name="T15" fmla="*/ 14 h 543"/>
                                <a:gd name="T16" fmla="*/ 283 w 394"/>
                                <a:gd name="T17" fmla="*/ 14 h 543"/>
                                <a:gd name="T18" fmla="*/ 278 w 394"/>
                                <a:gd name="T19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78" y="9"/>
                                  </a:moveTo>
                                  <a:lnTo>
                                    <a:pt x="278" y="408"/>
                                  </a:lnTo>
                                  <a:lnTo>
                                    <a:pt x="350" y="408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83" y="393"/>
                                  </a:lnTo>
                                  <a:lnTo>
                                    <a:pt x="292" y="393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7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2" name="Freeform 505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393 w 394"/>
                                <a:gd name="T1" fmla="*/ 393 h 543"/>
                                <a:gd name="T2" fmla="*/ 369 w 394"/>
                                <a:gd name="T3" fmla="*/ 393 h 543"/>
                                <a:gd name="T4" fmla="*/ 374 w 394"/>
                                <a:gd name="T5" fmla="*/ 408 h 543"/>
                                <a:gd name="T6" fmla="*/ 374 w 394"/>
                                <a:gd name="T7" fmla="*/ 408 h 543"/>
                                <a:gd name="T8" fmla="*/ 393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93" y="393"/>
                                  </a:moveTo>
                                  <a:lnTo>
                                    <a:pt x="369" y="393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9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3" name="Freeform 506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0 h 543"/>
                                <a:gd name="T2" fmla="*/ 100 w 394"/>
                                <a:gd name="T3" fmla="*/ 0 h 543"/>
                                <a:gd name="T4" fmla="*/ 100 w 394"/>
                                <a:gd name="T5" fmla="*/ 403 h 543"/>
                                <a:gd name="T6" fmla="*/ 110 w 394"/>
                                <a:gd name="T7" fmla="*/ 393 h 543"/>
                                <a:gd name="T8" fmla="*/ 115 w 394"/>
                                <a:gd name="T9" fmla="*/ 393 h 543"/>
                                <a:gd name="T10" fmla="*/ 115 w 394"/>
                                <a:gd name="T11" fmla="*/ 14 h 543"/>
                                <a:gd name="T12" fmla="*/ 110 w 394"/>
                                <a:gd name="T13" fmla="*/ 14 h 543"/>
                                <a:gd name="T14" fmla="*/ 115 w 394"/>
                                <a:gd name="T15" fmla="*/ 9 h 543"/>
                                <a:gd name="T16" fmla="*/ 292 w 394"/>
                                <a:gd name="T17" fmla="*/ 9 h 543"/>
                                <a:gd name="T18" fmla="*/ 292 w 394"/>
                                <a:gd name="T19" fmla="*/ 0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0"/>
                                  </a:moveTo>
                                  <a:lnTo>
                                    <a:pt x="100" y="0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0" y="393"/>
                                  </a:lnTo>
                                  <a:lnTo>
                                    <a:pt x="115" y="393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5" y="9"/>
                                  </a:lnTo>
                                  <a:lnTo>
                                    <a:pt x="292" y="9"/>
                                  </a:lnTo>
                                  <a:lnTo>
                                    <a:pt x="2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4" name="Freeform 507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393 h 543"/>
                                <a:gd name="T2" fmla="*/ 110 w 394"/>
                                <a:gd name="T3" fmla="*/ 393 h 543"/>
                                <a:gd name="T4" fmla="*/ 100 w 394"/>
                                <a:gd name="T5" fmla="*/ 403 h 543"/>
                                <a:gd name="T6" fmla="*/ 115 w 394"/>
                                <a:gd name="T7" fmla="*/ 403 h 543"/>
                                <a:gd name="T8" fmla="*/ 115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393"/>
                                  </a:moveTo>
                                  <a:lnTo>
                                    <a:pt x="110" y="39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5" name="Freeform 508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393 h 543"/>
                                <a:gd name="T2" fmla="*/ 283 w 394"/>
                                <a:gd name="T3" fmla="*/ 393 h 543"/>
                                <a:gd name="T4" fmla="*/ 292 w 394"/>
                                <a:gd name="T5" fmla="*/ 403 h 543"/>
                                <a:gd name="T6" fmla="*/ 292 w 394"/>
                                <a:gd name="T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393"/>
                                  </a:moveTo>
                                  <a:lnTo>
                                    <a:pt x="283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92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6" name="Freeform 509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292 w 394"/>
                                <a:gd name="T3" fmla="*/ 393 h 543"/>
                                <a:gd name="T4" fmla="*/ 292 w 394"/>
                                <a:gd name="T5" fmla="*/ 403 h 543"/>
                                <a:gd name="T6" fmla="*/ 356 w 394"/>
                                <a:gd name="T7" fmla="*/ 403 h 543"/>
                                <a:gd name="T8" fmla="*/ 369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292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7" name="Freeform 510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9 h 543"/>
                                <a:gd name="T2" fmla="*/ 110 w 394"/>
                                <a:gd name="T3" fmla="*/ 14 h 543"/>
                                <a:gd name="T4" fmla="*/ 115 w 394"/>
                                <a:gd name="T5" fmla="*/ 14 h 543"/>
                                <a:gd name="T6" fmla="*/ 115 w 394"/>
                                <a:gd name="T7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9"/>
                                  </a:moveTo>
                                  <a:lnTo>
                                    <a:pt x="110" y="14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5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8" name="Rectangle 511"/>
                          <wps:cNvSpPr>
                            <a:spLocks/>
                          </wps:cNvSpPr>
                          <wps:spPr bwMode="auto">
                            <a:xfrm>
                              <a:off x="7103" y="4520"/>
                              <a:ext cx="163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9" name="Freeform 512"/>
                          <wps:cNvSpPr>
                            <a:spLocks/>
                          </wps:cNvSpPr>
                          <wps:spPr bwMode="auto">
                            <a:xfrm>
                              <a:off x="6988" y="4247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9 h 543"/>
                                <a:gd name="T2" fmla="*/ 278 w 394"/>
                                <a:gd name="T3" fmla="*/ 9 h 543"/>
                                <a:gd name="T4" fmla="*/ 283 w 394"/>
                                <a:gd name="T5" fmla="*/ 14 h 543"/>
                                <a:gd name="T6" fmla="*/ 292 w 394"/>
                                <a:gd name="T7" fmla="*/ 14 h 543"/>
                                <a:gd name="T8" fmla="*/ 292 w 394"/>
                                <a:gd name="T9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9"/>
                                  </a:moveTo>
                                  <a:lnTo>
                                    <a:pt x="278" y="9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92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93" o:spid="_x0000_s1435" style="position:absolute;left:0;text-align:left;margin-left:168.45pt;margin-top:34.95pt;width:260.4pt;height:235.7pt;z-index:-251667968;mso-position-horizontal-relative:page" coordorigin="3369,699" coordsize="5208,47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" o:allowincell="f">
                <v:rect id="Rectangle 494" o:spid="_x0000_s1436" style="position:absolute;left:3370;top:700;width:5200;height:4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1DH8QA&#10;AADcAAAADwAAAGRycy9kb3ducmV2LnhtbESPT4vCMBTE7wt+h/AEb2uqB6nVKKK76HH9A+rt0Tzb&#10;YvNSmmjrfnojCB6HmfkNM523phR3ql1hWcGgH4EgTq0uOFNw2P9+xyCcR9ZYWiYFD3Iwn3W+ppho&#10;2/CW7jufiQBhl6CC3PsqkdKlORl0fVsRB+9ia4M+yDqTusYmwE0ph1E0kgYLDgs5VrTMKb3ubkbB&#10;Oq4Wp439b7Ly57w+/h3Hq/3YK9XrtosJCE+t/4Tf7Y1WEA8H8DoTjoC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9Qx/EAAAA3A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7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289300" cy="2980055"/>
                              <wp:effectExtent l="0" t="0" r="6350" b="0"/>
                              <wp:docPr id="148" name="Imagen 1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89300" cy="29800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495" o:spid="_x0000_s1437" style="position:absolute;left:7012;top:4256;width:351;height:524" coordorigin="7012,4256" coordsize="351,5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Crf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wT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xCrfsQAAADcAAAA&#10;DwAAAAAAAAAAAAAAAACqAgAAZHJzL2Rvd25yZXYueG1sUEsFBgAAAAAEAAQA+gAAAJsDAAAAAA==&#10;">
                  <v:shape id="Freeform 496" o:spid="_x0000_s1438" style="position:absolute;left:7012;top:4256;width:351;height:524;visibility:visible;mso-wrap-style:square;v-text-anchor:top" coordsize="351,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oY48UA&#10;AADcAAAADwAAAGRycy9kb3ducmV2LnhtbESPT2sCMRTE7wW/Q3iF3mq2tv5hNYoUCsWDqPXQ42Pz&#10;3KxuXpYk6q6f3giFHoeZ+Q0zW7S2FhfyoXKs4K2fgSAunK64VLD/+XqdgAgRWWPtmBR0FGAx7z3N&#10;MNfuylu67GIpEoRDjgpMjE0uZSgMWQx91xAn7+C8xZikL6X2eE1wW8tBlo2kxYrTgsGGPg0Vp93Z&#10;Khj+Eu2P1Ue3uXVmtTboV+fxWKmX53Y5BRGpjf/hv/a3VjAZvMPj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2hjjxQAAANwAAAAPAAAAAAAAAAAAAAAAAJgCAABkcnMv&#10;ZG93bnJldi54bWxQSwUGAAAAAAQABAD1AAAAigMAAAAA&#10;" path="m350,393l,393,172,523,350,393xe" fillcolor="red" stroked="f">
                    <v:path arrowok="t" o:connecttype="custom" o:connectlocs="350,393;0,393;172,523;350,393" o:connectangles="0,0,0,0"/>
                  </v:shape>
                  <v:rect id="Rectangle 497" o:spid="_x0000_s1439" style="position:absolute;left:7098;top:4256;width:172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YU8cEA&#10;AADcAAAADwAAAGRycy9kb3ducmV2LnhtbESPT4vCMBTE78J+h/AW9qaJIlKqUUQQPPr3/mieTbV5&#10;6TbZWvfTbxYEj8PM/IZZrHpXi47aUHnWMB4pEMSFNxWXGs6n7TADESKywdozaXhSgNXyY7DA3PgH&#10;H6g7xlIkCIccNdgYm1zKUFhyGEa+IU7e1bcOY5JtKU2LjwR3tZwoNZMOK04LFhvaWCruxx+n4dvU&#10;3faiis3vLtvf9gcVxlcbtP767NdzEJH6+A6/2jujIZtM4f9MOgJy+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w2FPHBAAAA3AAAAA8AAAAAAAAAAAAAAAAAmAIAAGRycy9kb3du&#10;cmV2LnhtbFBLBQYAAAAABAAEAPUAAACGAwAAAAA=&#10;" fillcolor="red" stroked="f">
                    <v:path arrowok="t"/>
                  </v:rect>
                </v:group>
                <v:group id="Group 498" o:spid="_x0000_s1440" style="position:absolute;left:6988;top:4247;width:394;height:543" coordorigin="6988,4247" coordsize="394,5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kzC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+TMKxgAAANwA&#10;AAAPAAAAAAAAAAAAAAAAAKoCAABkcnMvZG93bnJldi54bWxQSwUGAAAAAAQABAD6AAAAnQMAAAAA&#10;">
                  <v:shape id="Freeform 499" o:spid="_x0000_s1441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fS48YA&#10;AADcAAAADwAAAGRycy9kb3ducmV2LnhtbESPT2vCQBTE74V+h+UVvNVNg0qMrlIEsYfin+jB4zP7&#10;moRm34bsauK37xYEj8PM/IaZL3tTixu1rrKs4GMYgSDOra64UHA6rt8TEM4ja6wtk4I7OVguXl/m&#10;mGrb8YFumS9EgLBLUUHpfZNK6fKSDLqhbYiD92Nbgz7ItpC6xS7ATS3jKJpIgxWHhRIbWpWU/2ZX&#10;o2A05i1d9pvOfO+Pq3N2jbfTXazU4K3/nIHw1Ptn+NH+0gqSeAL/Z8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fS48YAAADcAAAADwAAAAAAAAAAAAAAAACYAgAAZHJz&#10;L2Rvd25yZXYueG1sUEsFBgAAAAAEAAQA9QAAAIsDAAAAAA==&#10;" path="m23,393l,393,196,542r19,-14l192,528r4,-4l43,408r-20,l23,393xe" fillcolor="red" stroked="f">
                    <v:path arrowok="t" o:connecttype="custom" o:connectlocs="23,393;0,393;196,542;215,528;192,528;196,524;43,408;23,408;23,393" o:connectangles="0,0,0,0,0,0,0,0,0"/>
                  </v:shape>
                  <v:shape id="Freeform 500" o:spid="_x0000_s1442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t3eMUA&#10;AADcAAAADwAAAGRycy9kb3ducmV2LnhtbESPQWvCQBSE7wX/w/IEb3VjqNVGVxGh6KGojT30+Mw+&#10;k2D2bciuJv33rlDwOMzMN8x82ZlK3KhxpWUFo2EEgjizuuRcwc/x83UKwnlkjZVlUvBHDpaL3ssc&#10;E21b/qZb6nMRIOwSVFB4XydSuqwgg25oa+LgnW1j0AfZ5FI32Aa4qWQcRe/SYMlhocCa1gVll/Rq&#10;FLyNeUenw6Y1X4fj+je9xruPfazUoN+tZiA8df4Z/m9vtYJpPIH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+3d4xQAAANwAAAAPAAAAAAAAAAAAAAAAAJgCAABkcnMv&#10;ZG93bnJldi54bWxQSwUGAAAAAAQABAD1AAAAigMAAAAA&#10;" path="m196,524r-4,4l201,528r-5,-4xe" fillcolor="red" stroked="f">
                    <v:path arrowok="t" o:connecttype="custom" o:connectlocs="196,524;192,528;201,528;196,524" o:connectangles="0,0,0,0"/>
                  </v:shape>
                  <v:shape id="Freeform 501" o:spid="_x0000_s1443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TjCsMA&#10;AADcAAAADwAAAGRycy9kb3ducmV2LnhtbERPy2rCQBTdC/2H4Ra600lDFRsdpQTELkq0sYsur5nb&#10;JDRzJ2QmD/++syi4PJz3dj+ZRgzUudqygudFBIK4sLrmUsHX5TBfg3AeWWNjmRTcyMF+9zDbYqLt&#10;yJ805L4UIYRdggoq79tESldUZNAtbEscuB/bGfQBdqXUHY4h3DQyjqKVNFhzaKiwpbSi4jfvjYKX&#10;JWd0PR9H83G+pN95H2evp1ipp8fpbQPC0+Tv4n/3u1awjsPacCYcAb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TjCsMAAADcAAAADwAAAAAAAAAAAAAAAACYAgAAZHJzL2Rv&#10;d25yZXYueG1sUEsFBgAAAAAEAAQA9QAAAIgDAAAAAA==&#10;" path="m369,393l196,524r5,4l215,528,374,408r,l369,393xe" fillcolor="red" stroked="f">
                    <v:path arrowok="t" o:connecttype="custom" o:connectlocs="369,393;196,524;201,528;215,528;374,408;374,408;369,393" o:connectangles="0,0,0,0,0,0,0"/>
                  </v:shape>
                  <v:shape id="Freeform 502" o:spid="_x0000_s1444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hGkcYA&#10;AADcAAAADwAAAGRycy9kb3ducmV2LnhtbESPT2vCQBTE70K/w/IK3nTTYCVGVymC2EPxT/Tg8Zl9&#10;TUKzb0N2Nem37xYEj8PM/IZZrHpTizu1rrKs4G0cgSDOra64UHA+bUYJCOeRNdaWScEvOVgtXwYL&#10;TLXt+Ej3zBciQNilqKD0vkmldHlJBt3YNsTB+7atQR9kW0jdYhfgppZxFE2lwYrDQokNrUvKf7Kb&#10;UTB55x1dD9vOfB1O60t2i3ezfazU8LX/mIPw1Ptn+NH+1AqSeAb/Z8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hGkcYAAADcAAAADwAAAAAAAAAAAAAAAACYAgAAZHJz&#10;L2Rvd25yZXYueG1sUEsFBgAAAAAEAAQA9QAAAIsDAAAAAA==&#10;" path="m23,393r,15l43,408,23,393xe" fillcolor="red" stroked="f">
                    <v:path arrowok="t" o:connecttype="custom" o:connectlocs="23,393;23,408;43,408;23,393" o:connectangles="0,0,0,0"/>
                  </v:shape>
                  <v:shape id="Freeform 503" o:spid="_x0000_s1445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t50cQA&#10;AADcAAAADwAAAGRycy9kb3ducmV2LnhtbERPTWvCQBC9C/0PyxR6003TKppmlSKU9iCaJj14nGan&#10;SWh2NmRXE/+9exA8Pt53uhlNK87Uu8aygudZBIK4tLrhSsFP8TFdgnAeWWNrmRRcyMFm/TBJMdF2&#10;4G86574SIYRdggpq77tESlfWZNDNbEccuD/bG/QB9pXUPQ4h3LQyjqKFNNhwaKixo21N5X9+Mgpe&#10;57yn3+xzMLus2B7zU7xfHWKlnh7H9zcQnkZ/F9/cX1rB8iXMD2fCEZD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LedHEAAAA3AAAAA8AAAAAAAAAAAAAAAAAmAIAAGRycy9k&#10;b3ducmV2LnhtbFBLBQYAAAAABAAEAPUAAACJAwAAAAA=&#10;" path="m100,393r-77,l43,408r72,l115,403r-15,l100,393xe" fillcolor="red" stroked="f">
                    <v:path arrowok="t" o:connecttype="custom" o:connectlocs="100,393;23,393;43,408;115,408;115,403;100,403;100,393" o:connectangles="0,0,0,0,0,0,0"/>
                  </v:shape>
                  <v:shape id="Freeform 504" o:spid="_x0000_s1446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fcSsYA&#10;AADcAAAADwAAAGRycy9kb3ducmV2LnhtbESPQWvCQBSE70L/w/IKvekmUYtN3UgRpB5Ebeyhx9fs&#10;axKafRuyq4n/vlsQPA4z8w2zXA2mERfqXG1ZQTyJQBAXVtdcKvg8bcYLEM4ja2wsk4IrOVhlD6Ml&#10;ptr2/EGX3JciQNilqKDyvk2ldEVFBt3EtsTB+7GdQR9kV0rdYR/gppFJFD1LgzWHhQpbWldU/OZn&#10;o2A25z19H997szue1l/5Odm/HBKlnh6Ht1cQngZ/D9/aW61gMY3h/0w4Aj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fcSsYAAADcAAAADwAAAAAAAAAAAAAAAACYAgAAZHJz&#10;L2Rvd25yZXYueG1sUEsFBgAAAAAEAAQA9QAAAIsDAAAAAA==&#10;" path="m278,9r,399l350,408r6,-5l292,403r-9,-10l292,393r,-379l283,14,278,9xe" fillcolor="red" stroked="f">
                    <v:path arrowok="t" o:connecttype="custom" o:connectlocs="278,9;278,408;350,408;356,403;292,403;283,393;292,393;292,14;283,14;278,9" o:connectangles="0,0,0,0,0,0,0,0,0,0"/>
                  </v:shape>
                  <v:shape id="Freeform 505" o:spid="_x0000_s1447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VCPcUA&#10;AADcAAAADwAAAGRycy9kb3ducmV2LnhtbESPQWvCQBSE7wX/w/IEb3VjasVGVxGh6KGojT30+Mw+&#10;k2D2bciuJv33rlDwOMzMN8x82ZlK3KhxpWUFo2EEgjizuuRcwc/x83UKwnlkjZVlUvBHDpaL3ssc&#10;E21b/qZb6nMRIOwSVFB4XydSuqwgg25oa+LgnW1j0AfZ5FI32Aa4qWQcRRNpsOSwUGBN64KyS3o1&#10;CsbvvKPTYdOar8Nx/Zte493HPlZq0O9WMxCeOv8M/7e3WsH0LYb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VUI9xQAAANwAAAAPAAAAAAAAAAAAAAAAAJgCAABkcnMv&#10;ZG93bnJldi54bWxQSwUGAAAAAAQABAD1AAAAigMAAAAA&#10;" path="m393,393r-24,l374,408r,l393,393xe" fillcolor="red" stroked="f">
                    <v:path arrowok="t" o:connecttype="custom" o:connectlocs="393,393;369,393;374,408;374,408;393,393" o:connectangles="0,0,0,0,0"/>
                  </v:shape>
                  <v:shape id="Freeform 506" o:spid="_x0000_s1448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nnpsUA&#10;AADcAAAADwAAAGRycy9kb3ducmV2LnhtbESPQWvCQBSE74L/YXkFb7pprEVTVxFB7EGsjR48PrOv&#10;STD7NmRXE/99tyD0OMzMN8x82ZlK3KlxpWUFr6MIBHFmdcm5gtNxM5yCcB5ZY2WZFDzIwXLR780x&#10;0bblb7qnPhcBwi5BBYX3dSKlywoy6Ea2Jg7ej20M+iCbXOoG2wA3lYyj6F0aLDksFFjTuqDsmt6M&#10;grcJ7+ly2LZmdziuz+kt3s++YqUGL93qA4Snzv+Hn+1PrWA6HsPfmXAE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GeemxQAAANwAAAAPAAAAAAAAAAAAAAAAAJgCAABkcnMv&#10;ZG93bnJldi54bWxQSwUGAAAAAAQABAD1AAAAigMAAAAA&#10;" path="m292,l100,r,403l110,393r5,l115,14r-5,l115,9r177,l292,xe" fillcolor="red" stroked="f">
                    <v:path arrowok="t" o:connecttype="custom" o:connectlocs="292,0;100,0;100,403;110,393;115,393;115,14;110,14;115,9;292,9;292,0" o:connectangles="0,0,0,0,0,0,0,0,0,0"/>
                  </v:shape>
                  <v:shape id="Freeform 507" o:spid="_x0000_s1449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/0sYA&#10;AADcAAAADwAAAGRycy9kb3ducmV2LnhtbESPQWvCQBSE7wX/w/KE3urGNIqNriKCtIdiNfbQ42v2&#10;mQSzb0N2TdJ/3y0IPQ4z8w2z2gymFh21rrKsYDqJQBDnVldcKPg8758WIJxH1lhbJgU/5GCzHj2s&#10;MNW25xN1mS9EgLBLUUHpfZNK6fKSDLqJbYiDd7GtQR9kW0jdYh/gppZxFM2lwYrDQokN7UrKr9nN&#10;KEhmfKDv42tv3o/n3Vd2iw8vH7FSj+NhuwThafD/4Xv7TStYPCfwdyYc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PB/0sYAAADcAAAADwAAAAAAAAAAAAAAAACYAgAAZHJz&#10;L2Rvd25yZXYueG1sUEsFBgAAAAAEAAQA9QAAAIsDAAAAAA==&#10;" path="m115,393r-5,l100,403r15,l115,393xe" fillcolor="red" stroked="f">
                    <v:path arrowok="t" o:connecttype="custom" o:connectlocs="115,393;110,393;100,403;115,403;115,393" o:connectangles="0,0,0,0,0"/>
                  </v:shape>
                  <v:shape id="Freeform 508" o:spid="_x0000_s1450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zaSccA&#10;AADcAAAADwAAAGRycy9kb3ducmV2LnhtbESPT2vCQBTE7wW/w/KE3urGVMVGN6EIpT0U/8QeenzN&#10;PpNg9m3IriZ++26h4HGYmd8w62wwjbhS52rLCqaTCARxYXXNpYKv49vTEoTzyBoby6TgRg6ydPSw&#10;xkTbng90zX0pAoRdggoq79tESldUZNBNbEscvJPtDPogu1LqDvsAN42Mo2ghDdYcFipsaVNRcc4v&#10;RsFszlv62b/35nN/3Hznl3j7souVehwPrysQngZ/D/+3P7SC5fMc/s6EIy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82knHAAAA3AAAAA8AAAAAAAAAAAAAAAAAmAIAAGRy&#10;cy9kb3ducmV2LnhtbFBLBQYAAAAABAAEAPUAAACMAwAAAAA=&#10;" path="m292,393r-9,l292,403r,-10xe" fillcolor="red" stroked="f">
                    <v:path arrowok="t" o:connecttype="custom" o:connectlocs="292,393;283,393;292,403;292,393" o:connectangles="0,0,0,0"/>
                  </v:shape>
                  <v:shape id="Freeform 509" o:spid="_x0000_s1451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5EPsUA&#10;AADcAAAADwAAAGRycy9kb3ducmV2LnhtbESPQWvCQBSE7wX/w/IEb3Vj2opGVxGh2EOxGj14fGaf&#10;STD7NmRXk/57Vyj0OMzMN8x82ZlK3KlxpWUFo2EEgjizuuRcwfHw+ToB4TyyxsoyKfglB8tF72WO&#10;ibYt7+me+lwECLsEFRTe14mULivIoBvamjh4F9sY9EE2udQNtgFuKhlH0VgaLDksFFjTuqDsmt6M&#10;gvcP3tJ5t2nN9+6wPqW3eDv9iZUa9LvVDISnzv+H/9pfWsHkbQzPM+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bkQ+xQAAANwAAAAPAAAAAAAAAAAAAAAAAJgCAABkcnMv&#10;ZG93bnJldi54bWxQSwUGAAAAAAQABAD1AAAAigMAAAAA&#10;" path="m369,393r-77,l292,403r64,l369,393xe" fillcolor="red" stroked="f">
                    <v:path arrowok="t" o:connecttype="custom" o:connectlocs="369,393;292,393;292,403;356,403;369,393" o:connectangles="0,0,0,0,0"/>
                  </v:shape>
                  <v:shape id="Freeform 510" o:spid="_x0000_s1452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LhpcYA&#10;AADcAAAADwAAAGRycy9kb3ducmV2LnhtbESPT2vCQBTE74LfYXlCb3Vj2vonuooIpT0Uq9GDx2f2&#10;mQSzb0N2Nem37xYKHoeZ+Q2zWHWmEndqXGlZwWgYgSDOrC45V3A8vD9PQTiPrLGyTAp+yMFq2e8t&#10;MNG25T3dU5+LAGGXoILC+zqR0mUFGXRDWxMH72Ibgz7IJpe6wTbATSXjKBpLgyWHhQJr2hSUXdOb&#10;UfD6xls67z5a87U7bE7pLd7OvmOlngbdeg7CU+cf4f/2p1YwfZnA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CLhpcYAAADcAAAADwAAAAAAAAAAAAAAAACYAgAAZHJz&#10;L2Rvd25yZXYueG1sUEsFBgAAAAAEAAQA9QAAAIsDAAAAAA==&#10;" path="m115,9r-5,5l115,14r,-5xe" fillcolor="red" stroked="f">
                    <v:path arrowok="t" o:connecttype="custom" o:connectlocs="115,9;110,14;115,14;115,9" o:connectangles="0,0,0,0"/>
                  </v:shape>
                  <v:rect id="Rectangle 511" o:spid="_x0000_s1453" style="position:absolute;left:7103;top:4520;width:16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KIKb4A&#10;AADcAAAADwAAAGRycy9kb3ducmV2LnhtbERPy4rCMBTdC/5DuAPuNHEEKdUogyC49Lm/NNemTnPT&#10;aWLt+PVmIbg8nPdy3btadNSGyrOG6USBIC68qbjUcD5txxmIEJEN1p5Jwz8FWK+GgyXmxj/4QN0x&#10;liKFcMhRg42xyaUMhSWHYeIb4sRdfeswJtiW0rT4SOGult9KzaXDilODxYY2lorf491p+DN1t72o&#10;YvPcZfvb/qDC9GqD1qOv/mcBIlIfP+K3e2c0ZLO0Np1JR0CuX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iiiCm+AAAA3AAAAA8AAAAAAAAAAAAAAAAAmAIAAGRycy9kb3ducmV2&#10;LnhtbFBLBQYAAAAABAAEAPUAAACDAwAAAAA=&#10;" fillcolor="red" stroked="f">
                    <v:path arrowok="t"/>
                  </v:rect>
                  <v:shape id="Freeform 512" o:spid="_x0000_s1454" style="position:absolute;left:6988;top:4247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HQTMYA&#10;AADcAAAADwAAAGRycy9kb3ducmV2LnhtbESPQWvCQBSE74L/YXlCb7ppWkXTbESE0h6K1dhDj6/Z&#10;1ySYfRuyq0n/vSsIPQ4z8w2TrgfTiAt1rras4HEWgSAurK65VPB1fJ0uQTiPrLGxTAr+yME6G49S&#10;TLTt+UCX3JciQNglqKDyvk2kdEVFBt3MtsTB+7WdQR9kV0rdYR/gppFxFC2kwZrDQoUtbSsqTvnZ&#10;KHie845+9m+9+dgft9/5Od6tPmOlHibD5gWEp8H/h+/td61g+bSC25lwBGR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HQTMYAAADcAAAADwAAAAAAAAAAAAAAAACYAgAAZHJz&#10;L2Rvd25yZXYueG1sUEsFBgAAAAAEAAQA9QAAAIsDAAAAAA==&#10;" path="m292,9r-14,l283,14r9,l292,9xe" fillcolor="red" stroked="f">
                    <v:path arrowok="t" o:connecttype="custom" o:connectlocs="292,9;278,9;283,14;292,14;292,9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spacing w:val="-1"/>
          <w:w w:val="105"/>
          <w:sz w:val="19"/>
          <w:szCs w:val="19"/>
        </w:rPr>
        <w:t>Depurar</w:t>
      </w:r>
      <w:r w:rsidR="0090182D">
        <w:rPr>
          <w:rFonts w:ascii="Arial" w:hAnsi="Arial" w:cs="Arial"/>
          <w:b/>
          <w:bCs/>
          <w:spacing w:val="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spacing w:val="-1"/>
          <w:w w:val="105"/>
          <w:sz w:val="19"/>
          <w:szCs w:val="19"/>
        </w:rPr>
        <w:t>Registros</w:t>
      </w:r>
      <w:r w:rsidR="0090182D">
        <w:rPr>
          <w:rFonts w:ascii="Arial" w:hAnsi="Arial" w:cs="Arial"/>
          <w:b/>
          <w:bCs/>
          <w:spacing w:val="2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spacing w:val="-3"/>
          <w:w w:val="105"/>
          <w:sz w:val="19"/>
          <w:szCs w:val="19"/>
        </w:rPr>
        <w:t>Incompletos:</w:t>
      </w:r>
      <w:r w:rsidR="0090182D">
        <w:rPr>
          <w:rFonts w:ascii="Arial" w:hAnsi="Arial" w:cs="Arial"/>
          <w:b/>
          <w:bCs/>
          <w:spacing w:val="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1"/>
          <w:w w:val="105"/>
          <w:sz w:val="19"/>
          <w:szCs w:val="19"/>
        </w:rPr>
        <w:t>Dar</w:t>
      </w:r>
      <w:r w:rsidR="0090182D">
        <w:rPr>
          <w:rFonts w:ascii="Arial" w:hAnsi="Arial" w:cs="Arial"/>
          <w:spacing w:val="10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w w:val="105"/>
          <w:sz w:val="19"/>
          <w:szCs w:val="19"/>
        </w:rPr>
        <w:t>clic</w:t>
      </w:r>
      <w:r w:rsidR="0090182D">
        <w:rPr>
          <w:rFonts w:ascii="Arial" w:hAnsi="Arial" w:cs="Arial"/>
          <w:spacing w:val="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en</w:t>
      </w:r>
      <w:r w:rsidR="0090182D">
        <w:rPr>
          <w:rFonts w:ascii="Arial" w:hAnsi="Arial" w:cs="Arial"/>
          <w:spacing w:val="1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w w:val="105"/>
          <w:sz w:val="19"/>
          <w:szCs w:val="19"/>
        </w:rPr>
        <w:t>este</w:t>
      </w:r>
      <w:r w:rsidR="0090182D">
        <w:rPr>
          <w:rFonts w:ascii="Arial" w:hAnsi="Arial" w:cs="Arial"/>
          <w:spacing w:val="1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botón</w:t>
      </w:r>
      <w:r w:rsidR="0090182D">
        <w:rPr>
          <w:rFonts w:ascii="Arial" w:hAnsi="Arial" w:cs="Arial"/>
          <w:spacing w:val="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para</w:t>
      </w:r>
      <w:r w:rsidR="0090182D">
        <w:rPr>
          <w:rFonts w:ascii="Arial" w:hAnsi="Arial" w:cs="Arial"/>
          <w:spacing w:val="2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iniciar,</w:t>
      </w:r>
      <w:r w:rsidR="0090182D">
        <w:rPr>
          <w:rFonts w:ascii="Arial" w:hAnsi="Arial" w:cs="Arial"/>
          <w:spacing w:val="1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en</w:t>
      </w:r>
      <w:r w:rsidR="0090182D">
        <w:rPr>
          <w:rFonts w:ascii="Arial" w:hAnsi="Arial" w:cs="Arial"/>
          <w:spacing w:val="1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w w:val="105"/>
          <w:sz w:val="19"/>
          <w:szCs w:val="19"/>
        </w:rPr>
        <w:t>caso</w:t>
      </w:r>
      <w:r w:rsidR="0090182D">
        <w:rPr>
          <w:rFonts w:ascii="Arial" w:hAnsi="Arial" w:cs="Arial"/>
          <w:spacing w:val="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de</w:t>
      </w:r>
      <w:r w:rsidR="0090182D">
        <w:rPr>
          <w:rFonts w:ascii="Arial" w:hAnsi="Arial" w:cs="Arial"/>
          <w:spacing w:val="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que</w:t>
      </w:r>
      <w:r w:rsidR="0090182D">
        <w:rPr>
          <w:rFonts w:ascii="Arial" w:hAnsi="Arial" w:cs="Arial"/>
          <w:spacing w:val="49"/>
          <w:w w:val="103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existan</w:t>
      </w:r>
      <w:r w:rsidR="0090182D"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registros</w:t>
      </w:r>
      <w:r w:rsidR="0090182D"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incompletos</w:t>
      </w:r>
      <w:r w:rsidR="0090182D"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w w:val="105"/>
          <w:sz w:val="19"/>
          <w:szCs w:val="19"/>
        </w:rPr>
        <w:t>el</w:t>
      </w:r>
      <w:r w:rsidR="0090182D"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sistema</w:t>
      </w:r>
      <w:r w:rsidR="0090182D"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w w:val="105"/>
          <w:sz w:val="19"/>
          <w:szCs w:val="19"/>
        </w:rPr>
        <w:t>los</w:t>
      </w:r>
      <w:r w:rsidR="0090182D"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depurara</w:t>
      </w:r>
      <w:r w:rsidR="0090182D">
        <w:rPr>
          <w:rFonts w:ascii="Arial" w:hAnsi="Arial" w:cs="Arial"/>
          <w:spacing w:val="-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automáticamente.</w:t>
      </w:r>
    </w:p>
    <w:p w:rsidR="00BA0342" w:rsidRDefault="00BA0342">
      <w:pPr>
        <w:kinsoku w:val="0"/>
        <w:overflowPunct w:val="0"/>
        <w:spacing w:before="3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824" behindDoc="0" locked="0" layoutInCell="1" allowOverlap="1" wp14:anchorId="577D1CD5" wp14:editId="75C7F15D">
            <wp:simplePos x="0" y="0"/>
            <wp:positionH relativeFrom="column">
              <wp:posOffset>1673225</wp:posOffset>
            </wp:positionH>
            <wp:positionV relativeFrom="paragraph">
              <wp:posOffset>49530</wp:posOffset>
            </wp:positionV>
            <wp:extent cx="457200" cy="275897"/>
            <wp:effectExtent l="0" t="0" r="0" b="0"/>
            <wp:wrapNone/>
            <wp:docPr id="1258" name="Imagen 1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5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right="990"/>
        <w:jc w:val="both"/>
      </w:pPr>
      <w:r>
        <w:rPr>
          <w:spacing w:val="-3"/>
          <w:w w:val="105"/>
        </w:rPr>
        <w:t>La</w:t>
      </w:r>
      <w:r>
        <w:rPr>
          <w:w w:val="105"/>
        </w:rPr>
        <w:t xml:space="preserve"> </w:t>
      </w:r>
      <w:r>
        <w:rPr>
          <w:spacing w:val="-1"/>
          <w:w w:val="105"/>
        </w:rPr>
        <w:t>siguiente</w:t>
      </w:r>
      <w:r>
        <w:rPr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-4"/>
          <w:w w:val="105"/>
        </w:rPr>
        <w:t xml:space="preserve"> </w:t>
      </w:r>
      <w:r>
        <w:rPr>
          <w:w w:val="105"/>
        </w:rPr>
        <w:t>que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aparecerá,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indicara</w:t>
      </w:r>
      <w:r>
        <w:rPr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w w:val="105"/>
        </w:rPr>
        <w:t xml:space="preserve"> </w:t>
      </w:r>
      <w:r>
        <w:rPr>
          <w:spacing w:val="-1"/>
          <w:w w:val="105"/>
        </w:rPr>
        <w:t>está</w:t>
      </w:r>
      <w:r>
        <w:rPr>
          <w:spacing w:val="-4"/>
          <w:w w:val="105"/>
        </w:rPr>
        <w:t xml:space="preserve"> listo</w:t>
      </w:r>
      <w:r>
        <w:rPr>
          <w:w w:val="105"/>
        </w:rPr>
        <w:t xml:space="preserve"> </w:t>
      </w:r>
      <w:r>
        <w:rPr>
          <w:spacing w:val="1"/>
          <w:w w:val="105"/>
        </w:rPr>
        <w:t>para</w:t>
      </w:r>
      <w:r>
        <w:rPr>
          <w:w w:val="105"/>
        </w:rPr>
        <w:t xml:space="preserve"> </w:t>
      </w:r>
      <w:r>
        <w:rPr>
          <w:spacing w:val="-3"/>
          <w:w w:val="105"/>
        </w:rPr>
        <w:t xml:space="preserve">iniciar </w:t>
      </w:r>
      <w:r>
        <w:rPr>
          <w:spacing w:val="1"/>
          <w:w w:val="105"/>
        </w:rPr>
        <w:t>con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confronta,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esta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tenemos</w:t>
      </w:r>
      <w:r>
        <w:rPr>
          <w:spacing w:val="-25"/>
          <w:w w:val="105"/>
        </w:rPr>
        <w:t xml:space="preserve"> </w:t>
      </w:r>
      <w:r>
        <w:rPr>
          <w:spacing w:val="-1"/>
          <w:w w:val="105"/>
        </w:rPr>
        <w:t>cuatro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botones.</w:t>
      </w:r>
    </w:p>
    <w:p w:rsidR="00BA0342" w:rsidRDefault="00BA0342">
      <w:pPr>
        <w:pStyle w:val="BodyText"/>
        <w:kinsoku w:val="0"/>
        <w:overflowPunct w:val="0"/>
        <w:spacing w:line="258" w:lineRule="auto"/>
        <w:ind w:right="990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ind w:left="2384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2240" behindDoc="0" locked="0" layoutInCell="1" allowOverlap="1" wp14:anchorId="577D1CD5" wp14:editId="75C7F15D">
            <wp:simplePos x="0" y="0"/>
            <wp:positionH relativeFrom="column">
              <wp:posOffset>1654175</wp:posOffset>
            </wp:positionH>
            <wp:positionV relativeFrom="paragraph">
              <wp:posOffset>224790</wp:posOffset>
            </wp:positionV>
            <wp:extent cx="485775" cy="299720"/>
            <wp:effectExtent l="0" t="0" r="9525" b="5080"/>
            <wp:wrapNone/>
            <wp:docPr id="1259" name="Imagen 1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667" cy="305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295650" cy="2980055"/>
            <wp:effectExtent l="0" t="0" r="0" b="0"/>
            <wp:docPr id="149" name="Imagen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980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70" w:line="256" w:lineRule="auto"/>
        <w:ind w:right="986" w:hanging="350"/>
        <w:jc w:val="both"/>
      </w:pPr>
      <w:r>
        <w:rPr>
          <w:b/>
          <w:bCs/>
          <w:spacing w:val="-3"/>
          <w:w w:val="105"/>
        </w:rPr>
        <w:t>Botón</w:t>
      </w:r>
      <w:r>
        <w:rPr>
          <w:b/>
          <w:bCs/>
          <w:spacing w:val="20"/>
          <w:w w:val="105"/>
        </w:rPr>
        <w:t xml:space="preserve"> </w:t>
      </w:r>
      <w:r>
        <w:rPr>
          <w:b/>
          <w:bCs/>
          <w:spacing w:val="-1"/>
          <w:w w:val="105"/>
        </w:rPr>
        <w:t>Procesar:</w:t>
      </w:r>
      <w:r>
        <w:rPr>
          <w:b/>
          <w:bCs/>
          <w:spacing w:val="20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continuar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confronta,</w:t>
      </w:r>
      <w:r>
        <w:rPr>
          <w:spacing w:val="20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primero</w:t>
      </w:r>
      <w:r>
        <w:rPr>
          <w:spacing w:val="59"/>
          <w:w w:val="103"/>
        </w:rPr>
        <w:t xml:space="preserve"> </w:t>
      </w:r>
      <w:r>
        <w:rPr>
          <w:w w:val="105"/>
        </w:rPr>
        <w:t>dar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botón,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4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procese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5"/>
          <w:w w:val="103"/>
        </w:rPr>
        <w:t xml:space="preserve"> </w:t>
      </w:r>
      <w:r>
        <w:rPr>
          <w:spacing w:val="-1"/>
          <w:w w:val="105"/>
        </w:rPr>
        <w:t>emisión</w:t>
      </w:r>
      <w:r>
        <w:rPr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descargada</w:t>
      </w:r>
      <w:r>
        <w:rPr>
          <w:spacing w:val="5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datos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w w:val="105"/>
        </w:rPr>
        <w:t xml:space="preserve"> de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73"/>
          <w:w w:val="103"/>
        </w:rPr>
        <w:t xml:space="preserve"> </w:t>
      </w:r>
      <w:r>
        <w:rPr>
          <w:spacing w:val="-3"/>
          <w:w w:val="105"/>
        </w:rPr>
        <w:t>el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patrón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cual</w:t>
      </w:r>
      <w:r>
        <w:rPr>
          <w:spacing w:val="1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obtener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información.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4"/>
          <w:w w:val="105"/>
        </w:rPr>
        <w:t xml:space="preserve"> </w:t>
      </w:r>
      <w:r>
        <w:rPr>
          <w:spacing w:val="2"/>
          <w:w w:val="105"/>
        </w:rPr>
        <w:t xml:space="preserve">dar </w:t>
      </w:r>
      <w:r>
        <w:rPr>
          <w:spacing w:val="-1"/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6"/>
          <w:w w:val="105"/>
        </w:rPr>
        <w:t xml:space="preserve"> </w:t>
      </w:r>
      <w:r>
        <w:rPr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33"/>
          <w:w w:val="103"/>
        </w:rPr>
        <w:t xml:space="preserve"> </w:t>
      </w:r>
      <w:r>
        <w:rPr>
          <w:spacing w:val="-3"/>
          <w:w w:val="105"/>
        </w:rPr>
        <w:t>hará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algunas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notificaciones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-8"/>
          <w:w w:val="105"/>
        </w:rPr>
        <w:t xml:space="preserve"> </w:t>
      </w:r>
      <w:r>
        <w:rPr>
          <w:w w:val="105"/>
        </w:rPr>
        <w:t>cuales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avisa</w:t>
      </w:r>
      <w:r>
        <w:rPr>
          <w:spacing w:val="-1"/>
          <w:w w:val="105"/>
        </w:rPr>
        <w:t xml:space="preserve"> que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dicho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 xml:space="preserve">puede </w:t>
      </w:r>
      <w:r>
        <w:rPr>
          <w:spacing w:val="-3"/>
          <w:w w:val="105"/>
        </w:rPr>
        <w:t>tardar</w:t>
      </w:r>
      <w:r>
        <w:rPr>
          <w:spacing w:val="-5"/>
          <w:w w:val="105"/>
        </w:rPr>
        <w:t xml:space="preserve"> </w:t>
      </w:r>
      <w:r>
        <w:rPr>
          <w:spacing w:val="1"/>
          <w:w w:val="105"/>
        </w:rPr>
        <w:t>unos</w:t>
      </w:r>
      <w:r>
        <w:rPr>
          <w:spacing w:val="67"/>
          <w:w w:val="103"/>
        </w:rPr>
        <w:t xml:space="preserve"> </w:t>
      </w:r>
      <w:r>
        <w:rPr>
          <w:spacing w:val="-1"/>
          <w:w w:val="105"/>
        </w:rPr>
        <w:t>segundos,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procesaran</w:t>
      </w:r>
      <w:r>
        <w:rPr>
          <w:spacing w:val="-4"/>
          <w:w w:val="105"/>
        </w:rPr>
        <w:t xml:space="preserve"> </w:t>
      </w:r>
      <w:r>
        <w:rPr>
          <w:w w:val="105"/>
        </w:rPr>
        <w:t>los</w:t>
      </w:r>
      <w:r>
        <w:rPr>
          <w:spacing w:val="-2"/>
          <w:w w:val="105"/>
        </w:rPr>
        <w:t xml:space="preserve"> </w:t>
      </w:r>
      <w:r>
        <w:rPr>
          <w:w w:val="105"/>
        </w:rPr>
        <w:t>datos</w:t>
      </w:r>
      <w:r>
        <w:rPr>
          <w:spacing w:val="-2"/>
          <w:w w:val="105"/>
        </w:rPr>
        <w:t xml:space="preserve"> </w:t>
      </w:r>
      <w:r>
        <w:rPr>
          <w:w w:val="105"/>
        </w:rPr>
        <w:t>y</w:t>
      </w:r>
      <w:r>
        <w:rPr>
          <w:spacing w:val="-6"/>
          <w:w w:val="105"/>
        </w:rPr>
        <w:t xml:space="preserve"> </w:t>
      </w:r>
      <w:r>
        <w:rPr>
          <w:w w:val="105"/>
        </w:rPr>
        <w:t>por</w:t>
      </w:r>
      <w:r>
        <w:rPr>
          <w:spacing w:val="-7"/>
          <w:w w:val="105"/>
        </w:rPr>
        <w:t xml:space="preserve"> </w:t>
      </w:r>
      <w:proofErr w:type="spellStart"/>
      <w:r>
        <w:rPr>
          <w:spacing w:val="-1"/>
          <w:w w:val="105"/>
        </w:rPr>
        <w:t>ultimo</w:t>
      </w:r>
      <w:proofErr w:type="spellEnd"/>
      <w:r>
        <w:rPr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w w:val="105"/>
        </w:rPr>
        <w:t xml:space="preserve">el </w:t>
      </w:r>
      <w:r>
        <w:rPr>
          <w:spacing w:val="-3"/>
          <w:w w:val="105"/>
        </w:rPr>
        <w:t>proceso</w:t>
      </w:r>
      <w:r>
        <w:rPr>
          <w:w w:val="105"/>
        </w:rPr>
        <w:t xml:space="preserve"> ha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sido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terminado</w:t>
      </w:r>
      <w:r>
        <w:rPr>
          <w:spacing w:val="1"/>
          <w:w w:val="105"/>
        </w:rPr>
        <w:t xml:space="preserve"> </w:t>
      </w:r>
      <w:r>
        <w:rPr>
          <w:w w:val="105"/>
        </w:rPr>
        <w:t>y</w:t>
      </w:r>
      <w:r>
        <w:rPr>
          <w:spacing w:val="-7"/>
          <w:w w:val="105"/>
        </w:rPr>
        <w:t xml:space="preserve"> </w:t>
      </w:r>
      <w:r>
        <w:rPr>
          <w:w w:val="105"/>
        </w:rPr>
        <w:t>toda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esta</w:t>
      </w:r>
      <w:r>
        <w:rPr>
          <w:spacing w:val="-3"/>
          <w:w w:val="105"/>
        </w:rPr>
        <w:t xml:space="preserve"> </w:t>
      </w:r>
      <w:r>
        <w:rPr>
          <w:spacing w:val="-4"/>
          <w:w w:val="105"/>
        </w:rPr>
        <w:t>listo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llevar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análisis,</w:t>
      </w:r>
      <w:r>
        <w:rPr>
          <w:spacing w:val="-1"/>
          <w:w w:val="105"/>
        </w:rPr>
        <w:t xml:space="preserve"> </w:t>
      </w:r>
      <w:r>
        <w:rPr>
          <w:w w:val="105"/>
        </w:rPr>
        <w:t>en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dichos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casos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solo</w:t>
      </w:r>
      <w:r>
        <w:rPr>
          <w:spacing w:val="-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dará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 xml:space="preserve">en </w:t>
      </w:r>
      <w:r>
        <w:rPr>
          <w:spacing w:val="-1"/>
          <w:w w:val="105"/>
        </w:rPr>
        <w:t>aceptar.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vez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ha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procesada</w:t>
      </w:r>
      <w:r>
        <w:rPr>
          <w:spacing w:val="-10"/>
          <w:w w:val="105"/>
        </w:rPr>
        <w:t xml:space="preserve"> </w:t>
      </w:r>
      <w:r>
        <w:rPr>
          <w:w w:val="105"/>
        </w:rPr>
        <w:t>dar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-8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Analizar.</w:t>
      </w:r>
    </w:p>
    <w:p w:rsidR="00BA0342" w:rsidRDefault="00BA0342">
      <w:pPr>
        <w:kinsoku w:val="0"/>
        <w:overflowPunct w:val="0"/>
        <w:spacing w:before="20"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7" w:lineRule="auto"/>
        <w:ind w:right="992" w:hanging="350"/>
        <w:jc w:val="both"/>
      </w:pPr>
      <w:r>
        <w:rPr>
          <w:b/>
          <w:bCs/>
          <w:spacing w:val="-1"/>
          <w:w w:val="105"/>
        </w:rPr>
        <w:t>Bugs</w:t>
      </w:r>
      <w:r>
        <w:rPr>
          <w:b/>
          <w:bCs/>
          <w:spacing w:val="53"/>
          <w:w w:val="105"/>
        </w:rPr>
        <w:t xml:space="preserve"> </w:t>
      </w:r>
      <w:r>
        <w:rPr>
          <w:b/>
          <w:bCs/>
          <w:w w:val="105"/>
        </w:rPr>
        <w:t>y</w:t>
      </w:r>
      <w:r>
        <w:rPr>
          <w:b/>
          <w:bCs/>
          <w:spacing w:val="48"/>
          <w:w w:val="105"/>
        </w:rPr>
        <w:t xml:space="preserve"> </w:t>
      </w:r>
      <w:r>
        <w:rPr>
          <w:b/>
          <w:bCs/>
          <w:spacing w:val="-3"/>
          <w:w w:val="105"/>
        </w:rPr>
        <w:t>Sugerencias:</w:t>
      </w:r>
      <w:r>
        <w:rPr>
          <w:b/>
          <w:bCs/>
          <w:spacing w:val="50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48"/>
          <w:w w:val="105"/>
        </w:rPr>
        <w:t xml:space="preserve"> </w:t>
      </w:r>
      <w:r>
        <w:rPr>
          <w:w w:val="105"/>
        </w:rPr>
        <w:t>dar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w w:val="105"/>
        </w:rPr>
        <w:t xml:space="preserve">  </w:t>
      </w:r>
      <w:r>
        <w:rPr>
          <w:spacing w:val="-3"/>
          <w:w w:val="105"/>
        </w:rPr>
        <w:t>en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botón,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48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45"/>
          <w:w w:val="105"/>
        </w:rPr>
        <w:t xml:space="preserve"> </w:t>
      </w:r>
      <w:r>
        <w:rPr>
          <w:w w:val="105"/>
        </w:rPr>
        <w:t>en</w:t>
      </w:r>
      <w:r>
        <w:rPr>
          <w:spacing w:val="5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49"/>
          <w:w w:val="105"/>
        </w:rPr>
        <w:t xml:space="preserve"> </w:t>
      </w:r>
      <w:r>
        <w:rPr>
          <w:w w:val="105"/>
        </w:rPr>
        <w:t>cual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proporciona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39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empresa</w:t>
      </w:r>
      <w:r>
        <w:rPr>
          <w:spacing w:val="39"/>
          <w:w w:val="105"/>
        </w:rPr>
        <w:t xml:space="preserve"> </w:t>
      </w:r>
      <w:r>
        <w:rPr>
          <w:w w:val="105"/>
        </w:rPr>
        <w:t>por</w:t>
      </w:r>
      <w:r>
        <w:rPr>
          <w:spacing w:val="35"/>
          <w:w w:val="105"/>
        </w:rPr>
        <w:t xml:space="preserve"> </w:t>
      </w:r>
      <w:r>
        <w:rPr>
          <w:w w:val="105"/>
        </w:rPr>
        <w:t>medio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1"/>
          <w:w w:val="105"/>
        </w:rPr>
        <w:t>cual</w:t>
      </w:r>
      <w:r>
        <w:rPr>
          <w:spacing w:val="42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43"/>
          <w:w w:val="105"/>
        </w:rPr>
        <w:t xml:space="preserve"> </w:t>
      </w:r>
      <w:r>
        <w:rPr>
          <w:spacing w:val="-3"/>
          <w:w w:val="105"/>
        </w:rPr>
        <w:t>realizar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sugerencias</w:t>
      </w:r>
      <w:r>
        <w:rPr>
          <w:spacing w:val="-2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22"/>
          <w:w w:val="105"/>
        </w:rPr>
        <w:t xml:space="preserve"> </w:t>
      </w:r>
      <w:r>
        <w:rPr>
          <w:w w:val="105"/>
        </w:rPr>
        <w:t>una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constante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mejora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continua.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ind w:left="3498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4896" behindDoc="0" locked="0" layoutInCell="1" allowOverlap="1" wp14:anchorId="577D1CD5" wp14:editId="75C7F15D">
            <wp:simplePos x="0" y="0"/>
            <wp:positionH relativeFrom="column">
              <wp:posOffset>2362200</wp:posOffset>
            </wp:positionH>
            <wp:positionV relativeFrom="paragraph">
              <wp:posOffset>175895</wp:posOffset>
            </wp:positionV>
            <wp:extent cx="552450" cy="217633"/>
            <wp:effectExtent l="0" t="0" r="0" b="0"/>
            <wp:wrapNone/>
            <wp:docPr id="1260" name="Imagen 1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17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592070" cy="1927225"/>
            <wp:effectExtent l="0" t="0" r="0" b="0"/>
            <wp:docPr id="150" name="Imagen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192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3498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70" w:line="255" w:lineRule="auto"/>
        <w:ind w:right="990" w:hanging="350"/>
      </w:pPr>
      <w:r>
        <w:rPr>
          <w:b/>
          <w:bCs/>
          <w:spacing w:val="-1"/>
          <w:w w:val="105"/>
        </w:rPr>
        <w:t>Terminar:</w:t>
      </w:r>
      <w:r>
        <w:rPr>
          <w:b/>
          <w:bCs/>
          <w:spacing w:val="-4"/>
          <w:w w:val="105"/>
        </w:rPr>
        <w:t xml:space="preserve"> </w:t>
      </w:r>
      <w:r>
        <w:rPr>
          <w:spacing w:val="-3"/>
          <w:w w:val="105"/>
        </w:rPr>
        <w:t>Sirve</w:t>
      </w:r>
      <w:r>
        <w:rPr>
          <w:spacing w:val="-1"/>
          <w:w w:val="105"/>
        </w:rPr>
        <w:t xml:space="preserve"> para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cerrar</w:t>
      </w:r>
      <w:r>
        <w:rPr>
          <w:spacing w:val="-4"/>
          <w:w w:val="105"/>
        </w:rPr>
        <w:t xml:space="preserve"> </w:t>
      </w:r>
      <w:r>
        <w:rPr>
          <w:w w:val="105"/>
        </w:rPr>
        <w:t>las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ventanas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que se</w:t>
      </w:r>
      <w:r>
        <w:rPr>
          <w:w w:val="105"/>
        </w:rPr>
        <w:t xml:space="preserve"> </w:t>
      </w:r>
      <w:r>
        <w:rPr>
          <w:spacing w:val="-3"/>
          <w:w w:val="105"/>
        </w:rPr>
        <w:t>tienen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 xml:space="preserve">en </w:t>
      </w:r>
      <w:r>
        <w:rPr>
          <w:w w:val="105"/>
        </w:rPr>
        <w:t>pantalla,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w w:val="105"/>
        </w:rPr>
        <w:t xml:space="preserve"> </w:t>
      </w:r>
      <w:r>
        <w:rPr>
          <w:spacing w:val="3"/>
          <w:w w:val="105"/>
        </w:rPr>
        <w:t>da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3"/>
          <w:w w:val="105"/>
        </w:rPr>
        <w:t xml:space="preserve"> </w:t>
      </w:r>
      <w:r>
        <w:rPr>
          <w:w w:val="105"/>
        </w:rPr>
        <w:t>en</w:t>
      </w:r>
      <w:r>
        <w:rPr>
          <w:spacing w:val="-5"/>
          <w:w w:val="105"/>
        </w:rPr>
        <w:t xml:space="preserve"> </w:t>
      </w:r>
      <w:r>
        <w:rPr>
          <w:w w:val="105"/>
        </w:rPr>
        <w:t>este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iniciar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3"/>
          <w:w w:val="105"/>
        </w:rPr>
        <w:t>catalogo</w:t>
      </w:r>
      <w:proofErr w:type="spellEnd"/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patrones.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0560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166370</wp:posOffset>
                </wp:positionV>
                <wp:extent cx="5377180" cy="12700"/>
                <wp:effectExtent l="0" t="0" r="0" b="0"/>
                <wp:wrapNone/>
                <wp:docPr id="819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651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3834B116" id="Freeform 513" o:spid="_x0000_s1026" style="position:absolute;z-index:-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3.1pt,509.75pt,13.1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" o:allowincell="f" filled="f" strokeweight="1.3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3"/>
          <w:w w:val="105"/>
        </w:rPr>
        <w:t>Análisis</w:t>
      </w:r>
      <w:r w:rsidR="0090182D">
        <w:rPr>
          <w:spacing w:val="-19"/>
          <w:w w:val="105"/>
        </w:rPr>
        <w:t xml:space="preserve"> </w:t>
      </w:r>
      <w:r w:rsidR="0090182D">
        <w:rPr>
          <w:spacing w:val="-1"/>
          <w:w w:val="105"/>
        </w:rPr>
        <w:t>(Reportes</w:t>
      </w:r>
      <w:r w:rsidR="0090182D">
        <w:rPr>
          <w:spacing w:val="-16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17"/>
          <w:w w:val="105"/>
        </w:rPr>
        <w:t xml:space="preserve"> </w:t>
      </w:r>
      <w:r w:rsidR="0090182D">
        <w:rPr>
          <w:spacing w:val="-1"/>
          <w:w w:val="105"/>
        </w:rPr>
        <w:t>Diferencias)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5" w:lineRule="auto"/>
        <w:ind w:right="990"/>
        <w:jc w:val="both"/>
      </w:pPr>
      <w:r>
        <w:rPr>
          <w:spacing w:val="-1"/>
          <w:w w:val="105"/>
        </w:rPr>
        <w:t>Se</w:t>
      </w:r>
      <w:r>
        <w:rPr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1"/>
          <w:w w:val="105"/>
        </w:rPr>
        <w:t xml:space="preserve"> </w:t>
      </w:r>
      <w:r>
        <w:rPr>
          <w:w w:val="105"/>
        </w:rPr>
        <w:t>de dar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este </w:t>
      </w:r>
      <w:r>
        <w:rPr>
          <w:spacing w:val="-1"/>
          <w:w w:val="105"/>
        </w:rPr>
        <w:t>botón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visualizar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-1"/>
          <w:w w:val="105"/>
        </w:rPr>
        <w:t>arrojara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33"/>
          <w:w w:val="105"/>
        </w:rPr>
        <w:t xml:space="preserve"> </w:t>
      </w:r>
      <w:r>
        <w:rPr>
          <w:w w:val="105"/>
        </w:rPr>
        <w:t>las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confrontas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realizaron,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34"/>
          <w:w w:val="105"/>
        </w:rPr>
        <w:t xml:space="preserve"> </w:t>
      </w:r>
      <w:r>
        <w:rPr>
          <w:w w:val="105"/>
        </w:rPr>
        <w:t>otro</w:t>
      </w:r>
      <w:r>
        <w:rPr>
          <w:spacing w:val="25"/>
          <w:w w:val="105"/>
        </w:rPr>
        <w:t xml:space="preserve"> </w:t>
      </w:r>
      <w:r>
        <w:rPr>
          <w:w w:val="105"/>
        </w:rPr>
        <w:t>menú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tenemos</w:t>
      </w:r>
      <w:r>
        <w:rPr>
          <w:spacing w:val="21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31"/>
          <w:w w:val="103"/>
        </w:rPr>
        <w:t xml:space="preserve"> </w:t>
      </w:r>
      <w:r>
        <w:rPr>
          <w:spacing w:val="-1"/>
          <w:w w:val="105"/>
        </w:rPr>
        <w:t>reportes.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3997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249680" cy="2776220"/>
            <wp:effectExtent l="0" t="0" r="7620" b="5080"/>
            <wp:docPr id="151" name="Imagen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1" w:line="240" w:lineRule="exact"/>
      </w:pPr>
    </w:p>
    <w:p w:rsidR="00BA0342" w:rsidRDefault="0090182D">
      <w:pPr>
        <w:pStyle w:val="BodyText"/>
        <w:numPr>
          <w:ilvl w:val="0"/>
          <w:numId w:val="10"/>
        </w:numPr>
        <w:tabs>
          <w:tab w:val="left" w:pos="1478"/>
        </w:tabs>
        <w:kinsoku w:val="0"/>
        <w:overflowPunct w:val="0"/>
        <w:spacing w:line="256" w:lineRule="auto"/>
        <w:ind w:right="991" w:hanging="350"/>
        <w:jc w:val="both"/>
      </w:pPr>
      <w:r>
        <w:rPr>
          <w:b/>
          <w:bCs/>
          <w:spacing w:val="-1"/>
          <w:w w:val="105"/>
        </w:rPr>
        <w:t>Nombres</w:t>
      </w:r>
      <w:r>
        <w:rPr>
          <w:b/>
          <w:bCs/>
          <w:spacing w:val="11"/>
          <w:w w:val="105"/>
        </w:rPr>
        <w:t xml:space="preserve"> </w:t>
      </w:r>
      <w:r>
        <w:rPr>
          <w:b/>
          <w:bCs/>
          <w:spacing w:val="-3"/>
          <w:w w:val="105"/>
        </w:rPr>
        <w:t>Diferentes:</w:t>
      </w:r>
      <w:r>
        <w:rPr>
          <w:b/>
          <w:bCs/>
          <w:spacing w:val="13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10"/>
          <w:w w:val="105"/>
        </w:rPr>
        <w:t xml:space="preserve"> </w:t>
      </w:r>
      <w:r>
        <w:rPr>
          <w:w w:val="105"/>
        </w:rPr>
        <w:t>dar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16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4"/>
          <w:w w:val="105"/>
        </w:rPr>
        <w:t>iniciara</w:t>
      </w:r>
      <w:r>
        <w:rPr>
          <w:spacing w:val="12"/>
          <w:w w:val="105"/>
        </w:rPr>
        <w:t xml:space="preserve"> </w:t>
      </w:r>
      <w:r>
        <w:rPr>
          <w:w w:val="105"/>
        </w:rPr>
        <w:t>un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73"/>
          <w:w w:val="103"/>
        </w:rPr>
        <w:t xml:space="preserve"> </w:t>
      </w:r>
      <w:r>
        <w:rPr>
          <w:w w:val="105"/>
        </w:rPr>
        <w:t>datos</w:t>
      </w:r>
      <w:r>
        <w:rPr>
          <w:spacing w:val="45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51"/>
          <w:w w:val="105"/>
        </w:rPr>
        <w:t xml:space="preserve"> </w:t>
      </w:r>
      <w:r>
        <w:rPr>
          <w:w w:val="105"/>
        </w:rPr>
        <w:t>SUA</w:t>
      </w:r>
      <w:r>
        <w:rPr>
          <w:spacing w:val="51"/>
          <w:w w:val="105"/>
        </w:rPr>
        <w:t xml:space="preserve"> </w:t>
      </w:r>
      <w:r>
        <w:rPr>
          <w:w w:val="105"/>
        </w:rPr>
        <w:t>y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descargada,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dicho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arrojara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8"/>
          <w:w w:val="105"/>
        </w:rPr>
        <w:t xml:space="preserve"> </w:t>
      </w:r>
      <w:r>
        <w:rPr>
          <w:w w:val="105"/>
        </w:rPr>
        <w:t>el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65"/>
          <w:w w:val="103"/>
        </w:rPr>
        <w:t xml:space="preserve"> </w:t>
      </w:r>
      <w:r>
        <w:rPr>
          <w:spacing w:val="-3"/>
          <w:w w:val="105"/>
        </w:rPr>
        <w:t>mostrara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homologación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9"/>
          <w:w w:val="105"/>
        </w:rPr>
        <w:t xml:space="preserve"> </w:t>
      </w:r>
      <w:r>
        <w:rPr>
          <w:spacing w:val="-4"/>
          <w:w w:val="105"/>
        </w:rPr>
        <w:t>existe</w:t>
      </w:r>
      <w:r>
        <w:rPr>
          <w:spacing w:val="39"/>
          <w:w w:val="105"/>
        </w:rPr>
        <w:t xml:space="preserve"> </w:t>
      </w:r>
      <w:r>
        <w:rPr>
          <w:w w:val="105"/>
        </w:rPr>
        <w:t>entre</w:t>
      </w:r>
      <w:r>
        <w:rPr>
          <w:spacing w:val="35"/>
          <w:w w:val="105"/>
        </w:rPr>
        <w:t xml:space="preserve"> </w:t>
      </w:r>
      <w:r>
        <w:rPr>
          <w:w w:val="105"/>
        </w:rPr>
        <w:t>ellos,</w:t>
      </w:r>
      <w:r>
        <w:rPr>
          <w:spacing w:val="32"/>
          <w:w w:val="105"/>
        </w:rPr>
        <w:t xml:space="preserve"> </w:t>
      </w:r>
      <w:r>
        <w:rPr>
          <w:w w:val="105"/>
        </w:rPr>
        <w:t>es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decir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3"/>
          <w:w w:val="105"/>
        </w:rPr>
        <w:t xml:space="preserve"> </w:t>
      </w:r>
      <w:r>
        <w:rPr>
          <w:spacing w:val="1"/>
          <w:w w:val="105"/>
        </w:rPr>
        <w:t>mismo</w:t>
      </w:r>
      <w:r>
        <w:rPr>
          <w:spacing w:val="34"/>
          <w:w w:val="105"/>
        </w:rPr>
        <w:t xml:space="preserve"> </w:t>
      </w:r>
      <w:proofErr w:type="spellStart"/>
      <w:r>
        <w:rPr>
          <w:spacing w:val="-3"/>
          <w:w w:val="105"/>
        </w:rPr>
        <w:t>numero</w:t>
      </w:r>
      <w:proofErr w:type="spellEnd"/>
      <w:r>
        <w:rPr>
          <w:spacing w:val="40"/>
          <w:w w:val="105"/>
        </w:rPr>
        <w:t xml:space="preserve"> </w:t>
      </w:r>
      <w:r>
        <w:rPr>
          <w:w w:val="105"/>
        </w:rPr>
        <w:t>de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seguridad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social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pero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variante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asegurado.</w:t>
      </w:r>
    </w:p>
    <w:p w:rsidR="00BA0342" w:rsidRDefault="00BC1DEC">
      <w:pPr>
        <w:kinsoku w:val="0"/>
        <w:overflowPunct w:val="0"/>
        <w:spacing w:before="132"/>
        <w:ind w:left="259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032760" cy="1039495"/>
            <wp:effectExtent l="0" t="0" r="0" b="8255"/>
            <wp:docPr id="152" name="Imagen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before="105" w:line="256" w:lineRule="auto"/>
        <w:ind w:right="991" w:hanging="350"/>
        <w:jc w:val="both"/>
      </w:pPr>
      <w:r>
        <w:rPr>
          <w:b/>
          <w:bCs/>
          <w:spacing w:val="-1"/>
          <w:w w:val="105"/>
        </w:rPr>
        <w:t>Imprimir/Guardar:</w:t>
      </w:r>
      <w:r>
        <w:rPr>
          <w:b/>
          <w:bCs/>
          <w:spacing w:val="8"/>
          <w:w w:val="105"/>
        </w:rPr>
        <w:t xml:space="preserve"> </w:t>
      </w:r>
      <w:r>
        <w:rPr>
          <w:spacing w:val="-1"/>
          <w:w w:val="105"/>
        </w:rPr>
        <w:t>Imprime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8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8"/>
          <w:w w:val="105"/>
        </w:rPr>
        <w:t xml:space="preserve"> </w:t>
      </w:r>
      <w:r>
        <w:rPr>
          <w:w w:val="105"/>
        </w:rPr>
        <w:t>o</w:t>
      </w:r>
      <w:r>
        <w:rPr>
          <w:spacing w:val="8"/>
          <w:w w:val="105"/>
        </w:rPr>
        <w:t xml:space="preserve"> </w:t>
      </w:r>
      <w:r>
        <w:rPr>
          <w:w w:val="105"/>
        </w:rPr>
        <w:t>bien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3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necesario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tener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30"/>
          <w:w w:val="105"/>
        </w:rPr>
        <w:t xml:space="preserve"> </w:t>
      </w:r>
      <w:proofErr w:type="spellStart"/>
      <w:r>
        <w:rPr>
          <w:spacing w:val="-3"/>
          <w:w w:val="105"/>
        </w:rPr>
        <w:t>doPDF</w:t>
      </w:r>
      <w:proofErr w:type="spellEnd"/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4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6"/>
          <w:w w:val="105"/>
        </w:rPr>
        <w:t xml:space="preserve"> </w:t>
      </w:r>
      <w:r>
        <w:rPr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57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20"/>
          <w:w w:val="105"/>
        </w:rPr>
        <w:t xml:space="preserve"> </w:t>
      </w:r>
      <w:r>
        <w:rPr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90182D">
      <w:pPr>
        <w:numPr>
          <w:ilvl w:val="1"/>
          <w:numId w:val="10"/>
        </w:numPr>
        <w:tabs>
          <w:tab w:val="left" w:pos="2179"/>
        </w:tabs>
        <w:kinsoku w:val="0"/>
        <w:overflowPunct w:val="0"/>
        <w:spacing w:before="2"/>
        <w:ind w:hanging="350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Vista</w:t>
      </w:r>
      <w:r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Preliminar: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Muestra</w:t>
      </w:r>
      <w:r>
        <w:rPr>
          <w:rFonts w:ascii="Arial" w:hAnsi="Arial" w:cs="Arial"/>
          <w:spacing w:val="-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en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pantalla</w:t>
      </w:r>
      <w:r>
        <w:rPr>
          <w:rFonts w:ascii="Arial" w:hAnsi="Arial" w:cs="Arial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el</w:t>
      </w:r>
      <w:r>
        <w:rPr>
          <w:rFonts w:ascii="Arial" w:hAnsi="Arial" w:cs="Arial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reporte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1"/>
          <w:w w:val="105"/>
          <w:sz w:val="19"/>
          <w:szCs w:val="19"/>
        </w:rPr>
        <w:t>con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la</w:t>
      </w:r>
      <w:r>
        <w:rPr>
          <w:rFonts w:ascii="Arial" w:hAnsi="Arial" w:cs="Arial"/>
          <w:spacing w:val="-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información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confrontada.</w:t>
      </w:r>
    </w:p>
    <w:p w:rsidR="00BA0342" w:rsidRDefault="00BA0342">
      <w:pPr>
        <w:numPr>
          <w:ilvl w:val="1"/>
          <w:numId w:val="10"/>
        </w:numPr>
        <w:tabs>
          <w:tab w:val="left" w:pos="2179"/>
        </w:tabs>
        <w:kinsoku w:val="0"/>
        <w:overflowPunct w:val="0"/>
        <w:spacing w:before="2"/>
        <w:ind w:hanging="350"/>
        <w:rPr>
          <w:rFonts w:ascii="Arial" w:hAnsi="Arial" w:cs="Arial"/>
          <w:sz w:val="19"/>
          <w:szCs w:val="19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4"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ind w:left="180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6944" behindDoc="0" locked="0" layoutInCell="1" allowOverlap="1" wp14:anchorId="577D1CD5" wp14:editId="75C7F15D">
            <wp:simplePos x="0" y="0"/>
            <wp:positionH relativeFrom="column">
              <wp:posOffset>1158875</wp:posOffset>
            </wp:positionH>
            <wp:positionV relativeFrom="paragraph">
              <wp:posOffset>13334</wp:posOffset>
            </wp:positionV>
            <wp:extent cx="701183" cy="276225"/>
            <wp:effectExtent l="0" t="0" r="3810" b="0"/>
            <wp:wrapNone/>
            <wp:docPr id="1261" name="Imagen 1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100" cy="277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025900" cy="1565910"/>
            <wp:effectExtent l="0" t="0" r="0" b="0"/>
            <wp:docPr id="153" name="Imagen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5900" cy="156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4" w:line="280" w:lineRule="exact"/>
        <w:rPr>
          <w:sz w:val="28"/>
          <w:szCs w:val="28"/>
        </w:rPr>
      </w:pPr>
    </w:p>
    <w:p w:rsidR="00BA0342" w:rsidRDefault="00BC1DEC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before="80" w:line="258" w:lineRule="auto"/>
        <w:ind w:right="992" w:hanging="35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5024" behindDoc="1" locked="0" layoutInCell="0" allowOverlap="1">
                <wp:simplePos x="0" y="0"/>
                <wp:positionH relativeFrom="page">
                  <wp:posOffset>2947035</wp:posOffset>
                </wp:positionH>
                <wp:positionV relativeFrom="paragraph">
                  <wp:posOffset>968375</wp:posOffset>
                </wp:positionV>
                <wp:extent cx="1438910" cy="2118360"/>
                <wp:effectExtent l="0" t="0" r="0" b="0"/>
                <wp:wrapNone/>
                <wp:docPr id="800" name="Group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38910" cy="2118360"/>
                          <a:chOff x="4641" y="1525"/>
                          <a:chExt cx="2266" cy="3336"/>
                        </a:xfrm>
                      </wpg:grpSpPr>
                      <wps:wsp>
                        <wps:cNvPr id="801" name="Rectangle 515"/>
                        <wps:cNvSpPr>
                          <a:spLocks noChangeArrowheads="1"/>
                        </wps:cNvSpPr>
                        <wps:spPr bwMode="auto">
                          <a:xfrm>
                            <a:off x="5083" y="1525"/>
                            <a:ext cx="1820" cy="3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3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157605" cy="2105025"/>
                                    <wp:effectExtent l="0" t="0" r="4445" b="9525"/>
                                    <wp:docPr id="155" name="Imagen 1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7605" cy="2105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2" name="Freeform 516"/>
                        <wps:cNvSpPr>
                          <a:spLocks/>
                        </wps:cNvSpPr>
                        <wps:spPr bwMode="auto">
                          <a:xfrm>
                            <a:off x="4655" y="2149"/>
                            <a:ext cx="528" cy="351"/>
                          </a:xfrm>
                          <a:custGeom>
                            <a:avLst/>
                            <a:gdLst>
                              <a:gd name="T0" fmla="*/ 393 w 528"/>
                              <a:gd name="T1" fmla="*/ 0 h 351"/>
                              <a:gd name="T2" fmla="*/ 393 w 528"/>
                              <a:gd name="T3" fmla="*/ 86 h 351"/>
                              <a:gd name="T4" fmla="*/ 0 w 528"/>
                              <a:gd name="T5" fmla="*/ 86 h 351"/>
                              <a:gd name="T6" fmla="*/ 0 w 528"/>
                              <a:gd name="T7" fmla="*/ 259 h 351"/>
                              <a:gd name="T8" fmla="*/ 393 w 528"/>
                              <a:gd name="T9" fmla="*/ 259 h 351"/>
                              <a:gd name="T10" fmla="*/ 393 w 528"/>
                              <a:gd name="T11" fmla="*/ 350 h 351"/>
                              <a:gd name="T12" fmla="*/ 527 w 528"/>
                              <a:gd name="T13" fmla="*/ 172 h 351"/>
                              <a:gd name="T14" fmla="*/ 393 w 528"/>
                              <a:gd name="T15" fmla="*/ 0 h 3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528" h="351">
                                <a:moveTo>
                                  <a:pt x="393" y="0"/>
                                </a:moveTo>
                                <a:lnTo>
                                  <a:pt x="393" y="86"/>
                                </a:lnTo>
                                <a:lnTo>
                                  <a:pt x="0" y="86"/>
                                </a:lnTo>
                                <a:lnTo>
                                  <a:pt x="0" y="259"/>
                                </a:lnTo>
                                <a:lnTo>
                                  <a:pt x="393" y="259"/>
                                </a:lnTo>
                                <a:lnTo>
                                  <a:pt x="393" y="350"/>
                                </a:lnTo>
                                <a:lnTo>
                                  <a:pt x="527" y="172"/>
                                </a:lnTo>
                                <a:lnTo>
                                  <a:pt x="3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803" name="Group 517"/>
                        <wpg:cNvGrpSpPr>
                          <a:grpSpLocks/>
                        </wpg:cNvGrpSpPr>
                        <wpg:grpSpPr bwMode="auto">
                          <a:xfrm>
                            <a:off x="4651" y="2125"/>
                            <a:ext cx="543" cy="394"/>
                            <a:chOff x="4651" y="2125"/>
                            <a:chExt cx="543" cy="394"/>
                          </a:xfrm>
                        </wpg:grpSpPr>
                        <wps:wsp>
                          <wps:cNvPr id="804" name="Freeform 518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369 h 394"/>
                                <a:gd name="T2" fmla="*/ 393 w 543"/>
                                <a:gd name="T3" fmla="*/ 393 h 394"/>
                                <a:gd name="T4" fmla="*/ 408 w 543"/>
                                <a:gd name="T5" fmla="*/ 374 h 394"/>
                                <a:gd name="T6" fmla="*/ 408 w 543"/>
                                <a:gd name="T7" fmla="*/ 374 h 394"/>
                                <a:gd name="T8" fmla="*/ 393 w 543"/>
                                <a:gd name="T9" fmla="*/ 369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393" y="369"/>
                                  </a:moveTo>
                                  <a:lnTo>
                                    <a:pt x="393" y="393"/>
                                  </a:lnTo>
                                  <a:lnTo>
                                    <a:pt x="408" y="374"/>
                                  </a:lnTo>
                                  <a:lnTo>
                                    <a:pt x="408" y="374"/>
                                  </a:lnTo>
                                  <a:lnTo>
                                    <a:pt x="393" y="36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5" name="Freeform 519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408 w 543"/>
                                <a:gd name="T1" fmla="*/ 349 h 394"/>
                                <a:gd name="T2" fmla="*/ 393 w 543"/>
                                <a:gd name="T3" fmla="*/ 369 h 394"/>
                                <a:gd name="T4" fmla="*/ 408 w 543"/>
                                <a:gd name="T5" fmla="*/ 374 h 394"/>
                                <a:gd name="T6" fmla="*/ 408 w 543"/>
                                <a:gd name="T7" fmla="*/ 349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408" y="349"/>
                                  </a:moveTo>
                                  <a:lnTo>
                                    <a:pt x="393" y="369"/>
                                  </a:lnTo>
                                  <a:lnTo>
                                    <a:pt x="408" y="374"/>
                                  </a:lnTo>
                                  <a:lnTo>
                                    <a:pt x="408" y="3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6" name="Freeform 520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519 w 543"/>
                                <a:gd name="T1" fmla="*/ 196 h 394"/>
                                <a:gd name="T2" fmla="*/ 408 w 543"/>
                                <a:gd name="T3" fmla="*/ 349 h 394"/>
                                <a:gd name="T4" fmla="*/ 408 w 543"/>
                                <a:gd name="T5" fmla="*/ 374 h 394"/>
                                <a:gd name="T6" fmla="*/ 408 w 543"/>
                                <a:gd name="T7" fmla="*/ 374 h 394"/>
                                <a:gd name="T8" fmla="*/ 538 w 543"/>
                                <a:gd name="T9" fmla="*/ 201 h 394"/>
                                <a:gd name="T10" fmla="*/ 523 w 543"/>
                                <a:gd name="T11" fmla="*/ 201 h 394"/>
                                <a:gd name="T12" fmla="*/ 519 w 543"/>
                                <a:gd name="T13" fmla="*/ 196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519" y="196"/>
                                  </a:moveTo>
                                  <a:lnTo>
                                    <a:pt x="408" y="349"/>
                                  </a:lnTo>
                                  <a:lnTo>
                                    <a:pt x="408" y="374"/>
                                  </a:lnTo>
                                  <a:lnTo>
                                    <a:pt x="408" y="374"/>
                                  </a:lnTo>
                                  <a:lnTo>
                                    <a:pt x="538" y="201"/>
                                  </a:lnTo>
                                  <a:lnTo>
                                    <a:pt x="523" y="201"/>
                                  </a:lnTo>
                                  <a:lnTo>
                                    <a:pt x="519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7" name="Freeform 521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283 h 394"/>
                                <a:gd name="T2" fmla="*/ 393 w 543"/>
                                <a:gd name="T3" fmla="*/ 369 h 394"/>
                                <a:gd name="T4" fmla="*/ 408 w 543"/>
                                <a:gd name="T5" fmla="*/ 349 h 394"/>
                                <a:gd name="T6" fmla="*/ 408 w 543"/>
                                <a:gd name="T7" fmla="*/ 292 h 394"/>
                                <a:gd name="T8" fmla="*/ 398 w 543"/>
                                <a:gd name="T9" fmla="*/ 292 h 394"/>
                                <a:gd name="T10" fmla="*/ 393 w 543"/>
                                <a:gd name="T11" fmla="*/ 283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393" y="283"/>
                                  </a:moveTo>
                                  <a:lnTo>
                                    <a:pt x="393" y="369"/>
                                  </a:lnTo>
                                  <a:lnTo>
                                    <a:pt x="408" y="349"/>
                                  </a:lnTo>
                                  <a:lnTo>
                                    <a:pt x="408" y="292"/>
                                  </a:lnTo>
                                  <a:lnTo>
                                    <a:pt x="398" y="292"/>
                                  </a:lnTo>
                                  <a:lnTo>
                                    <a:pt x="393" y="2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8" name="Freeform 522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100 h 394"/>
                                <a:gd name="T2" fmla="*/ 0 w 543"/>
                                <a:gd name="T3" fmla="*/ 100 h 394"/>
                                <a:gd name="T4" fmla="*/ 0 w 543"/>
                                <a:gd name="T5" fmla="*/ 292 h 394"/>
                                <a:gd name="T6" fmla="*/ 393 w 543"/>
                                <a:gd name="T7" fmla="*/ 292 h 394"/>
                                <a:gd name="T8" fmla="*/ 393 w 543"/>
                                <a:gd name="T9" fmla="*/ 283 h 394"/>
                                <a:gd name="T10" fmla="*/ 14 w 543"/>
                                <a:gd name="T11" fmla="*/ 283 h 394"/>
                                <a:gd name="T12" fmla="*/ 4 w 543"/>
                                <a:gd name="T13" fmla="*/ 278 h 394"/>
                                <a:gd name="T14" fmla="*/ 14 w 543"/>
                                <a:gd name="T15" fmla="*/ 278 h 394"/>
                                <a:gd name="T16" fmla="*/ 14 w 543"/>
                                <a:gd name="T17" fmla="*/ 115 h 394"/>
                                <a:gd name="T18" fmla="*/ 4 w 543"/>
                                <a:gd name="T19" fmla="*/ 115 h 394"/>
                                <a:gd name="T20" fmla="*/ 14 w 543"/>
                                <a:gd name="T21" fmla="*/ 110 h 394"/>
                                <a:gd name="T22" fmla="*/ 393 w 543"/>
                                <a:gd name="T23" fmla="*/ 110 h 394"/>
                                <a:gd name="T24" fmla="*/ 393 w 543"/>
                                <a:gd name="T25" fmla="*/ 100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393" y="100"/>
                                  </a:moveTo>
                                  <a:lnTo>
                                    <a:pt x="0" y="100"/>
                                  </a:lnTo>
                                  <a:lnTo>
                                    <a:pt x="0" y="292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93" y="283"/>
                                  </a:lnTo>
                                  <a:lnTo>
                                    <a:pt x="14" y="283"/>
                                  </a:lnTo>
                                  <a:lnTo>
                                    <a:pt x="4" y="278"/>
                                  </a:lnTo>
                                  <a:lnTo>
                                    <a:pt x="14" y="278"/>
                                  </a:lnTo>
                                  <a:lnTo>
                                    <a:pt x="14" y="115"/>
                                  </a:lnTo>
                                  <a:lnTo>
                                    <a:pt x="4" y="115"/>
                                  </a:lnTo>
                                  <a:lnTo>
                                    <a:pt x="14" y="110"/>
                                  </a:lnTo>
                                  <a:lnTo>
                                    <a:pt x="393" y="110"/>
                                  </a:lnTo>
                                  <a:lnTo>
                                    <a:pt x="393" y="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9" name="Freeform 523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408 w 543"/>
                                <a:gd name="T1" fmla="*/ 278 h 394"/>
                                <a:gd name="T2" fmla="*/ 14 w 543"/>
                                <a:gd name="T3" fmla="*/ 278 h 394"/>
                                <a:gd name="T4" fmla="*/ 14 w 543"/>
                                <a:gd name="T5" fmla="*/ 283 h 394"/>
                                <a:gd name="T6" fmla="*/ 393 w 543"/>
                                <a:gd name="T7" fmla="*/ 283 h 394"/>
                                <a:gd name="T8" fmla="*/ 398 w 543"/>
                                <a:gd name="T9" fmla="*/ 292 h 394"/>
                                <a:gd name="T10" fmla="*/ 408 w 543"/>
                                <a:gd name="T11" fmla="*/ 292 h 394"/>
                                <a:gd name="T12" fmla="*/ 408 w 543"/>
                                <a:gd name="T13" fmla="*/ 278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408" y="278"/>
                                  </a:moveTo>
                                  <a:lnTo>
                                    <a:pt x="14" y="278"/>
                                  </a:lnTo>
                                  <a:lnTo>
                                    <a:pt x="14" y="283"/>
                                  </a:lnTo>
                                  <a:lnTo>
                                    <a:pt x="393" y="283"/>
                                  </a:lnTo>
                                  <a:lnTo>
                                    <a:pt x="398" y="292"/>
                                  </a:lnTo>
                                  <a:lnTo>
                                    <a:pt x="408" y="292"/>
                                  </a:lnTo>
                                  <a:lnTo>
                                    <a:pt x="408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0" name="Freeform 524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14 w 543"/>
                                <a:gd name="T1" fmla="*/ 278 h 394"/>
                                <a:gd name="T2" fmla="*/ 4 w 543"/>
                                <a:gd name="T3" fmla="*/ 278 h 394"/>
                                <a:gd name="T4" fmla="*/ 14 w 543"/>
                                <a:gd name="T5" fmla="*/ 283 h 394"/>
                                <a:gd name="T6" fmla="*/ 14 w 543"/>
                                <a:gd name="T7" fmla="*/ 278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14" y="278"/>
                                  </a:moveTo>
                                  <a:lnTo>
                                    <a:pt x="4" y="278"/>
                                  </a:lnTo>
                                  <a:lnTo>
                                    <a:pt x="14" y="283"/>
                                  </a:lnTo>
                                  <a:lnTo>
                                    <a:pt x="14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1" name="Freeform 525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523 w 543"/>
                                <a:gd name="T1" fmla="*/ 192 h 394"/>
                                <a:gd name="T2" fmla="*/ 519 w 543"/>
                                <a:gd name="T3" fmla="*/ 196 h 394"/>
                                <a:gd name="T4" fmla="*/ 523 w 543"/>
                                <a:gd name="T5" fmla="*/ 201 h 394"/>
                                <a:gd name="T6" fmla="*/ 523 w 543"/>
                                <a:gd name="T7" fmla="*/ 192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523" y="192"/>
                                  </a:moveTo>
                                  <a:lnTo>
                                    <a:pt x="519" y="196"/>
                                  </a:lnTo>
                                  <a:lnTo>
                                    <a:pt x="523" y="201"/>
                                  </a:lnTo>
                                  <a:lnTo>
                                    <a:pt x="523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2" name="Freeform 526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538 w 543"/>
                                <a:gd name="T1" fmla="*/ 192 h 394"/>
                                <a:gd name="T2" fmla="*/ 523 w 543"/>
                                <a:gd name="T3" fmla="*/ 192 h 394"/>
                                <a:gd name="T4" fmla="*/ 523 w 543"/>
                                <a:gd name="T5" fmla="*/ 201 h 394"/>
                                <a:gd name="T6" fmla="*/ 538 w 543"/>
                                <a:gd name="T7" fmla="*/ 201 h 394"/>
                                <a:gd name="T8" fmla="*/ 542 w 543"/>
                                <a:gd name="T9" fmla="*/ 196 h 394"/>
                                <a:gd name="T10" fmla="*/ 538 w 543"/>
                                <a:gd name="T11" fmla="*/ 192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538" y="192"/>
                                  </a:moveTo>
                                  <a:lnTo>
                                    <a:pt x="523" y="192"/>
                                  </a:lnTo>
                                  <a:lnTo>
                                    <a:pt x="523" y="201"/>
                                  </a:lnTo>
                                  <a:lnTo>
                                    <a:pt x="538" y="201"/>
                                  </a:lnTo>
                                  <a:lnTo>
                                    <a:pt x="542" y="196"/>
                                  </a:lnTo>
                                  <a:lnTo>
                                    <a:pt x="538" y="19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3" name="Freeform 527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411 w 543"/>
                                <a:gd name="T1" fmla="*/ 24 h 394"/>
                                <a:gd name="T2" fmla="*/ 408 w 543"/>
                                <a:gd name="T3" fmla="*/ 24 h 394"/>
                                <a:gd name="T4" fmla="*/ 408 w 543"/>
                                <a:gd name="T5" fmla="*/ 48 h 394"/>
                                <a:gd name="T6" fmla="*/ 519 w 543"/>
                                <a:gd name="T7" fmla="*/ 196 h 394"/>
                                <a:gd name="T8" fmla="*/ 523 w 543"/>
                                <a:gd name="T9" fmla="*/ 192 h 394"/>
                                <a:gd name="T10" fmla="*/ 538 w 543"/>
                                <a:gd name="T11" fmla="*/ 192 h 394"/>
                                <a:gd name="T12" fmla="*/ 411 w 543"/>
                                <a:gd name="T13" fmla="*/ 24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411" y="24"/>
                                  </a:moveTo>
                                  <a:lnTo>
                                    <a:pt x="408" y="24"/>
                                  </a:lnTo>
                                  <a:lnTo>
                                    <a:pt x="408" y="48"/>
                                  </a:lnTo>
                                  <a:lnTo>
                                    <a:pt x="519" y="196"/>
                                  </a:lnTo>
                                  <a:lnTo>
                                    <a:pt x="523" y="192"/>
                                  </a:lnTo>
                                  <a:lnTo>
                                    <a:pt x="538" y="192"/>
                                  </a:lnTo>
                                  <a:lnTo>
                                    <a:pt x="411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4" name="Freeform 528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14 w 543"/>
                                <a:gd name="T1" fmla="*/ 110 h 394"/>
                                <a:gd name="T2" fmla="*/ 4 w 543"/>
                                <a:gd name="T3" fmla="*/ 115 h 394"/>
                                <a:gd name="T4" fmla="*/ 14 w 543"/>
                                <a:gd name="T5" fmla="*/ 115 h 394"/>
                                <a:gd name="T6" fmla="*/ 14 w 543"/>
                                <a:gd name="T7" fmla="*/ 110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14" y="110"/>
                                  </a:moveTo>
                                  <a:lnTo>
                                    <a:pt x="4" y="115"/>
                                  </a:lnTo>
                                  <a:lnTo>
                                    <a:pt x="14" y="115"/>
                                  </a:lnTo>
                                  <a:lnTo>
                                    <a:pt x="14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5" name="Freeform 529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408 w 543"/>
                                <a:gd name="T1" fmla="*/ 100 h 394"/>
                                <a:gd name="T2" fmla="*/ 398 w 543"/>
                                <a:gd name="T3" fmla="*/ 100 h 394"/>
                                <a:gd name="T4" fmla="*/ 393 w 543"/>
                                <a:gd name="T5" fmla="*/ 110 h 394"/>
                                <a:gd name="T6" fmla="*/ 14 w 543"/>
                                <a:gd name="T7" fmla="*/ 110 h 394"/>
                                <a:gd name="T8" fmla="*/ 14 w 543"/>
                                <a:gd name="T9" fmla="*/ 115 h 394"/>
                                <a:gd name="T10" fmla="*/ 408 w 543"/>
                                <a:gd name="T11" fmla="*/ 115 h 394"/>
                                <a:gd name="T12" fmla="*/ 408 w 543"/>
                                <a:gd name="T13" fmla="*/ 100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408" y="100"/>
                                  </a:moveTo>
                                  <a:lnTo>
                                    <a:pt x="398" y="100"/>
                                  </a:lnTo>
                                  <a:lnTo>
                                    <a:pt x="393" y="110"/>
                                  </a:lnTo>
                                  <a:lnTo>
                                    <a:pt x="14" y="110"/>
                                  </a:lnTo>
                                  <a:lnTo>
                                    <a:pt x="14" y="115"/>
                                  </a:lnTo>
                                  <a:lnTo>
                                    <a:pt x="408" y="115"/>
                                  </a:lnTo>
                                  <a:lnTo>
                                    <a:pt x="408" y="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6" name="Freeform 530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28 h 394"/>
                                <a:gd name="T2" fmla="*/ 393 w 543"/>
                                <a:gd name="T3" fmla="*/ 110 h 394"/>
                                <a:gd name="T4" fmla="*/ 398 w 543"/>
                                <a:gd name="T5" fmla="*/ 100 h 394"/>
                                <a:gd name="T6" fmla="*/ 408 w 543"/>
                                <a:gd name="T7" fmla="*/ 100 h 394"/>
                                <a:gd name="T8" fmla="*/ 408 w 543"/>
                                <a:gd name="T9" fmla="*/ 48 h 394"/>
                                <a:gd name="T10" fmla="*/ 393 w 543"/>
                                <a:gd name="T11" fmla="*/ 28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393" y="28"/>
                                  </a:moveTo>
                                  <a:lnTo>
                                    <a:pt x="393" y="110"/>
                                  </a:lnTo>
                                  <a:lnTo>
                                    <a:pt x="398" y="100"/>
                                  </a:lnTo>
                                  <a:lnTo>
                                    <a:pt x="408" y="100"/>
                                  </a:lnTo>
                                  <a:lnTo>
                                    <a:pt x="408" y="48"/>
                                  </a:lnTo>
                                  <a:lnTo>
                                    <a:pt x="393" y="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7" name="Freeform 531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408 w 543"/>
                                <a:gd name="T1" fmla="*/ 24 h 394"/>
                                <a:gd name="T2" fmla="*/ 393 w 543"/>
                                <a:gd name="T3" fmla="*/ 28 h 394"/>
                                <a:gd name="T4" fmla="*/ 408 w 543"/>
                                <a:gd name="T5" fmla="*/ 48 h 394"/>
                                <a:gd name="T6" fmla="*/ 408 w 543"/>
                                <a:gd name="T7" fmla="*/ 24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408" y="24"/>
                                  </a:moveTo>
                                  <a:lnTo>
                                    <a:pt x="393" y="28"/>
                                  </a:lnTo>
                                  <a:lnTo>
                                    <a:pt x="408" y="48"/>
                                  </a:lnTo>
                                  <a:lnTo>
                                    <a:pt x="408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8" name="Freeform 532"/>
                          <wps:cNvSpPr>
                            <a:spLocks/>
                          </wps:cNvSpPr>
                          <wps:spPr bwMode="auto">
                            <a:xfrm>
                              <a:off x="4651" y="2125"/>
                              <a:ext cx="543" cy="394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0 h 394"/>
                                <a:gd name="T2" fmla="*/ 393 w 543"/>
                                <a:gd name="T3" fmla="*/ 28 h 394"/>
                                <a:gd name="T4" fmla="*/ 408 w 543"/>
                                <a:gd name="T5" fmla="*/ 24 h 394"/>
                                <a:gd name="T6" fmla="*/ 411 w 543"/>
                                <a:gd name="T7" fmla="*/ 24 h 394"/>
                                <a:gd name="T8" fmla="*/ 393 w 543"/>
                                <a:gd name="T9" fmla="*/ 0 h 39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43" h="394">
                                  <a:moveTo>
                                    <a:pt x="393" y="0"/>
                                  </a:moveTo>
                                  <a:lnTo>
                                    <a:pt x="393" y="28"/>
                                  </a:lnTo>
                                  <a:lnTo>
                                    <a:pt x="408" y="24"/>
                                  </a:lnTo>
                                  <a:lnTo>
                                    <a:pt x="411" y="24"/>
                                  </a:lnTo>
                                  <a:lnTo>
                                    <a:pt x="39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4" o:spid="_x0000_s1455" style="position:absolute;left:0;text-align:left;margin-left:232.05pt;margin-top:76.25pt;width:113.3pt;height:166.8pt;z-index:-251731456;mso-position-horizontal-relative:page" coordorigin="4641,1525" coordsize="2266,3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" o:allowincell="f">
                <v:rect id="Rectangle 515" o:spid="_x0000_s1456" style="position:absolute;left:5083;top:1525;width:1820;height:3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gff8UA&#10;AADcAAAADwAAAGRycy9kb3ducmV2LnhtbESPQWvCQBSE7wX/w/KE3pqNPUiMWUXUYo7WFLS3R/Y1&#10;CWbfhuxqUn99t1DocZiZb5hsPZpW3Kl3jWUFsygGQVxa3XCl4KN4e0lAOI+ssbVMCr7JwXo1ecow&#10;1Xbgd7qffCUChF2KCmrvu1RKV9Zk0EW2Iw7el+0N+iD7SuoehwA3rXyN47k02HBYqLGjbU3l9XQz&#10;Cg5Jt7nk9jFU7f7zcD6eF7ti4ZV6no6bJQhPo/8P/7VzrSCJZ/B7Jhw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iB9/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3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157605" cy="2105025"/>
                              <wp:effectExtent l="0" t="0" r="4445" b="9525"/>
                              <wp:docPr id="155" name="Imagen 1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5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57605" cy="2105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shape id="Freeform 516" o:spid="_x0000_s1457" style="position:absolute;left:4655;top:2149;width:528;height:351;visibility:visible;mso-wrap-style:square;v-text-anchor:top" coordsize="52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fnS8UA&#10;AADcAAAADwAAAGRycy9kb3ducmV2LnhtbESPQWvCQBSE7wX/w/IK3urGCCWmrlKCBfFQMC0Ub4/s&#10;M1nMvg3ZrYn++m5B8DjMzDfMajPaVlyo98axgvksAUFcOW24VvD99fGSgfABWWPrmBRcycNmPXla&#10;Ya7dwAe6lKEWEcI+RwVNCF0upa8asuhnriOO3sn1FkOUfS11j0OE21amSfIqLRqOCw12VDRUnctf&#10;Gyn747BczulWbwtz+DRH/8OLSqnp8/j+BiLQGB7he3unFWRJCv9n4hG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9+dLxQAAANwAAAAPAAAAAAAAAAAAAAAAAJgCAABkcnMv&#10;ZG93bnJldi54bWxQSwUGAAAAAAQABAD1AAAAigMAAAAA&#10;" path="m393,r,86l,86,,259r393,l393,350,527,172,393,xe" fillcolor="red" stroked="f">
                  <v:path arrowok="t" o:connecttype="custom" o:connectlocs="393,0;393,86;0,86;0,259;393,259;393,350;527,172;393,0" o:connectangles="0,0,0,0,0,0,0,0"/>
                </v:shape>
                <v:group id="Group 517" o:spid="_x0000_s1458" style="position:absolute;left:4651;top:2125;width:543;height:394" coordorigin="4651,2125" coordsize="543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6VKFxgAAANwA&#10;AAAPAAAAAAAAAAAAAAAAAKoCAABkcnMvZG93bnJldi54bWxQSwUGAAAAAAQABAD6AAAAnQMAAAAA&#10;">
                  <v:shape id="Freeform 518" o:spid="_x0000_s1459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HoIMQA&#10;AADcAAAADwAAAGRycy9kb3ducmV2LnhtbESPQWsCMRSE7wX/Q3hCbzWrLUVWo4ioeOmh2np+bp67&#10;y25eQhJ19dc3gtDjMDPfMNN5Z1pxIR9qywqGgwwEcWF1zaWCn/36bQwiRGSNrWVScKMA81nvZYq5&#10;tlf+pssuliJBOOSooIrR5VKGoiKDYWAdcfJO1huMSfpSao/XBDetHGXZpzRYc1qo0NGyoqLZnY0C&#10;54/1neV703ydT3JzXw8PK/er1Gu/W0xAROrif/jZ3moF4+wDHm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h6CDEAAAA3AAAAA8AAAAAAAAAAAAAAAAAmAIAAGRycy9k&#10;b3ducmV2LnhtbFBLBQYAAAAABAAEAPUAAACJAwAAAAA=&#10;" path="m393,369r,24l408,374r,l393,369xe" fillcolor="red" stroked="f">
                    <v:path arrowok="t" o:connecttype="custom" o:connectlocs="393,369;393,393;408,374;408,374;393,369" o:connectangles="0,0,0,0,0"/>
                  </v:shape>
                  <v:shape id="Freeform 519" o:spid="_x0000_s1460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1Nu8QA&#10;AADcAAAADwAAAGRycy9kb3ducmV2LnhtbESPQWsCMRSE7wX/Q3hCbzWrpUVWo4ioeOmh2np+bp67&#10;y25eQhJ19dc3gtDjMDPfMNN5Z1pxIR9qywqGgwwEcWF1zaWCn/36bQwiRGSNrWVScKMA81nvZYq5&#10;tlf+pssuliJBOOSooIrR5VKGoiKDYWAdcfJO1huMSfpSao/XBDetHGXZpzRYc1qo0NGyoqLZnY0C&#10;54/1neV703ydT3JzXw8PK/er1Gu/W0xAROrif/jZ3moF4+wDHm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tTbvEAAAA3AAAAA8AAAAAAAAAAAAAAAAAmAIAAGRycy9k&#10;b3ducmV2LnhtbFBLBQYAAAAABAAEAPUAAACJAwAAAAA=&#10;" path="m408,349r-15,20l408,374r,-25xe" fillcolor="red" stroked="f">
                    <v:path arrowok="t" o:connecttype="custom" o:connectlocs="408,349;393,369;408,374;408,349" o:connectangles="0,0,0,0"/>
                  </v:shape>
                  <v:shape id="Freeform 520" o:spid="_x0000_s1461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/TzMMA&#10;AADcAAAADwAAAGRycy9kb3ducmV2LnhtbESPQWsCMRSE70L/Q3gFb5pVQWQ1ioiWXjzUqufn5rm7&#10;7OYlJFFXf31TKPQ4zMw3zGLVmVbcyYfasoLRMANBXFhdc6ng+L0bzECEiKyxtUwKnhRgtXzrLTDX&#10;9sFfdD/EUiQIhxwVVDG6XMpQVGQwDK0jTt7VeoMxSV9K7fGR4KaV4yybSoM1p4UKHW0qKprDzShw&#10;/lK/WE6aZn+7yo/XbnTeupNS/fduPQcRqYv/4b/2p1Ywy6bweyYdAb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/TzMMAAADcAAAADwAAAAAAAAAAAAAAAACYAgAAZHJzL2Rv&#10;d25yZXYueG1sUEsFBgAAAAAEAAQA9QAAAIgDAAAAAA==&#10;" path="m519,196l408,349r,25l408,374,538,201r-15,l519,196xe" fillcolor="red" stroked="f">
                    <v:path arrowok="t" o:connecttype="custom" o:connectlocs="519,196;408,349;408,374;408,374;538,201;523,201;519,196" o:connectangles="0,0,0,0,0,0,0"/>
                  </v:shape>
                  <v:shape id="Freeform 521" o:spid="_x0000_s1462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N2V8QA&#10;AADcAAAADwAAAGRycy9kb3ducmV2LnhtbESPQWsCMRSE7wX/Q3hCbzWrhVZWo4ioeOmh2np+bp67&#10;y25eQhJ19dc3gtDjMDPfMNN5Z1pxIR9qywqGgwwEcWF1zaWCn/36bQwiRGSNrWVScKMA81nvZYq5&#10;tlf+pssuliJBOOSooIrR5VKGoiKDYWAdcfJO1huMSfpSao/XBDetHGXZhzRYc1qo0NGyoqLZnY0C&#10;54/1neV703ydT3JzXw8PK/er1Gu/W0xAROrif/jZ3moF4+wTHm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zdlfEAAAA3AAAAA8AAAAAAAAAAAAAAAAAmAIAAGRycy9k&#10;b3ducmV2LnhtbFBLBQYAAAAABAAEAPUAAACJAwAAAAA=&#10;" path="m393,283r,86l408,349r,-57l398,292r-5,-9xe" fillcolor="red" stroked="f">
                    <v:path arrowok="t" o:connecttype="custom" o:connectlocs="393,283;393,369;408,349;408,292;398,292;393,283" o:connectangles="0,0,0,0,0,0"/>
                  </v:shape>
                  <v:shape id="Freeform 522" o:spid="_x0000_s1463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ziJcIA&#10;AADcAAAADwAAAGRycy9kb3ducmV2LnhtbERPz2vCMBS+D/wfwhN2m6kOhlSjjGHHLjusU8/P5tmW&#10;Ni8hSbXrX78cBjt+fL+3+9H04kY+tJYVLBcZCOLK6pZrBcfv4mkNIkRkjb1lUvBDAfa72cMWc23v&#10;/EW3MtYihXDIUUETo8ulDFVDBsPCOuLEXa03GBP0tdQe7ync9HKVZS/SYMupoUFHbw1VXTkYBc5f&#10;2onlc9d9Dlf5PhXL88GdlHqcj68bEJHG+C/+c39oBessrU1n0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LOIlwgAAANwAAAAPAAAAAAAAAAAAAAAAAJgCAABkcnMvZG93&#10;bnJldi54bWxQSwUGAAAAAAQABAD1AAAAhwMAAAAA&#10;" path="m393,100l,100,,292r393,l393,283r-379,l4,278r10,l14,115r-10,l14,110r379,l393,100xe" fillcolor="red" stroked="f">
                    <v:path arrowok="t" o:connecttype="custom" o:connectlocs="393,100;0,100;0,292;393,292;393,283;14,283;4,278;14,278;14,115;4,115;14,110;393,110;393,100" o:connectangles="0,0,0,0,0,0,0,0,0,0,0,0,0"/>
                  </v:shape>
                  <v:shape id="Freeform 523" o:spid="_x0000_s1464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BHvsQA&#10;AADcAAAADwAAAGRycy9kb3ducmV2LnhtbESPQWsCMRSE70L/Q3iF3jSrBdHVKKVo6cVD1fb83Dx3&#10;l928hCTq6q83BcHjMDPfMPNlZ1pxJh9qywqGgwwEcWF1zaWC/W7dn4AIEVlja5kUXCnAcvHSm2Ou&#10;7YV/6LyNpUgQDjkqqGJ0uZShqMhgGFhHnLyj9QZjkr6U2uMlwU0rR1k2lgZrTgsVOvqsqGi2J6PA&#10;+UN9Y/neNJvTUX7d1sO/lftV6u21+5iBiNTFZ/jR/tYKJtkU/s+k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gR77EAAAA3AAAAA8AAAAAAAAAAAAAAAAAmAIAAGRycy9k&#10;b3ducmV2LnhtbFBLBQYAAAAABAAEAPUAAACJAwAAAAA=&#10;" path="m408,278r-394,l14,283r379,l398,292r10,l408,278xe" fillcolor="red" stroked="f">
                    <v:path arrowok="t" o:connecttype="custom" o:connectlocs="408,278;14,278;14,283;393,283;398,292;408,292;408,278" o:connectangles="0,0,0,0,0,0,0"/>
                  </v:shape>
                  <v:shape id="Freeform 524" o:spid="_x0000_s1465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N4/sEA&#10;AADcAAAADwAAAGRycy9kb3ducmV2LnhtbERPz2vCMBS+D/wfwhO8zbQKQ6pRRHTs4mFOPT+bZ1va&#10;vIQkavWvXw6DHT++34tVbzpxJx8aywrycQaCuLS64UrB8Wf3PgMRIrLGzjIpeFKA1XLwtsBC2wd/&#10;0/0QK5FCOBSooI7RFVKGsiaDYWwdceKu1huMCfpKao+PFG46OcmyD2mw4dRQo6NNTWV7uBkFzl+a&#10;F8tp2+5vV/n52uXnrTspNRr26zmISH38F/+5v7SCWZ7mpzPpCMj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DeP7BAAAA3AAAAA8AAAAAAAAAAAAAAAAAmAIAAGRycy9kb3du&#10;cmV2LnhtbFBLBQYAAAAABAAEAPUAAACGAwAAAAA=&#10;" path="m14,278r-10,l14,283r,-5xe" fillcolor="red" stroked="f">
                    <v:path arrowok="t" o:connecttype="custom" o:connectlocs="14,278;4,278;14,283;14,278" o:connectangles="0,0,0,0"/>
                  </v:shape>
                  <v:shape id="Freeform 525" o:spid="_x0000_s1466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/dZcQA&#10;AADcAAAADwAAAGRycy9kb3ducmV2LnhtbESPQWsCMRSE74L/ITzBm2a3QpHVKCJavPRQ23p+bp67&#10;y25eQhJ19dc3hUKPw8x8wyzXvenEjXxoLCvIpxkI4tLqhisFX5/7yRxEiMgaO8uk4EEB1qvhYImF&#10;tnf+oNsxViJBOBSooI7RFVKGsiaDYWodcfIu1huMSfpKao/3BDedfMmyV2mw4bRQo6NtTWV7vBoF&#10;zp+bJ8tZ275fL/Ltuc9PO/et1HjUbxYgIvXxP/zXPmgF8zyH3zPpCM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P3WXEAAAA3AAAAA8AAAAAAAAAAAAAAAAAmAIAAGRycy9k&#10;b3ducmV2LnhtbFBLBQYAAAAABAAEAPUAAACJAwAAAAA=&#10;" path="m523,192r-4,4l523,201r,-9xe" fillcolor="red" stroked="f">
                    <v:path arrowok="t" o:connecttype="custom" o:connectlocs="523,192;519,196;523,201;523,192" o:connectangles="0,0,0,0"/>
                  </v:shape>
                  <v:shape id="Freeform 526" o:spid="_x0000_s1467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1DEsQA&#10;AADcAAAADwAAAGRycy9kb3ducmV2LnhtbESPQWsCMRSE7wX/Q3iCt5pdhSKrUUqpxUsPter5uXnu&#10;Lrt5CUnU1V/fCEKPw8x8wyxWvenEhXxoLCvIxxkI4tLqhisFu9/16wxEiMgaO8uk4EYBVsvBywIL&#10;ba/8Q5dtrESCcChQQR2jK6QMZU0Gw9g64uSdrDcYk/SV1B6vCW46OcmyN2mw4bRQo6OPmsp2ezYK&#10;nD82d5bTtv0+n+TXfZ0fPt1eqdGwf5+DiNTH//CzvdEKZvkEHmfSEZ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dQxLEAAAA3AAAAA8AAAAAAAAAAAAAAAAAmAIAAGRycy9k&#10;b3ducmV2LnhtbFBLBQYAAAAABAAEAPUAAACJAwAAAAA=&#10;" path="m538,192r-15,l523,201r15,l542,196r-4,-4xe" fillcolor="red" stroked="f">
                    <v:path arrowok="t" o:connecttype="custom" o:connectlocs="538,192;523,192;523,201;538,201;542,196;538,192" o:connectangles="0,0,0,0,0,0"/>
                  </v:shape>
                  <v:shape id="Freeform 527" o:spid="_x0000_s1468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HmicQA&#10;AADcAAAADwAAAGRycy9kb3ducmV2LnhtbESPQWsCMRSE7wX/Q3iCt5rdCkVWo5RSxUsPter5uXnu&#10;Lrt5CUnU1V/fCEKPw8x8w8yXvenEhXxoLCvIxxkI4tLqhisFu9/V6xREiMgaO8uk4EYBlovByxwL&#10;ba/8Q5dtrESCcChQQR2jK6QMZU0Gw9g64uSdrDcYk/SV1B6vCW46+ZZl79Jgw2mhRkefNZXt9mwU&#10;OH9s7iwnbft9Psn1fZUfvtxeqdGw/5iBiNTH//CzvdEKpvkEHmfSEZ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R5onEAAAA3AAAAA8AAAAAAAAAAAAAAAAAmAIAAGRycy9k&#10;b3ducmV2LnhtbFBLBQYAAAAABAAEAPUAAACJAwAAAAA=&#10;" path="m411,24r-3,l408,48,519,196r4,-4l538,192,411,24xe" fillcolor="red" stroked="f">
                    <v:path arrowok="t" o:connecttype="custom" o:connectlocs="411,24;408,24;408,48;519,196;523,192;538,192;411,24" o:connectangles="0,0,0,0,0,0,0"/>
                  </v:shape>
                  <v:shape id="Freeform 528" o:spid="_x0000_s1469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h+/cQA&#10;AADcAAAADwAAAGRycy9kb3ducmV2LnhtbESPT2sCMRTE70K/Q3iF3jS7tohsjVJEpZce/Nfz6+a5&#10;u+zmJSRRt356Uyh4HGbmN8xs0ZtOXMiHxrKCfJSBIC6tbrhScNivh1MQISJr7CyTgl8KsJg/DWZY&#10;aHvlLV12sRIJwqFABXWMrpAylDUZDCPriJN3st5gTNJXUnu8Jrjp5DjLJtJgw2mhRkfLmsp2dzYK&#10;nP9pbixf2/brfJKb2zr/XrmjUi/P/cc7iEh9fIT/259awTR/g78z6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4fv3EAAAA3AAAAA8AAAAAAAAAAAAAAAAAmAIAAGRycy9k&#10;b3ducmV2LnhtbFBLBQYAAAAABAAEAPUAAACJAwAAAAA=&#10;" path="m14,110l4,115r10,l14,110xe" fillcolor="red" stroked="f">
                    <v:path arrowok="t" o:connecttype="custom" o:connectlocs="14,110;4,115;14,115;14,110" o:connectangles="0,0,0,0"/>
                  </v:shape>
                  <v:shape id="Freeform 529" o:spid="_x0000_s1470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TbZsQA&#10;AADcAAAADwAAAGRycy9kb3ducmV2LnhtbESPT2sCMRTE70K/Q3iF3jS7lopsjVJEpZce/Nfz6+a5&#10;u+zmJSRRt356Uyh4HGbmN8xs0ZtOXMiHxrKCfJSBIC6tbrhScNivh1MQISJr7CyTgl8KsJg/DWZY&#10;aHvlLV12sRIJwqFABXWMrpAylDUZDCPriJN3st5gTNJXUnu8Jrjp5DjLJtJgw2mhRkfLmsp2dzYK&#10;nP9pbixf2/brfJKb2zr/XrmjUi/P/cc7iEh9fIT/259awTR/g78z6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022bEAAAA3AAAAA8AAAAAAAAAAAAAAAAAmAIAAGRycy9k&#10;b3ducmV2LnhtbFBLBQYAAAAABAAEAPUAAACJAwAAAAA=&#10;" path="m408,100r-10,l393,110r-379,l14,115r394,l408,100xe" fillcolor="red" stroked="f">
                    <v:path arrowok="t" o:connecttype="custom" o:connectlocs="408,100;398,100;393,110;14,110;14,115;408,115;408,100" o:connectangles="0,0,0,0,0,0,0"/>
                  </v:shape>
                  <v:shape id="Freeform 530" o:spid="_x0000_s1471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ZFEcQA&#10;AADcAAAADwAAAGRycy9kb3ducmV2LnhtbESPQWsCMRSE74X+h/AKvdXsWhDZGkVESy8etOr5dfPc&#10;XXbzEpKoq7/eCEKPw8x8w0xmvenEmXxoLCvIBxkI4tLqhisFu9/VxxhEiMgaO8uk4EoBZtPXlwkW&#10;2l54Q+dtrESCcChQQR2jK6QMZU0Gw8A64uQdrTcYk/SV1B4vCW46OcyykTTYcFqo0dGiprLdnowC&#10;5/+aG8vPtl2fjvL7tsoPS7dX6v2tn3+BiNTH//Cz/aMVjPMRPM6kIyC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mRRHEAAAA3AAAAA8AAAAAAAAAAAAAAAAAmAIAAGRycy9k&#10;b3ducmV2LnhtbFBLBQYAAAAABAAEAPUAAACJAwAAAAA=&#10;" path="m393,28r,82l398,100r10,l408,48,393,28xe" fillcolor="red" stroked="f">
                    <v:path arrowok="t" o:connecttype="custom" o:connectlocs="393,28;393,110;398,100;408,100;408,48;393,28" o:connectangles="0,0,0,0,0,0"/>
                  </v:shape>
                  <v:shape id="Freeform 531" o:spid="_x0000_s1472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rgisQA&#10;AADcAAAADwAAAGRycy9kb3ducmV2LnhtbESPT2sCMRTE70K/Q3iF3jS7FqpsjVJEpZce/Nfz6+a5&#10;u+zmJSRRt356Uyh4HGbmN8xs0ZtOXMiHxrKCfJSBIC6tbrhScNivh1MQISJr7CyTgl8KsJg/DWZY&#10;aHvlLV12sRIJwqFABXWMrpAylDUZDCPriJN3st5gTNJXUnu8Jrjp5DjL3qTBhtNCjY6WNZXt7mwU&#10;OP/T3Fi+tu3X+SQ3t3X+vXJHpV6e+493EJH6+Aj/tz+1gmk+gb8z6Qj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q4IrEAAAA3AAAAA8AAAAAAAAAAAAAAAAAmAIAAGRycy9k&#10;b3ducmV2LnhtbFBLBQYAAAAABAAEAPUAAACJAwAAAAA=&#10;" path="m408,24r-15,4l408,48r,-24xe" fillcolor="red" stroked="f">
                    <v:path arrowok="t" o:connecttype="custom" o:connectlocs="408,24;393,28;408,48;408,24" o:connectangles="0,0,0,0"/>
                  </v:shape>
                  <v:shape id="Freeform 532" o:spid="_x0000_s1473" style="position:absolute;left:4651;top:2125;width:543;height:394;visibility:visible;mso-wrap-style:square;v-text-anchor:top" coordsize="543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V0+MEA&#10;AADcAAAADwAAAGRycy9kb3ducmV2LnhtbERPz2vCMBS+D/wfwhO8zbQKQ6pRRHTs4mFOPT+bZ1va&#10;vIQkavWvXw6DHT++34tVbzpxJx8aywrycQaCuLS64UrB8Wf3PgMRIrLGzjIpeFKA1XLwtsBC2wd/&#10;0/0QK5FCOBSooI7RFVKGsiaDYWwdceKu1huMCfpKao+PFG46OcmyD2mw4dRQo6NNTWV7uBkFzl+a&#10;F8tp2+5vV/n52uXnrTspNRr26zmISH38F/+5v7SCWZ7WpjPpCMjl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1dPjBAAAA3AAAAA8AAAAAAAAAAAAAAAAAmAIAAGRycy9kb3du&#10;cmV2LnhtbFBLBQYAAAAABAAEAPUAAACGAwAAAAA=&#10;" path="m393,r,28l408,24r3,l393,xe" fillcolor="red" stroked="f">
                    <v:path arrowok="t" o:connecttype="custom" o:connectlocs="393,0;393,28;408,24;411,24;393,0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b/>
          <w:bCs/>
          <w:spacing w:val="-3"/>
          <w:w w:val="105"/>
        </w:rPr>
        <w:t>Data</w:t>
      </w:r>
      <w:r w:rsidR="0090182D">
        <w:rPr>
          <w:b/>
          <w:bCs/>
          <w:spacing w:val="3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Manager:</w:t>
      </w:r>
      <w:r w:rsidR="0090182D">
        <w:rPr>
          <w:b/>
          <w:bCs/>
          <w:spacing w:val="-4"/>
          <w:w w:val="105"/>
        </w:rPr>
        <w:t xml:space="preserve"> </w:t>
      </w:r>
      <w:r w:rsidR="0090182D">
        <w:rPr>
          <w:spacing w:val="-1"/>
          <w:w w:val="105"/>
        </w:rPr>
        <w:t>Cuando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da</w:t>
      </w:r>
      <w:r w:rsidR="0090182D">
        <w:rPr>
          <w:spacing w:val="-1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este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3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4"/>
          <w:w w:val="105"/>
        </w:rPr>
        <w:t xml:space="preserve"> </w:t>
      </w:r>
      <w:r w:rsidR="0090182D">
        <w:rPr>
          <w:spacing w:val="-3"/>
          <w:w w:val="105"/>
        </w:rPr>
        <w:t>tiene</w:t>
      </w:r>
      <w:r w:rsidR="0090182D">
        <w:rPr>
          <w:spacing w:val="-1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importar</w:t>
      </w:r>
      <w:r w:rsidR="0090182D">
        <w:rPr>
          <w:spacing w:val="43"/>
          <w:w w:val="103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hoja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cálculo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Excel.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before="80" w:line="258" w:lineRule="auto"/>
        <w:ind w:right="992" w:hanging="350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180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4572000" cy="2625090"/>
            <wp:effectExtent l="0" t="0" r="0" b="3810"/>
            <wp:docPr id="159" name="Imagen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kinsoku w:val="0"/>
        <w:overflowPunct w:val="0"/>
        <w:spacing w:before="60" w:line="253" w:lineRule="auto"/>
        <w:ind w:left="2178" w:right="986"/>
      </w:pPr>
      <w:r>
        <w:rPr>
          <w:b/>
          <w:bCs/>
          <w:spacing w:val="-1"/>
          <w:w w:val="105"/>
        </w:rPr>
        <w:t>Regresar:</w:t>
      </w:r>
      <w:r>
        <w:rPr>
          <w:b/>
          <w:bCs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3"/>
          <w:w w:val="105"/>
        </w:rPr>
        <w:t xml:space="preserve"> clic</w:t>
      </w:r>
      <w:r>
        <w:rPr>
          <w:spacing w:val="6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5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w w:val="105"/>
        </w:rPr>
        <w:t xml:space="preserve"> el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3"/>
          <w:w w:val="105"/>
        </w:rPr>
        <w:t xml:space="preserve"> </w:t>
      </w:r>
      <w:r>
        <w:rPr>
          <w:w w:val="105"/>
        </w:rPr>
        <w:t>y</w:t>
      </w:r>
      <w:r>
        <w:rPr>
          <w:spacing w:val="-1"/>
          <w:w w:val="105"/>
        </w:rPr>
        <w:t xml:space="preserve"> salir</w:t>
      </w:r>
      <w:r>
        <w:rPr>
          <w:spacing w:val="6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w w:val="105"/>
        </w:rPr>
        <w:t>menú de</w:t>
      </w:r>
      <w:r>
        <w:rPr>
          <w:spacing w:val="32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0"/>
          <w:numId w:val="10"/>
        </w:numPr>
        <w:tabs>
          <w:tab w:val="left" w:pos="1478"/>
        </w:tabs>
        <w:kinsoku w:val="0"/>
        <w:overflowPunct w:val="0"/>
        <w:spacing w:line="258" w:lineRule="auto"/>
        <w:ind w:right="990" w:hanging="350"/>
        <w:jc w:val="both"/>
      </w:pPr>
      <w:r>
        <w:rPr>
          <w:b/>
          <w:bCs/>
          <w:w w:val="105"/>
        </w:rPr>
        <w:t>NSS</w:t>
      </w:r>
      <w:r>
        <w:rPr>
          <w:b/>
          <w:bCs/>
          <w:spacing w:val="3"/>
          <w:w w:val="105"/>
        </w:rPr>
        <w:t xml:space="preserve"> </w:t>
      </w:r>
      <w:r>
        <w:rPr>
          <w:b/>
          <w:bCs/>
          <w:spacing w:val="-1"/>
          <w:w w:val="105"/>
        </w:rPr>
        <w:t>Diferentes:</w:t>
      </w:r>
      <w:r>
        <w:rPr>
          <w:b/>
          <w:bCs/>
          <w:spacing w:val="6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arrojara</w:t>
      </w:r>
      <w:r>
        <w:rPr>
          <w:spacing w:val="9"/>
          <w:w w:val="105"/>
        </w:rPr>
        <w:t xml:space="preserve"> </w:t>
      </w:r>
      <w:r>
        <w:rPr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resultado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comparación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w w:val="105"/>
        </w:rPr>
        <w:t>base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55"/>
          <w:w w:val="103"/>
        </w:rPr>
        <w:t xml:space="preserve"> </w:t>
      </w:r>
      <w:r>
        <w:rPr>
          <w:w w:val="105"/>
        </w:rPr>
        <w:t>datos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2"/>
          <w:w w:val="105"/>
        </w:rPr>
        <w:t xml:space="preserve"> </w:t>
      </w:r>
      <w:r>
        <w:rPr>
          <w:w w:val="105"/>
        </w:rPr>
        <w:t>SUA</w:t>
      </w:r>
      <w:r>
        <w:rPr>
          <w:spacing w:val="-7"/>
          <w:w w:val="105"/>
        </w:rPr>
        <w:t xml:space="preserve"> </w:t>
      </w:r>
      <w:r>
        <w:rPr>
          <w:w w:val="105"/>
        </w:rPr>
        <w:t>y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-5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cuanto</w:t>
      </w:r>
      <w:r>
        <w:rPr>
          <w:spacing w:val="-6"/>
          <w:w w:val="105"/>
        </w:rPr>
        <w:t xml:space="preserve"> </w:t>
      </w:r>
      <w:r>
        <w:rPr>
          <w:w w:val="105"/>
        </w:rPr>
        <w:t>a</w:t>
      </w:r>
      <w:r>
        <w:rPr>
          <w:spacing w:val="-1"/>
          <w:w w:val="105"/>
        </w:rPr>
        <w:t xml:space="preserve"> trabajadores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 varios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números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Seguridad</w:t>
      </w:r>
      <w:r>
        <w:rPr>
          <w:spacing w:val="-31"/>
          <w:w w:val="105"/>
        </w:rPr>
        <w:t xml:space="preserve"> </w:t>
      </w:r>
      <w:r>
        <w:rPr>
          <w:spacing w:val="-1"/>
          <w:w w:val="105"/>
        </w:rPr>
        <w:t>Social.</w:t>
      </w:r>
    </w:p>
    <w:p w:rsidR="00BA0342" w:rsidRDefault="00BC1DEC">
      <w:pPr>
        <w:kinsoku w:val="0"/>
        <w:overflowPunct w:val="0"/>
        <w:spacing w:before="159"/>
        <w:ind w:left="252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111500" cy="1039495"/>
            <wp:effectExtent l="0" t="0" r="0" b="8255"/>
            <wp:docPr id="160" name="Imagen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50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line="256" w:lineRule="auto"/>
        <w:ind w:right="991" w:hanging="350"/>
        <w:jc w:val="both"/>
      </w:pPr>
      <w:r>
        <w:rPr>
          <w:b/>
          <w:bCs/>
          <w:spacing w:val="-1"/>
          <w:w w:val="105"/>
        </w:rPr>
        <w:t>Imprimir/Guardar:</w:t>
      </w:r>
      <w:r>
        <w:rPr>
          <w:b/>
          <w:bCs/>
          <w:spacing w:val="8"/>
          <w:w w:val="105"/>
        </w:rPr>
        <w:t xml:space="preserve"> </w:t>
      </w:r>
      <w:r>
        <w:rPr>
          <w:spacing w:val="-1"/>
          <w:w w:val="105"/>
        </w:rPr>
        <w:t>Imprime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8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4"/>
          <w:w w:val="105"/>
        </w:rPr>
        <w:t xml:space="preserve"> </w:t>
      </w:r>
      <w:r>
        <w:rPr>
          <w:w w:val="105"/>
        </w:rPr>
        <w:t>o</w:t>
      </w:r>
      <w:r>
        <w:rPr>
          <w:spacing w:val="8"/>
          <w:w w:val="105"/>
        </w:rPr>
        <w:t xml:space="preserve"> </w:t>
      </w:r>
      <w:r>
        <w:rPr>
          <w:w w:val="105"/>
        </w:rPr>
        <w:t>bien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1"/>
          <w:w w:val="105"/>
        </w:rPr>
        <w:t xml:space="preserve"> </w:t>
      </w:r>
      <w:r>
        <w:rPr>
          <w:w w:val="105"/>
        </w:rPr>
        <w:t>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30"/>
          <w:w w:val="105"/>
        </w:rPr>
        <w:t xml:space="preserve"> </w:t>
      </w:r>
      <w:proofErr w:type="spellStart"/>
      <w:r>
        <w:rPr>
          <w:spacing w:val="-3"/>
          <w:w w:val="105"/>
        </w:rPr>
        <w:t>doPDF</w:t>
      </w:r>
      <w:proofErr w:type="spellEnd"/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4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6"/>
          <w:w w:val="105"/>
        </w:rPr>
        <w:t xml:space="preserve"> </w:t>
      </w:r>
      <w:r>
        <w:rPr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57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20"/>
          <w:w w:val="105"/>
        </w:rPr>
        <w:t xml:space="preserve"> </w:t>
      </w:r>
      <w:r>
        <w:rPr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BA0342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BA0342" w:rsidRDefault="00BC1DEC">
      <w:pPr>
        <w:numPr>
          <w:ilvl w:val="1"/>
          <w:numId w:val="10"/>
        </w:numPr>
        <w:tabs>
          <w:tab w:val="left" w:pos="2179"/>
        </w:tabs>
        <w:kinsoku w:val="0"/>
        <w:overflowPunct w:val="0"/>
        <w:ind w:hanging="350"/>
        <w:rPr>
          <w:rFonts w:ascii="Arial" w:hAnsi="Arial" w:cs="Arial"/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6048" behindDoc="1" locked="0" layoutInCell="0" allowOverlap="1">
                <wp:simplePos x="0" y="0"/>
                <wp:positionH relativeFrom="page">
                  <wp:posOffset>1649095</wp:posOffset>
                </wp:positionH>
                <wp:positionV relativeFrom="paragraph">
                  <wp:posOffset>320675</wp:posOffset>
                </wp:positionV>
                <wp:extent cx="4285615" cy="1296035"/>
                <wp:effectExtent l="0" t="0" r="0" b="0"/>
                <wp:wrapNone/>
                <wp:docPr id="799" name="Text Box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85615" cy="1296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before="7" w:line="200" w:lineRule="exac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54" w:lineRule="exact"/>
                              <w:ind w:left="1987"/>
                              <w:rPr>
                                <w:rFonts w:ascii="Calibri" w:hAnsi="Calibri" w:cs="Calibri"/>
                                <w:color w:val="000000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Información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5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CONFIDENCIAL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3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propiedad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4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de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5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w w:val="105"/>
                                <w:sz w:val="13"/>
                                <w:szCs w:val="13"/>
                              </w:rPr>
                              <w:t>Grupo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8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ATS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36" o:spid="_x0000_s1474" type="#_x0000_t202" style="position:absolute;left:0;text-align:left;margin-left:129.85pt;margin-top:25.25pt;width:337.45pt;height:102.05pt;z-index:-2517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" o:allowincell="f" filled="f" stroked="f">
                <v:textbox inset="0,0,0,0">
                  <w:txbxContent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before="7" w:line="200" w:lineRule="exact"/>
                        <w:rPr>
                          <w:sz w:val="20"/>
                          <w:szCs w:val="20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54" w:lineRule="exact"/>
                        <w:ind w:left="1987"/>
                        <w:rPr>
                          <w:rFonts w:ascii="Calibri" w:hAnsi="Calibri" w:cs="Calibri"/>
                          <w:color w:val="000000"/>
                          <w:sz w:val="13"/>
                          <w:szCs w:val="13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Información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5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CONFIDENCIAL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3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propiedad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4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de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5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w w:val="105"/>
                          <w:sz w:val="13"/>
                          <w:szCs w:val="13"/>
                        </w:rPr>
                        <w:t>Grupo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8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ATS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0182D">
        <w:rPr>
          <w:rFonts w:ascii="Arial" w:hAnsi="Arial" w:cs="Arial"/>
          <w:b/>
          <w:bCs/>
          <w:spacing w:val="-1"/>
          <w:w w:val="105"/>
          <w:sz w:val="19"/>
          <w:szCs w:val="19"/>
        </w:rPr>
        <w:t>Vista</w:t>
      </w:r>
      <w:r w:rsidR="0090182D"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spacing w:val="-3"/>
          <w:w w:val="105"/>
          <w:sz w:val="19"/>
          <w:szCs w:val="19"/>
        </w:rPr>
        <w:t>Preliminar:</w:t>
      </w:r>
      <w:r w:rsidR="0090182D">
        <w:rPr>
          <w:rFonts w:ascii="Arial" w:hAnsi="Arial" w:cs="Arial"/>
          <w:b/>
          <w:bCs/>
          <w:spacing w:val="-1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Muestra</w:t>
      </w:r>
      <w:r w:rsidR="0090182D">
        <w:rPr>
          <w:rFonts w:ascii="Arial" w:hAnsi="Arial" w:cs="Arial"/>
          <w:spacing w:val="-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en</w:t>
      </w:r>
      <w:r w:rsidR="0090182D"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pantalla</w:t>
      </w:r>
      <w:r w:rsidR="0090182D"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el</w:t>
      </w:r>
      <w:r w:rsidR="0090182D">
        <w:rPr>
          <w:rFonts w:ascii="Arial" w:hAnsi="Arial" w:cs="Arial"/>
          <w:spacing w:val="-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reporte</w:t>
      </w:r>
      <w:r w:rsidR="0090182D"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1"/>
          <w:w w:val="105"/>
          <w:sz w:val="19"/>
          <w:szCs w:val="19"/>
        </w:rPr>
        <w:t>con</w:t>
      </w:r>
      <w:r w:rsidR="0090182D"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la</w:t>
      </w:r>
      <w:r w:rsidR="0090182D">
        <w:rPr>
          <w:rFonts w:ascii="Arial" w:hAnsi="Arial" w:cs="Arial"/>
          <w:spacing w:val="-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información</w:t>
      </w:r>
      <w:r w:rsidR="0090182D"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confrontada.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BA0342" w:rsidRDefault="00557D14">
      <w:pPr>
        <w:kinsoku w:val="0"/>
        <w:overflowPunct w:val="0"/>
        <w:ind w:left="1616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8992" behindDoc="0" locked="0" layoutInCell="1" allowOverlap="1" wp14:anchorId="577D1CD5" wp14:editId="75C7F15D">
            <wp:simplePos x="0" y="0"/>
            <wp:positionH relativeFrom="column">
              <wp:posOffset>1035050</wp:posOffset>
            </wp:positionH>
            <wp:positionV relativeFrom="paragraph">
              <wp:posOffset>6350</wp:posOffset>
            </wp:positionV>
            <wp:extent cx="666750" cy="262660"/>
            <wp:effectExtent l="0" t="0" r="0" b="4445"/>
            <wp:wrapNone/>
            <wp:docPr id="1262" name="Imagen 1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640" cy="26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269105" cy="1249680"/>
            <wp:effectExtent l="0" t="0" r="0" b="7620"/>
            <wp:docPr id="161" name="Imagen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9105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1616" w:right="10160"/>
        <w:rPr>
          <w:sz w:val="20"/>
          <w:szCs w:val="20"/>
        </w:rPr>
        <w:sectPr w:rsidR="00BA0342">
          <w:footerReference w:type="default" r:id="rId100"/>
          <w:pgSz w:w="11900" w:h="16840"/>
          <w:pgMar w:top="2660" w:right="740" w:bottom="1920" w:left="980" w:header="1547" w:footer="1733" w:gutter="0"/>
          <w:pgNumType w:start="47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before="80" w:line="258" w:lineRule="auto"/>
        <w:ind w:right="992" w:hanging="35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1584" behindDoc="1" locked="0" layoutInCell="0" allowOverlap="1">
                <wp:simplePos x="0" y="0"/>
                <wp:positionH relativeFrom="page">
                  <wp:posOffset>3120390</wp:posOffset>
                </wp:positionH>
                <wp:positionV relativeFrom="paragraph">
                  <wp:posOffset>450215</wp:posOffset>
                </wp:positionV>
                <wp:extent cx="1377950" cy="2771140"/>
                <wp:effectExtent l="0" t="0" r="0" b="0"/>
                <wp:wrapNone/>
                <wp:docPr id="782" name="Group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7950" cy="2771140"/>
                          <a:chOff x="4914" y="709"/>
                          <a:chExt cx="2170" cy="4364"/>
                        </a:xfrm>
                      </wpg:grpSpPr>
                      <wps:wsp>
                        <wps:cNvPr id="783" name="Rectangle 541"/>
                        <wps:cNvSpPr>
                          <a:spLocks noChangeArrowheads="1"/>
                        </wps:cNvSpPr>
                        <wps:spPr bwMode="auto">
                          <a:xfrm>
                            <a:off x="5256" y="709"/>
                            <a:ext cx="1820" cy="43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3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157605" cy="2756535"/>
                                    <wp:effectExtent l="0" t="0" r="4445" b="5715"/>
                                    <wp:docPr id="166" name="Imagen 1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7605" cy="2756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4" name="Freeform 542"/>
                        <wps:cNvSpPr>
                          <a:spLocks/>
                        </wps:cNvSpPr>
                        <wps:spPr bwMode="auto">
                          <a:xfrm>
                            <a:off x="4934" y="2264"/>
                            <a:ext cx="524" cy="351"/>
                          </a:xfrm>
                          <a:custGeom>
                            <a:avLst/>
                            <a:gdLst>
                              <a:gd name="T0" fmla="*/ 393 w 524"/>
                              <a:gd name="T1" fmla="*/ 0 h 351"/>
                              <a:gd name="T2" fmla="*/ 393 w 524"/>
                              <a:gd name="T3" fmla="*/ 86 h 351"/>
                              <a:gd name="T4" fmla="*/ 0 w 524"/>
                              <a:gd name="T5" fmla="*/ 86 h 351"/>
                              <a:gd name="T6" fmla="*/ 0 w 524"/>
                              <a:gd name="T7" fmla="*/ 263 h 351"/>
                              <a:gd name="T8" fmla="*/ 393 w 524"/>
                              <a:gd name="T9" fmla="*/ 263 h 351"/>
                              <a:gd name="T10" fmla="*/ 393 w 524"/>
                              <a:gd name="T11" fmla="*/ 350 h 351"/>
                              <a:gd name="T12" fmla="*/ 523 w 524"/>
                              <a:gd name="T13" fmla="*/ 177 h 351"/>
                              <a:gd name="T14" fmla="*/ 393 w 524"/>
                              <a:gd name="T15" fmla="*/ 0 h 3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524" h="351">
                                <a:moveTo>
                                  <a:pt x="393" y="0"/>
                                </a:moveTo>
                                <a:lnTo>
                                  <a:pt x="393" y="86"/>
                                </a:lnTo>
                                <a:lnTo>
                                  <a:pt x="0" y="86"/>
                                </a:lnTo>
                                <a:lnTo>
                                  <a:pt x="0" y="263"/>
                                </a:lnTo>
                                <a:lnTo>
                                  <a:pt x="393" y="263"/>
                                </a:lnTo>
                                <a:lnTo>
                                  <a:pt x="393" y="350"/>
                                </a:lnTo>
                                <a:lnTo>
                                  <a:pt x="523" y="177"/>
                                </a:lnTo>
                                <a:lnTo>
                                  <a:pt x="3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785" name="Group 543"/>
                        <wpg:cNvGrpSpPr>
                          <a:grpSpLocks/>
                        </wpg:cNvGrpSpPr>
                        <wpg:grpSpPr bwMode="auto">
                          <a:xfrm>
                            <a:off x="4924" y="2240"/>
                            <a:ext cx="543" cy="399"/>
                            <a:chOff x="4924" y="2240"/>
                            <a:chExt cx="543" cy="399"/>
                          </a:xfrm>
                        </wpg:grpSpPr>
                        <wps:wsp>
                          <wps:cNvPr id="786" name="Freeform 544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287 h 399"/>
                                <a:gd name="T2" fmla="*/ 393 w 543"/>
                                <a:gd name="T3" fmla="*/ 398 h 399"/>
                                <a:gd name="T4" fmla="*/ 411 w 543"/>
                                <a:gd name="T5" fmla="*/ 374 h 399"/>
                                <a:gd name="T6" fmla="*/ 407 w 543"/>
                                <a:gd name="T7" fmla="*/ 374 h 399"/>
                                <a:gd name="T8" fmla="*/ 398 w 543"/>
                                <a:gd name="T9" fmla="*/ 369 h 399"/>
                                <a:gd name="T10" fmla="*/ 407 w 543"/>
                                <a:gd name="T11" fmla="*/ 356 h 399"/>
                                <a:gd name="T12" fmla="*/ 407 w 543"/>
                                <a:gd name="T13" fmla="*/ 292 h 399"/>
                                <a:gd name="T14" fmla="*/ 403 w 543"/>
                                <a:gd name="T15" fmla="*/ 292 h 399"/>
                                <a:gd name="T16" fmla="*/ 393 w 543"/>
                                <a:gd name="T17" fmla="*/ 287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393" y="287"/>
                                  </a:moveTo>
                                  <a:lnTo>
                                    <a:pt x="393" y="398"/>
                                  </a:lnTo>
                                  <a:lnTo>
                                    <a:pt x="411" y="374"/>
                                  </a:lnTo>
                                  <a:lnTo>
                                    <a:pt x="407" y="374"/>
                                  </a:lnTo>
                                  <a:lnTo>
                                    <a:pt x="398" y="369"/>
                                  </a:lnTo>
                                  <a:lnTo>
                                    <a:pt x="407" y="356"/>
                                  </a:lnTo>
                                  <a:lnTo>
                                    <a:pt x="407" y="292"/>
                                  </a:lnTo>
                                  <a:lnTo>
                                    <a:pt x="403" y="292"/>
                                  </a:lnTo>
                                  <a:lnTo>
                                    <a:pt x="393" y="2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7" name="Freeform 545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407 w 543"/>
                                <a:gd name="T1" fmla="*/ 356 h 399"/>
                                <a:gd name="T2" fmla="*/ 398 w 543"/>
                                <a:gd name="T3" fmla="*/ 369 h 399"/>
                                <a:gd name="T4" fmla="*/ 407 w 543"/>
                                <a:gd name="T5" fmla="*/ 374 h 399"/>
                                <a:gd name="T6" fmla="*/ 407 w 543"/>
                                <a:gd name="T7" fmla="*/ 356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407" y="356"/>
                                  </a:moveTo>
                                  <a:lnTo>
                                    <a:pt x="398" y="369"/>
                                  </a:lnTo>
                                  <a:lnTo>
                                    <a:pt x="407" y="374"/>
                                  </a:lnTo>
                                  <a:lnTo>
                                    <a:pt x="407" y="3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8" name="Freeform 546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526 w 543"/>
                                <a:gd name="T1" fmla="*/ 199 h 399"/>
                                <a:gd name="T2" fmla="*/ 407 w 543"/>
                                <a:gd name="T3" fmla="*/ 356 h 399"/>
                                <a:gd name="T4" fmla="*/ 407 w 543"/>
                                <a:gd name="T5" fmla="*/ 374 h 399"/>
                                <a:gd name="T6" fmla="*/ 411 w 543"/>
                                <a:gd name="T7" fmla="*/ 374 h 399"/>
                                <a:gd name="T8" fmla="*/ 542 w 543"/>
                                <a:gd name="T9" fmla="*/ 201 h 399"/>
                                <a:gd name="T10" fmla="*/ 527 w 543"/>
                                <a:gd name="T11" fmla="*/ 201 h 399"/>
                                <a:gd name="T12" fmla="*/ 526 w 543"/>
                                <a:gd name="T13" fmla="*/ 199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526" y="199"/>
                                  </a:moveTo>
                                  <a:lnTo>
                                    <a:pt x="407" y="356"/>
                                  </a:lnTo>
                                  <a:lnTo>
                                    <a:pt x="407" y="374"/>
                                  </a:lnTo>
                                  <a:lnTo>
                                    <a:pt x="411" y="374"/>
                                  </a:lnTo>
                                  <a:lnTo>
                                    <a:pt x="542" y="201"/>
                                  </a:lnTo>
                                  <a:lnTo>
                                    <a:pt x="527" y="201"/>
                                  </a:lnTo>
                                  <a:lnTo>
                                    <a:pt x="526" y="19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9" name="Freeform 547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105 h 399"/>
                                <a:gd name="T2" fmla="*/ 0 w 543"/>
                                <a:gd name="T3" fmla="*/ 105 h 399"/>
                                <a:gd name="T4" fmla="*/ 0 w 543"/>
                                <a:gd name="T5" fmla="*/ 292 h 399"/>
                                <a:gd name="T6" fmla="*/ 393 w 543"/>
                                <a:gd name="T7" fmla="*/ 292 h 399"/>
                                <a:gd name="T8" fmla="*/ 393 w 543"/>
                                <a:gd name="T9" fmla="*/ 287 h 399"/>
                                <a:gd name="T10" fmla="*/ 14 w 543"/>
                                <a:gd name="T11" fmla="*/ 287 h 399"/>
                                <a:gd name="T12" fmla="*/ 9 w 543"/>
                                <a:gd name="T13" fmla="*/ 278 h 399"/>
                                <a:gd name="T14" fmla="*/ 14 w 543"/>
                                <a:gd name="T15" fmla="*/ 278 h 399"/>
                                <a:gd name="T16" fmla="*/ 14 w 543"/>
                                <a:gd name="T17" fmla="*/ 120 h 399"/>
                                <a:gd name="T18" fmla="*/ 9 w 543"/>
                                <a:gd name="T19" fmla="*/ 120 h 399"/>
                                <a:gd name="T20" fmla="*/ 14 w 543"/>
                                <a:gd name="T21" fmla="*/ 110 h 399"/>
                                <a:gd name="T22" fmla="*/ 393 w 543"/>
                                <a:gd name="T23" fmla="*/ 110 h 399"/>
                                <a:gd name="T24" fmla="*/ 393 w 543"/>
                                <a:gd name="T25" fmla="*/ 105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393" y="105"/>
                                  </a:moveTo>
                                  <a:lnTo>
                                    <a:pt x="0" y="105"/>
                                  </a:lnTo>
                                  <a:lnTo>
                                    <a:pt x="0" y="292"/>
                                  </a:lnTo>
                                  <a:lnTo>
                                    <a:pt x="393" y="292"/>
                                  </a:lnTo>
                                  <a:lnTo>
                                    <a:pt x="393" y="287"/>
                                  </a:lnTo>
                                  <a:lnTo>
                                    <a:pt x="14" y="287"/>
                                  </a:lnTo>
                                  <a:lnTo>
                                    <a:pt x="9" y="278"/>
                                  </a:lnTo>
                                  <a:lnTo>
                                    <a:pt x="14" y="278"/>
                                  </a:lnTo>
                                  <a:lnTo>
                                    <a:pt x="14" y="120"/>
                                  </a:lnTo>
                                  <a:lnTo>
                                    <a:pt x="9" y="120"/>
                                  </a:lnTo>
                                  <a:lnTo>
                                    <a:pt x="14" y="110"/>
                                  </a:lnTo>
                                  <a:lnTo>
                                    <a:pt x="393" y="110"/>
                                  </a:lnTo>
                                  <a:lnTo>
                                    <a:pt x="393" y="1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0" name="Freeform 548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407 w 543"/>
                                <a:gd name="T1" fmla="*/ 278 h 399"/>
                                <a:gd name="T2" fmla="*/ 14 w 543"/>
                                <a:gd name="T3" fmla="*/ 278 h 399"/>
                                <a:gd name="T4" fmla="*/ 14 w 543"/>
                                <a:gd name="T5" fmla="*/ 287 h 399"/>
                                <a:gd name="T6" fmla="*/ 393 w 543"/>
                                <a:gd name="T7" fmla="*/ 287 h 399"/>
                                <a:gd name="T8" fmla="*/ 403 w 543"/>
                                <a:gd name="T9" fmla="*/ 292 h 399"/>
                                <a:gd name="T10" fmla="*/ 407 w 543"/>
                                <a:gd name="T11" fmla="*/ 292 h 399"/>
                                <a:gd name="T12" fmla="*/ 407 w 543"/>
                                <a:gd name="T13" fmla="*/ 278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407" y="278"/>
                                  </a:moveTo>
                                  <a:lnTo>
                                    <a:pt x="14" y="278"/>
                                  </a:lnTo>
                                  <a:lnTo>
                                    <a:pt x="14" y="287"/>
                                  </a:lnTo>
                                  <a:lnTo>
                                    <a:pt x="393" y="287"/>
                                  </a:lnTo>
                                  <a:lnTo>
                                    <a:pt x="403" y="292"/>
                                  </a:lnTo>
                                  <a:lnTo>
                                    <a:pt x="407" y="292"/>
                                  </a:lnTo>
                                  <a:lnTo>
                                    <a:pt x="407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1" name="Freeform 549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14 w 543"/>
                                <a:gd name="T1" fmla="*/ 278 h 399"/>
                                <a:gd name="T2" fmla="*/ 9 w 543"/>
                                <a:gd name="T3" fmla="*/ 278 h 399"/>
                                <a:gd name="T4" fmla="*/ 14 w 543"/>
                                <a:gd name="T5" fmla="*/ 287 h 399"/>
                                <a:gd name="T6" fmla="*/ 14 w 543"/>
                                <a:gd name="T7" fmla="*/ 278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14" y="278"/>
                                  </a:moveTo>
                                  <a:lnTo>
                                    <a:pt x="9" y="278"/>
                                  </a:lnTo>
                                  <a:lnTo>
                                    <a:pt x="14" y="287"/>
                                  </a:lnTo>
                                  <a:lnTo>
                                    <a:pt x="14" y="2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2" name="Freeform 550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527 w 543"/>
                                <a:gd name="T1" fmla="*/ 196 h 399"/>
                                <a:gd name="T2" fmla="*/ 526 w 543"/>
                                <a:gd name="T3" fmla="*/ 199 h 399"/>
                                <a:gd name="T4" fmla="*/ 527 w 543"/>
                                <a:gd name="T5" fmla="*/ 201 h 399"/>
                                <a:gd name="T6" fmla="*/ 527 w 543"/>
                                <a:gd name="T7" fmla="*/ 196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527" y="196"/>
                                  </a:moveTo>
                                  <a:lnTo>
                                    <a:pt x="526" y="199"/>
                                  </a:lnTo>
                                  <a:lnTo>
                                    <a:pt x="527" y="201"/>
                                  </a:lnTo>
                                  <a:lnTo>
                                    <a:pt x="527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3" name="Freeform 551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538 w 543"/>
                                <a:gd name="T1" fmla="*/ 196 h 399"/>
                                <a:gd name="T2" fmla="*/ 527 w 543"/>
                                <a:gd name="T3" fmla="*/ 196 h 399"/>
                                <a:gd name="T4" fmla="*/ 527 w 543"/>
                                <a:gd name="T5" fmla="*/ 201 h 399"/>
                                <a:gd name="T6" fmla="*/ 542 w 543"/>
                                <a:gd name="T7" fmla="*/ 201 h 399"/>
                                <a:gd name="T8" fmla="*/ 538 w 543"/>
                                <a:gd name="T9" fmla="*/ 196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538" y="196"/>
                                  </a:moveTo>
                                  <a:lnTo>
                                    <a:pt x="527" y="196"/>
                                  </a:lnTo>
                                  <a:lnTo>
                                    <a:pt x="527" y="201"/>
                                  </a:lnTo>
                                  <a:lnTo>
                                    <a:pt x="542" y="201"/>
                                  </a:lnTo>
                                  <a:lnTo>
                                    <a:pt x="538" y="1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4" name="Freeform 552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411 w 543"/>
                                <a:gd name="T1" fmla="*/ 24 h 399"/>
                                <a:gd name="T2" fmla="*/ 407 w 543"/>
                                <a:gd name="T3" fmla="*/ 24 h 399"/>
                                <a:gd name="T4" fmla="*/ 407 w 543"/>
                                <a:gd name="T5" fmla="*/ 41 h 399"/>
                                <a:gd name="T6" fmla="*/ 526 w 543"/>
                                <a:gd name="T7" fmla="*/ 199 h 399"/>
                                <a:gd name="T8" fmla="*/ 527 w 543"/>
                                <a:gd name="T9" fmla="*/ 196 h 399"/>
                                <a:gd name="T10" fmla="*/ 538 w 543"/>
                                <a:gd name="T11" fmla="*/ 196 h 399"/>
                                <a:gd name="T12" fmla="*/ 411 w 543"/>
                                <a:gd name="T13" fmla="*/ 24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411" y="24"/>
                                  </a:moveTo>
                                  <a:lnTo>
                                    <a:pt x="407" y="24"/>
                                  </a:lnTo>
                                  <a:lnTo>
                                    <a:pt x="407" y="41"/>
                                  </a:lnTo>
                                  <a:lnTo>
                                    <a:pt x="526" y="199"/>
                                  </a:lnTo>
                                  <a:lnTo>
                                    <a:pt x="527" y="196"/>
                                  </a:lnTo>
                                  <a:lnTo>
                                    <a:pt x="538" y="196"/>
                                  </a:lnTo>
                                  <a:lnTo>
                                    <a:pt x="411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5" name="Freeform 553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14 w 543"/>
                                <a:gd name="T1" fmla="*/ 110 h 399"/>
                                <a:gd name="T2" fmla="*/ 9 w 543"/>
                                <a:gd name="T3" fmla="*/ 120 h 399"/>
                                <a:gd name="T4" fmla="*/ 14 w 543"/>
                                <a:gd name="T5" fmla="*/ 120 h 399"/>
                                <a:gd name="T6" fmla="*/ 14 w 543"/>
                                <a:gd name="T7" fmla="*/ 110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14" y="110"/>
                                  </a:moveTo>
                                  <a:lnTo>
                                    <a:pt x="9" y="120"/>
                                  </a:lnTo>
                                  <a:lnTo>
                                    <a:pt x="14" y="120"/>
                                  </a:lnTo>
                                  <a:lnTo>
                                    <a:pt x="14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6" name="Freeform 554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407 w 543"/>
                                <a:gd name="T1" fmla="*/ 105 h 399"/>
                                <a:gd name="T2" fmla="*/ 403 w 543"/>
                                <a:gd name="T3" fmla="*/ 105 h 399"/>
                                <a:gd name="T4" fmla="*/ 393 w 543"/>
                                <a:gd name="T5" fmla="*/ 110 h 399"/>
                                <a:gd name="T6" fmla="*/ 14 w 543"/>
                                <a:gd name="T7" fmla="*/ 110 h 399"/>
                                <a:gd name="T8" fmla="*/ 14 w 543"/>
                                <a:gd name="T9" fmla="*/ 120 h 399"/>
                                <a:gd name="T10" fmla="*/ 407 w 543"/>
                                <a:gd name="T11" fmla="*/ 120 h 399"/>
                                <a:gd name="T12" fmla="*/ 407 w 543"/>
                                <a:gd name="T13" fmla="*/ 105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407" y="105"/>
                                  </a:moveTo>
                                  <a:lnTo>
                                    <a:pt x="403" y="105"/>
                                  </a:lnTo>
                                  <a:lnTo>
                                    <a:pt x="393" y="110"/>
                                  </a:lnTo>
                                  <a:lnTo>
                                    <a:pt x="14" y="110"/>
                                  </a:lnTo>
                                  <a:lnTo>
                                    <a:pt x="14" y="120"/>
                                  </a:lnTo>
                                  <a:lnTo>
                                    <a:pt x="407" y="120"/>
                                  </a:lnTo>
                                  <a:lnTo>
                                    <a:pt x="407" y="10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7" name="Freeform 555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393 w 543"/>
                                <a:gd name="T1" fmla="*/ 0 h 399"/>
                                <a:gd name="T2" fmla="*/ 393 w 543"/>
                                <a:gd name="T3" fmla="*/ 110 h 399"/>
                                <a:gd name="T4" fmla="*/ 403 w 543"/>
                                <a:gd name="T5" fmla="*/ 105 h 399"/>
                                <a:gd name="T6" fmla="*/ 407 w 543"/>
                                <a:gd name="T7" fmla="*/ 105 h 399"/>
                                <a:gd name="T8" fmla="*/ 407 w 543"/>
                                <a:gd name="T9" fmla="*/ 41 h 399"/>
                                <a:gd name="T10" fmla="*/ 398 w 543"/>
                                <a:gd name="T11" fmla="*/ 28 h 399"/>
                                <a:gd name="T12" fmla="*/ 407 w 543"/>
                                <a:gd name="T13" fmla="*/ 24 h 399"/>
                                <a:gd name="T14" fmla="*/ 411 w 543"/>
                                <a:gd name="T15" fmla="*/ 24 h 399"/>
                                <a:gd name="T16" fmla="*/ 393 w 543"/>
                                <a:gd name="T17" fmla="*/ 0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393" y="0"/>
                                  </a:moveTo>
                                  <a:lnTo>
                                    <a:pt x="393" y="110"/>
                                  </a:lnTo>
                                  <a:lnTo>
                                    <a:pt x="403" y="105"/>
                                  </a:lnTo>
                                  <a:lnTo>
                                    <a:pt x="407" y="105"/>
                                  </a:lnTo>
                                  <a:lnTo>
                                    <a:pt x="407" y="41"/>
                                  </a:lnTo>
                                  <a:lnTo>
                                    <a:pt x="398" y="28"/>
                                  </a:lnTo>
                                  <a:lnTo>
                                    <a:pt x="407" y="24"/>
                                  </a:lnTo>
                                  <a:lnTo>
                                    <a:pt x="411" y="24"/>
                                  </a:lnTo>
                                  <a:lnTo>
                                    <a:pt x="39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8" name="Freeform 556"/>
                          <wps:cNvSpPr>
                            <a:spLocks/>
                          </wps:cNvSpPr>
                          <wps:spPr bwMode="auto">
                            <a:xfrm>
                              <a:off x="4924" y="2240"/>
                              <a:ext cx="543" cy="399"/>
                            </a:xfrm>
                            <a:custGeom>
                              <a:avLst/>
                              <a:gdLst>
                                <a:gd name="T0" fmla="*/ 407 w 543"/>
                                <a:gd name="T1" fmla="*/ 24 h 399"/>
                                <a:gd name="T2" fmla="*/ 398 w 543"/>
                                <a:gd name="T3" fmla="*/ 28 h 399"/>
                                <a:gd name="T4" fmla="*/ 407 w 543"/>
                                <a:gd name="T5" fmla="*/ 41 h 399"/>
                                <a:gd name="T6" fmla="*/ 407 w 543"/>
                                <a:gd name="T7" fmla="*/ 24 h 39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43" h="399">
                                  <a:moveTo>
                                    <a:pt x="407" y="24"/>
                                  </a:moveTo>
                                  <a:lnTo>
                                    <a:pt x="398" y="28"/>
                                  </a:lnTo>
                                  <a:lnTo>
                                    <a:pt x="407" y="41"/>
                                  </a:lnTo>
                                  <a:lnTo>
                                    <a:pt x="407" y="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0" o:spid="_x0000_s1475" style="position:absolute;left:0;text-align:left;margin-left:245.7pt;margin-top:35.45pt;width:108.5pt;height:218.2pt;z-index:-251664896;mso-position-horizontal-relative:page" coordorigin="4914,709" coordsize="2170,4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" o:allowincell="f">
                <v:rect id="Rectangle 541" o:spid="_x0000_s1476" style="position:absolute;left:5256;top:709;width:1820;height:43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Gzn8YA&#10;AADcAAAADwAAAGRycy9kb3ducmV2LnhtbESPT2vCQBTE74V+h+UVvNWNFWyM2Yj0D3qsUVBvj+wz&#10;CWbfhuzWxH76bqHgcZiZ3zDpcjCNuFLnassKJuMIBHFhdc2lgv3u8zkG4TyyxsYyKbiRg2X2+JBi&#10;om3PW7rmvhQBwi5BBZX3bSKlKyoy6Ma2JQ7e2XYGfZBdKXWHfYCbRr5E0UwarDksVNjSW0XFJf82&#10;CtZxuzpu7E9fNh+n9eHrMH/fzb1So6dhtQDhafD38H97oxW8xl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HGzn8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3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157605" cy="2756535"/>
                              <wp:effectExtent l="0" t="0" r="4445" b="5715"/>
                              <wp:docPr id="166" name="Imagen 1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57605" cy="27565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shape id="Freeform 542" o:spid="_x0000_s1477" style="position:absolute;left:4934;top:2264;width:524;height:351;visibility:visible;mso-wrap-style:square;v-text-anchor:top" coordsize="524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Ro3cMA&#10;AADcAAAADwAAAGRycy9kb3ducmV2LnhtbESPX2vCQBDE3wv9DscW+qYXxX9ET6mK4JtVW5+X3JqE&#10;ZvdC7mrit/eEQh+HmfkNs1h1XKkbNb50YmDQT0CRZM6Wkhv4Ou96M1A+oFisnJCBO3lYLV9fFpha&#10;18qRbqeQqwgRn6KBIoQ61dpnBTH6vqtJond1DWOIssm1bbCNcK70MEkmmrGUuFBgTZuCsp/TLxuw&#10;38P7YNtemD+ZtyNfH8br7mrM+1v3MQcVqAv/4b/23hqYzkbwPBOPgF4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Ro3cMAAADcAAAADwAAAAAAAAAAAAAAAACYAgAAZHJzL2Rv&#10;d25yZXYueG1sUEsFBgAAAAAEAAQA9QAAAIgDAAAAAA==&#10;" path="m393,r,86l,86,,263r393,l393,350,523,177,393,xe" fillcolor="red" stroked="f">
                  <v:path arrowok="t" o:connecttype="custom" o:connectlocs="393,0;393,86;0,86;0,263;393,263;393,350;523,177;393,0" o:connectangles="0,0,0,0,0,0,0,0"/>
                </v:shape>
                <v:group id="Group 543" o:spid="_x0000_s1478" style="position:absolute;left:4924;top:2240;width:543;height:399" coordorigin="4924,2240" coordsize="543,3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v4Zs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p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r+GbFAAAA3AAA&#10;AA8AAAAAAAAAAAAAAAAAqgIAAGRycy9kb3ducmV2LnhtbFBLBQYAAAAABAAEAPoAAACcAwAAAAA=&#10;">
                  <v:shape id="Freeform 544" o:spid="_x0000_s1479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CjdsUA&#10;AADcAAAADwAAAGRycy9kb3ducmV2LnhtbESPzWrDMBCE74W8g9hAbrWcHlzjWAlNSkgo9ND80B4X&#10;a2sbWytjKbb79lWhkOMwM98w+WYyrRiod7VlBcsoBkFcWF1zqeBy3j+mIJxH1thaJgU/5GCznj3k&#10;mGk78gcNJ1+KAGGXoYLK+y6T0hUVGXSR7YiD9217gz7IvpS6xzHATSuf4jiRBmsOCxV2tKuoaE43&#10;o+D1c9kcrvvm3dK2TRup7fAmv5RazKeXFQhPk7+H/9tHreA5TeDv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MKN2xQAAANwAAAAPAAAAAAAAAAAAAAAAAJgCAABkcnMv&#10;ZG93bnJldi54bWxQSwUGAAAAAAQABAD1AAAAigMAAAAA&#10;" path="m393,287r,111l411,374r-4,l398,369r9,-13l407,292r-4,l393,287xe" fillcolor="red" stroked="f">
                    <v:path arrowok="t" o:connecttype="custom" o:connectlocs="393,287;393,398;411,374;407,374;398,369;407,356;407,292;403,292;393,287" o:connectangles="0,0,0,0,0,0,0,0,0"/>
                  </v:shape>
                  <v:shape id="Freeform 545" o:spid="_x0000_s1480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wG7cUA&#10;AADcAAAADwAAAGRycy9kb3ducmV2LnhtbESPQWvCQBSE7wX/w/KE3pqNPTQhzSpqkRahB22LHh/Z&#10;ZxKSfRuy2yT9925B8DjMzDdMvppMKwbqXW1ZwSKKQRAXVtdcKvj+2j2lIJxH1thaJgV/5GC1nD3k&#10;mGk78oGGoy9FgLDLUEHlfZdJ6YqKDLrIdsTBu9jeoA+yL6XucQxw08rnOH6RBmsOCxV2tK2oaI6/&#10;RsHbadG8/+yaT0ubNm2ktsNenpV6nE/rVxCeJn8P39ofWkGSJvB/JhwB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fAbtxQAAANwAAAAPAAAAAAAAAAAAAAAAAJgCAABkcnMv&#10;ZG93bnJldi54bWxQSwUGAAAAAAQABAD1AAAAigMAAAAA&#10;" path="m407,356r-9,13l407,374r,-18xe" fillcolor="red" stroked="f">
                    <v:path arrowok="t" o:connecttype="custom" o:connectlocs="407,356;398,369;407,374;407,356" o:connectangles="0,0,0,0"/>
                  </v:shape>
                  <v:shape id="Freeform 546" o:spid="_x0000_s1481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OSn8IA&#10;AADcAAAADwAAAGRycy9kb3ducmV2LnhtbERPyWrDMBC9F/IPYgK9NbJ7SI0TJWTBpBR6aBaS42BN&#10;bGNrZCTVcf++OhR6fLx9uR5NJwZyvrGsIJ0lIIhLqxuuFJxPxUsGwgdkjZ1lUvBDHtarydMSc20f&#10;/EXDMVQihrDPUUEdQp9L6cuaDPqZ7Ykjd7fOYIjQVVI7fMRw08nXJJlLgw3Hhhp72tVUtsdvo2B/&#10;TdvDpWg/LW27rJXaDh/yptTzdNwsQAQaw7/4z/2uFbxlcW08E4+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45KfwgAAANwAAAAPAAAAAAAAAAAAAAAAAJgCAABkcnMvZG93&#10;bnJldi54bWxQSwUGAAAAAAQABAD1AAAAhwMAAAAA&#10;" path="m526,199l407,356r,18l411,374,542,201r-15,l526,199xe" fillcolor="red" stroked="f">
                    <v:path arrowok="t" o:connecttype="custom" o:connectlocs="526,199;407,356;407,374;411,374;542,201;527,201;526,199" o:connectangles="0,0,0,0,0,0,0"/>
                  </v:shape>
                  <v:shape id="Freeform 547" o:spid="_x0000_s1482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83BMQA&#10;AADcAAAADwAAAGRycy9kb3ducmV2LnhtbESPQWvCQBSE70L/w/IEb7rRg6apq1hFWgoeTFvq8ZF9&#10;JiHZtyG7xvjvu4LgcZiZb5jluje16Kh1pWUF00kEgjizuuRcwc/3fhyDcB5ZY22ZFNzIwXr1Mlhi&#10;ou2Vj9SlPhcBwi5BBYX3TSKlywoy6Ca2IQ7e2bYGfZBtLnWL1wA3tZxF0VwaLDksFNjQtqCsSi9G&#10;we5vWn387quDpfc6rqS23Zc8KTUa9ps3EJ56/ww/2p9awSJ+hfuZcAT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vNwTEAAAA3AAAAA8AAAAAAAAAAAAAAAAAmAIAAGRycy9k&#10;b3ducmV2LnhtbFBLBQYAAAAABAAEAPUAAACJAwAAAAA=&#10;" path="m393,105l,105,,292r393,l393,287r-379,l9,278r5,l14,120r-5,l14,110r379,l393,105xe" fillcolor="red" stroked="f">
                    <v:path arrowok="t" o:connecttype="custom" o:connectlocs="393,105;0,105;0,292;393,292;393,287;14,287;9,278;14,278;14,120;9,120;14,110;393,110;393,105" o:connectangles="0,0,0,0,0,0,0,0,0,0,0,0,0"/>
                  </v:shape>
                  <v:shape id="Freeform 548" o:spid="_x0000_s1483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wIRMMA&#10;AADcAAAADwAAAGRycy9kb3ducmV2LnhtbERPTWvCQBC9F/wPywi96SY91Ji6ilpCpeDBaGmPQ3ZM&#10;QrKzIbtN0n/fPRR6fLzvzW4yrRiod7VlBfEyAkFcWF1zqeB2zRYJCOeRNbaWScEPOdhtZw8bTLUd&#10;+UJD7ksRQtilqKDyvkuldEVFBt3SdsSBu9veoA+wL6XucQzhppVPUfQsDdYcGirs6FhR0eTfRsHr&#10;Z9y8fWTN2dKhTRqp7fAuv5R6nE/7FxCeJv8v/nOftILVOswPZ8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wIRMMAAADcAAAADwAAAAAAAAAAAAAAAACYAgAAZHJzL2Rv&#10;d25yZXYueG1sUEsFBgAAAAAEAAQA9QAAAIgDAAAAAA==&#10;" path="m407,278r-393,l14,287r379,l403,292r4,l407,278xe" fillcolor="red" stroked="f">
                    <v:path arrowok="t" o:connecttype="custom" o:connectlocs="407,278;14,278;14,287;393,287;403,292;407,292;407,278" o:connectangles="0,0,0,0,0,0,0"/>
                  </v:shape>
                  <v:shape id="Freeform 549" o:spid="_x0000_s1484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Ct38UA&#10;AADcAAAADwAAAGRycy9kb3ducmV2LnhtbESPQWvCQBSE74X+h+UJvekmPbQ2ugm2RRShB1NFj4/s&#10;MwnJvg3ZbUz/vVsQehxm5htmmY2mFQP1rrasIJ5FIIgLq2suFRy+19M5COeRNbaWScEvOcjSx4cl&#10;JtpeeU9D7ksRIOwSVFB53yVSuqIig25mO+LgXWxv0AfZl1L3eA1w08rnKHqRBmsOCxV29FFR0eQ/&#10;RsHnKW42x3XzZem9nTdS22Enz0o9TcbVAoSn0f+H7+2tVvD6FsPfmXAEZH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AK3fxQAAANwAAAAPAAAAAAAAAAAAAAAAAJgCAABkcnMv&#10;ZG93bnJldi54bWxQSwUGAAAAAAQABAD1AAAAigMAAAAA&#10;" path="m14,278r-5,l14,287r,-9xe" fillcolor="red" stroked="f">
                    <v:path arrowok="t" o:connecttype="custom" o:connectlocs="14,278;9,278;14,287;14,278" o:connectangles="0,0,0,0"/>
                  </v:shape>
                  <v:shape id="Freeform 550" o:spid="_x0000_s1485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IzqMUA&#10;AADcAAAADwAAAGRycy9kb3ducmV2LnhtbESPQWvCQBSE7wX/w/IEb81GD62NrqIWaSn00Kjo8ZF9&#10;JiHZt2F3jem/7xYKPQ4z8w2zXA+mFT05X1tWME1SEMSF1TWXCo6H/eMchA/IGlvLpOCbPKxXo4cl&#10;Ztre+Yv6PJQiQthnqKAKocuk9EVFBn1iO+LoXa0zGKJ0pdQO7xFuWjlL0ydpsOa4UGFHu4qKJr8Z&#10;Ba/nafN22jeflrbtvJHa9h/yotRkPGwWIAIN4T/8137XCp5fZvB7Jh4Buf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0jOoxQAAANwAAAAPAAAAAAAAAAAAAAAAAJgCAABkcnMv&#10;ZG93bnJldi54bWxQSwUGAAAAAAQABAD1AAAAigMAAAAA&#10;" path="m527,196r-1,3l527,201r,-5xe" fillcolor="red" stroked="f">
                    <v:path arrowok="t" o:connecttype="custom" o:connectlocs="527,196;526,199;527,201;527,196" o:connectangles="0,0,0,0"/>
                  </v:shape>
                  <v:shape id="Freeform 551" o:spid="_x0000_s1486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6WM8UA&#10;AADcAAAADwAAAGRycy9kb3ducmV2LnhtbESPW2vCQBSE3wv+h+UIvtWNCq1GV/GCVAo+eEMfD9lj&#10;EpI9G7LbmP57t1DwcZiZb5jZojWlaKh2uWUFg34EgjixOudUwfm0fR+DcB5ZY2mZFPySg8W88zbD&#10;WNsHH6g5+lQECLsYFWTeV7GULsnIoOvbijh4d1sb9EHWqdQ1PgLclHIYRR/SYM5hIcOK1hklxfHH&#10;KNhcB8XXZVvsLa3KcSG1bb7lTalet11OQXhq/Sv8395pBZ+TEfyd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npYzxQAAANwAAAAPAAAAAAAAAAAAAAAAAJgCAABkcnMv&#10;ZG93bnJldi54bWxQSwUGAAAAAAQABAD1AAAAigMAAAAA&#10;" path="m538,196r-11,l527,201r15,l538,196xe" fillcolor="red" stroked="f">
                    <v:path arrowok="t" o:connecttype="custom" o:connectlocs="538,196;527,196;527,201;542,201;538,196" o:connectangles="0,0,0,0,0"/>
                  </v:shape>
                  <v:shape id="Freeform 552" o:spid="_x0000_s1487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cOR8UA&#10;AADcAAAADwAAAGRycy9kb3ducmV2LnhtbESPW2vCQBSE3wv+h+UIvtWNIq1GV/GCVAo+eEMfD9lj&#10;EpI9G7LbmP57t1DwcZiZb5jZojWlaKh2uWUFg34EgjixOudUwfm0fR+DcB5ZY2mZFPySg8W88zbD&#10;WNsHH6g5+lQECLsYFWTeV7GULsnIoOvbijh4d1sb9EHWqdQ1PgLclHIYRR/SYM5hIcOK1hklxfHH&#10;KNhcB8XXZVvsLa3KcSG1bb7lTalet11OQXhq/Sv8395pBZ+TEfyd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dw5HxQAAANwAAAAPAAAAAAAAAAAAAAAAAJgCAABkcnMv&#10;ZG93bnJldi54bWxQSwUGAAAAAAQABAD1AAAAigMAAAAA&#10;" path="m411,24r-4,l407,41,526,199r1,-3l538,196,411,24xe" fillcolor="red" stroked="f">
                    <v:path arrowok="t" o:connecttype="custom" o:connectlocs="411,24;407,24;407,41;526,199;527,196;538,196;411,24" o:connectangles="0,0,0,0,0,0,0"/>
                  </v:shape>
                  <v:shape id="Freeform 553" o:spid="_x0000_s1488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ur3MUA&#10;AADcAAAADwAAAGRycy9kb3ducmV2LnhtbESPW2vCQBSE3wv+h+UIvtWNgq1GV/GCVAo+eEMfD9lj&#10;EpI9G7LbmP57t1DwcZiZb5jZojWlaKh2uWUFg34EgjixOudUwfm0fR+DcB5ZY2mZFPySg8W88zbD&#10;WNsHH6g5+lQECLsYFWTeV7GULsnIoOvbijh4d1sb9EHWqdQ1PgLclHIYRR/SYM5hIcOK1hklxfHH&#10;KNhcB8XXZVvsLa3KcSG1bb7lTalet11OQXhq/Sv8395pBZ+TEfyd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O6vcxQAAANwAAAAPAAAAAAAAAAAAAAAAAJgCAABkcnMv&#10;ZG93bnJldi54bWxQSwUGAAAAAAQABAD1AAAAigMAAAAA&#10;" path="m14,110l9,120r5,l14,110xe" fillcolor="red" stroked="f">
                    <v:path arrowok="t" o:connecttype="custom" o:connectlocs="14,110;9,120;14,120;14,110" o:connectangles="0,0,0,0"/>
                  </v:shape>
                  <v:shape id="Freeform 554" o:spid="_x0000_s1489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k1q8QA&#10;AADcAAAADwAAAGRycy9kb3ducmV2LnhtbESPS4vCQBCE7wv+h6EFbzpxDz6io6iL7CLswRd6bDJt&#10;EpLpCZkxxn/vLAh7LKrqK2q+bE0pGqpdblnBcBCBIE6szjlVcDpu+xMQziNrLC2Tgic5WC46H3OM&#10;tX3wnpqDT0WAsItRQeZ9FUvpkowMuoGtiIN3s7VBH2SdSl3jI8BNKT+jaCQN5hwWMqxok1FSHO5G&#10;wddlWHyft8WvpXU5KaS2zU5elep129UMhKfW/4ff7R+tYDwdwd+Zc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pNavEAAAA3AAAAA8AAAAAAAAAAAAAAAAAmAIAAGRycy9k&#10;b3ducmV2LnhtbFBLBQYAAAAABAAEAPUAAACJAwAAAAA=&#10;" path="m407,105r-4,l393,110r-379,l14,120r393,l407,105xe" fillcolor="red" stroked="f">
                    <v:path arrowok="t" o:connecttype="custom" o:connectlocs="407,105;403,105;393,110;14,110;14,120;407,120;407,105" o:connectangles="0,0,0,0,0,0,0"/>
                  </v:shape>
                  <v:shape id="Freeform 555" o:spid="_x0000_s1490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WQMMQA&#10;AADcAAAADwAAAGRycy9kb3ducmV2LnhtbESPT4vCMBTE74LfITxhb5rqYdWuUXZXRBE8+A/3+Gje&#10;tqXNS2lird/eCILHYWZ+w8wWrSlFQ7XLLSsYDiIQxInVOacKTsdVfwLCeWSNpWVScCcHi3m3M8NY&#10;2xvvqTn4VAQIuxgVZN5XsZQuycigG9iKOHj/tjbog6xTqWu8Bbgp5SiKPqXBnMNChhX9ZpQUh6tR&#10;sLwMi/V5Vews/ZSTQmrbbOWfUh+99vsLhKfWv8Ov9kYrGE/H8DwTjo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lkDDEAAAA3AAAAA8AAAAAAAAAAAAAAAAAmAIAAGRycy9k&#10;b3ducmV2LnhtbFBLBQYAAAAABAAEAPUAAACJAwAAAAA=&#10;" path="m393,r,110l403,105r4,l407,41,398,28r9,-4l411,24,393,xe" fillcolor="red" stroked="f">
                    <v:path arrowok="t" o:connecttype="custom" o:connectlocs="393,0;393,110;403,105;407,105;407,41;398,28;407,24;411,24;393,0" o:connectangles="0,0,0,0,0,0,0,0,0"/>
                  </v:shape>
                  <v:shape id="Freeform 556" o:spid="_x0000_s1491" style="position:absolute;left:4924;top:2240;width:543;height:399;visibility:visible;mso-wrap-style:square;v-text-anchor:top" coordsize="543,3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oEQsMA&#10;AADcAAAADwAAAGRycy9kb3ducmV2LnhtbERPTWvCQBC9F/wPywi96SY91Ji6ilpCpeDBaGmPQ3ZM&#10;QrKzIbtN0n/fPRR6fLzvzW4yrRiod7VlBfEyAkFcWF1zqeB2zRYJCOeRNbaWScEPOdhtZw8bTLUd&#10;+UJD7ksRQtilqKDyvkuldEVFBt3SdsSBu9veoA+wL6XucQzhppVPUfQsDdYcGirs6FhR0eTfRsHr&#10;Z9y8fWTN2dKhTRqp7fAuv5R6nE/7FxCeJv8v/nOftILVOqwNZ8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oEQsMAAADcAAAADwAAAAAAAAAAAAAAAACYAgAAZHJzL2Rv&#10;d25yZXYueG1sUEsFBgAAAAAEAAQA9QAAAIgDAAAAAA==&#10;" path="m407,24r-9,4l407,41r,-17xe" fillcolor="red" stroked="f">
                    <v:path arrowok="t" o:connecttype="custom" o:connectlocs="407,24;398,28;407,41;407,24" o:connectangles="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b/>
          <w:bCs/>
          <w:spacing w:val="-3"/>
          <w:w w:val="105"/>
        </w:rPr>
        <w:t>Data</w:t>
      </w:r>
      <w:r w:rsidR="0090182D">
        <w:rPr>
          <w:b/>
          <w:bCs/>
          <w:spacing w:val="3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Manager:</w:t>
      </w:r>
      <w:r w:rsidR="0090182D">
        <w:rPr>
          <w:b/>
          <w:bCs/>
          <w:spacing w:val="-4"/>
          <w:w w:val="105"/>
        </w:rPr>
        <w:t xml:space="preserve"> </w:t>
      </w:r>
      <w:r w:rsidR="0090182D">
        <w:rPr>
          <w:spacing w:val="-1"/>
          <w:w w:val="105"/>
        </w:rPr>
        <w:t>Cuando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da</w:t>
      </w:r>
      <w:r w:rsidR="0090182D">
        <w:rPr>
          <w:spacing w:val="-1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este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3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4"/>
          <w:w w:val="105"/>
        </w:rPr>
        <w:t xml:space="preserve"> </w:t>
      </w:r>
      <w:r w:rsidR="0090182D">
        <w:rPr>
          <w:spacing w:val="-3"/>
          <w:w w:val="105"/>
        </w:rPr>
        <w:t>tiene</w:t>
      </w:r>
      <w:r w:rsidR="0090182D">
        <w:rPr>
          <w:spacing w:val="-1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opción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importar</w:t>
      </w:r>
      <w:r w:rsidR="0090182D">
        <w:rPr>
          <w:spacing w:val="43"/>
          <w:w w:val="103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hoja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cálculo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Excel.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BC1DEC">
      <w:pPr>
        <w:kinsoku w:val="0"/>
        <w:overflowPunct w:val="0"/>
        <w:ind w:left="1650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4572000" cy="2625090"/>
            <wp:effectExtent l="0" t="0" r="0" b="3810"/>
            <wp:docPr id="167" name="Imagen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180" w:lineRule="exact"/>
        <w:rPr>
          <w:sz w:val="18"/>
          <w:szCs w:val="18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line="258" w:lineRule="auto"/>
        <w:ind w:right="993" w:hanging="350"/>
      </w:pPr>
      <w:r>
        <w:rPr>
          <w:b/>
          <w:bCs/>
          <w:spacing w:val="-1"/>
          <w:w w:val="105"/>
        </w:rPr>
        <w:t>Regresar:</w:t>
      </w:r>
      <w:r>
        <w:rPr>
          <w:b/>
          <w:bCs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3"/>
          <w:w w:val="105"/>
        </w:rPr>
        <w:t xml:space="preserve"> clic</w:t>
      </w:r>
      <w:r>
        <w:rPr>
          <w:spacing w:val="6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5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w w:val="105"/>
        </w:rPr>
        <w:t xml:space="preserve"> el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3"/>
          <w:w w:val="105"/>
        </w:rPr>
        <w:t xml:space="preserve"> </w:t>
      </w:r>
      <w:r>
        <w:rPr>
          <w:w w:val="105"/>
        </w:rPr>
        <w:t>y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6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w w:val="105"/>
        </w:rPr>
        <w:t>menú de</w:t>
      </w:r>
      <w:r>
        <w:rPr>
          <w:spacing w:val="32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pStyle w:val="BodyText"/>
        <w:numPr>
          <w:ilvl w:val="1"/>
          <w:numId w:val="10"/>
        </w:numPr>
        <w:tabs>
          <w:tab w:val="left" w:pos="2179"/>
        </w:tabs>
        <w:kinsoku w:val="0"/>
        <w:overflowPunct w:val="0"/>
        <w:spacing w:line="258" w:lineRule="auto"/>
        <w:ind w:right="993" w:hanging="350"/>
        <w:sectPr w:rsidR="00BA0342">
          <w:footerReference w:type="default" r:id="rId103"/>
          <w:pgSz w:w="11900" w:h="16840"/>
          <w:pgMar w:top="2660" w:right="740" w:bottom="2080" w:left="980" w:header="1547" w:footer="1888" w:gutter="0"/>
          <w:pgNumType w:start="48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numPr>
          <w:ilvl w:val="0"/>
          <w:numId w:val="10"/>
        </w:numPr>
        <w:tabs>
          <w:tab w:val="left" w:pos="1478"/>
        </w:tabs>
        <w:kinsoku w:val="0"/>
        <w:overflowPunct w:val="0"/>
        <w:spacing w:before="80"/>
        <w:ind w:hanging="350"/>
        <w:rPr>
          <w:b w:val="0"/>
          <w:bCs w:val="0"/>
        </w:rPr>
      </w:pPr>
      <w:r>
        <w:rPr>
          <w:spacing w:val="-1"/>
          <w:w w:val="105"/>
        </w:rPr>
        <w:t>Omisión</w:t>
      </w:r>
      <w:r>
        <w:rPr>
          <w:spacing w:val="-20"/>
          <w:w w:val="105"/>
        </w:rPr>
        <w:t xml:space="preserve"> </w:t>
      </w:r>
      <w:r>
        <w:rPr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b w:val="0"/>
          <w:bCs w:val="0"/>
          <w:spacing w:val="-1"/>
          <w:w w:val="105"/>
        </w:rPr>
        <w:t>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2183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552190" cy="1032510"/>
            <wp:effectExtent l="0" t="0" r="0" b="0"/>
            <wp:docPr id="168" name="Imagen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9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7" w:line="280" w:lineRule="exact"/>
        <w:rPr>
          <w:sz w:val="28"/>
          <w:szCs w:val="28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ind w:left="2164"/>
      </w:pPr>
      <w:r>
        <w:rPr>
          <w:b/>
          <w:bCs/>
          <w:spacing w:val="-3"/>
          <w:w w:val="105"/>
        </w:rPr>
        <w:t>Imprimir</w:t>
      </w:r>
      <w:r>
        <w:rPr>
          <w:b/>
          <w:bCs/>
          <w:spacing w:val="-13"/>
          <w:w w:val="105"/>
        </w:rPr>
        <w:t xml:space="preserve"> </w:t>
      </w:r>
      <w:r>
        <w:rPr>
          <w:b/>
          <w:bCs/>
          <w:spacing w:val="1"/>
          <w:w w:val="105"/>
        </w:rPr>
        <w:t>TXT:</w:t>
      </w:r>
      <w:r>
        <w:rPr>
          <w:b/>
          <w:bCs/>
          <w:spacing w:val="-8"/>
          <w:w w:val="105"/>
        </w:rPr>
        <w:t xml:space="preserve"> </w:t>
      </w:r>
      <w:r>
        <w:rPr>
          <w:spacing w:val="-4"/>
          <w:w w:val="105"/>
        </w:rPr>
        <w:t>Genera</w:t>
      </w:r>
      <w:r>
        <w:rPr>
          <w:spacing w:val="-3"/>
          <w:w w:val="105"/>
        </w:rPr>
        <w:t xml:space="preserve"> 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3"/>
          <w:w w:val="105"/>
        </w:rPr>
        <w:t xml:space="preserve"> 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omisión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archivo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texto.</w:t>
      </w:r>
    </w:p>
    <w:p w:rsidR="00BA0342" w:rsidRDefault="00BA0342">
      <w:pPr>
        <w:kinsoku w:val="0"/>
        <w:overflowPunct w:val="0"/>
        <w:spacing w:before="11" w:line="280" w:lineRule="exact"/>
        <w:rPr>
          <w:sz w:val="28"/>
          <w:szCs w:val="28"/>
        </w:rPr>
      </w:pPr>
    </w:p>
    <w:p w:rsidR="00BA0342" w:rsidRDefault="00BC1DEC">
      <w:pPr>
        <w:kinsoku w:val="0"/>
        <w:overflowPunct w:val="0"/>
        <w:ind w:left="2240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479800" cy="1934210"/>
            <wp:effectExtent l="0" t="0" r="6350" b="8890"/>
            <wp:docPr id="169" name="Imagen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spacing w:line="256" w:lineRule="auto"/>
        <w:ind w:left="2164" w:right="992"/>
        <w:jc w:val="both"/>
      </w:pPr>
      <w:r>
        <w:rPr>
          <w:b/>
          <w:bCs/>
          <w:spacing w:val="-1"/>
          <w:w w:val="105"/>
        </w:rPr>
        <w:t>Imprimir/Guardar:</w:t>
      </w:r>
      <w:r>
        <w:rPr>
          <w:b/>
          <w:bCs/>
          <w:spacing w:val="9"/>
          <w:w w:val="105"/>
        </w:rPr>
        <w:t xml:space="preserve"> </w:t>
      </w:r>
      <w:r>
        <w:rPr>
          <w:spacing w:val="-1"/>
          <w:w w:val="105"/>
        </w:rPr>
        <w:t>Imprime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3"/>
          <w:w w:val="105"/>
        </w:rPr>
        <w:t xml:space="preserve"> </w:t>
      </w:r>
      <w:r>
        <w:rPr>
          <w:w w:val="105"/>
        </w:rPr>
        <w:t>la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confrontada</w:t>
      </w:r>
      <w:r>
        <w:rPr>
          <w:spacing w:val="9"/>
          <w:w w:val="105"/>
        </w:rPr>
        <w:t xml:space="preserve"> </w:t>
      </w:r>
      <w:r>
        <w:rPr>
          <w:w w:val="105"/>
        </w:rPr>
        <w:t>o</w:t>
      </w:r>
      <w:r>
        <w:rPr>
          <w:spacing w:val="13"/>
          <w:w w:val="105"/>
        </w:rPr>
        <w:t xml:space="preserve"> </w:t>
      </w:r>
      <w:r>
        <w:rPr>
          <w:w w:val="105"/>
        </w:rPr>
        <w:t>bien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63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BA0342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BA0342" w:rsidRDefault="00BC1DEC">
      <w:pPr>
        <w:numPr>
          <w:ilvl w:val="1"/>
          <w:numId w:val="10"/>
        </w:numPr>
        <w:tabs>
          <w:tab w:val="left" w:pos="2164"/>
        </w:tabs>
        <w:kinsoku w:val="0"/>
        <w:overflowPunct w:val="0"/>
        <w:ind w:left="2164"/>
        <w:rPr>
          <w:rFonts w:ascii="Arial" w:hAnsi="Arial" w:cs="Arial"/>
          <w:sz w:val="19"/>
          <w:szCs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87072" behindDoc="1" locked="0" layoutInCell="0" allowOverlap="1">
                <wp:simplePos x="0" y="0"/>
                <wp:positionH relativeFrom="page">
                  <wp:posOffset>1670050</wp:posOffset>
                </wp:positionH>
                <wp:positionV relativeFrom="paragraph">
                  <wp:posOffset>295910</wp:posOffset>
                </wp:positionV>
                <wp:extent cx="4788535" cy="1618615"/>
                <wp:effectExtent l="0" t="0" r="0" b="0"/>
                <wp:wrapNone/>
                <wp:docPr id="781" name="Text Box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88535" cy="1618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pStyle w:val="BodyText"/>
                              <w:kinsoku w:val="0"/>
                              <w:overflowPunct w:val="0"/>
                              <w:spacing w:line="213" w:lineRule="exact"/>
                              <w:ind w:left="163"/>
                            </w:pPr>
                            <w:r>
                              <w:rPr>
                                <w:w w:val="105"/>
                              </w:rPr>
                              <w:t>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7" o:spid="_x0000_s1492" type="#_x0000_t202" style="position:absolute;left:0;text-align:left;margin-left:131.5pt;margin-top:23.3pt;width:377.05pt;height:127.45pt;z-index:-2517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" o:allowincell="f" filled="f" stroked="f">
                <v:textbox inset="0,0,0,0">
                  <w:txbxContent>
                    <w:p w:rsidR="00E95138" w:rsidRDefault="00E95138">
                      <w:pPr>
                        <w:pStyle w:val="BodyText"/>
                        <w:kinsoku w:val="0"/>
                        <w:overflowPunct w:val="0"/>
                        <w:spacing w:line="213" w:lineRule="exact"/>
                        <w:ind w:left="163"/>
                      </w:pPr>
                      <w:r>
                        <w:rPr>
                          <w:w w:val="105"/>
                        </w:rPr>
                        <w:t>d.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0182D">
        <w:rPr>
          <w:rFonts w:ascii="Arial" w:hAnsi="Arial" w:cs="Arial"/>
          <w:b/>
          <w:bCs/>
          <w:spacing w:val="-1"/>
          <w:w w:val="105"/>
          <w:sz w:val="19"/>
          <w:szCs w:val="19"/>
        </w:rPr>
        <w:t>Vista</w:t>
      </w:r>
      <w:r w:rsidR="0090182D">
        <w:rPr>
          <w:rFonts w:ascii="Arial" w:hAnsi="Arial" w:cs="Arial"/>
          <w:b/>
          <w:bCs/>
          <w:spacing w:val="-1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spacing w:val="-3"/>
          <w:w w:val="105"/>
          <w:sz w:val="19"/>
          <w:szCs w:val="19"/>
        </w:rPr>
        <w:t>Preliminar:</w:t>
      </w:r>
      <w:r w:rsidR="0090182D">
        <w:rPr>
          <w:rFonts w:ascii="Arial" w:hAnsi="Arial" w:cs="Arial"/>
          <w:b/>
          <w:bCs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Muestra</w:t>
      </w:r>
      <w:r w:rsidR="0090182D"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en</w:t>
      </w:r>
      <w:r w:rsidR="0090182D"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pantalla</w:t>
      </w:r>
      <w:r w:rsidR="0090182D"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3"/>
          <w:w w:val="105"/>
          <w:sz w:val="19"/>
          <w:szCs w:val="19"/>
        </w:rPr>
        <w:t>el</w:t>
      </w:r>
      <w:r w:rsidR="0090182D">
        <w:rPr>
          <w:rFonts w:ascii="Arial" w:hAnsi="Arial" w:cs="Arial"/>
          <w:spacing w:val="-10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reporte</w:t>
      </w:r>
      <w:r w:rsidR="0090182D"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1"/>
          <w:w w:val="105"/>
          <w:sz w:val="19"/>
          <w:szCs w:val="19"/>
        </w:rPr>
        <w:t>con</w:t>
      </w:r>
      <w:r w:rsidR="0090182D"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2"/>
          <w:w w:val="105"/>
          <w:sz w:val="19"/>
          <w:szCs w:val="19"/>
        </w:rPr>
        <w:t>la</w:t>
      </w:r>
      <w:r w:rsidR="0090182D"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información</w:t>
      </w:r>
      <w:r w:rsidR="0090182D"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spacing w:val="-1"/>
          <w:w w:val="105"/>
          <w:sz w:val="19"/>
          <w:szCs w:val="19"/>
        </w:rPr>
        <w:t>confrontada.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8" w:line="240" w:lineRule="exact"/>
      </w:pPr>
    </w:p>
    <w:p w:rsidR="00BA0342" w:rsidRDefault="00557D14">
      <w:pPr>
        <w:kinsoku w:val="0"/>
        <w:overflowPunct w:val="0"/>
        <w:ind w:left="1650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3088" behindDoc="0" locked="0" layoutInCell="1" allowOverlap="1" wp14:anchorId="577D1CD5" wp14:editId="75C7F15D">
            <wp:simplePos x="0" y="0"/>
            <wp:positionH relativeFrom="column">
              <wp:posOffset>1063625</wp:posOffset>
            </wp:positionH>
            <wp:positionV relativeFrom="paragraph">
              <wp:posOffset>6349</wp:posOffset>
            </wp:positionV>
            <wp:extent cx="361296" cy="219075"/>
            <wp:effectExtent l="0" t="0" r="1270" b="0"/>
            <wp:wrapNone/>
            <wp:docPr id="1263" name="Imagen 1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515" cy="234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762500" cy="1611630"/>
            <wp:effectExtent l="0" t="0" r="0" b="7620"/>
            <wp:docPr id="170" name="Imagen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1650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left="2163" w:right="955" w:hanging="351"/>
      </w:pPr>
      <w:r>
        <w:rPr>
          <w:w w:val="105"/>
        </w:rPr>
        <w:t xml:space="preserve">e.   </w:t>
      </w:r>
      <w:r>
        <w:rPr>
          <w:b/>
          <w:bCs/>
          <w:spacing w:val="-3"/>
          <w:w w:val="105"/>
        </w:rPr>
        <w:t>Data</w:t>
      </w:r>
      <w:r>
        <w:rPr>
          <w:b/>
          <w:bCs/>
          <w:spacing w:val="11"/>
          <w:w w:val="105"/>
        </w:rPr>
        <w:t xml:space="preserve"> </w:t>
      </w:r>
      <w:r>
        <w:rPr>
          <w:b/>
          <w:bCs/>
          <w:spacing w:val="-1"/>
          <w:w w:val="105"/>
        </w:rPr>
        <w:t>Manager:</w:t>
      </w:r>
      <w:r>
        <w:rPr>
          <w:b/>
          <w:bCs/>
          <w:spacing w:val="2"/>
          <w:w w:val="105"/>
        </w:rPr>
        <w:t xml:space="preserve"> </w:t>
      </w:r>
      <w:r>
        <w:rPr>
          <w:spacing w:val="-1"/>
          <w:w w:val="105"/>
        </w:rPr>
        <w:t>Cuando</w:t>
      </w:r>
      <w:r>
        <w:rPr>
          <w:spacing w:val="5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7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tiene</w:t>
      </w:r>
      <w:r>
        <w:rPr>
          <w:spacing w:val="2"/>
          <w:w w:val="105"/>
        </w:rPr>
        <w:t xml:space="preserve"> </w:t>
      </w:r>
      <w:r>
        <w:rPr>
          <w:w w:val="105"/>
        </w:rPr>
        <w:t>como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opción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importar</w:t>
      </w:r>
      <w:r>
        <w:rPr>
          <w:spacing w:val="37"/>
          <w:w w:val="103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hoja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cálculo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Excel.</w:t>
      </w:r>
    </w:p>
    <w:p w:rsidR="00BA0342" w:rsidRDefault="00BC1DEC">
      <w:pPr>
        <w:kinsoku w:val="0"/>
        <w:overflowPunct w:val="0"/>
        <w:spacing w:before="102"/>
        <w:ind w:left="4079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157605" cy="2407920"/>
            <wp:effectExtent l="0" t="0" r="4445" b="0"/>
            <wp:docPr id="174" name="Imagen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7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ind w:hanging="350"/>
      </w:pPr>
      <w:r>
        <w:rPr>
          <w:spacing w:val="-1"/>
          <w:w w:val="105"/>
        </w:rPr>
        <w:t>Omisión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21"/>
          <w:w w:val="105"/>
        </w:rPr>
        <w:t xml:space="preserve"> </w:t>
      </w:r>
      <w:r>
        <w:rPr>
          <w:w w:val="105"/>
        </w:rPr>
        <w:t>Cuotas: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2"/>
        <w:ind w:hanging="350"/>
      </w:pPr>
      <w:r>
        <w:rPr>
          <w:spacing w:val="-3"/>
          <w:w w:val="105"/>
        </w:rPr>
        <w:t>Excedente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Cuotas: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2" w:line="232" w:lineRule="exact"/>
        <w:ind w:hanging="350"/>
      </w:pPr>
      <w:r>
        <w:rPr>
          <w:w w:val="105"/>
        </w:rPr>
        <w:t>Datos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SUA: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32" w:lineRule="exact"/>
        <w:ind w:hanging="350"/>
      </w:pPr>
      <w:r>
        <w:rPr>
          <w:w w:val="105"/>
        </w:rPr>
        <w:t>Datos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FD: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2"/>
        <w:ind w:hanging="350"/>
      </w:pPr>
      <w:r>
        <w:rPr>
          <w:w w:val="105"/>
        </w:rPr>
        <w:t>Datos</w:t>
      </w:r>
      <w:r>
        <w:rPr>
          <w:spacing w:val="-19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Reporte</w:t>
      </w: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2"/>
        <w:ind w:hanging="350"/>
      </w:pPr>
      <w:r>
        <w:rPr>
          <w:spacing w:val="-1"/>
          <w:w w:val="105"/>
        </w:rPr>
        <w:t>Terminar: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" w:line="280" w:lineRule="exact"/>
        <w:rPr>
          <w:sz w:val="28"/>
          <w:szCs w:val="28"/>
        </w:rPr>
      </w:pPr>
    </w:p>
    <w:p w:rsidR="00BA0342" w:rsidRDefault="0090182D">
      <w:pPr>
        <w:pStyle w:val="BodyText"/>
        <w:numPr>
          <w:ilvl w:val="0"/>
          <w:numId w:val="10"/>
        </w:numPr>
        <w:tabs>
          <w:tab w:val="left" w:pos="1478"/>
        </w:tabs>
        <w:kinsoku w:val="0"/>
        <w:overflowPunct w:val="0"/>
        <w:ind w:hanging="350"/>
      </w:pPr>
      <w:r>
        <w:rPr>
          <w:spacing w:val="-3"/>
          <w:w w:val="105"/>
        </w:rPr>
        <w:t>Excedente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Cuotas:</w:t>
      </w:r>
    </w:p>
    <w:p w:rsidR="00BA0342" w:rsidRDefault="00BC1DEC">
      <w:pPr>
        <w:kinsoku w:val="0"/>
        <w:overflowPunct w:val="0"/>
        <w:spacing w:before="123"/>
        <w:ind w:left="2154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591560" cy="1032510"/>
            <wp:effectExtent l="0" t="0" r="8890" b="0"/>
            <wp:docPr id="175" name="Imagen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156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23"/>
        <w:ind w:left="2154" w:right="10160"/>
        <w:rPr>
          <w:sz w:val="20"/>
          <w:szCs w:val="20"/>
        </w:rPr>
        <w:sectPr w:rsidR="00BA0342">
          <w:footerReference w:type="default" r:id="rId109"/>
          <w:pgSz w:w="11900" w:h="16840"/>
          <w:pgMar w:top="2660" w:right="740" w:bottom="2080" w:left="980" w:header="1547" w:footer="1888" w:gutter="0"/>
          <w:pgNumType w:start="5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spacing w:before="80"/>
        <w:ind w:left="2164"/>
      </w:pPr>
      <w:r>
        <w:rPr>
          <w:spacing w:val="-3"/>
          <w:w w:val="105"/>
        </w:rPr>
        <w:t>Imprimir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TXT: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omisión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un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texto.</w:t>
      </w:r>
    </w:p>
    <w:p w:rsidR="00BA0342" w:rsidRDefault="00BC1DEC">
      <w:pPr>
        <w:kinsoku w:val="0"/>
        <w:overflowPunct w:val="0"/>
        <w:spacing w:before="99"/>
        <w:ind w:left="2480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085465" cy="1934210"/>
            <wp:effectExtent l="0" t="0" r="635" b="8890"/>
            <wp:docPr id="176" name="Imagen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5465" cy="193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spacing w:line="256" w:lineRule="auto"/>
        <w:ind w:left="2164" w:right="991"/>
        <w:jc w:val="both"/>
      </w:pPr>
      <w:r>
        <w:rPr>
          <w:spacing w:val="-1"/>
          <w:w w:val="105"/>
        </w:rPr>
        <w:t>Imprimir/Guardar: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2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23"/>
          <w:w w:val="105"/>
        </w:rPr>
        <w:t xml:space="preserve"> </w:t>
      </w:r>
      <w:r>
        <w:rPr>
          <w:w w:val="105"/>
        </w:rPr>
        <w:t>o</w:t>
      </w:r>
      <w:r>
        <w:rPr>
          <w:spacing w:val="18"/>
          <w:w w:val="105"/>
        </w:rPr>
        <w:t xml:space="preserve"> </w:t>
      </w:r>
      <w:r>
        <w:rPr>
          <w:w w:val="105"/>
        </w:rPr>
        <w:t>bien</w:t>
      </w:r>
      <w:r>
        <w:rPr>
          <w:spacing w:val="23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50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1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6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necesario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tener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5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puede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instalar</w:t>
      </w:r>
      <w:r>
        <w:rPr>
          <w:spacing w:val="55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BA0342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ind w:left="2164"/>
      </w:pPr>
      <w:r>
        <w:rPr>
          <w:spacing w:val="-4"/>
          <w:w w:val="105"/>
        </w:rPr>
        <w:t>Vista</w:t>
      </w:r>
      <w:r>
        <w:rPr>
          <w:spacing w:val="-11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4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ind w:left="1472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76160" behindDoc="0" locked="0" layoutInCell="1" allowOverlap="1" wp14:anchorId="5EA292A1" wp14:editId="1DE00E4C">
            <wp:simplePos x="0" y="0"/>
            <wp:positionH relativeFrom="column">
              <wp:posOffset>952500</wp:posOffset>
            </wp:positionH>
            <wp:positionV relativeFrom="paragraph">
              <wp:posOffset>29845</wp:posOffset>
            </wp:positionV>
            <wp:extent cx="361296" cy="219075"/>
            <wp:effectExtent l="0" t="0" r="1270" b="0"/>
            <wp:wrapNone/>
            <wp:docPr id="1264" name="Imagen 1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96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815205" cy="1611630"/>
            <wp:effectExtent l="0" t="0" r="4445" b="7620"/>
            <wp:docPr id="177" name="Imagen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5205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1472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0"/>
          <w:numId w:val="9"/>
        </w:numPr>
        <w:tabs>
          <w:tab w:val="left" w:pos="2164"/>
        </w:tabs>
        <w:kinsoku w:val="0"/>
        <w:overflowPunct w:val="0"/>
        <w:spacing w:before="80" w:line="258" w:lineRule="auto"/>
        <w:ind w:right="993"/>
      </w:pPr>
      <w:r>
        <w:rPr>
          <w:spacing w:val="-1"/>
          <w:w w:val="105"/>
        </w:rPr>
        <w:t>Data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Manager: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Cuando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-9"/>
          <w:w w:val="105"/>
        </w:rPr>
        <w:t xml:space="preserve"> </w:t>
      </w:r>
      <w:r>
        <w:rPr>
          <w:w w:val="105"/>
        </w:rPr>
        <w:t>clic</w:t>
      </w:r>
      <w:r>
        <w:rPr>
          <w:spacing w:val="-8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tiene</w:t>
      </w:r>
      <w:r>
        <w:rPr>
          <w:spacing w:val="-9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importar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1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hoja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cálculo</w:t>
      </w:r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Excel.</w:t>
      </w:r>
    </w:p>
    <w:p w:rsidR="00BA0342" w:rsidRDefault="00BA0342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BA0342" w:rsidRDefault="00BC1DEC">
      <w:pPr>
        <w:kinsoku w:val="0"/>
        <w:overflowPunct w:val="0"/>
        <w:ind w:left="3997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157605" cy="2756535"/>
            <wp:effectExtent l="0" t="0" r="4445" b="5715"/>
            <wp:docPr id="178" name="Imagen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7605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9" w:line="240" w:lineRule="exact"/>
      </w:pP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</w:pPr>
      <w:r>
        <w:rPr>
          <w:spacing w:val="-1"/>
          <w:w w:val="105"/>
        </w:rPr>
        <w:t>Omisión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21"/>
          <w:w w:val="105"/>
        </w:rPr>
        <w:t xml:space="preserve"> </w:t>
      </w:r>
      <w:r>
        <w:rPr>
          <w:w w:val="105"/>
        </w:rPr>
        <w:t>Cuotas:</w:t>
      </w: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</w:pPr>
      <w:r>
        <w:rPr>
          <w:spacing w:val="-3"/>
          <w:w w:val="105"/>
        </w:rPr>
        <w:t>Excedente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Cuotas:</w:t>
      </w: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  <w:spacing w:line="233" w:lineRule="exact"/>
      </w:pPr>
      <w:r>
        <w:rPr>
          <w:w w:val="105"/>
        </w:rPr>
        <w:t>Datos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SUA:</w:t>
      </w: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  <w:spacing w:line="233" w:lineRule="exact"/>
      </w:pPr>
      <w:r>
        <w:rPr>
          <w:w w:val="105"/>
        </w:rPr>
        <w:t>Datos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FD:</w:t>
      </w: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</w:pPr>
      <w:r>
        <w:rPr>
          <w:w w:val="105"/>
        </w:rPr>
        <w:t>Datos</w:t>
      </w:r>
      <w:r>
        <w:rPr>
          <w:spacing w:val="-20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Reporte:</w:t>
      </w:r>
    </w:p>
    <w:p w:rsidR="00BA0342" w:rsidRDefault="0090182D">
      <w:pPr>
        <w:pStyle w:val="BodyText"/>
        <w:numPr>
          <w:ilvl w:val="1"/>
          <w:numId w:val="9"/>
        </w:numPr>
        <w:tabs>
          <w:tab w:val="left" w:pos="2880"/>
        </w:tabs>
        <w:kinsoku w:val="0"/>
        <w:overflowPunct w:val="0"/>
      </w:pPr>
      <w:r>
        <w:rPr>
          <w:spacing w:val="-1"/>
          <w:w w:val="105"/>
        </w:rPr>
        <w:t>Terminar: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0"/>
          <w:numId w:val="10"/>
        </w:numPr>
        <w:tabs>
          <w:tab w:val="left" w:pos="1478"/>
        </w:tabs>
        <w:kinsoku w:val="0"/>
        <w:overflowPunct w:val="0"/>
        <w:spacing w:line="255" w:lineRule="auto"/>
        <w:ind w:right="986" w:hanging="350"/>
        <w:jc w:val="both"/>
      </w:pPr>
      <w:r>
        <w:rPr>
          <w:w w:val="105"/>
        </w:rPr>
        <w:t>Días</w:t>
      </w:r>
      <w:r>
        <w:rPr>
          <w:spacing w:val="2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Salarios: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arroja</w:t>
      </w:r>
      <w:r>
        <w:rPr>
          <w:spacing w:val="1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las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días</w:t>
      </w:r>
      <w:r>
        <w:rPr>
          <w:spacing w:val="2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salarios</w:t>
      </w:r>
      <w:r>
        <w:rPr>
          <w:spacing w:val="59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confronta,</w:t>
      </w:r>
      <w:r>
        <w:rPr>
          <w:spacing w:val="25"/>
          <w:w w:val="105"/>
        </w:rPr>
        <w:t xml:space="preserve"> </w:t>
      </w:r>
      <w:r>
        <w:rPr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donde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comprenden</w:t>
      </w:r>
      <w:r>
        <w:rPr>
          <w:spacing w:val="33"/>
          <w:w w:val="105"/>
        </w:rPr>
        <w:t xml:space="preserve"> </w:t>
      </w:r>
      <w:r>
        <w:rPr>
          <w:w w:val="105"/>
        </w:rPr>
        <w:t>los</w:t>
      </w:r>
      <w:r>
        <w:rPr>
          <w:spacing w:val="26"/>
          <w:w w:val="105"/>
        </w:rPr>
        <w:t xml:space="preserve"> </w:t>
      </w:r>
      <w:r>
        <w:rPr>
          <w:w w:val="105"/>
        </w:rPr>
        <w:t>días</w:t>
      </w:r>
      <w:r>
        <w:rPr>
          <w:spacing w:val="25"/>
          <w:w w:val="105"/>
        </w:rPr>
        <w:t xml:space="preserve"> </w:t>
      </w:r>
      <w:r>
        <w:rPr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laboro,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sueldo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diario,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ausentismo,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incapacidades</w:t>
      </w:r>
      <w:r>
        <w:rPr>
          <w:spacing w:val="-19"/>
          <w:w w:val="105"/>
        </w:rPr>
        <w:t xml:space="preserve"> </w:t>
      </w:r>
      <w:r>
        <w:rPr>
          <w:spacing w:val="1"/>
          <w:w w:val="105"/>
        </w:rPr>
        <w:t>así</w:t>
      </w:r>
      <w:r>
        <w:rPr>
          <w:spacing w:val="-20"/>
          <w:w w:val="105"/>
        </w:rPr>
        <w:t xml:space="preserve"> </w:t>
      </w:r>
      <w:r>
        <w:rPr>
          <w:w w:val="105"/>
        </w:rPr>
        <w:t>como</w:t>
      </w:r>
      <w:r>
        <w:rPr>
          <w:spacing w:val="-17"/>
          <w:w w:val="105"/>
        </w:rPr>
        <w:t xml:space="preserve"> </w:t>
      </w:r>
      <w:r>
        <w:rPr>
          <w:w w:val="105"/>
        </w:rPr>
        <w:t>las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-15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puedan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existir.</w:t>
      </w:r>
    </w:p>
    <w:p w:rsidR="00BA0342" w:rsidRDefault="00BC1DEC">
      <w:pPr>
        <w:kinsoku w:val="0"/>
        <w:overflowPunct w:val="0"/>
        <w:spacing w:before="162"/>
        <w:ind w:left="2740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841625" cy="1032510"/>
            <wp:effectExtent l="0" t="0" r="0" b="0"/>
            <wp:docPr id="179" name="Imagen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25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62"/>
        <w:ind w:left="2740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spacing w:before="80"/>
        <w:ind w:left="2164"/>
      </w:pPr>
      <w:r>
        <w:rPr>
          <w:spacing w:val="-3"/>
          <w:w w:val="105"/>
        </w:rPr>
        <w:t>Imprimir: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Imprime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sin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ser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visualizada.</w:t>
      </w:r>
    </w:p>
    <w:p w:rsidR="00BA0342" w:rsidRDefault="00BA0342">
      <w:pPr>
        <w:kinsoku w:val="0"/>
        <w:overflowPunct w:val="0"/>
        <w:spacing w:before="12" w:line="240" w:lineRule="exact"/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ind w:left="2164"/>
      </w:pPr>
      <w:r>
        <w:rPr>
          <w:spacing w:val="-4"/>
          <w:w w:val="105"/>
        </w:rPr>
        <w:t>Vista</w:t>
      </w:r>
      <w:r>
        <w:rPr>
          <w:spacing w:val="-11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557D14">
      <w:pPr>
        <w:kinsoku w:val="0"/>
        <w:overflowPunct w:val="0"/>
        <w:spacing w:before="109"/>
        <w:ind w:left="110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0256" behindDoc="0" locked="0" layoutInCell="1" allowOverlap="1" wp14:anchorId="5EA292A1" wp14:editId="1DE00E4C">
            <wp:simplePos x="0" y="0"/>
            <wp:positionH relativeFrom="column">
              <wp:posOffset>714375</wp:posOffset>
            </wp:positionH>
            <wp:positionV relativeFrom="paragraph">
              <wp:posOffset>60960</wp:posOffset>
            </wp:positionV>
            <wp:extent cx="361296" cy="219075"/>
            <wp:effectExtent l="0" t="0" r="1270" b="0"/>
            <wp:wrapNone/>
            <wp:docPr id="1265" name="Imagen 1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96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894580" cy="1433830"/>
            <wp:effectExtent l="0" t="0" r="1270" b="0"/>
            <wp:docPr id="180" name="Imagen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4580" cy="143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1"/>
          <w:numId w:val="10"/>
        </w:numPr>
        <w:tabs>
          <w:tab w:val="left" w:pos="2164"/>
        </w:tabs>
        <w:kinsoku w:val="0"/>
        <w:overflowPunct w:val="0"/>
        <w:spacing w:line="258" w:lineRule="auto"/>
        <w:ind w:left="2164" w:right="992"/>
      </w:pPr>
      <w:r>
        <w:rPr>
          <w:spacing w:val="-1"/>
          <w:w w:val="105"/>
        </w:rPr>
        <w:t>Regresar: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7"/>
          <w:w w:val="105"/>
        </w:rPr>
        <w:t xml:space="preserve"> </w:t>
      </w:r>
      <w:r>
        <w:rPr>
          <w:w w:val="105"/>
        </w:rPr>
        <w:t>clic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desea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9"/>
          <w:w w:val="105"/>
        </w:rPr>
        <w:t xml:space="preserve"> </w:t>
      </w:r>
      <w:r>
        <w:rPr>
          <w:w w:val="105"/>
        </w:rPr>
        <w:t>al</w:t>
      </w:r>
      <w:r>
        <w:rPr>
          <w:spacing w:val="4"/>
          <w:w w:val="105"/>
        </w:rPr>
        <w:t xml:space="preserve"> </w:t>
      </w:r>
      <w:r>
        <w:rPr>
          <w:w w:val="105"/>
        </w:rPr>
        <w:t>menú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60" w:lineRule="exact"/>
        <w:rPr>
          <w:sz w:val="26"/>
          <w:szCs w:val="26"/>
        </w:rPr>
      </w:pPr>
    </w:p>
    <w:p w:rsidR="00BA0342" w:rsidRDefault="00BC1DEC">
      <w:pPr>
        <w:pStyle w:val="BodyText"/>
        <w:kinsoku w:val="0"/>
        <w:overflowPunct w:val="0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632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161925</wp:posOffset>
                </wp:positionV>
                <wp:extent cx="5377180" cy="12700"/>
                <wp:effectExtent l="0" t="0" r="0" b="0"/>
                <wp:wrapNone/>
                <wp:docPr id="780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955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10FAECB" id="Freeform 561" o:spid="_x0000_s1026" style="position:absolute;z-index:-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2.75pt,509.75pt,12.7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" o:allowincell="f" filled="f" strokeweight=".54325mm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3"/>
          <w:w w:val="105"/>
        </w:rPr>
        <w:t>Análisis</w:t>
      </w:r>
      <w:r w:rsidR="0090182D">
        <w:rPr>
          <w:spacing w:val="-37"/>
          <w:w w:val="105"/>
        </w:rPr>
        <w:t xml:space="preserve"> </w:t>
      </w:r>
      <w:r w:rsidR="0090182D">
        <w:rPr>
          <w:spacing w:val="-1"/>
          <w:w w:val="105"/>
        </w:rPr>
        <w:t>(Exportaciones)</w:t>
      </w:r>
    </w:p>
    <w:p w:rsidR="00BA0342" w:rsidRDefault="00BA0342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right="986"/>
      </w:pPr>
      <w:r>
        <w:rPr>
          <w:spacing w:val="-1"/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w w:val="105"/>
        </w:rPr>
        <w:t>las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exportaciones,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ofrece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oportunidad</w:t>
      </w:r>
      <w:r>
        <w:rPr>
          <w:spacing w:val="7"/>
          <w:w w:val="105"/>
        </w:rPr>
        <w:t xml:space="preserve"> </w:t>
      </w:r>
      <w:r>
        <w:rPr>
          <w:w w:val="105"/>
        </w:rPr>
        <w:t>de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4"/>
          <w:w w:val="105"/>
        </w:rPr>
        <w:t xml:space="preserve"> </w:t>
      </w:r>
      <w:r>
        <w:rPr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w w:val="105"/>
        </w:rPr>
        <w:t>no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existan</w:t>
      </w:r>
      <w:r>
        <w:rPr>
          <w:spacing w:val="59"/>
          <w:w w:val="103"/>
        </w:rPr>
        <w:t xml:space="preserve"> </w:t>
      </w:r>
      <w:r>
        <w:rPr>
          <w:spacing w:val="-5"/>
          <w:w w:val="105"/>
        </w:rPr>
        <w:t xml:space="preserve">ya </w:t>
      </w:r>
      <w:r>
        <w:rPr>
          <w:spacing w:val="-1"/>
          <w:w w:val="105"/>
        </w:rPr>
        <w:t>sea</w:t>
      </w:r>
      <w:r>
        <w:rPr>
          <w:spacing w:val="-12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3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base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w w:val="105"/>
        </w:rPr>
        <w:t>datos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0"/>
          <w:w w:val="105"/>
        </w:rPr>
        <w:t xml:space="preserve"> </w:t>
      </w:r>
      <w:r w:rsidR="00CF5B12">
        <w:rPr>
          <w:w w:val="105"/>
        </w:rPr>
        <w:t>IDSE Cloud</w:t>
      </w:r>
      <w:r>
        <w:rPr>
          <w:spacing w:val="-1"/>
          <w:w w:val="105"/>
        </w:rPr>
        <w:t>,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todo</w:t>
      </w:r>
      <w:r>
        <w:rPr>
          <w:spacing w:val="-9"/>
          <w:w w:val="105"/>
        </w:rPr>
        <w:t xml:space="preserve"> </w:t>
      </w:r>
      <w:r>
        <w:rPr>
          <w:w w:val="105"/>
        </w:rPr>
        <w:t>esto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según</w:t>
      </w:r>
      <w:r>
        <w:rPr>
          <w:spacing w:val="-8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confrontada.</w:t>
      </w:r>
    </w:p>
    <w:p w:rsidR="00BA0342" w:rsidRDefault="00BA0342">
      <w:pPr>
        <w:kinsoku w:val="0"/>
        <w:overflowPunct w:val="0"/>
        <w:spacing w:before="7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3752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249680" cy="2776220"/>
            <wp:effectExtent l="0" t="0" r="7620" b="5080"/>
            <wp:docPr id="181" name="Imagen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277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BA0342" w:rsidRDefault="0090182D">
      <w:pPr>
        <w:pStyle w:val="BodyText"/>
        <w:numPr>
          <w:ilvl w:val="0"/>
          <w:numId w:val="8"/>
        </w:numPr>
        <w:tabs>
          <w:tab w:val="left" w:pos="1478"/>
        </w:tabs>
        <w:kinsoku w:val="0"/>
        <w:overflowPunct w:val="0"/>
        <w:spacing w:line="258" w:lineRule="auto"/>
        <w:ind w:right="989" w:hanging="350"/>
        <w:jc w:val="both"/>
      </w:pPr>
      <w:r>
        <w:rPr>
          <w:spacing w:val="-1"/>
          <w:w w:val="105"/>
        </w:rPr>
        <w:t>Trabajadores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SUA: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19"/>
          <w:w w:val="105"/>
        </w:rPr>
        <w:t xml:space="preserve"> </w:t>
      </w:r>
      <w:r>
        <w:rPr>
          <w:w w:val="105"/>
        </w:rPr>
        <w:t>que</w:t>
      </w:r>
      <w:r>
        <w:rPr>
          <w:spacing w:val="24"/>
          <w:w w:val="105"/>
        </w:rPr>
        <w:t xml:space="preserve"> </w:t>
      </w:r>
      <w:r>
        <w:rPr>
          <w:w w:val="105"/>
        </w:rPr>
        <w:t>no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encuentra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w w:val="105"/>
        </w:rPr>
        <w:t>datos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3"/>
          <w:w w:val="105"/>
        </w:rPr>
        <w:t xml:space="preserve"> </w:t>
      </w:r>
      <w:r>
        <w:rPr>
          <w:spacing w:val="1"/>
          <w:w w:val="105"/>
        </w:rPr>
        <w:t>pero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encuentra</w:t>
      </w:r>
      <w:r>
        <w:rPr>
          <w:spacing w:val="11"/>
          <w:w w:val="105"/>
        </w:rPr>
        <w:t xml:space="preserve"> </w:t>
      </w:r>
      <w:r>
        <w:rPr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mensual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descargada.</w:t>
      </w:r>
    </w:p>
    <w:p w:rsidR="00BA0342" w:rsidRDefault="00BA0342">
      <w:pPr>
        <w:pStyle w:val="BodyText"/>
        <w:numPr>
          <w:ilvl w:val="0"/>
          <w:numId w:val="8"/>
        </w:numPr>
        <w:tabs>
          <w:tab w:val="left" w:pos="1478"/>
        </w:tabs>
        <w:kinsoku w:val="0"/>
        <w:overflowPunct w:val="0"/>
        <w:spacing w:line="258" w:lineRule="auto"/>
        <w:ind w:right="989" w:hanging="350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66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36595" cy="1039495"/>
            <wp:effectExtent l="0" t="0" r="1905" b="8255"/>
            <wp:docPr id="182" name="Imagen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9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before="80" w:line="256" w:lineRule="auto"/>
        <w:ind w:right="991"/>
        <w:jc w:val="both"/>
      </w:pPr>
      <w:r>
        <w:rPr>
          <w:spacing w:val="-1"/>
          <w:w w:val="105"/>
        </w:rPr>
        <w:t>Imprimir/Guardar: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2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22"/>
          <w:w w:val="105"/>
        </w:rPr>
        <w:t xml:space="preserve"> </w:t>
      </w:r>
      <w:r>
        <w:rPr>
          <w:w w:val="105"/>
        </w:rPr>
        <w:t>o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bien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1"/>
          <w:w w:val="105"/>
        </w:rPr>
        <w:t xml:space="preserve"> </w:t>
      </w:r>
      <w:r>
        <w:rPr>
          <w:w w:val="105"/>
        </w:rPr>
        <w:t>en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63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90182D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before="2"/>
      </w:pPr>
      <w:r>
        <w:rPr>
          <w:spacing w:val="-4"/>
          <w:w w:val="105"/>
        </w:rPr>
        <w:t>Vista</w:t>
      </w:r>
      <w:r>
        <w:rPr>
          <w:spacing w:val="-11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Muestra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557D14">
      <w:pPr>
        <w:kinsoku w:val="0"/>
        <w:overflowPunct w:val="0"/>
        <w:ind w:left="1300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85376" behindDoc="0" locked="0" layoutInCell="1" allowOverlap="1" wp14:anchorId="5EA292A1" wp14:editId="1DE00E4C">
            <wp:simplePos x="0" y="0"/>
            <wp:positionH relativeFrom="column">
              <wp:posOffset>828675</wp:posOffset>
            </wp:positionH>
            <wp:positionV relativeFrom="paragraph">
              <wp:posOffset>11430</wp:posOffset>
            </wp:positionV>
            <wp:extent cx="361296" cy="219075"/>
            <wp:effectExtent l="0" t="0" r="1270" b="0"/>
            <wp:wrapNone/>
            <wp:docPr id="1304" name="Imagen 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296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789170" cy="1730375"/>
            <wp:effectExtent l="0" t="0" r="0" b="3175"/>
            <wp:docPr id="183" name="Imagen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917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80" w:lineRule="exact"/>
        <w:rPr>
          <w:sz w:val="28"/>
          <w:szCs w:val="28"/>
        </w:rPr>
      </w:pPr>
    </w:p>
    <w:p w:rsidR="00BA0342" w:rsidRDefault="0090182D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line="257" w:lineRule="auto"/>
        <w:ind w:right="991"/>
        <w:jc w:val="both"/>
      </w:pPr>
      <w:r>
        <w:rPr>
          <w:spacing w:val="-1"/>
          <w:w w:val="105"/>
        </w:rPr>
        <w:t>Exportar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SUA: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Abre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donde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editarla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51"/>
          <w:w w:val="105"/>
        </w:rPr>
        <w:t xml:space="preserve"> </w:t>
      </w:r>
      <w:r>
        <w:rPr>
          <w:w w:val="105"/>
        </w:rPr>
        <w:t>hay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algún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dato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faltante,</w:t>
      </w:r>
      <w:r>
        <w:rPr>
          <w:spacing w:val="54"/>
          <w:w w:val="105"/>
        </w:rPr>
        <w:t xml:space="preserve"> </w:t>
      </w:r>
      <w:r>
        <w:rPr>
          <w:w w:val="105"/>
        </w:rPr>
        <w:t>una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completa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8"/>
          <w:w w:val="105"/>
        </w:rPr>
        <w:t xml:space="preserve"> </w:t>
      </w:r>
      <w:r>
        <w:rPr>
          <w:w w:val="105"/>
        </w:rPr>
        <w:t>todos</w:t>
      </w:r>
      <w:r>
        <w:rPr>
          <w:spacing w:val="1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seleccionaran</w:t>
      </w:r>
      <w:r>
        <w:rPr>
          <w:spacing w:val="8"/>
          <w:w w:val="105"/>
        </w:rPr>
        <w:t xml:space="preserve"> </w:t>
      </w:r>
      <w:r>
        <w:rPr>
          <w:w w:val="105"/>
        </w:rPr>
        <w:t>los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desean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10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w w:val="105"/>
        </w:rPr>
        <w:t>SUA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generara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extensión</w:t>
      </w:r>
      <w:r>
        <w:rPr>
          <w:spacing w:val="18"/>
          <w:w w:val="105"/>
        </w:rPr>
        <w:t xml:space="preserve"> </w:t>
      </w:r>
      <w:r>
        <w:rPr>
          <w:spacing w:val="-4"/>
          <w:w w:val="105"/>
        </w:rPr>
        <w:t>.TXT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importado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desde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15"/>
          <w:w w:val="105"/>
        </w:rPr>
        <w:t xml:space="preserve"> </w:t>
      </w:r>
      <w:r>
        <w:rPr>
          <w:w w:val="105"/>
        </w:rPr>
        <w:t>SUA.</w:t>
      </w:r>
    </w:p>
    <w:p w:rsidR="00BA0342" w:rsidRDefault="00BA0342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line="257" w:lineRule="auto"/>
        <w:ind w:right="991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4" w:line="260" w:lineRule="exact"/>
        <w:rPr>
          <w:sz w:val="26"/>
          <w:szCs w:val="26"/>
        </w:rPr>
      </w:pPr>
    </w:p>
    <w:p w:rsidR="00BA0342" w:rsidRDefault="00557D14">
      <w:pPr>
        <w:kinsoku w:val="0"/>
        <w:overflowPunct w:val="0"/>
        <w:ind w:left="3061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0496" behindDoc="0" locked="0" layoutInCell="1" allowOverlap="1" wp14:anchorId="632CF433" wp14:editId="4EA123F0">
            <wp:simplePos x="0" y="0"/>
            <wp:positionH relativeFrom="column">
              <wp:posOffset>2092325</wp:posOffset>
            </wp:positionH>
            <wp:positionV relativeFrom="paragraph">
              <wp:posOffset>191135</wp:posOffset>
            </wp:positionV>
            <wp:extent cx="370723" cy="224790"/>
            <wp:effectExtent l="0" t="0" r="0" b="3810"/>
            <wp:wrapNone/>
            <wp:docPr id="1314" name="Imagen 1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63" cy="2287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854960" cy="2572385"/>
            <wp:effectExtent l="0" t="0" r="2540" b="0"/>
            <wp:docPr id="184" name="Imagen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6640" behindDoc="0" locked="0" layoutInCell="1" allowOverlap="1" wp14:anchorId="6C0F105F" wp14:editId="18F3F530">
            <wp:simplePos x="0" y="0"/>
            <wp:positionH relativeFrom="column">
              <wp:posOffset>1539875</wp:posOffset>
            </wp:positionH>
            <wp:positionV relativeFrom="paragraph">
              <wp:posOffset>77470</wp:posOffset>
            </wp:positionV>
            <wp:extent cx="370205" cy="228600"/>
            <wp:effectExtent l="0" t="0" r="0" b="0"/>
            <wp:wrapNone/>
            <wp:docPr id="1315" name="Imagen 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20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3" w:lineRule="auto"/>
        <w:ind w:left="2149"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4656" behindDoc="1" locked="0" layoutInCell="0" allowOverlap="1">
                <wp:simplePos x="0" y="0"/>
                <wp:positionH relativeFrom="page">
                  <wp:posOffset>2002155</wp:posOffset>
                </wp:positionH>
                <wp:positionV relativeFrom="paragraph">
                  <wp:posOffset>-2673350</wp:posOffset>
                </wp:positionV>
                <wp:extent cx="3569335" cy="2578735"/>
                <wp:effectExtent l="0" t="0" r="0" b="0"/>
                <wp:wrapNone/>
                <wp:docPr id="760" name="Group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9335" cy="2578735"/>
                          <a:chOff x="3153" y="-4210"/>
                          <a:chExt cx="5621" cy="4061"/>
                        </a:xfrm>
                      </wpg:grpSpPr>
                      <wps:wsp>
                        <wps:cNvPr id="761" name="Rectangle 563"/>
                        <wps:cNvSpPr>
                          <a:spLocks noChangeArrowheads="1"/>
                        </wps:cNvSpPr>
                        <wps:spPr bwMode="auto">
                          <a:xfrm>
                            <a:off x="3154" y="-4211"/>
                            <a:ext cx="5620" cy="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0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552190" cy="2572385"/>
                                    <wp:effectExtent l="0" t="0" r="0" b="0"/>
                                    <wp:docPr id="186" name="Imagen 1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52190" cy="25723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762" name="Group 564"/>
                        <wpg:cNvGrpSpPr>
                          <a:grpSpLocks/>
                        </wpg:cNvGrpSpPr>
                        <wpg:grpSpPr bwMode="auto">
                          <a:xfrm>
                            <a:off x="7871" y="-1388"/>
                            <a:ext cx="351" cy="706"/>
                            <a:chOff x="7871" y="-1388"/>
                            <a:chExt cx="351" cy="706"/>
                          </a:xfrm>
                        </wpg:grpSpPr>
                        <wps:wsp>
                          <wps:cNvPr id="763" name="Freeform 565"/>
                          <wps:cNvSpPr>
                            <a:spLocks/>
                          </wps:cNvSpPr>
                          <wps:spPr bwMode="auto">
                            <a:xfrm>
                              <a:off x="7871" y="-1388"/>
                              <a:ext cx="351" cy="706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527 h 706"/>
                                <a:gd name="T2" fmla="*/ 0 w 351"/>
                                <a:gd name="T3" fmla="*/ 527 h 706"/>
                                <a:gd name="T4" fmla="*/ 177 w 351"/>
                                <a:gd name="T5" fmla="*/ 705 h 706"/>
                                <a:gd name="T6" fmla="*/ 350 w 351"/>
                                <a:gd name="T7" fmla="*/ 527 h 7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706">
                                  <a:moveTo>
                                    <a:pt x="350" y="527"/>
                                  </a:moveTo>
                                  <a:lnTo>
                                    <a:pt x="0" y="527"/>
                                  </a:lnTo>
                                  <a:lnTo>
                                    <a:pt x="177" y="705"/>
                                  </a:lnTo>
                                  <a:lnTo>
                                    <a:pt x="350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4" name="Rectangle 566"/>
                          <wps:cNvSpPr>
                            <a:spLocks/>
                          </wps:cNvSpPr>
                          <wps:spPr bwMode="auto">
                            <a:xfrm>
                              <a:off x="7962" y="-1388"/>
                              <a:ext cx="172" cy="52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5" name="Group 567"/>
                        <wpg:cNvGrpSpPr>
                          <a:grpSpLocks/>
                        </wpg:cNvGrpSpPr>
                        <wpg:grpSpPr bwMode="auto">
                          <a:xfrm>
                            <a:off x="7857" y="-1392"/>
                            <a:ext cx="384" cy="720"/>
                            <a:chOff x="7857" y="-1392"/>
                            <a:chExt cx="384" cy="720"/>
                          </a:xfrm>
                        </wpg:grpSpPr>
                        <wps:wsp>
                          <wps:cNvPr id="766" name="Freeform 568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3 w 384"/>
                                <a:gd name="T1" fmla="*/ 527 h 720"/>
                                <a:gd name="T2" fmla="*/ 14 w 384"/>
                                <a:gd name="T3" fmla="*/ 542 h 720"/>
                                <a:gd name="T4" fmla="*/ 192 w 384"/>
                                <a:gd name="T5" fmla="*/ 720 h 720"/>
                                <a:gd name="T6" fmla="*/ 206 w 384"/>
                                <a:gd name="T7" fmla="*/ 705 h 720"/>
                                <a:gd name="T8" fmla="*/ 187 w 384"/>
                                <a:gd name="T9" fmla="*/ 705 h 720"/>
                                <a:gd name="T10" fmla="*/ 192 w 384"/>
                                <a:gd name="T11" fmla="*/ 700 h 720"/>
                                <a:gd name="T12" fmla="*/ 23 w 384"/>
                                <a:gd name="T13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3" y="527"/>
                                  </a:moveTo>
                                  <a:lnTo>
                                    <a:pt x="14" y="542"/>
                                  </a:lnTo>
                                  <a:lnTo>
                                    <a:pt x="192" y="720"/>
                                  </a:lnTo>
                                  <a:lnTo>
                                    <a:pt x="206" y="705"/>
                                  </a:lnTo>
                                  <a:lnTo>
                                    <a:pt x="187" y="705"/>
                                  </a:lnTo>
                                  <a:lnTo>
                                    <a:pt x="192" y="700"/>
                                  </a:lnTo>
                                  <a:lnTo>
                                    <a:pt x="23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7" name="Freeform 569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192 w 384"/>
                                <a:gd name="T1" fmla="*/ 700 h 720"/>
                                <a:gd name="T2" fmla="*/ 187 w 384"/>
                                <a:gd name="T3" fmla="*/ 705 h 720"/>
                                <a:gd name="T4" fmla="*/ 196 w 384"/>
                                <a:gd name="T5" fmla="*/ 705 h 720"/>
                                <a:gd name="T6" fmla="*/ 192 w 384"/>
                                <a:gd name="T7" fmla="*/ 700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192" y="700"/>
                                  </a:moveTo>
                                  <a:lnTo>
                                    <a:pt x="187" y="705"/>
                                  </a:lnTo>
                                  <a:lnTo>
                                    <a:pt x="196" y="705"/>
                                  </a:lnTo>
                                  <a:lnTo>
                                    <a:pt x="192" y="7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8" name="Freeform 570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360 w 384"/>
                                <a:gd name="T1" fmla="*/ 527 h 720"/>
                                <a:gd name="T2" fmla="*/ 192 w 384"/>
                                <a:gd name="T3" fmla="*/ 700 h 720"/>
                                <a:gd name="T4" fmla="*/ 196 w 384"/>
                                <a:gd name="T5" fmla="*/ 705 h 720"/>
                                <a:gd name="T6" fmla="*/ 206 w 384"/>
                                <a:gd name="T7" fmla="*/ 705 h 720"/>
                                <a:gd name="T8" fmla="*/ 369 w 384"/>
                                <a:gd name="T9" fmla="*/ 542 h 720"/>
                                <a:gd name="T10" fmla="*/ 364 w 384"/>
                                <a:gd name="T11" fmla="*/ 542 h 720"/>
                                <a:gd name="T12" fmla="*/ 360 w 384"/>
                                <a:gd name="T13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360" y="527"/>
                                  </a:moveTo>
                                  <a:lnTo>
                                    <a:pt x="192" y="700"/>
                                  </a:lnTo>
                                  <a:lnTo>
                                    <a:pt x="196" y="705"/>
                                  </a:lnTo>
                                  <a:lnTo>
                                    <a:pt x="206" y="705"/>
                                  </a:lnTo>
                                  <a:lnTo>
                                    <a:pt x="369" y="542"/>
                                  </a:lnTo>
                                  <a:lnTo>
                                    <a:pt x="364" y="542"/>
                                  </a:lnTo>
                                  <a:lnTo>
                                    <a:pt x="360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9" name="Freeform 571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3 w 384"/>
                                <a:gd name="T1" fmla="*/ 527 h 720"/>
                                <a:gd name="T2" fmla="*/ 0 w 384"/>
                                <a:gd name="T3" fmla="*/ 527 h 720"/>
                                <a:gd name="T4" fmla="*/ 14 w 384"/>
                                <a:gd name="T5" fmla="*/ 542 h 720"/>
                                <a:gd name="T6" fmla="*/ 23 w 384"/>
                                <a:gd name="T7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3" y="527"/>
                                  </a:moveTo>
                                  <a:lnTo>
                                    <a:pt x="0" y="527"/>
                                  </a:lnTo>
                                  <a:lnTo>
                                    <a:pt x="14" y="542"/>
                                  </a:lnTo>
                                  <a:lnTo>
                                    <a:pt x="23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0" name="Freeform 572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96 w 384"/>
                                <a:gd name="T1" fmla="*/ 527 h 720"/>
                                <a:gd name="T2" fmla="*/ 23 w 384"/>
                                <a:gd name="T3" fmla="*/ 527 h 720"/>
                                <a:gd name="T4" fmla="*/ 38 w 384"/>
                                <a:gd name="T5" fmla="*/ 542 h 720"/>
                                <a:gd name="T6" fmla="*/ 110 w 384"/>
                                <a:gd name="T7" fmla="*/ 542 h 720"/>
                                <a:gd name="T8" fmla="*/ 110 w 384"/>
                                <a:gd name="T9" fmla="*/ 532 h 720"/>
                                <a:gd name="T10" fmla="*/ 96 w 384"/>
                                <a:gd name="T11" fmla="*/ 532 h 720"/>
                                <a:gd name="T12" fmla="*/ 96 w 384"/>
                                <a:gd name="T13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96" y="527"/>
                                  </a:moveTo>
                                  <a:lnTo>
                                    <a:pt x="23" y="527"/>
                                  </a:lnTo>
                                  <a:lnTo>
                                    <a:pt x="38" y="542"/>
                                  </a:lnTo>
                                  <a:lnTo>
                                    <a:pt x="110" y="542"/>
                                  </a:lnTo>
                                  <a:lnTo>
                                    <a:pt x="110" y="532"/>
                                  </a:lnTo>
                                  <a:lnTo>
                                    <a:pt x="96" y="532"/>
                                  </a:lnTo>
                                  <a:lnTo>
                                    <a:pt x="96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1" name="Freeform 573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73 w 384"/>
                                <a:gd name="T1" fmla="*/ 4 h 720"/>
                                <a:gd name="T2" fmla="*/ 273 w 384"/>
                                <a:gd name="T3" fmla="*/ 542 h 720"/>
                                <a:gd name="T4" fmla="*/ 345 w 384"/>
                                <a:gd name="T5" fmla="*/ 542 h 720"/>
                                <a:gd name="T6" fmla="*/ 355 w 384"/>
                                <a:gd name="T7" fmla="*/ 532 h 720"/>
                                <a:gd name="T8" fmla="*/ 287 w 384"/>
                                <a:gd name="T9" fmla="*/ 532 h 720"/>
                                <a:gd name="T10" fmla="*/ 278 w 384"/>
                                <a:gd name="T11" fmla="*/ 527 h 720"/>
                                <a:gd name="T12" fmla="*/ 287 w 384"/>
                                <a:gd name="T13" fmla="*/ 527 h 720"/>
                                <a:gd name="T14" fmla="*/ 287 w 384"/>
                                <a:gd name="T15" fmla="*/ 14 h 720"/>
                                <a:gd name="T16" fmla="*/ 278 w 384"/>
                                <a:gd name="T17" fmla="*/ 14 h 720"/>
                                <a:gd name="T18" fmla="*/ 273 w 384"/>
                                <a:gd name="T19" fmla="*/ 4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73" y="4"/>
                                  </a:moveTo>
                                  <a:lnTo>
                                    <a:pt x="273" y="542"/>
                                  </a:lnTo>
                                  <a:lnTo>
                                    <a:pt x="345" y="542"/>
                                  </a:lnTo>
                                  <a:lnTo>
                                    <a:pt x="355" y="532"/>
                                  </a:lnTo>
                                  <a:lnTo>
                                    <a:pt x="287" y="532"/>
                                  </a:lnTo>
                                  <a:lnTo>
                                    <a:pt x="278" y="527"/>
                                  </a:lnTo>
                                  <a:lnTo>
                                    <a:pt x="287" y="527"/>
                                  </a:lnTo>
                                  <a:lnTo>
                                    <a:pt x="287" y="14"/>
                                  </a:lnTo>
                                  <a:lnTo>
                                    <a:pt x="278" y="14"/>
                                  </a:lnTo>
                                  <a:lnTo>
                                    <a:pt x="27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2" name="Freeform 574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383 w 384"/>
                                <a:gd name="T1" fmla="*/ 527 h 720"/>
                                <a:gd name="T2" fmla="*/ 360 w 384"/>
                                <a:gd name="T3" fmla="*/ 527 h 720"/>
                                <a:gd name="T4" fmla="*/ 364 w 384"/>
                                <a:gd name="T5" fmla="*/ 542 h 720"/>
                                <a:gd name="T6" fmla="*/ 369 w 384"/>
                                <a:gd name="T7" fmla="*/ 542 h 720"/>
                                <a:gd name="T8" fmla="*/ 383 w 384"/>
                                <a:gd name="T9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383" y="527"/>
                                  </a:moveTo>
                                  <a:lnTo>
                                    <a:pt x="360" y="527"/>
                                  </a:lnTo>
                                  <a:lnTo>
                                    <a:pt x="364" y="542"/>
                                  </a:lnTo>
                                  <a:lnTo>
                                    <a:pt x="369" y="542"/>
                                  </a:lnTo>
                                  <a:lnTo>
                                    <a:pt x="383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3" name="Freeform 575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87 w 384"/>
                                <a:gd name="T1" fmla="*/ 0 h 720"/>
                                <a:gd name="T2" fmla="*/ 96 w 384"/>
                                <a:gd name="T3" fmla="*/ 0 h 720"/>
                                <a:gd name="T4" fmla="*/ 96 w 384"/>
                                <a:gd name="T5" fmla="*/ 532 h 720"/>
                                <a:gd name="T6" fmla="*/ 105 w 384"/>
                                <a:gd name="T7" fmla="*/ 527 h 720"/>
                                <a:gd name="T8" fmla="*/ 110 w 384"/>
                                <a:gd name="T9" fmla="*/ 527 h 720"/>
                                <a:gd name="T10" fmla="*/ 110 w 384"/>
                                <a:gd name="T11" fmla="*/ 14 h 720"/>
                                <a:gd name="T12" fmla="*/ 105 w 384"/>
                                <a:gd name="T13" fmla="*/ 14 h 720"/>
                                <a:gd name="T14" fmla="*/ 110 w 384"/>
                                <a:gd name="T15" fmla="*/ 4 h 720"/>
                                <a:gd name="T16" fmla="*/ 287 w 384"/>
                                <a:gd name="T17" fmla="*/ 4 h 720"/>
                                <a:gd name="T18" fmla="*/ 287 w 384"/>
                                <a:gd name="T19" fmla="*/ 0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87" y="0"/>
                                  </a:moveTo>
                                  <a:lnTo>
                                    <a:pt x="96" y="0"/>
                                  </a:lnTo>
                                  <a:lnTo>
                                    <a:pt x="96" y="532"/>
                                  </a:lnTo>
                                  <a:lnTo>
                                    <a:pt x="105" y="527"/>
                                  </a:lnTo>
                                  <a:lnTo>
                                    <a:pt x="110" y="527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05" y="14"/>
                                  </a:lnTo>
                                  <a:lnTo>
                                    <a:pt x="110" y="4"/>
                                  </a:lnTo>
                                  <a:lnTo>
                                    <a:pt x="287" y="4"/>
                                  </a:lnTo>
                                  <a:lnTo>
                                    <a:pt x="28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4" name="Freeform 576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110 w 384"/>
                                <a:gd name="T1" fmla="*/ 527 h 720"/>
                                <a:gd name="T2" fmla="*/ 105 w 384"/>
                                <a:gd name="T3" fmla="*/ 527 h 720"/>
                                <a:gd name="T4" fmla="*/ 96 w 384"/>
                                <a:gd name="T5" fmla="*/ 532 h 720"/>
                                <a:gd name="T6" fmla="*/ 110 w 384"/>
                                <a:gd name="T7" fmla="*/ 532 h 720"/>
                                <a:gd name="T8" fmla="*/ 110 w 384"/>
                                <a:gd name="T9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110" y="527"/>
                                  </a:moveTo>
                                  <a:lnTo>
                                    <a:pt x="105" y="527"/>
                                  </a:lnTo>
                                  <a:lnTo>
                                    <a:pt x="96" y="532"/>
                                  </a:lnTo>
                                  <a:lnTo>
                                    <a:pt x="110" y="532"/>
                                  </a:lnTo>
                                  <a:lnTo>
                                    <a:pt x="110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5" name="Freeform 577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87 w 384"/>
                                <a:gd name="T1" fmla="*/ 527 h 720"/>
                                <a:gd name="T2" fmla="*/ 278 w 384"/>
                                <a:gd name="T3" fmla="*/ 527 h 720"/>
                                <a:gd name="T4" fmla="*/ 287 w 384"/>
                                <a:gd name="T5" fmla="*/ 532 h 720"/>
                                <a:gd name="T6" fmla="*/ 287 w 384"/>
                                <a:gd name="T7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87" y="527"/>
                                  </a:moveTo>
                                  <a:lnTo>
                                    <a:pt x="278" y="527"/>
                                  </a:lnTo>
                                  <a:lnTo>
                                    <a:pt x="287" y="532"/>
                                  </a:lnTo>
                                  <a:lnTo>
                                    <a:pt x="287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6" name="Freeform 578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360 w 384"/>
                                <a:gd name="T1" fmla="*/ 527 h 720"/>
                                <a:gd name="T2" fmla="*/ 287 w 384"/>
                                <a:gd name="T3" fmla="*/ 527 h 720"/>
                                <a:gd name="T4" fmla="*/ 287 w 384"/>
                                <a:gd name="T5" fmla="*/ 532 h 720"/>
                                <a:gd name="T6" fmla="*/ 355 w 384"/>
                                <a:gd name="T7" fmla="*/ 532 h 720"/>
                                <a:gd name="T8" fmla="*/ 360 w 384"/>
                                <a:gd name="T9" fmla="*/ 527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360" y="527"/>
                                  </a:moveTo>
                                  <a:lnTo>
                                    <a:pt x="287" y="527"/>
                                  </a:lnTo>
                                  <a:lnTo>
                                    <a:pt x="287" y="532"/>
                                  </a:lnTo>
                                  <a:lnTo>
                                    <a:pt x="355" y="532"/>
                                  </a:lnTo>
                                  <a:lnTo>
                                    <a:pt x="360" y="5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7" name="Freeform 579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110 w 384"/>
                                <a:gd name="T1" fmla="*/ 4 h 720"/>
                                <a:gd name="T2" fmla="*/ 105 w 384"/>
                                <a:gd name="T3" fmla="*/ 14 h 720"/>
                                <a:gd name="T4" fmla="*/ 110 w 384"/>
                                <a:gd name="T5" fmla="*/ 14 h 720"/>
                                <a:gd name="T6" fmla="*/ 110 w 384"/>
                                <a:gd name="T7" fmla="*/ 4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110" y="4"/>
                                  </a:moveTo>
                                  <a:lnTo>
                                    <a:pt x="10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8" name="Rectangle 580"/>
                          <wps:cNvSpPr>
                            <a:spLocks/>
                          </wps:cNvSpPr>
                          <wps:spPr bwMode="auto">
                            <a:xfrm>
                              <a:off x="7967" y="-1036"/>
                              <a:ext cx="163" cy="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9" name="Freeform 581"/>
                          <wps:cNvSpPr>
                            <a:spLocks/>
                          </wps:cNvSpPr>
                          <wps:spPr bwMode="auto">
                            <a:xfrm>
                              <a:off x="7857" y="-1392"/>
                              <a:ext cx="384" cy="720"/>
                            </a:xfrm>
                            <a:custGeom>
                              <a:avLst/>
                              <a:gdLst>
                                <a:gd name="T0" fmla="*/ 287 w 384"/>
                                <a:gd name="T1" fmla="*/ 4 h 720"/>
                                <a:gd name="T2" fmla="*/ 273 w 384"/>
                                <a:gd name="T3" fmla="*/ 4 h 720"/>
                                <a:gd name="T4" fmla="*/ 278 w 384"/>
                                <a:gd name="T5" fmla="*/ 14 h 720"/>
                                <a:gd name="T6" fmla="*/ 287 w 384"/>
                                <a:gd name="T7" fmla="*/ 14 h 720"/>
                                <a:gd name="T8" fmla="*/ 287 w 384"/>
                                <a:gd name="T9" fmla="*/ 4 h 7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84" h="720">
                                  <a:moveTo>
                                    <a:pt x="287" y="4"/>
                                  </a:moveTo>
                                  <a:lnTo>
                                    <a:pt x="273" y="4"/>
                                  </a:lnTo>
                                  <a:lnTo>
                                    <a:pt x="278" y="14"/>
                                  </a:lnTo>
                                  <a:lnTo>
                                    <a:pt x="287" y="14"/>
                                  </a:lnTo>
                                  <a:lnTo>
                                    <a:pt x="28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2" o:spid="_x0000_s1493" style="position:absolute;left:0;text-align:left;margin-left:157.65pt;margin-top:-210.5pt;width:281.05pt;height:203.05pt;z-index:-251661824;mso-position-horizontal-relative:page" coordorigin="3153,-4210" coordsize="5621,40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" o:allowincell="f">
                <v:rect id="Rectangle 563" o:spid="_x0000_s1494" style="position:absolute;left:3154;top:-4211;width:5620;height:4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NuicQA&#10;AADcAAAADwAAAGRycy9kb3ducmV2LnhtbESPQYvCMBSE74L/ITxhb5q6B1e7RhFd0aNaQff2aJ5t&#10;sXkpTbTd/fVGEDwOM/MNM523phR3ql1hWcFwEIEgTq0uOFNwTNb9MQjnkTWWlknBHzmYz7qdKcba&#10;Nryn+8FnIkDYxagg976KpXRpTgbdwFbEwbvY2qAPss6krrEJcFPKzygaSYMFh4UcK1rmlF4PN6Ng&#10;M64W5639b7Ly53dz2p0mq2TilfrotYtvEJ5a/w6/2lut4Gs0hOeZcAT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jbonEAAAA3A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0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552190" cy="2572385"/>
                              <wp:effectExtent l="0" t="0" r="0" b="0"/>
                              <wp:docPr id="186" name="Imagen 1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52190" cy="25723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564" o:spid="_x0000_s1495" style="position:absolute;left:7871;top:-1388;width:351;height:706" coordorigin="7871,-1388" coordsize="351,7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86G6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4T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/zoboxgAAANwA&#10;AAAPAAAAAAAAAAAAAAAAAKoCAABkcnMvZG93bnJldi54bWxQSwUGAAAAAAQABAD6AAAAnQMAAAAA&#10;">
                  <v:shape id="Freeform 565" o:spid="_x0000_s1496" style="position:absolute;left:7871;top:-1388;width:351;height:706;visibility:visible;mso-wrap-style:square;v-text-anchor:top" coordsize="351,7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icoccA&#10;AADcAAAADwAAAGRycy9kb3ducmV2LnhtbESPQWvCQBSE70L/w/IKvYhurKAldRXRCuqt2oPH1+xr&#10;kpp9u81uTOyv7woFj8PMfMPMFp2pxIVqX1pWMBomIIgzq0vOFXwcN4MXED4ga6wsk4IreVjMH3oz&#10;TLVt+Z0uh5CLCGGfooIiBJdK6bOCDPqhdcTR+7K1wRBlnUtdYxvhppLPSTKRBkuOCwU6WhWUnQ+N&#10;UbDa9d9OP9em/7neT93WrX/53H4r9fTYLV9BBOrCPfzf3moF08kYbmfiEZ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InKHHAAAA3AAAAA8AAAAAAAAAAAAAAAAAmAIAAGRy&#10;cy9kb3ducmV2LnhtbFBLBQYAAAAABAAEAPUAAACMAwAAAAA=&#10;" path="m350,527l,527,177,705,350,527xe" fillcolor="red" stroked="f">
                    <v:path arrowok="t" o:connecttype="custom" o:connectlocs="350,527;0,527;177,705;350,527" o:connectangles="0,0,0,0"/>
                  </v:shape>
                  <v:rect id="Rectangle 566" o:spid="_x0000_s1497" style="position:absolute;left:7962;top:-1388;width:172;height:5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g5Z8IA&#10;AADcAAAADwAAAGRycy9kb3ducmV2LnhtbESPT4vCMBTE7wt+h/AEb2uiLK5Uo4ggePTPen80z6ba&#10;vNQmW6uf3iwseBxm5jfMfNm5SrTUhNKzhtFQgSDOvSm50PBz3HxOQYSIbLDyTBoeFGC56H3MMTP+&#10;zntqD7EQCcIhQw02xjqTMuSWHIahr4mTd/aNw5hkU0jT4D3BXSXHSk2kw5LTgsWa1pby6+HXabiZ&#10;qt2cVL5+bqe7y26vwuhsg9aDfreagYjUxXf4v701Gr4nX/B3Jh0BuXg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6DlnwgAAANwAAAAPAAAAAAAAAAAAAAAAAJgCAABkcnMvZG93&#10;bnJldi54bWxQSwUGAAAAAAQABAD1AAAAhwMAAAAA&#10;" fillcolor="red" stroked="f">
                    <v:path arrowok="t"/>
                  </v:rect>
                </v:group>
                <v:group id="Group 567" o:spid="_x0000_s1498" style="position:absolute;left:7857;top:-1392;width:384;height:720" coordorigin="7857,-1392" coordsize="384,7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<v:shape id="Freeform 568" o:spid="_x0000_s1499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zrHsUA&#10;AADcAAAADwAAAGRycy9kb3ducmV2LnhtbESPQWvCQBSE70L/w/IKvZmNlaY1ukoRCh4qxbSCx0f2&#10;NQnNvl2yq8b8ercgeBxm5htmsepNK07U+caygkmSgiAurW64UvDz/TF+A+EDssbWMim4kIfV8mG0&#10;wFzbM+/oVIRKRAj7HBXUIbhcSl/WZNAn1hFH79d2BkOUXSV1h+cIN618TtNMGmw4LtToaF1T+Vcc&#10;jYLti8Vh5g5DmFaTfTF8fbpmWir19Ni/z0EE6sM9fGtvtILXLIP/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OsexQAAANwAAAAPAAAAAAAAAAAAAAAAAJgCAABkcnMv&#10;ZG93bnJldi54bWxQSwUGAAAAAAQABAD1AAAAigMAAAAA&#10;" path="m23,527r-9,15l192,720r14,-15l187,705r5,-5l23,527xe" fillcolor="red" stroked="f">
                    <v:path arrowok="t" o:connecttype="custom" o:connectlocs="23,527;14,542;192,720;206,705;187,705;192,700;23,527" o:connectangles="0,0,0,0,0,0,0"/>
                  </v:shape>
                  <v:shape id="Freeform 569" o:spid="_x0000_s1500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BOhcUA&#10;AADcAAAADwAAAGRycy9kb3ducmV2LnhtbESPT2vCQBTE74LfYXmCN91Y8U+jq0ih4KFSTCv0+Mg+&#10;k2D27ZLdappP7woFj8PM/IZZb1tTiys1vrKsYDJOQBDnVldcKPj+eh8tQfiArLG2TAr+yMN20++t&#10;MdX2xke6ZqEQEcI+RQVlCC6V0uclGfRj64ijd7aNwRBlU0jd4C3CTS1fkmQuDVYcF0p09FZSfsl+&#10;jYLDzGL36n66MC0mp6z7/HDVNFdqOGh3KxCB2vAM/7f3WsFivoDHmX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YE6FxQAAANwAAAAPAAAAAAAAAAAAAAAAAJgCAABkcnMv&#10;ZG93bnJldi54bWxQSwUGAAAAAAQABAD1AAAAigMAAAAA&#10;" path="m192,700r-5,5l196,705r-4,-5xe" fillcolor="red" stroked="f">
                    <v:path arrowok="t" o:connecttype="custom" o:connectlocs="192,700;187,705;196,705;192,700" o:connectangles="0,0,0,0"/>
                  </v:shape>
                  <v:shape id="Freeform 570" o:spid="_x0000_s1501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/a98IA&#10;AADcAAAADwAAAGRycy9kb3ducmV2LnhtbERPy2rCQBTdC/7DcAvdmYmKr9RRRCh0URHTCi4vmdsk&#10;NHNnyEw1zdc7C8Hl4bzX28404kqtry0rGCcpCOLC6ppLBd9f76MlCB+QNTaWScE/edhuhoM1Ztre&#10;+ETXPJQihrDPUEEVgsuk9EVFBn1iHXHkfmxrMETYllK3eIvhppGTNJ1LgzXHhgod7SsqfvM/o+Aw&#10;s9iv3KUP03J8zvvjp6unhVKvL93uDUSgLjzFD/eHVrCYx7XxTDwCcn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/9r3wgAAANwAAAAPAAAAAAAAAAAAAAAAAJgCAABkcnMvZG93&#10;bnJldi54bWxQSwUGAAAAAAQABAD1AAAAhwMAAAAA&#10;" path="m360,527l192,700r4,5l206,705,369,542r-5,l360,527xe" fillcolor="red" stroked="f">
                    <v:path arrowok="t" o:connecttype="custom" o:connectlocs="360,527;192,700;196,705;206,705;369,542;364,542;360,527" o:connectangles="0,0,0,0,0,0,0"/>
                  </v:shape>
                  <v:shape id="Freeform 571" o:spid="_x0000_s1502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N/bMUA&#10;AADcAAAADwAAAGRycy9kb3ducmV2LnhtbESPT2vCQBTE74V+h+UVvNWNlfonukoRBA8VMa3g8ZF9&#10;JsHs2yW7asynd4VCj8PM/IaZL1tTiys1vrKsYNBPQBDnVldcKPj9Wb9PQPiArLG2TAru5GG5eH2Z&#10;Y6rtjfd0zUIhIoR9igrKEFwqpc9LMuj71hFH72QbgyHKppC6wVuEm1p+JMlIGqw4LpToaFVSfs4u&#10;RsH202I3dccuDIvBIet2364a5kr13tqvGYhAbfgP/7U3WsF4NIXnmXgE5OI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s39sxQAAANwAAAAPAAAAAAAAAAAAAAAAAJgCAABkcnMv&#10;ZG93bnJldi54bWxQSwUGAAAAAAQABAD1AAAAigMAAAAA&#10;" path="m23,527l,527r14,15l23,527xe" fillcolor="red" stroked="f">
                    <v:path arrowok="t" o:connecttype="custom" o:connectlocs="23,527;0,527;14,542;23,527" o:connectangles="0,0,0,0"/>
                  </v:shape>
                  <v:shape id="Freeform 572" o:spid="_x0000_s1503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BALMIA&#10;AADcAAAADwAAAGRycy9kb3ducmV2LnhtbERPy2rCQBTdC/7DcAvdmYmKr9RRRCh0URHTCi4vmdsk&#10;NHNnyEw1zdc7C8Hl4bzX28404kqtry0rGCcpCOLC6ppLBd9f76MlCB+QNTaWScE/edhuhoM1Ztre&#10;+ETXPJQihrDPUEEVgsuk9EVFBn1iHXHkfmxrMETYllK3eIvhppGTNJ1LgzXHhgod7SsqfvM/o+Aw&#10;s9iv3KUP03J8zvvjp6unhVKvL93uDUSgLjzFD/eHVrBYxPnxTDwCcn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UEAswgAAANwAAAAPAAAAAAAAAAAAAAAAAJgCAABkcnMvZG93&#10;bnJldi54bWxQSwUGAAAAAAQABAD1AAAAhwMAAAAA&#10;" path="m96,527r-73,l38,542r72,l110,532r-14,l96,527xe" fillcolor="red" stroked="f">
                    <v:path arrowok="t" o:connecttype="custom" o:connectlocs="96,527;23,527;38,542;110,542;110,532;96,532;96,527" o:connectangles="0,0,0,0,0,0,0"/>
                  </v:shape>
                  <v:shape id="Freeform 573" o:spid="_x0000_s1504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zlt8UA&#10;AADcAAAADwAAAGRycy9kb3ducmV2LnhtbESPQWvCQBSE74X+h+UVvNVNlNYaXUUEwUOlGCt4fGRf&#10;k9Ds2yW7asyvdwsFj8PMfMPMl51pxIVaX1tWkA4TEMSF1TWXCr4Pm9cPED4ga2wsk4IbeVgunp/m&#10;mGl75T1d8lCKCGGfoYIqBJdJ6YuKDPqhdcTR+7GtwRBlW0rd4jXCTSNHSfIuDdYcFyp0tK6o+M3P&#10;RsHuzWI/dac+jMv0mPdfn64eF0oNXrrVDESgLjzC/+2tVjCZpPB3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HOW3xQAAANwAAAAPAAAAAAAAAAAAAAAAAJgCAABkcnMv&#10;ZG93bnJldi54bWxQSwUGAAAAAAQABAD1AAAAigMAAAAA&#10;" path="m273,4r,538l345,542r10,-10l287,532r-9,-5l287,527r,-513l278,14,273,4xe" fillcolor="red" stroked="f">
                    <v:path arrowok="t" o:connecttype="custom" o:connectlocs="273,4;273,542;345,542;355,532;287,532;278,527;287,527;287,14;278,14;273,4" o:connectangles="0,0,0,0,0,0,0,0,0,0"/>
                  </v:shape>
                  <v:shape id="Freeform 574" o:spid="_x0000_s1505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57wMYA&#10;AADcAAAADwAAAGRycy9kb3ducmV2LnhtbESPT2vCQBTE74LfYXmF3nQTxT+NbkQKhR6U0rRCj4/s&#10;MwnNvl2yW03z6d2C0OMwM79htrvetOJCnW8sK0inCQji0uqGKwWfHy+TNQgfkDW2lknBL3nY5ePR&#10;FjNtr/xOlyJUIkLYZ6igDsFlUvqyJoN+ah1x9M62Mxii7CqpO7xGuGnlLEmW0mDDcaFGR881ld/F&#10;j1FwXFgcntzXEOZVeiqGt4Nr5qVSjw/9fgMiUB/+w/f2q1awWs3g70w8AjK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M57wMYAAADcAAAADwAAAAAAAAAAAAAAAACYAgAAZHJz&#10;L2Rvd25yZXYueG1sUEsFBgAAAAAEAAQA9QAAAIsDAAAAAA==&#10;" path="m383,527r-23,l364,542r5,l383,527xe" fillcolor="red" stroked="f">
                    <v:path arrowok="t" o:connecttype="custom" o:connectlocs="383,527;360,527;364,542;369,542;383,527" o:connectangles="0,0,0,0,0"/>
                  </v:shape>
                  <v:shape id="Freeform 575" o:spid="_x0000_s1506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LeW8UA&#10;AADcAAAADwAAAGRycy9kb3ducmV2LnhtbESPQWvCQBSE74L/YXmCN93YUG1TVymC4KEiTVvo8ZF9&#10;TUKzb5fsqjG/3hUEj8PMfMMs151pxIlaX1tWMJsmIIgLq2suFXx/bScvIHxA1thYJgUX8rBeDQdL&#10;zLQ98yed8lCKCGGfoYIqBJdJ6YuKDPqpdcTR+7OtwRBlW0rd4jnCTSOfkmQuDdYcFyp0tKmo+M+P&#10;RsH+2WL/6n77kJazn7w/fLg6LZQaj7r3NxCBuvAI39s7rWCxSOF2Jh4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gt5bxQAAANwAAAAPAAAAAAAAAAAAAAAAAJgCAABkcnMv&#10;ZG93bnJldi54bWxQSwUGAAAAAAQABAD1AAAAigMAAAAA&#10;" path="m287,l96,r,532l105,527r5,l110,14r-5,l110,4r177,l287,xe" fillcolor="red" stroked="f">
                    <v:path arrowok="t" o:connecttype="custom" o:connectlocs="287,0;96,0;96,532;105,527;110,527;110,14;105,14;110,4;287,4;287,0" o:connectangles="0,0,0,0,0,0,0,0,0,0"/>
                  </v:shape>
                  <v:shape id="Freeform 576" o:spid="_x0000_s1507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tGL8UA&#10;AADcAAAADwAAAGRycy9kb3ducmV2LnhtbESPQWvCQBSE74L/YXmCN92otdrUVUQQerCUpi14fGRf&#10;k9Ds2yW7asyv7wqCx2FmvmFWm9bU4kyNrywrmIwTEMS51RUXCr6/9qMlCB+QNdaWScGVPGzW/d4K&#10;U20v/EnnLBQiQtinqKAMwaVS+rwkg35sHXH0fm1jMETZFFI3eIlwU8tpkjxLgxXHhRId7UrK/7KT&#10;UfA+t9i9uGMXZsXkJ+s+Dq6a5UoNB+32FUSgNjzC9/abVrBYPMHtTDw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0YvxQAAANwAAAAPAAAAAAAAAAAAAAAAAJgCAABkcnMv&#10;ZG93bnJldi54bWxQSwUGAAAAAAQABAD1AAAAigMAAAAA&#10;" path="m110,527r-5,l96,532r14,l110,527xe" fillcolor="red" stroked="f">
                    <v:path arrowok="t" o:connecttype="custom" o:connectlocs="110,527;105,527;96,532;110,532;110,527" o:connectangles="0,0,0,0,0"/>
                  </v:shape>
                  <v:shape id="Freeform 577" o:spid="_x0000_s1508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fjtMUA&#10;AADcAAAADwAAAGRycy9kb3ducmV2LnhtbESPQWvCQBSE74X+h+UVvNWNFaumrlIKggdFjAoeH9nX&#10;JDT7dsmuGvPrXaHgcZiZb5jZojW1uFDjK8sKBv0EBHFudcWFgsN++T4B4QOyxtoyKbiRh8X89WWG&#10;qbZX3tElC4WIEPYpKihDcKmUPi/JoO9bRxy9X9sYDFE2hdQNXiPc1PIjST6lwYrjQomOfkrK/7Kz&#10;UbAZWeym7tSFYTE4Zt127aphrlTvrf3+AhGoDc/wf3ulFYzHI3ic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J+O0xQAAANwAAAAPAAAAAAAAAAAAAAAAAJgCAABkcnMv&#10;ZG93bnJldi54bWxQSwUGAAAAAAQABAD1AAAAigMAAAAA&#10;" path="m287,527r-9,l287,532r,-5xe" fillcolor="red" stroked="f">
                    <v:path arrowok="t" o:connecttype="custom" o:connectlocs="287,527;278,527;287,532;287,527" o:connectangles="0,0,0,0"/>
                  </v:shape>
                  <v:shape id="Freeform 578" o:spid="_x0000_s1509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V9w8UA&#10;AADcAAAADwAAAGRycy9kb3ducmV2LnhtbESPT2vCQBTE74LfYXmCN91Y8U+jq0ih4KFSTCv0+Mg+&#10;k2D27ZLdappP7woFj8PM/IZZb1tTiys1vrKsYDJOQBDnVldcKPj+eh8tQfiArLG2TAr+yMN20++t&#10;MdX2xke6ZqEQEcI+RQVlCC6V0uclGfRj64ijd7aNwRBlU0jd4C3CTS1fkmQuDVYcF0p09FZSfsl+&#10;jYLDzGL36n66MC0mp6z7/HDVNFdqOGh3KxCB2vAM/7f3WsFiMYfHmXgE5O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9X3DxQAAANwAAAAPAAAAAAAAAAAAAAAAAJgCAABkcnMv&#10;ZG93bnJldi54bWxQSwUGAAAAAAQABAD1AAAAigMAAAAA&#10;" path="m360,527r-73,l287,532r68,l360,527xe" fillcolor="red" stroked="f">
                    <v:path arrowok="t" o:connecttype="custom" o:connectlocs="360,527;287,527;287,532;355,532;360,527" o:connectangles="0,0,0,0,0"/>
                  </v:shape>
                  <v:shape id="Freeform 579" o:spid="_x0000_s1510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nYWMUA&#10;AADcAAAADwAAAGRycy9kb3ducmV2LnhtbESPQWvCQBSE70L/w/IKvZmNlZoaXaUIBQ+V0rSCx0f2&#10;NQnNvl2yq8b8ercgeBxm5htmue5NK07U+caygkmSgiAurW64UvDz/T5+BeEDssbWMim4kIf16mG0&#10;xFzbM3/RqQiViBD2OSqoQ3C5lL6syaBPrCOO3q/tDIYou0rqDs8Rblr5nKYzabDhuFCjo01N5V9x&#10;NAp2LxaHuTsMYVpN9sXw+eGaaanU02P/tgARqA/38K291QqyLIP/M/EIyN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udhYxQAAANwAAAAPAAAAAAAAAAAAAAAAAJgCAABkcnMv&#10;ZG93bnJldi54bWxQSwUGAAAAAAQABAD1AAAAigMAAAAA&#10;" path="m110,4r-5,10l110,14r,-10xe" fillcolor="red" stroked="f">
                    <v:path arrowok="t" o:connecttype="custom" o:connectlocs="110,4;105,14;110,14;110,4" o:connectangles="0,0,0,0"/>
                  </v:shape>
                  <v:rect id="Rectangle 580" o:spid="_x0000_s1511" style="position:absolute;left:7967;top:-1036;width:163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ylv8AA&#10;AADcAAAADwAAAGRycy9kb3ducmV2LnhtbERPPW/CMBDdK/U/WFepW2PDUFDAIISElBFou5/iSxyI&#10;zyE2Sdpfjwekjk/ve72dXCsG6kPjWcMsUyCIS28arjV8fx0+liBCRDbYeiYNvxRgu3l9WWNu/Mgn&#10;Gs6xFimEQ44abIxdLmUoLTkMme+IE1f53mFMsK+l6XFM4a6Vc6U+pcOGU4PFjvaWyuv57jTcTDsc&#10;flS5/yuWx8vxpMKsskHr97dptwIRaYr/4qe7MBoWi7Q2nUlHQG4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Hylv8AAAADcAAAADwAAAAAAAAAAAAAAAACYAgAAZHJzL2Rvd25y&#10;ZXYueG1sUEsFBgAAAAAEAAQA9QAAAIUDAAAAAA==&#10;" fillcolor="red" stroked="f">
                    <v:path arrowok="t"/>
                  </v:rect>
                  <v:shape id="Freeform 581" o:spid="_x0000_s1512" style="position:absolute;left:7857;top:-1392;width:384;height:720;visibility:visible;mso-wrap-style:square;v-text-anchor:top" coordsize="384,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rpscUA&#10;AADcAAAADwAAAGRycy9kb3ducmV2LnhtbESPQWvCQBSE74X+h+UVvNWNlVaNrlIEwUNFTCt4fGSf&#10;STD7dsmuGvPrXaHgcZiZb5jZojW1uFDjK8sKBv0EBHFudcWFgr/f1fsYhA/IGmvLpOBGHhbz15cZ&#10;ptpeeUeXLBQiQtinqKAMwaVS+rwkg75vHXH0jrYxGKJsCqkbvEa4qeVHknxJgxXHhRIdLUvKT9nZ&#10;KNh8Wuwm7tCFYTHYZ932x1XDXKneW/s9BRGoDc/wf3utFYxGE3iciUd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aumxxQAAANwAAAAPAAAAAAAAAAAAAAAAAJgCAABkcnMv&#10;ZG93bnJldi54bWxQSwUGAAAAAAQABAD1AAAAigMAAAAA&#10;" path="m287,4r-14,l278,14r9,l287,4xe" fillcolor="red" stroked="f">
                    <v:path arrowok="t" o:connecttype="custom" o:connectlocs="287,4;273,4;278,14;287,14;287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14"/>
          <w:w w:val="105"/>
        </w:rPr>
        <w:t xml:space="preserve"> </w:t>
      </w:r>
      <w:r w:rsidR="0090182D">
        <w:rPr>
          <w:spacing w:val="-1"/>
          <w:w w:val="105"/>
        </w:rPr>
        <w:t>dar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14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Generar</w:t>
      </w:r>
      <w:r w:rsidR="0090182D">
        <w:rPr>
          <w:spacing w:val="8"/>
          <w:w w:val="105"/>
        </w:rPr>
        <w:t xml:space="preserve"> </w:t>
      </w:r>
      <w:r w:rsidR="0090182D">
        <w:rPr>
          <w:spacing w:val="-1"/>
          <w:w w:val="105"/>
        </w:rPr>
        <w:t>TXT</w:t>
      </w:r>
      <w:r w:rsidR="0090182D">
        <w:rPr>
          <w:spacing w:val="15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abrirá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12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cual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tendrá</w:t>
      </w:r>
      <w:r w:rsidR="0090182D">
        <w:rPr>
          <w:spacing w:val="45"/>
          <w:w w:val="103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especificar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ruta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cual</w:t>
      </w:r>
      <w:r w:rsidR="0090182D">
        <w:rPr>
          <w:spacing w:val="-6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guardara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5"/>
          <w:w w:val="105"/>
        </w:rPr>
        <w:t xml:space="preserve"> </w:t>
      </w:r>
      <w:r w:rsidR="0090182D">
        <w:rPr>
          <w:spacing w:val="-4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información.</w:t>
      </w:r>
    </w:p>
    <w:p w:rsidR="00BA0342" w:rsidRDefault="00BA0342">
      <w:pPr>
        <w:kinsoku w:val="0"/>
        <w:overflowPunct w:val="0"/>
        <w:spacing w:line="240" w:lineRule="exact"/>
      </w:pPr>
    </w:p>
    <w:p w:rsidR="00BA0342" w:rsidRDefault="0090182D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line="253" w:lineRule="auto"/>
        <w:ind w:right="992"/>
      </w:pPr>
      <w:r>
        <w:rPr>
          <w:spacing w:val="-1"/>
          <w:w w:val="105"/>
        </w:rPr>
        <w:t>Regresar: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7"/>
          <w:w w:val="105"/>
        </w:rPr>
        <w:t xml:space="preserve"> </w:t>
      </w:r>
      <w:r>
        <w:rPr>
          <w:w w:val="105"/>
        </w:rPr>
        <w:t>clic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desea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9"/>
          <w:w w:val="105"/>
        </w:rPr>
        <w:t xml:space="preserve"> </w:t>
      </w:r>
      <w:r>
        <w:rPr>
          <w:w w:val="105"/>
        </w:rPr>
        <w:t>al</w:t>
      </w:r>
      <w:r>
        <w:rPr>
          <w:spacing w:val="4"/>
          <w:w w:val="105"/>
        </w:rPr>
        <w:t xml:space="preserve"> </w:t>
      </w:r>
      <w:r>
        <w:rPr>
          <w:w w:val="105"/>
        </w:rPr>
        <w:t>menú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pStyle w:val="BodyText"/>
        <w:numPr>
          <w:ilvl w:val="1"/>
          <w:numId w:val="8"/>
        </w:numPr>
        <w:tabs>
          <w:tab w:val="left" w:pos="2164"/>
        </w:tabs>
        <w:kinsoku w:val="0"/>
        <w:overflowPunct w:val="0"/>
        <w:spacing w:line="253" w:lineRule="auto"/>
        <w:ind w:right="992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0"/>
          <w:numId w:val="7"/>
        </w:numPr>
        <w:tabs>
          <w:tab w:val="left" w:pos="1478"/>
        </w:tabs>
        <w:kinsoku w:val="0"/>
        <w:overflowPunct w:val="0"/>
        <w:spacing w:before="80" w:line="258" w:lineRule="auto"/>
        <w:ind w:right="991" w:hanging="350"/>
        <w:jc w:val="both"/>
      </w:pPr>
      <w:r>
        <w:rPr>
          <w:spacing w:val="-1"/>
          <w:w w:val="105"/>
        </w:rPr>
        <w:t>Movimientos</w:t>
      </w:r>
      <w:r>
        <w:rPr>
          <w:spacing w:val="9"/>
          <w:w w:val="105"/>
        </w:rPr>
        <w:t xml:space="preserve"> </w:t>
      </w:r>
      <w:r>
        <w:rPr>
          <w:w w:val="105"/>
        </w:rPr>
        <w:t>no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SUA: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3"/>
          <w:w w:val="105"/>
        </w:rPr>
        <w:t xml:space="preserve"> </w:t>
      </w:r>
      <w:r>
        <w:rPr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3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5"/>
          <w:w w:val="103"/>
        </w:rPr>
        <w:t xml:space="preserve"> </w:t>
      </w:r>
      <w:r>
        <w:rPr>
          <w:w w:val="105"/>
        </w:rPr>
        <w:t>han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encontrado</w:t>
      </w:r>
      <w:r>
        <w:rPr>
          <w:spacing w:val="40"/>
          <w:w w:val="105"/>
        </w:rPr>
        <w:t xml:space="preserve"> </w:t>
      </w:r>
      <w:r>
        <w:rPr>
          <w:w w:val="105"/>
        </w:rPr>
        <w:t>en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mensual,</w:t>
      </w:r>
      <w:r>
        <w:rPr>
          <w:spacing w:val="38"/>
          <w:w w:val="105"/>
        </w:rPr>
        <w:t xml:space="preserve"> </w:t>
      </w:r>
      <w:r>
        <w:rPr>
          <w:w w:val="105"/>
        </w:rPr>
        <w:t>tales</w:t>
      </w:r>
      <w:r>
        <w:rPr>
          <w:spacing w:val="34"/>
          <w:w w:val="105"/>
        </w:rPr>
        <w:t xml:space="preserve"> </w:t>
      </w:r>
      <w:r>
        <w:rPr>
          <w:w w:val="105"/>
        </w:rPr>
        <w:t>como</w:t>
      </w:r>
      <w:r>
        <w:rPr>
          <w:spacing w:val="36"/>
          <w:w w:val="105"/>
        </w:rPr>
        <w:t xml:space="preserve"> </w:t>
      </w:r>
      <w:r>
        <w:rPr>
          <w:w w:val="105"/>
        </w:rPr>
        <w:t>altas,</w:t>
      </w:r>
      <w:r>
        <w:rPr>
          <w:spacing w:val="38"/>
          <w:w w:val="105"/>
        </w:rPr>
        <w:t xml:space="preserve"> </w:t>
      </w:r>
      <w:r>
        <w:rPr>
          <w:w w:val="105"/>
        </w:rPr>
        <w:t>bajas,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modificaciones</w:t>
      </w:r>
      <w:r>
        <w:rPr>
          <w:spacing w:val="37"/>
          <w:w w:val="105"/>
        </w:rPr>
        <w:t xml:space="preserve"> </w:t>
      </w:r>
      <w:r>
        <w:rPr>
          <w:w w:val="105"/>
        </w:rPr>
        <w:t>de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salario,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etc.</w:t>
      </w:r>
      <w:r>
        <w:rPr>
          <w:spacing w:val="-18"/>
          <w:w w:val="105"/>
        </w:rPr>
        <w:t xml:space="preserve"> </w:t>
      </w:r>
      <w:r>
        <w:rPr>
          <w:w w:val="105"/>
        </w:rPr>
        <w:t>Pero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no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han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5"/>
          <w:w w:val="105"/>
        </w:rPr>
        <w:t xml:space="preserve"> </w:t>
      </w:r>
      <w:r>
        <w:rPr>
          <w:w w:val="105"/>
        </w:rPr>
        <w:t>encontrados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w w:val="105"/>
        </w:rPr>
        <w:t>SUA.</w:t>
      </w:r>
    </w:p>
    <w:p w:rsidR="00BA0342" w:rsidRDefault="00BC1DEC">
      <w:pPr>
        <w:kinsoku w:val="0"/>
        <w:overflowPunct w:val="0"/>
        <w:spacing w:before="73"/>
        <w:ind w:left="270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49930" cy="1039495"/>
            <wp:effectExtent l="0" t="0" r="7620" b="8255"/>
            <wp:docPr id="187" name="Imagen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numPr>
          <w:ilvl w:val="1"/>
          <w:numId w:val="7"/>
        </w:numPr>
        <w:tabs>
          <w:tab w:val="left" w:pos="2164"/>
        </w:tabs>
        <w:kinsoku w:val="0"/>
        <w:overflowPunct w:val="0"/>
        <w:spacing w:before="162" w:line="256" w:lineRule="auto"/>
        <w:ind w:right="991"/>
        <w:jc w:val="both"/>
      </w:pPr>
      <w:r>
        <w:rPr>
          <w:spacing w:val="-1"/>
          <w:w w:val="105"/>
        </w:rPr>
        <w:t>Imprimir/Guardar: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2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22"/>
          <w:w w:val="105"/>
        </w:rPr>
        <w:t xml:space="preserve"> </w:t>
      </w:r>
      <w:r>
        <w:rPr>
          <w:w w:val="105"/>
        </w:rPr>
        <w:t>o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bien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1"/>
          <w:w w:val="105"/>
        </w:rPr>
        <w:t xml:space="preserve"> </w:t>
      </w:r>
      <w:r>
        <w:rPr>
          <w:w w:val="105"/>
        </w:rPr>
        <w:t>en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63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BA0342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7"/>
        </w:numPr>
        <w:tabs>
          <w:tab w:val="left" w:pos="2164"/>
        </w:tabs>
        <w:kinsoku w:val="0"/>
        <w:overflowPunct w:val="0"/>
      </w:pPr>
      <w:r>
        <w:rPr>
          <w:spacing w:val="-4"/>
          <w:w w:val="105"/>
        </w:rPr>
        <w:t>Vista</w:t>
      </w:r>
      <w:r>
        <w:rPr>
          <w:spacing w:val="-13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6"/>
          <w:w w:val="105"/>
        </w:rPr>
        <w:t xml:space="preserve"> </w:t>
      </w:r>
      <w:r>
        <w:rPr>
          <w:w w:val="105"/>
        </w:rPr>
        <w:t>confrontada.</w:t>
      </w:r>
    </w:p>
    <w:p w:rsidR="00BA0342" w:rsidRDefault="00BA0342">
      <w:pPr>
        <w:kinsoku w:val="0"/>
        <w:overflowPunct w:val="0"/>
        <w:spacing w:before="5" w:line="180" w:lineRule="exact"/>
        <w:rPr>
          <w:sz w:val="18"/>
          <w:szCs w:val="18"/>
        </w:rPr>
      </w:pPr>
    </w:p>
    <w:p w:rsidR="00BA0342" w:rsidRDefault="00557D14">
      <w:pPr>
        <w:kinsoku w:val="0"/>
        <w:overflowPunct w:val="0"/>
        <w:ind w:left="1122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99712" behindDoc="0" locked="0" layoutInCell="1" allowOverlap="1" wp14:anchorId="6C0F105F" wp14:editId="18F3F530">
            <wp:simplePos x="0" y="0"/>
            <wp:positionH relativeFrom="column">
              <wp:posOffset>730250</wp:posOffset>
            </wp:positionH>
            <wp:positionV relativeFrom="paragraph">
              <wp:posOffset>5715</wp:posOffset>
            </wp:positionV>
            <wp:extent cx="439420" cy="295275"/>
            <wp:effectExtent l="0" t="0" r="0" b="9525"/>
            <wp:wrapNone/>
            <wp:docPr id="1316" name="Imagen 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843" cy="29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933950" cy="1730375"/>
            <wp:effectExtent l="0" t="0" r="0" b="3175"/>
            <wp:docPr id="188" name="Imagen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6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1"/>
          <w:numId w:val="7"/>
        </w:numPr>
        <w:tabs>
          <w:tab w:val="left" w:pos="2164"/>
        </w:tabs>
        <w:kinsoku w:val="0"/>
        <w:overflowPunct w:val="0"/>
        <w:spacing w:line="257" w:lineRule="auto"/>
        <w:ind w:right="990"/>
        <w:jc w:val="both"/>
      </w:pPr>
      <w:r>
        <w:rPr>
          <w:spacing w:val="-1"/>
          <w:w w:val="105"/>
        </w:rPr>
        <w:t>Exportar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SUA: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Abre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donde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5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editarla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51"/>
          <w:w w:val="105"/>
        </w:rPr>
        <w:t xml:space="preserve"> </w:t>
      </w:r>
      <w:r>
        <w:rPr>
          <w:w w:val="105"/>
        </w:rPr>
        <w:t>hay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algún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dato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faltante,</w:t>
      </w:r>
      <w:r>
        <w:rPr>
          <w:spacing w:val="54"/>
          <w:w w:val="105"/>
        </w:rPr>
        <w:t xml:space="preserve"> </w:t>
      </w:r>
      <w:r>
        <w:rPr>
          <w:w w:val="105"/>
        </w:rPr>
        <w:t>una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completa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4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seleccionaran</w:t>
      </w:r>
      <w:r>
        <w:rPr>
          <w:spacing w:val="8"/>
          <w:w w:val="105"/>
        </w:rPr>
        <w:t xml:space="preserve"> </w:t>
      </w:r>
      <w:r>
        <w:rPr>
          <w:w w:val="105"/>
        </w:rPr>
        <w:t>los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desean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exportar</w:t>
      </w:r>
      <w:r>
        <w:rPr>
          <w:spacing w:val="10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w w:val="105"/>
        </w:rPr>
        <w:t>SUA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generara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extensión</w:t>
      </w:r>
      <w:r>
        <w:rPr>
          <w:spacing w:val="18"/>
          <w:w w:val="105"/>
        </w:rPr>
        <w:t xml:space="preserve"> </w:t>
      </w:r>
      <w:r>
        <w:rPr>
          <w:spacing w:val="-4"/>
          <w:w w:val="105"/>
        </w:rPr>
        <w:t>.TXT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importado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desde</w:t>
      </w:r>
      <w:r>
        <w:rPr>
          <w:spacing w:val="10"/>
          <w:w w:val="105"/>
        </w:rPr>
        <w:t xml:space="preserve"> </w:t>
      </w:r>
      <w:r>
        <w:rPr>
          <w:w w:val="105"/>
        </w:rPr>
        <w:t>el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3"/>
          <w:w w:val="105"/>
        </w:rPr>
        <w:t xml:space="preserve"> </w:t>
      </w:r>
      <w:r>
        <w:rPr>
          <w:w w:val="105"/>
        </w:rPr>
        <w:t>dar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9"/>
          <w:w w:val="105"/>
        </w:rPr>
        <w:t xml:space="preserve"> </w:t>
      </w:r>
      <w:r>
        <w:rPr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Generar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TXT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especificar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w w:val="105"/>
        </w:rPr>
        <w:t>ruta</w:t>
      </w:r>
      <w:r>
        <w:rPr>
          <w:spacing w:val="43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w w:val="105"/>
        </w:rPr>
        <w:t>guardar</w:t>
      </w:r>
      <w:r>
        <w:rPr>
          <w:spacing w:val="-1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9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-13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cabo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exportación.</w:t>
      </w:r>
    </w:p>
    <w:p w:rsidR="00BA0342" w:rsidRDefault="00BA0342">
      <w:pPr>
        <w:pStyle w:val="BodyText"/>
        <w:numPr>
          <w:ilvl w:val="1"/>
          <w:numId w:val="7"/>
        </w:numPr>
        <w:tabs>
          <w:tab w:val="left" w:pos="2164"/>
        </w:tabs>
        <w:kinsoku w:val="0"/>
        <w:overflowPunct w:val="0"/>
        <w:spacing w:line="257" w:lineRule="auto"/>
        <w:ind w:right="990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6880" behindDoc="0" locked="0" layoutInCell="1" allowOverlap="1" wp14:anchorId="6C0F105F" wp14:editId="18F3F530">
            <wp:simplePos x="0" y="0"/>
            <wp:positionH relativeFrom="column">
              <wp:posOffset>1949450</wp:posOffset>
            </wp:positionH>
            <wp:positionV relativeFrom="paragraph">
              <wp:posOffset>60325</wp:posOffset>
            </wp:positionV>
            <wp:extent cx="342900" cy="207919"/>
            <wp:effectExtent l="0" t="0" r="0" b="1905"/>
            <wp:wrapNone/>
            <wp:docPr id="1317" name="Imagen 1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7" cy="214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4" w:line="240" w:lineRule="exact"/>
      </w:pPr>
    </w:p>
    <w:p w:rsidR="00BA0342" w:rsidRDefault="00BC1DEC">
      <w:pPr>
        <w:pStyle w:val="BodyText"/>
        <w:kinsoku w:val="0"/>
        <w:overflowPunct w:val="0"/>
        <w:spacing w:before="80" w:line="258" w:lineRule="auto"/>
        <w:ind w:left="2163" w:right="992" w:hanging="351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5680" behindDoc="1" locked="0" layoutInCell="0" allowOverlap="1">
                <wp:simplePos x="0" y="0"/>
                <wp:positionH relativeFrom="page">
                  <wp:posOffset>2447290</wp:posOffset>
                </wp:positionH>
                <wp:positionV relativeFrom="paragraph">
                  <wp:posOffset>-2463165</wp:posOffset>
                </wp:positionV>
                <wp:extent cx="2676525" cy="2414270"/>
                <wp:effectExtent l="0" t="0" r="0" b="0"/>
                <wp:wrapNone/>
                <wp:docPr id="740" name="Group 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76525" cy="2414270"/>
                          <a:chOff x="3854" y="-3879"/>
                          <a:chExt cx="4215" cy="3802"/>
                        </a:xfrm>
                      </wpg:grpSpPr>
                      <wps:wsp>
                        <wps:cNvPr id="741" name="Rectangle 583"/>
                        <wps:cNvSpPr>
                          <a:spLocks noChangeArrowheads="1"/>
                        </wps:cNvSpPr>
                        <wps:spPr bwMode="auto">
                          <a:xfrm>
                            <a:off x="3854" y="-3879"/>
                            <a:ext cx="4220" cy="3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8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664460" cy="2400935"/>
                                    <wp:effectExtent l="0" t="0" r="2540" b="0"/>
                                    <wp:docPr id="190" name="Imagen 1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4460" cy="24009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742" name="Group 584"/>
                        <wpg:cNvGrpSpPr>
                          <a:grpSpLocks/>
                        </wpg:cNvGrpSpPr>
                        <wpg:grpSpPr bwMode="auto">
                          <a:xfrm>
                            <a:off x="7180" y="-970"/>
                            <a:ext cx="288" cy="336"/>
                            <a:chOff x="7180" y="-970"/>
                            <a:chExt cx="288" cy="336"/>
                          </a:xfrm>
                        </wpg:grpSpPr>
                        <wps:wsp>
                          <wps:cNvPr id="743" name="Freeform 585"/>
                          <wps:cNvSpPr>
                            <a:spLocks/>
                          </wps:cNvSpPr>
                          <wps:spPr bwMode="auto">
                            <a:xfrm>
                              <a:off x="7180" y="-970"/>
                              <a:ext cx="288" cy="336"/>
                            </a:xfrm>
                            <a:custGeom>
                              <a:avLst/>
                              <a:gdLst>
                                <a:gd name="T0" fmla="*/ 287 w 288"/>
                                <a:gd name="T1" fmla="*/ 249 h 336"/>
                                <a:gd name="T2" fmla="*/ 0 w 288"/>
                                <a:gd name="T3" fmla="*/ 249 h 336"/>
                                <a:gd name="T4" fmla="*/ 143 w 288"/>
                                <a:gd name="T5" fmla="*/ 336 h 336"/>
                                <a:gd name="T6" fmla="*/ 287 w 288"/>
                                <a:gd name="T7" fmla="*/ 249 h 33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88" h="336">
                                  <a:moveTo>
                                    <a:pt x="287" y="249"/>
                                  </a:moveTo>
                                  <a:lnTo>
                                    <a:pt x="0" y="249"/>
                                  </a:lnTo>
                                  <a:lnTo>
                                    <a:pt x="143" y="336"/>
                                  </a:lnTo>
                                  <a:lnTo>
                                    <a:pt x="287" y="2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4" name="Rectangle 586"/>
                          <wps:cNvSpPr>
                            <a:spLocks/>
                          </wps:cNvSpPr>
                          <wps:spPr bwMode="auto">
                            <a:xfrm>
                              <a:off x="7251" y="-970"/>
                              <a:ext cx="143" cy="24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5" name="Group 587"/>
                        <wpg:cNvGrpSpPr>
                          <a:grpSpLocks/>
                        </wpg:cNvGrpSpPr>
                        <wpg:grpSpPr bwMode="auto">
                          <a:xfrm>
                            <a:off x="7156" y="-980"/>
                            <a:ext cx="341" cy="356"/>
                            <a:chOff x="7156" y="-980"/>
                            <a:chExt cx="341" cy="356"/>
                          </a:xfrm>
                        </wpg:grpSpPr>
                        <wps:wsp>
                          <wps:cNvPr id="746" name="Freeform 588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8 w 341"/>
                                <a:gd name="T1" fmla="*/ 254 h 356"/>
                                <a:gd name="T2" fmla="*/ 24 w 341"/>
                                <a:gd name="T3" fmla="*/ 268 h 356"/>
                                <a:gd name="T4" fmla="*/ 168 w 341"/>
                                <a:gd name="T5" fmla="*/ 355 h 356"/>
                                <a:gd name="T6" fmla="*/ 192 w 341"/>
                                <a:gd name="T7" fmla="*/ 340 h 356"/>
                                <a:gd name="T8" fmla="*/ 168 w 341"/>
                                <a:gd name="T9" fmla="*/ 340 h 356"/>
                                <a:gd name="T10" fmla="*/ 170 w 341"/>
                                <a:gd name="T11" fmla="*/ 339 h 356"/>
                                <a:gd name="T12" fmla="*/ 28 w 341"/>
                                <a:gd name="T13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8" y="254"/>
                                  </a:moveTo>
                                  <a:lnTo>
                                    <a:pt x="24" y="268"/>
                                  </a:lnTo>
                                  <a:lnTo>
                                    <a:pt x="168" y="355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168" y="340"/>
                                  </a:lnTo>
                                  <a:lnTo>
                                    <a:pt x="170" y="339"/>
                                  </a:lnTo>
                                  <a:lnTo>
                                    <a:pt x="28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7" name="Freeform 589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170 w 341"/>
                                <a:gd name="T1" fmla="*/ 339 h 356"/>
                                <a:gd name="T2" fmla="*/ 168 w 341"/>
                                <a:gd name="T3" fmla="*/ 340 h 356"/>
                                <a:gd name="T4" fmla="*/ 172 w 341"/>
                                <a:gd name="T5" fmla="*/ 340 h 356"/>
                                <a:gd name="T6" fmla="*/ 170 w 341"/>
                                <a:gd name="T7" fmla="*/ 339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170" y="339"/>
                                  </a:moveTo>
                                  <a:lnTo>
                                    <a:pt x="168" y="340"/>
                                  </a:lnTo>
                                  <a:lnTo>
                                    <a:pt x="172" y="340"/>
                                  </a:lnTo>
                                  <a:lnTo>
                                    <a:pt x="170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8" name="Freeform 590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307 w 341"/>
                                <a:gd name="T1" fmla="*/ 254 h 356"/>
                                <a:gd name="T2" fmla="*/ 170 w 341"/>
                                <a:gd name="T3" fmla="*/ 339 h 356"/>
                                <a:gd name="T4" fmla="*/ 172 w 341"/>
                                <a:gd name="T5" fmla="*/ 340 h 356"/>
                                <a:gd name="T6" fmla="*/ 192 w 341"/>
                                <a:gd name="T7" fmla="*/ 340 h 356"/>
                                <a:gd name="T8" fmla="*/ 316 w 341"/>
                                <a:gd name="T9" fmla="*/ 268 h 356"/>
                                <a:gd name="T10" fmla="*/ 312 w 341"/>
                                <a:gd name="T11" fmla="*/ 268 h 356"/>
                                <a:gd name="T12" fmla="*/ 307 w 341"/>
                                <a:gd name="T13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307" y="254"/>
                                  </a:moveTo>
                                  <a:lnTo>
                                    <a:pt x="170" y="339"/>
                                  </a:lnTo>
                                  <a:lnTo>
                                    <a:pt x="172" y="340"/>
                                  </a:lnTo>
                                  <a:lnTo>
                                    <a:pt x="192" y="340"/>
                                  </a:lnTo>
                                  <a:lnTo>
                                    <a:pt x="316" y="268"/>
                                  </a:lnTo>
                                  <a:lnTo>
                                    <a:pt x="312" y="268"/>
                                  </a:lnTo>
                                  <a:lnTo>
                                    <a:pt x="307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9" name="Freeform 591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8 w 341"/>
                                <a:gd name="T1" fmla="*/ 254 h 356"/>
                                <a:gd name="T2" fmla="*/ 0 w 341"/>
                                <a:gd name="T3" fmla="*/ 254 h 356"/>
                                <a:gd name="T4" fmla="*/ 24 w 341"/>
                                <a:gd name="T5" fmla="*/ 268 h 356"/>
                                <a:gd name="T6" fmla="*/ 28 w 341"/>
                                <a:gd name="T7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8" y="254"/>
                                  </a:moveTo>
                                  <a:lnTo>
                                    <a:pt x="0" y="254"/>
                                  </a:lnTo>
                                  <a:lnTo>
                                    <a:pt x="24" y="268"/>
                                  </a:lnTo>
                                  <a:lnTo>
                                    <a:pt x="28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0" name="Freeform 592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91 w 341"/>
                                <a:gd name="T1" fmla="*/ 254 h 356"/>
                                <a:gd name="T2" fmla="*/ 28 w 341"/>
                                <a:gd name="T3" fmla="*/ 254 h 356"/>
                                <a:gd name="T4" fmla="*/ 52 w 341"/>
                                <a:gd name="T5" fmla="*/ 268 h 356"/>
                                <a:gd name="T6" fmla="*/ 105 w 341"/>
                                <a:gd name="T7" fmla="*/ 268 h 356"/>
                                <a:gd name="T8" fmla="*/ 105 w 341"/>
                                <a:gd name="T9" fmla="*/ 259 h 356"/>
                                <a:gd name="T10" fmla="*/ 91 w 341"/>
                                <a:gd name="T11" fmla="*/ 259 h 356"/>
                                <a:gd name="T12" fmla="*/ 91 w 341"/>
                                <a:gd name="T13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91" y="254"/>
                                  </a:moveTo>
                                  <a:lnTo>
                                    <a:pt x="28" y="254"/>
                                  </a:lnTo>
                                  <a:lnTo>
                                    <a:pt x="52" y="268"/>
                                  </a:lnTo>
                                  <a:lnTo>
                                    <a:pt x="105" y="268"/>
                                  </a:lnTo>
                                  <a:lnTo>
                                    <a:pt x="105" y="259"/>
                                  </a:lnTo>
                                  <a:lnTo>
                                    <a:pt x="91" y="259"/>
                                  </a:lnTo>
                                  <a:lnTo>
                                    <a:pt x="91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1" name="Freeform 593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35 w 341"/>
                                <a:gd name="T1" fmla="*/ 9 h 356"/>
                                <a:gd name="T2" fmla="*/ 235 w 341"/>
                                <a:gd name="T3" fmla="*/ 268 h 356"/>
                                <a:gd name="T4" fmla="*/ 283 w 341"/>
                                <a:gd name="T5" fmla="*/ 268 h 356"/>
                                <a:gd name="T6" fmla="*/ 299 w 341"/>
                                <a:gd name="T7" fmla="*/ 259 h 356"/>
                                <a:gd name="T8" fmla="*/ 249 w 341"/>
                                <a:gd name="T9" fmla="*/ 259 h 356"/>
                                <a:gd name="T10" fmla="*/ 240 w 341"/>
                                <a:gd name="T11" fmla="*/ 254 h 356"/>
                                <a:gd name="T12" fmla="*/ 249 w 341"/>
                                <a:gd name="T13" fmla="*/ 254 h 356"/>
                                <a:gd name="T14" fmla="*/ 249 w 341"/>
                                <a:gd name="T15" fmla="*/ 14 h 356"/>
                                <a:gd name="T16" fmla="*/ 240 w 341"/>
                                <a:gd name="T17" fmla="*/ 14 h 356"/>
                                <a:gd name="T18" fmla="*/ 235 w 341"/>
                                <a:gd name="T19" fmla="*/ 9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35" y="9"/>
                                  </a:moveTo>
                                  <a:lnTo>
                                    <a:pt x="235" y="268"/>
                                  </a:lnTo>
                                  <a:lnTo>
                                    <a:pt x="283" y="268"/>
                                  </a:lnTo>
                                  <a:lnTo>
                                    <a:pt x="299" y="259"/>
                                  </a:lnTo>
                                  <a:lnTo>
                                    <a:pt x="249" y="259"/>
                                  </a:lnTo>
                                  <a:lnTo>
                                    <a:pt x="240" y="254"/>
                                  </a:lnTo>
                                  <a:lnTo>
                                    <a:pt x="249" y="254"/>
                                  </a:lnTo>
                                  <a:lnTo>
                                    <a:pt x="249" y="14"/>
                                  </a:lnTo>
                                  <a:lnTo>
                                    <a:pt x="240" y="14"/>
                                  </a:lnTo>
                                  <a:lnTo>
                                    <a:pt x="235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2" name="Freeform 594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340 w 341"/>
                                <a:gd name="T1" fmla="*/ 254 h 356"/>
                                <a:gd name="T2" fmla="*/ 307 w 341"/>
                                <a:gd name="T3" fmla="*/ 254 h 356"/>
                                <a:gd name="T4" fmla="*/ 312 w 341"/>
                                <a:gd name="T5" fmla="*/ 268 h 356"/>
                                <a:gd name="T6" fmla="*/ 316 w 341"/>
                                <a:gd name="T7" fmla="*/ 268 h 356"/>
                                <a:gd name="T8" fmla="*/ 340 w 341"/>
                                <a:gd name="T9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340" y="254"/>
                                  </a:moveTo>
                                  <a:lnTo>
                                    <a:pt x="307" y="254"/>
                                  </a:lnTo>
                                  <a:lnTo>
                                    <a:pt x="312" y="268"/>
                                  </a:lnTo>
                                  <a:lnTo>
                                    <a:pt x="316" y="268"/>
                                  </a:lnTo>
                                  <a:lnTo>
                                    <a:pt x="340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3" name="Freeform 595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49 w 341"/>
                                <a:gd name="T1" fmla="*/ 0 h 356"/>
                                <a:gd name="T2" fmla="*/ 91 w 341"/>
                                <a:gd name="T3" fmla="*/ 0 h 356"/>
                                <a:gd name="T4" fmla="*/ 91 w 341"/>
                                <a:gd name="T5" fmla="*/ 259 h 356"/>
                                <a:gd name="T6" fmla="*/ 96 w 341"/>
                                <a:gd name="T7" fmla="*/ 254 h 356"/>
                                <a:gd name="T8" fmla="*/ 105 w 341"/>
                                <a:gd name="T9" fmla="*/ 254 h 356"/>
                                <a:gd name="T10" fmla="*/ 105 w 341"/>
                                <a:gd name="T11" fmla="*/ 14 h 356"/>
                                <a:gd name="T12" fmla="*/ 96 w 341"/>
                                <a:gd name="T13" fmla="*/ 14 h 356"/>
                                <a:gd name="T14" fmla="*/ 105 w 341"/>
                                <a:gd name="T15" fmla="*/ 9 h 356"/>
                                <a:gd name="T16" fmla="*/ 249 w 341"/>
                                <a:gd name="T17" fmla="*/ 9 h 356"/>
                                <a:gd name="T18" fmla="*/ 249 w 341"/>
                                <a:gd name="T19" fmla="*/ 0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49" y="0"/>
                                  </a:moveTo>
                                  <a:lnTo>
                                    <a:pt x="91" y="0"/>
                                  </a:lnTo>
                                  <a:lnTo>
                                    <a:pt x="91" y="259"/>
                                  </a:lnTo>
                                  <a:lnTo>
                                    <a:pt x="96" y="254"/>
                                  </a:lnTo>
                                  <a:lnTo>
                                    <a:pt x="105" y="254"/>
                                  </a:lnTo>
                                  <a:lnTo>
                                    <a:pt x="105" y="14"/>
                                  </a:lnTo>
                                  <a:lnTo>
                                    <a:pt x="96" y="14"/>
                                  </a:lnTo>
                                  <a:lnTo>
                                    <a:pt x="105" y="9"/>
                                  </a:lnTo>
                                  <a:lnTo>
                                    <a:pt x="249" y="9"/>
                                  </a:lnTo>
                                  <a:lnTo>
                                    <a:pt x="24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4" name="Freeform 596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105 w 341"/>
                                <a:gd name="T1" fmla="*/ 254 h 356"/>
                                <a:gd name="T2" fmla="*/ 96 w 341"/>
                                <a:gd name="T3" fmla="*/ 254 h 356"/>
                                <a:gd name="T4" fmla="*/ 91 w 341"/>
                                <a:gd name="T5" fmla="*/ 259 h 356"/>
                                <a:gd name="T6" fmla="*/ 105 w 341"/>
                                <a:gd name="T7" fmla="*/ 259 h 356"/>
                                <a:gd name="T8" fmla="*/ 105 w 341"/>
                                <a:gd name="T9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105" y="254"/>
                                  </a:moveTo>
                                  <a:lnTo>
                                    <a:pt x="96" y="254"/>
                                  </a:lnTo>
                                  <a:lnTo>
                                    <a:pt x="91" y="259"/>
                                  </a:lnTo>
                                  <a:lnTo>
                                    <a:pt x="105" y="259"/>
                                  </a:lnTo>
                                  <a:lnTo>
                                    <a:pt x="105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5" name="Freeform 597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49 w 341"/>
                                <a:gd name="T1" fmla="*/ 254 h 356"/>
                                <a:gd name="T2" fmla="*/ 240 w 341"/>
                                <a:gd name="T3" fmla="*/ 254 h 356"/>
                                <a:gd name="T4" fmla="*/ 249 w 341"/>
                                <a:gd name="T5" fmla="*/ 259 h 356"/>
                                <a:gd name="T6" fmla="*/ 249 w 341"/>
                                <a:gd name="T7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49" y="254"/>
                                  </a:moveTo>
                                  <a:lnTo>
                                    <a:pt x="240" y="254"/>
                                  </a:lnTo>
                                  <a:lnTo>
                                    <a:pt x="249" y="259"/>
                                  </a:lnTo>
                                  <a:lnTo>
                                    <a:pt x="249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6" name="Freeform 598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307 w 341"/>
                                <a:gd name="T1" fmla="*/ 254 h 356"/>
                                <a:gd name="T2" fmla="*/ 249 w 341"/>
                                <a:gd name="T3" fmla="*/ 254 h 356"/>
                                <a:gd name="T4" fmla="*/ 249 w 341"/>
                                <a:gd name="T5" fmla="*/ 259 h 356"/>
                                <a:gd name="T6" fmla="*/ 299 w 341"/>
                                <a:gd name="T7" fmla="*/ 259 h 356"/>
                                <a:gd name="T8" fmla="*/ 307 w 341"/>
                                <a:gd name="T9" fmla="*/ 254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307" y="254"/>
                                  </a:moveTo>
                                  <a:lnTo>
                                    <a:pt x="249" y="254"/>
                                  </a:lnTo>
                                  <a:lnTo>
                                    <a:pt x="249" y="259"/>
                                  </a:lnTo>
                                  <a:lnTo>
                                    <a:pt x="299" y="259"/>
                                  </a:lnTo>
                                  <a:lnTo>
                                    <a:pt x="307" y="2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7" name="Freeform 599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105 w 341"/>
                                <a:gd name="T1" fmla="*/ 9 h 356"/>
                                <a:gd name="T2" fmla="*/ 96 w 341"/>
                                <a:gd name="T3" fmla="*/ 14 h 356"/>
                                <a:gd name="T4" fmla="*/ 105 w 341"/>
                                <a:gd name="T5" fmla="*/ 14 h 356"/>
                                <a:gd name="T6" fmla="*/ 105 w 341"/>
                                <a:gd name="T7" fmla="*/ 9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105" y="9"/>
                                  </a:moveTo>
                                  <a:lnTo>
                                    <a:pt x="96" y="14"/>
                                  </a:lnTo>
                                  <a:lnTo>
                                    <a:pt x="105" y="14"/>
                                  </a:lnTo>
                                  <a:lnTo>
                                    <a:pt x="105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8" name="Rectangle 600"/>
                          <wps:cNvSpPr>
                            <a:spLocks/>
                          </wps:cNvSpPr>
                          <wps:spPr bwMode="auto">
                            <a:xfrm>
                              <a:off x="7261" y="-801"/>
                              <a:ext cx="129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9" name="Freeform 601"/>
                          <wps:cNvSpPr>
                            <a:spLocks/>
                          </wps:cNvSpPr>
                          <wps:spPr bwMode="auto">
                            <a:xfrm>
                              <a:off x="7156" y="-980"/>
                              <a:ext cx="341" cy="356"/>
                            </a:xfrm>
                            <a:custGeom>
                              <a:avLst/>
                              <a:gdLst>
                                <a:gd name="T0" fmla="*/ 249 w 341"/>
                                <a:gd name="T1" fmla="*/ 9 h 356"/>
                                <a:gd name="T2" fmla="*/ 235 w 341"/>
                                <a:gd name="T3" fmla="*/ 9 h 356"/>
                                <a:gd name="T4" fmla="*/ 240 w 341"/>
                                <a:gd name="T5" fmla="*/ 14 h 356"/>
                                <a:gd name="T6" fmla="*/ 249 w 341"/>
                                <a:gd name="T7" fmla="*/ 14 h 356"/>
                                <a:gd name="T8" fmla="*/ 249 w 341"/>
                                <a:gd name="T9" fmla="*/ 9 h 3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41" h="356">
                                  <a:moveTo>
                                    <a:pt x="249" y="9"/>
                                  </a:moveTo>
                                  <a:lnTo>
                                    <a:pt x="235" y="9"/>
                                  </a:lnTo>
                                  <a:lnTo>
                                    <a:pt x="240" y="14"/>
                                  </a:lnTo>
                                  <a:lnTo>
                                    <a:pt x="249" y="14"/>
                                  </a:lnTo>
                                  <a:lnTo>
                                    <a:pt x="249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82" o:spid="_x0000_s1513" style="position:absolute;left:0;text-align:left;margin-left:192.7pt;margin-top:-193.95pt;width:210.75pt;height:190.1pt;z-index:-251660800;mso-position-horizontal-relative:page" coordorigin="3854,-3879" coordsize="4215,3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" o:allowincell="f">
                <v:rect id="Rectangle 583" o:spid="_x0000_s1514" style="position:absolute;left:3854;top:-3879;width:4220;height:38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Yy6cYA&#10;AADcAAAADwAAAGRycy9kb3ducmV2LnhtbESPQWvCQBSE7wX/w/IEb3WjSBtTVxG1mGObCNrbI/ua&#10;hGbfhuzWpP56t1DocZiZb5jVZjCNuFLnassKZtMIBHFhdc2lglP++hiDcB5ZY2OZFPyQg8169LDC&#10;RNue3+ma+VIECLsEFVTet4mUrqjIoJvaljh4n7Yz6IPsSqk77APcNHIeRU/SYM1hocKWdhUVX9m3&#10;UXCM2+0ltbe+bA4fx/PbebnPl16pyXjYvoDwNPj/8F871QqeFzP4PROOgF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FYy6c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8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664460" cy="2400935"/>
                              <wp:effectExtent l="0" t="0" r="2540" b="0"/>
                              <wp:docPr id="190" name="Imagen 1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4460" cy="24009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584" o:spid="_x0000_s1515" style="position:absolute;left:7180;top:-970;width:288;height:336" coordorigin="7180,-970" coordsize="288,3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vai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rCYju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72ojFAAAA3AAA&#10;AA8AAAAAAAAAAAAAAAAAqgIAAGRycy9kb3ducmV2LnhtbFBLBQYAAAAABAAEAPoAAACcAwAAAAA=&#10;">
                  <v:shape id="Freeform 585" o:spid="_x0000_s1516" style="position:absolute;left:7180;top:-970;width:288;height:336;visibility:visible;mso-wrap-style:square;v-text-anchor:top" coordsize="288,3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MOzsQA&#10;AADcAAAADwAAAGRycy9kb3ducmV2LnhtbESPT2vCQBTE70K/w/IKvZlNm6IxdZXSUqjejCIeH9nX&#10;JDT7NmTX/Pn23YLgcZiZ3zDr7Wga0VPnassKnqMYBHFhdc2lgtPxa56CcB5ZY2OZFEzkYLt5mK0x&#10;03bgA/W5L0WAsMtQQeV9m0npiooMusi2xMH7sZ1BH2RXSt3hEOCmkS9xvJAGaw4LFbb0UVHxm1+N&#10;Ap+2+nN/vbg0icnspp0+D/1KqafH8f0NhKfR38O39rdWsHxN4P9MO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TDs7EAAAA3AAAAA8AAAAAAAAAAAAAAAAAmAIAAGRycy9k&#10;b3ducmV2LnhtbFBLBQYAAAAABAAEAPUAAACJAwAAAAA=&#10;" path="m287,249l,249r143,87l287,249xe" fillcolor="red" stroked="f">
                    <v:path arrowok="t" o:connecttype="custom" o:connectlocs="287,249;0,249;143,336;287,249" o:connectangles="0,0,0,0"/>
                  </v:shape>
                  <v:rect id="Rectangle 586" o:spid="_x0000_s1517" style="position:absolute;left:7251;top:-970;width:143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1lB8IA&#10;AADcAAAADwAAAGRycy9kb3ducmV2LnhtbESPQYvCMBSE7wv+h/AEb2uiyK5Uo4ggeFR3vT+aZ1Nt&#10;XmoTa/XXbwRhj8PMfMPMl52rREtNKD1rGA0VCOLcm5ILDb8/m88piBCRDVaeScODAiwXvY85Zsbf&#10;eU/tIRYiQThkqMHGWGdShtySwzD0NXHyTr5xGJNsCmkavCe4q+RYqS/psOS0YLGmtaX8crg5DVdT&#10;tZujytfP7XR33u1VGJ1s0HrQ71YzEJG6+B9+t7dGw/dkAq8z6Qj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XWUHwgAAANwAAAAPAAAAAAAAAAAAAAAAAJgCAABkcnMvZG93&#10;bnJldi54bWxQSwUGAAAAAAQABAD1AAAAhwMAAAAA&#10;" fillcolor="red" stroked="f">
                    <v:path arrowok="t"/>
                  </v:rect>
                </v:group>
                <v:group id="Group 587" o:spid="_x0000_s1518" style="position:absolute;left:7156;top:-980;width:341;height:356" coordorigin="7156,-980" coordsize="341,3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JC/M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LR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kkL8xgAAANwA&#10;AAAPAAAAAAAAAAAAAAAAAKoCAABkcnMvZG93bnJldi54bWxQSwUGAAAAAAQABAD6AAAAnQMAAAAA&#10;">
                  <v:shape id="Freeform 588" o:spid="_x0000_s1519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MDMYA&#10;AADcAAAADwAAAGRycy9kb3ducmV2LnhtbESPX2vCQBDE3wv9DscWfCl6UcRK6ilSWkiRPvgH8XGb&#10;W5PQ3F7MbTV++54g9HGYmd8ws0XnanWmNlSeDQwHCSji3NuKCwO77Ud/CioIssXaMxm4UoDF/PFh&#10;hqn1F17TeSOFihAOKRooRZpU65CX5DAMfEMcvaNvHUqUbaFti5cId7UeJclEO6w4LpTY0FtJ+c/m&#10;1xn4OvJSpM726w4PzSl7XoX3z29jek/d8hWUUCf/4Xs7swZexhO4nYlHQM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nUMDMYAAADcAAAADwAAAAAAAAAAAAAAAACYAgAAZHJz&#10;L2Rvd25yZXYueG1sUEsFBgAAAAAEAAQA9QAAAIsDAAAAAA==&#10;" path="m28,254r-4,14l168,355r24,-15l168,340r2,-1l28,254xe" fillcolor="red" stroked="f">
                    <v:path arrowok="t" o:connecttype="custom" o:connectlocs="28,254;24,268;168,355;192,340;168,340;170,339;28,254" o:connectangles="0,0,0,0,0,0,0"/>
                  </v:shape>
                  <v:shape id="Freeform 589" o:spid="_x0000_s1520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mpl8UA&#10;AADcAAAADwAAAGRycy9kb3ducmV2LnhtbESPQWvCQBSE70L/w/IKXkQ3FqkldRURC5HSg1qkx9fs&#10;MwnNvo3Zp6b/vlsQPA4z8w0zW3SuVhdqQ+XZwHiUgCLOva24MPC5fxu+gAqCbLH2TAZ+KcBi/tCb&#10;YWr9lbd02UmhIoRDigZKkSbVOuQlOQwj3xBH7+hbhxJlW2jb4jXCXa2fkuRZO6w4LpTY0Kqk/Gd3&#10;dgY+jrwUqbPDtsOv5pQN3sN6821M/7FbvoIS6uQevrUza2A6mcL/mXgE9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OamXxQAAANwAAAAPAAAAAAAAAAAAAAAAAJgCAABkcnMv&#10;ZG93bnJldi54bWxQSwUGAAAAAAQABAD1AAAAigMAAAAA&#10;" path="m170,339r-2,1l172,340r-2,-1xe" fillcolor="red" stroked="f">
                    <v:path arrowok="t" o:connecttype="custom" o:connectlocs="170,339;168,340;172,340;170,339" o:connectangles="0,0,0,0"/>
                  </v:shape>
                  <v:shape id="Freeform 590" o:spid="_x0000_s1521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Y95cMA&#10;AADcAAAADwAAAGRycy9kb3ducmV2LnhtbERPS2vCQBC+F/oflin0UnRTKSqpq0hRSBEPPpAep9kx&#10;Cc3OxuxU4793D4LHj+89mXWuVmdqQ+XZwHs/AUWce1txYWC/W/bGoIIgW6w9k4ErBZhNn58mmFp/&#10;4Q2dt1KoGMIhRQOlSJNqHfKSHIa+b4gjd/StQ4mwLbRt8RLDXa0HSTLUDiuODSU29FVS/rf9dwbW&#10;R56L1Nlh0+FPc8reVmHx/WvM60s3/wQl1MlDfHdn1sDoI66NZ+IR0N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KY95cMAAADcAAAADwAAAAAAAAAAAAAAAACYAgAAZHJzL2Rv&#10;d25yZXYueG1sUEsFBgAAAAAEAAQA9QAAAIgDAAAAAA==&#10;" path="m307,254l170,339r2,1l192,340,316,268r-4,l307,254xe" fillcolor="red" stroked="f">
                    <v:path arrowok="t" o:connecttype="custom" o:connectlocs="307,254;170,339;172,340;192,340;316,268;312,268;307,254" o:connectangles="0,0,0,0,0,0,0"/>
                  </v:shape>
                  <v:shape id="Freeform 591" o:spid="_x0000_s1522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+qYfsYA&#10;AADcAAAADwAAAGRycy9kb3ducmV2LnhtbESPQWvCQBSE74L/YXkFL6KbSmlr6ipSWkgpHrQiHp/Z&#10;ZxLMvk2zrxr/vVso9DjMzDfMbNG5Wp2pDZVnA/fjBBRx7m3FhYHt1/voGVQQZIu1ZzJwpQCLeb83&#10;w9T6C6/pvJFCRQiHFA2UIk2qdchLchjGviGO3tG3DiXKttC2xUuEu1pPkuRRO6w4LpTY0GtJ+Wnz&#10;4wysjrwUqbPdusN9850NP8Pbx8GYwV23fAEl1Ml/+K+dWQNPD1P4PROPgJ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+qYfsYAAADcAAAADwAAAAAAAAAAAAAAAACYAgAAZHJz&#10;L2Rvd25yZXYueG1sUEsFBgAAAAAEAAQA9QAAAIsDAAAAAA==&#10;" path="m28,254l,254r24,14l28,254xe" fillcolor="red" stroked="f">
                    <v:path arrowok="t" o:connecttype="custom" o:connectlocs="28,254;0,254;24,268;28,254" o:connectangles="0,0,0,0"/>
                  </v:shape>
                  <v:shape id="Freeform 592" o:spid="_x0000_s1523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mnPsMA&#10;AADcAAAADwAAAGRycy9kb3ducmV2LnhtbERPS2vCQBC+F/oflin0UnRToSqpq0hRSBEPPpAep9kx&#10;Cc3OxuxU4793D4LHj+89mXWuVmdqQ+XZwHs/AUWce1txYWC/W/bGoIIgW6w9k4ErBZhNn58mmFp/&#10;4Q2dt1KoGMIhRQOlSJNqHfKSHIa+b4gjd/StQ4mwLbRt8RLDXa0HSTLUDiuODSU29FVS/rf9dwbW&#10;R56L1Nlh0+FPc8reVmHx/WvM60s3/wQl1MlDfHdn1sDoI86PZ+IR0N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mnPsMAAADcAAAADwAAAAAAAAAAAAAAAACYAgAAZHJzL2Rv&#10;d25yZXYueG1sUEsFBgAAAAAEAAQA9QAAAIgDAAAAAA==&#10;" path="m91,254r-63,l52,268r53,l105,259r-14,l91,254xe" fillcolor="red" stroked="f">
                    <v:path arrowok="t" o:connecttype="custom" o:connectlocs="91,254;28,254;52,268;105,268;105,259;91,259;91,254" o:connectangles="0,0,0,0,0,0,0"/>
                  </v:shape>
                  <v:shape id="Freeform 593" o:spid="_x0000_s1524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UCpcYA&#10;AADcAAAADwAAAGRycy9kb3ducmV2LnhtbESPX2vCQBDE34V+h2OFvoheLNhK9BQpLURKH/yD+Ljm&#10;1iSY20tzW02/fa8g9HGYmd8w82XnanWlNlSeDYxHCSji3NuKCwP73ftwCioIssXaMxn4oQDLxUNv&#10;jqn1N97QdSuFihAOKRooRZpU65CX5DCMfEMcvbNvHUqUbaFti7cId7V+SpJn7bDiuFBiQ68l5Zft&#10;tzPweeaVSJ0dNh0em69s8BHe1idjHvvdagZKqJP/8L2dWQMvkzH8nYlHQC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UCpcYAAADcAAAADwAAAAAAAAAAAAAAAACYAgAAZHJz&#10;L2Rvd25yZXYueG1sUEsFBgAAAAAEAAQA9QAAAIsDAAAAAA==&#10;" path="m235,9r,259l283,268r16,-9l249,259r-9,-5l249,254r,-240l240,14,235,9xe" fillcolor="red" stroked="f">
                    <v:path arrowok="t" o:connecttype="custom" o:connectlocs="235,9;235,268;283,268;299,259;249,259;240,254;249,254;249,14;240,14;235,9" o:connectangles="0,0,0,0,0,0,0,0,0,0"/>
                  </v:shape>
                  <v:shape id="Freeform 594" o:spid="_x0000_s1525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ec0sYA&#10;AADcAAAADwAAAGRycy9kb3ducmV2LnhtbESPX2vCQBDE34V+h2OFvoheKrSV6ClSWkgpffAP4uOa&#10;W5Ngbi/NbTX99p4g9HGYmd8ws0XnanWmNlSeDTyNElDEubcVFwa2m4/hBFQQZIu1ZzLwRwEW84fe&#10;DFPrL7yi81oKFSEcUjRQijSp1iEvyWEY+YY4ekffOpQo20LbFi8R7mo9TpIX7bDiuFBiQ28l5af1&#10;rzPwfeSlSJ3tVh3um59s8BXePw/GPPa75RSUUCf/4Xs7swZen8dwOxOPgJ5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ec0sYAAADcAAAADwAAAAAAAAAAAAAAAACYAgAAZHJz&#10;L2Rvd25yZXYueG1sUEsFBgAAAAAEAAQA9QAAAIsDAAAAAA==&#10;" path="m340,254r-33,l312,268r4,l340,254xe" fillcolor="red" stroked="f">
                    <v:path arrowok="t" o:connecttype="custom" o:connectlocs="340,254;307,254;312,268;316,268;340,254" o:connectangles="0,0,0,0,0"/>
                  </v:shape>
                  <v:shape id="Freeform 595" o:spid="_x0000_s1526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s5ScYA&#10;AADcAAAADwAAAGRycy9kb3ducmV2LnhtbESPQWvCQBSE74L/YXkFL6KbWtpK6ipSWkgpHrQiHp/Z&#10;ZxLMvk2zrxr/vVso9DjMzDfMbNG5Wp2pDZVnA/fjBBRx7m3FhYHt1/toCioIssXaMxm4UoDFvN+b&#10;YWr9hdd03kihIoRDigZKkSbVOuQlOQxj3xBH7+hbhxJlW2jb4iXCXa0nSfKkHVYcF0ps6LWk/LT5&#10;cQZWR16K1Nlu3eG++c6Gn+Ht42DM4K5bvoAS6uQ//NfOrIHnxwf4PROPgJ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9s5ScYAAADcAAAADwAAAAAAAAAAAAAAAACYAgAAZHJz&#10;L2Rvd25yZXYueG1sUEsFBgAAAAAEAAQA9QAAAIsDAAAAAA==&#10;" path="m249,l91,r,259l96,254r9,l105,14r-9,l105,9r144,l249,xe" fillcolor="red" stroked="f">
                    <v:path arrowok="t" o:connecttype="custom" o:connectlocs="249,0;91,0;91,259;96,254;105,254;105,14;96,14;105,9;249,9;249,0" o:connectangles="0,0,0,0,0,0,0,0,0,0"/>
                  </v:shape>
                  <v:shape id="Freeform 596" o:spid="_x0000_s1527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KhPcYA&#10;AADcAAAADwAAAGRycy9kb3ducmV2LnhtbESPX2vCQBDE3wW/w7EFX0Qvlf6R1FOktJBSfNCK+Ljm&#10;1iSY20tzW43f3isU+jjMzG+Y2aJztTpTGyrPBu7HCSji3NuKCwPbr/fRFFQQZIu1ZzJwpQCLeb83&#10;w9T6C6/pvJFCRQiHFA2UIk2qdchLchjGviGO3tG3DiXKttC2xUuEu1pPkuRJO6w4LpTY0GtJ+Wnz&#10;4wysjrwUqbPdusN9850NP8Pbx8GYwV23fAEl1Ml/+K+dWQPPjw/weyYeAT2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KhPcYAAADcAAAADwAAAAAAAAAAAAAAAACYAgAAZHJz&#10;L2Rvd25yZXYueG1sUEsFBgAAAAAEAAQA9QAAAIsDAAAAAA==&#10;" path="m105,254r-9,l91,259r14,l105,254xe" fillcolor="red" stroked="f">
                    <v:path arrowok="t" o:connecttype="custom" o:connectlocs="105,254;96,254;91,259;105,259;105,254" o:connectangles="0,0,0,0,0"/>
                  </v:shape>
                  <v:shape id="Freeform 597" o:spid="_x0000_s1528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4EpsUA&#10;AADcAAAADwAAAGRycy9kb3ducmV2LnhtbESPQWvCQBSE74X+h+UJvRTdtGCV6CpSWohID9pSenxm&#10;n0kw+zbNPjX+e1cQPA4z8w0znXeuVkdqQ+XZwMsgAUWce1txYeDn+7M/BhUE2WLtmQycKcB89vgw&#10;xdT6E6/puJFCRQiHFA2UIk2qdchLchgGviGO3s63DiXKttC2xVOEu1q/JsmbdlhxXCixofeS8v3m&#10;4Ax87XghUme/6w7/mv/seRU+lltjnnrdYgJKqJN7+NbOrIHRcAjXM/EI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fgSmxQAAANwAAAAPAAAAAAAAAAAAAAAAAJgCAABkcnMv&#10;ZG93bnJldi54bWxQSwUGAAAAAAQABAD1AAAAigMAAAAA&#10;" path="m249,254r-9,l249,259r,-5xe" fillcolor="red" stroked="f">
                    <v:path arrowok="t" o:connecttype="custom" o:connectlocs="249,254;240,254;249,259;249,254" o:connectangles="0,0,0,0"/>
                  </v:shape>
                  <v:shape id="Freeform 598" o:spid="_x0000_s1529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ya0cYA&#10;AADcAAAADwAAAGRycy9kb3ducmV2LnhtbESPX2vCQBDE3wv9DscWfCl6UdBK6ilSWkiRPvgH8XGb&#10;W5PQ3F7MbTV++54g9HGYmd8ws0XnanWmNlSeDQwHCSji3NuKCwO77Ud/CioIssXaMxm4UoDF/PFh&#10;hqn1F17TeSOFihAOKRooRZpU65CX5DAMfEMcvaNvHUqUbaFti5cId7UeJclEO6w4LpTY0FtJ+c/m&#10;1xn4OvJSpM726w4PzSl7XoX3z29jek/d8hWUUCf/4Xs7swZexhO4nYlHQM/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6ya0cYAAADcAAAADwAAAAAAAAAAAAAAAACYAgAAZHJz&#10;L2Rvd25yZXYueG1sUEsFBgAAAAAEAAQA9QAAAIsDAAAAAA==&#10;" path="m307,254r-58,l249,259r50,l307,254xe" fillcolor="red" stroked="f">
                    <v:path arrowok="t" o:connecttype="custom" o:connectlocs="307,254;249,254;249,259;299,259;307,254" o:connectangles="0,0,0,0,0"/>
                  </v:shape>
                  <v:shape id="Freeform 599" o:spid="_x0000_s1530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A/SsUA&#10;AADcAAAADwAAAGRycy9kb3ducmV2LnhtbESPQWvCQBSE70L/w/IKXkQ3FqwldRURC5HSg1qkx9fs&#10;MwnNvo3Zp6b/vlsQPA4z8w0zW3SuVhdqQ+XZwHiUgCLOva24MPC5fxu+gAqCbLH2TAZ+KcBi/tCb&#10;YWr9lbd02UmhIoRDigZKkSbVOuQlOQwj3xBH7+hbhxJlW2jb4jXCXa2fkuRZO6w4LpTY0Kqk/Gd3&#10;dgY+jrwUqbPDtsOv5pQN3sN6821M/7FbvoIS6uQevrUza2A6mcL/mXgE9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4D9KxQAAANwAAAAPAAAAAAAAAAAAAAAAAJgCAABkcnMv&#10;ZG93bnJldi54bWxQSwUGAAAAAAQABAD1AAAAigMAAAAA&#10;" path="m105,9r-9,5l105,14r,-5xe" fillcolor="red" stroked="f">
                    <v:path arrowok="t" o:connecttype="custom" o:connectlocs="105,9;96,14;105,14;105,9" o:connectangles="0,0,0,0"/>
                  </v:shape>
                  <v:rect id="Rectangle 600" o:spid="_x0000_s1531" style="position:absolute;left:7261;top:-801;width:12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n538AA&#10;AADcAAAADwAAAGRycy9kb3ducmV2LnhtbERPz2vCMBS+D/Y/hDfwtiYK26QaZQiCx9bN+6N5beqa&#10;l9pktfrXm8Ngx4/v93o7uU6MNITWs4Z5pkAQV9603Gj4/tq/LkGEiGyw80wabhRgu3l+WmNu/JVL&#10;Go+xESmEQ44abIx9LmWoLDkMme+JE1f7wWFMcGikGfCawl0nF0q9S4ctpwaLPe0sVT/HX6fhYrpx&#10;f1LV7n5YFueiVGFe26D17GX6XIGINMV/8Z/7YDR8vKW16Uw6AnLz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8n538AAAADcAAAADwAAAAAAAAAAAAAAAACYAgAAZHJzL2Rvd25y&#10;ZXYueG1sUEsFBgAAAAAEAAQA9QAAAIUDAAAAAA==&#10;" fillcolor="red" stroked="f">
                    <v:path arrowok="t"/>
                  </v:rect>
                  <v:shape id="Freeform 601" o:spid="_x0000_s1532" style="position:absolute;left:7156;top:-980;width:341;height:356;visibility:visible;mso-wrap-style:square;v-text-anchor:top" coordsize="341,3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MOo8YA&#10;AADcAAAADwAAAGRycy9kb3ducmV2LnhtbESPX2vCQBDE3wW/w7EFX0QvFfrH1FOktJBSfNCK+Ljm&#10;1iSY20tzW43f3isU+jjMzG+Y2aJztTpTGyrPBu7HCSji3NuKCwPbr/fRM6ggyBZrz2TgSgEW835v&#10;hqn1F17TeSOFihAOKRooRZpU65CX5DCMfUMcvaNvHUqUbaFti5cId7WeJMmjdlhxXCixodeS8tPm&#10;xxlYHXkpUme7dYf75jsbfoa3j4Mxg7tu+QJKqJP/8F87swaeHqbweyYeAT2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MOo8YAAADcAAAADwAAAAAAAAAAAAAAAACYAgAAZHJz&#10;L2Rvd25yZXYueG1sUEsFBgAAAAAEAAQA9QAAAIsDAAAAAA==&#10;" path="m249,9r-14,l240,14r9,l249,9xe" fillcolor="red" stroked="f">
                    <v:path arrowok="t" o:connecttype="custom" o:connectlocs="249,9;235,9;240,14;249,14;249,9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w w:val="105"/>
        </w:rPr>
        <w:t>e.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Regresar:</w:t>
      </w:r>
      <w:r w:rsidR="0090182D">
        <w:rPr>
          <w:spacing w:val="8"/>
          <w:w w:val="105"/>
        </w:rPr>
        <w:t xml:space="preserve"> </w:t>
      </w:r>
      <w:r w:rsidR="0090182D">
        <w:rPr>
          <w:spacing w:val="-1"/>
          <w:w w:val="105"/>
        </w:rPr>
        <w:t>Dar</w:t>
      </w:r>
      <w:r w:rsidR="0090182D">
        <w:rPr>
          <w:spacing w:val="8"/>
          <w:w w:val="105"/>
        </w:rPr>
        <w:t xml:space="preserve"> </w:t>
      </w:r>
      <w:r w:rsidR="0090182D">
        <w:rPr>
          <w:w w:val="105"/>
        </w:rPr>
        <w:t>clic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si</w:t>
      </w:r>
      <w:r w:rsidR="0090182D">
        <w:rPr>
          <w:spacing w:val="1"/>
          <w:w w:val="105"/>
        </w:rPr>
        <w:t xml:space="preserve"> se</w:t>
      </w:r>
      <w:r w:rsidR="0090182D">
        <w:rPr>
          <w:spacing w:val="10"/>
          <w:w w:val="105"/>
        </w:rPr>
        <w:t xml:space="preserve"> </w:t>
      </w:r>
      <w:r w:rsidR="0090182D">
        <w:rPr>
          <w:spacing w:val="-3"/>
          <w:w w:val="105"/>
        </w:rPr>
        <w:t>desea</w:t>
      </w:r>
      <w:r w:rsidR="0090182D">
        <w:rPr>
          <w:spacing w:val="11"/>
          <w:w w:val="105"/>
        </w:rPr>
        <w:t xml:space="preserve"> </w:t>
      </w:r>
      <w:r w:rsidR="0090182D">
        <w:rPr>
          <w:spacing w:val="-1"/>
          <w:w w:val="105"/>
        </w:rPr>
        <w:t>terminar</w:t>
      </w:r>
      <w:r w:rsidR="0090182D">
        <w:rPr>
          <w:spacing w:val="3"/>
          <w:w w:val="105"/>
        </w:rPr>
        <w:t xml:space="preserve"> </w:t>
      </w:r>
      <w:r w:rsidR="0090182D">
        <w:rPr>
          <w:spacing w:val="1"/>
          <w:w w:val="105"/>
        </w:rPr>
        <w:t>con</w:t>
      </w:r>
      <w:r w:rsidR="0090182D">
        <w:rPr>
          <w:spacing w:val="7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reporte</w:t>
      </w:r>
      <w:r w:rsidR="0090182D">
        <w:rPr>
          <w:spacing w:val="6"/>
          <w:w w:val="105"/>
        </w:rPr>
        <w:t xml:space="preserve"> </w:t>
      </w:r>
      <w:r w:rsidR="0090182D">
        <w:rPr>
          <w:spacing w:val="-1"/>
          <w:w w:val="105"/>
        </w:rPr>
        <w:t>actual</w:t>
      </w:r>
      <w:r w:rsidR="0090182D">
        <w:rPr>
          <w:spacing w:val="9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4"/>
          <w:w w:val="105"/>
        </w:rPr>
        <w:t xml:space="preserve"> </w:t>
      </w:r>
      <w:r w:rsidR="0090182D">
        <w:rPr>
          <w:spacing w:val="-1"/>
          <w:w w:val="105"/>
        </w:rPr>
        <w:t>salir</w:t>
      </w:r>
      <w:r w:rsidR="0090182D">
        <w:rPr>
          <w:spacing w:val="11"/>
          <w:w w:val="105"/>
        </w:rPr>
        <w:t xml:space="preserve"> </w:t>
      </w:r>
      <w:r w:rsidR="0090182D">
        <w:rPr>
          <w:w w:val="105"/>
        </w:rPr>
        <w:t>al</w:t>
      </w:r>
      <w:r w:rsidR="0090182D">
        <w:rPr>
          <w:spacing w:val="5"/>
          <w:w w:val="105"/>
        </w:rPr>
        <w:t xml:space="preserve"> </w:t>
      </w:r>
      <w:r w:rsidR="0090182D">
        <w:rPr>
          <w:w w:val="105"/>
        </w:rPr>
        <w:t>menú</w:t>
      </w:r>
      <w:r w:rsidR="0090182D">
        <w:rPr>
          <w:spacing w:val="6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41"/>
          <w:w w:val="103"/>
        </w:rPr>
        <w:t xml:space="preserve"> </w:t>
      </w:r>
      <w:r w:rsidR="0090182D"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0"/>
          <w:numId w:val="6"/>
        </w:numPr>
        <w:tabs>
          <w:tab w:val="left" w:pos="1478"/>
        </w:tabs>
        <w:kinsoku w:val="0"/>
        <w:overflowPunct w:val="0"/>
        <w:spacing w:line="255" w:lineRule="auto"/>
        <w:ind w:right="990" w:hanging="350"/>
        <w:jc w:val="both"/>
      </w:pPr>
      <w:r>
        <w:rPr>
          <w:spacing w:val="-1"/>
          <w:w w:val="105"/>
        </w:rPr>
        <w:t>Trabajadores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EMA: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generan</w:t>
      </w:r>
      <w:r>
        <w:rPr>
          <w:spacing w:val="14"/>
          <w:w w:val="105"/>
        </w:rPr>
        <w:t xml:space="preserve"> </w:t>
      </w:r>
      <w:r>
        <w:rPr>
          <w:w w:val="105"/>
        </w:rPr>
        <w:t>los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reportes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4"/>
          <w:w w:val="105"/>
        </w:rPr>
        <w:t xml:space="preserve"> </w:t>
      </w:r>
      <w:r>
        <w:rPr>
          <w:w w:val="105"/>
        </w:rPr>
        <w:t>los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41"/>
          <w:w w:val="103"/>
        </w:rPr>
        <w:t xml:space="preserve"> </w:t>
      </w:r>
      <w:r>
        <w:rPr>
          <w:w w:val="105"/>
        </w:rPr>
        <w:t>que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encuentran</w:t>
      </w:r>
      <w:r>
        <w:rPr>
          <w:spacing w:val="20"/>
          <w:w w:val="105"/>
        </w:rPr>
        <w:t xml:space="preserve"> </w:t>
      </w:r>
      <w:r>
        <w:rPr>
          <w:w w:val="105"/>
        </w:rPr>
        <w:t>en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pero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dicha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tiene</w:t>
      </w:r>
      <w:r>
        <w:rPr>
          <w:spacing w:val="79"/>
          <w:w w:val="103"/>
        </w:rPr>
        <w:t xml:space="preserve"> </w:t>
      </w:r>
      <w:r>
        <w:rPr>
          <w:spacing w:val="-1"/>
          <w:w w:val="105"/>
        </w:rPr>
        <w:t>registrada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SUA.</w:t>
      </w:r>
    </w:p>
    <w:p w:rsidR="00BA0342" w:rsidRDefault="00BC1DEC">
      <w:pPr>
        <w:kinsoku w:val="0"/>
        <w:overflowPunct w:val="0"/>
        <w:spacing w:before="152"/>
        <w:ind w:left="2432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36595" cy="1032510"/>
            <wp:effectExtent l="0" t="0" r="1905" b="0"/>
            <wp:docPr id="191" name="Imagen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6595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5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line="256" w:lineRule="auto"/>
        <w:ind w:right="991"/>
        <w:jc w:val="both"/>
      </w:pPr>
      <w:r>
        <w:rPr>
          <w:spacing w:val="-1"/>
          <w:w w:val="105"/>
        </w:rPr>
        <w:t>Imprimir/Guardar: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2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22"/>
          <w:w w:val="105"/>
        </w:rPr>
        <w:t xml:space="preserve"> </w:t>
      </w:r>
      <w:r>
        <w:rPr>
          <w:w w:val="105"/>
        </w:rPr>
        <w:t>o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bien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0"/>
          <w:w w:val="105"/>
        </w:rPr>
        <w:t xml:space="preserve"> </w:t>
      </w:r>
      <w:r>
        <w:rPr>
          <w:spacing w:val="1"/>
          <w:w w:val="105"/>
        </w:rPr>
        <w:t>en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61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before="2"/>
      </w:pPr>
      <w:r>
        <w:rPr>
          <w:spacing w:val="-4"/>
          <w:w w:val="105"/>
        </w:rPr>
        <w:t>Vista</w:t>
      </w:r>
      <w:r>
        <w:rPr>
          <w:spacing w:val="-13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confrontada.</w:t>
      </w: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557D14">
      <w:pPr>
        <w:kinsoku w:val="0"/>
        <w:overflowPunct w:val="0"/>
        <w:ind w:left="1472" w:right="1016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08928" behindDoc="0" locked="0" layoutInCell="1" allowOverlap="1" wp14:anchorId="6C0F105F" wp14:editId="18F3F530">
            <wp:simplePos x="0" y="0"/>
            <wp:positionH relativeFrom="column">
              <wp:posOffset>952500</wp:posOffset>
            </wp:positionH>
            <wp:positionV relativeFrom="paragraph">
              <wp:posOffset>17780</wp:posOffset>
            </wp:positionV>
            <wp:extent cx="370723" cy="224790"/>
            <wp:effectExtent l="0" t="0" r="0" b="3810"/>
            <wp:wrapNone/>
            <wp:docPr id="1318" name="Imagen 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3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4677410" cy="1453515"/>
            <wp:effectExtent l="0" t="0" r="8890" b="0"/>
            <wp:docPr id="192" name="Imagen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7410" cy="145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1472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before="80" w:line="257" w:lineRule="auto"/>
        <w:ind w:right="991"/>
        <w:jc w:val="both"/>
      </w:pPr>
      <w:r>
        <w:rPr>
          <w:spacing w:val="-3"/>
          <w:w w:val="105"/>
        </w:rPr>
        <w:t>Enviar</w:t>
      </w:r>
      <w:r>
        <w:rPr>
          <w:spacing w:val="45"/>
          <w:w w:val="105"/>
        </w:rPr>
        <w:t xml:space="preserve"> </w:t>
      </w:r>
      <w:r>
        <w:rPr>
          <w:w w:val="105"/>
        </w:rPr>
        <w:t>al</w:t>
      </w:r>
      <w:r>
        <w:rPr>
          <w:spacing w:val="49"/>
          <w:w w:val="105"/>
        </w:rPr>
        <w:t xml:space="preserve"> </w:t>
      </w:r>
      <w:r>
        <w:rPr>
          <w:spacing w:val="-4"/>
          <w:w w:val="105"/>
        </w:rPr>
        <w:t>IMSS: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4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6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46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41"/>
          <w:w w:val="105"/>
        </w:rPr>
        <w:t xml:space="preserve"> </w:t>
      </w:r>
      <w:r>
        <w:rPr>
          <w:w w:val="105"/>
        </w:rPr>
        <w:t>de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enviar</w:t>
      </w:r>
      <w:r>
        <w:rPr>
          <w:spacing w:val="4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-10"/>
          <w:w w:val="105"/>
        </w:rPr>
        <w:t xml:space="preserve"> </w:t>
      </w:r>
      <w:r>
        <w:rPr>
          <w:spacing w:val="3"/>
          <w:w w:val="105"/>
        </w:rPr>
        <w:t>no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encontrados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4"/>
          <w:w w:val="105"/>
        </w:rPr>
        <w:t xml:space="preserve"> la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mensual</w:t>
      </w:r>
      <w:r>
        <w:rPr>
          <w:spacing w:val="-4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Seguro</w:t>
      </w:r>
      <w:r>
        <w:rPr>
          <w:spacing w:val="89"/>
          <w:w w:val="103"/>
        </w:rPr>
        <w:t xml:space="preserve"> </w:t>
      </w:r>
      <w:r>
        <w:rPr>
          <w:spacing w:val="-1"/>
          <w:w w:val="105"/>
        </w:rPr>
        <w:t>Social,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3"/>
          <w:w w:val="105"/>
        </w:rPr>
        <w:t xml:space="preserve"> genera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w w:val="105"/>
        </w:rPr>
        <w:t xml:space="preserve"> </w:t>
      </w:r>
      <w:r>
        <w:rPr>
          <w:spacing w:val="-3"/>
          <w:w w:val="105"/>
        </w:rPr>
        <w:t>igual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anteriormente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formato </w:t>
      </w:r>
      <w:r>
        <w:rPr>
          <w:w w:val="105"/>
        </w:rPr>
        <w:t>TXT,</w:t>
      </w:r>
      <w:r>
        <w:rPr>
          <w:spacing w:val="-10"/>
          <w:w w:val="105"/>
        </w:rPr>
        <w:t xml:space="preserve"> </w:t>
      </w:r>
      <w:r>
        <w:rPr>
          <w:w w:val="105"/>
        </w:rPr>
        <w:t>una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podrá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importar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2"/>
          <w:w w:val="105"/>
        </w:rPr>
        <w:t xml:space="preserve"> </w:t>
      </w:r>
      <w:r w:rsidR="00D3337D">
        <w:rPr>
          <w:spacing w:val="-3"/>
          <w:w w:val="105"/>
        </w:rPr>
        <w:t>IDSE Cloud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enviar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25"/>
          <w:w w:val="103"/>
        </w:rPr>
        <w:t xml:space="preserve"> </w:t>
      </w:r>
      <w:r>
        <w:rPr>
          <w:spacing w:val="-1"/>
          <w:w w:val="105"/>
        </w:rPr>
        <w:t>movimientos.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557D14">
      <w:pPr>
        <w:kinsoku w:val="0"/>
        <w:overflowPunct w:val="0"/>
        <w:spacing w:before="141"/>
        <w:ind w:left="265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15072" behindDoc="0" locked="0" layoutInCell="1" allowOverlap="1" wp14:anchorId="6C0F105F" wp14:editId="18F3F530">
            <wp:simplePos x="0" y="0"/>
            <wp:positionH relativeFrom="column">
              <wp:posOffset>1847850</wp:posOffset>
            </wp:positionH>
            <wp:positionV relativeFrom="paragraph">
              <wp:posOffset>298450</wp:posOffset>
            </wp:positionV>
            <wp:extent cx="370723" cy="224790"/>
            <wp:effectExtent l="0" t="0" r="0" b="3810"/>
            <wp:wrapNone/>
            <wp:docPr id="1319" name="Imagen 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3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mc:AlternateContent>
          <mc:Choice Requires="wpg">
            <w:drawing>
              <wp:anchor distT="0" distB="0" distL="114300" distR="114300" simplePos="0" relativeHeight="251588096" behindDoc="1" locked="0" layoutInCell="0" allowOverlap="1">
                <wp:simplePos x="0" y="0"/>
                <wp:positionH relativeFrom="page">
                  <wp:posOffset>1971675</wp:posOffset>
                </wp:positionH>
                <wp:positionV relativeFrom="paragraph">
                  <wp:posOffset>2799080</wp:posOffset>
                </wp:positionV>
                <wp:extent cx="3572510" cy="2581910"/>
                <wp:effectExtent l="0" t="0" r="0" b="0"/>
                <wp:wrapNone/>
                <wp:docPr id="720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72510" cy="2581910"/>
                          <a:chOff x="3105" y="4408"/>
                          <a:chExt cx="5626" cy="4066"/>
                        </a:xfrm>
                      </wpg:grpSpPr>
                      <wps:wsp>
                        <wps:cNvPr id="721" name="Rectangle 603"/>
                        <wps:cNvSpPr>
                          <a:spLocks noChangeArrowheads="1"/>
                        </wps:cNvSpPr>
                        <wps:spPr bwMode="auto">
                          <a:xfrm>
                            <a:off x="3106" y="4409"/>
                            <a:ext cx="5620" cy="4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0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552190" cy="2572385"/>
                                    <wp:effectExtent l="0" t="0" r="0" b="0"/>
                                    <wp:docPr id="194" name="Imagen 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52190" cy="25723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722" name="Group 604"/>
                        <wpg:cNvGrpSpPr>
                          <a:grpSpLocks/>
                        </wpg:cNvGrpSpPr>
                        <wpg:grpSpPr bwMode="auto">
                          <a:xfrm>
                            <a:off x="7785" y="7442"/>
                            <a:ext cx="351" cy="524"/>
                            <a:chOff x="7785" y="7442"/>
                            <a:chExt cx="351" cy="524"/>
                          </a:xfrm>
                        </wpg:grpSpPr>
                        <wps:wsp>
                          <wps:cNvPr id="723" name="Freeform 605"/>
                          <wps:cNvSpPr>
                            <a:spLocks/>
                          </wps:cNvSpPr>
                          <wps:spPr bwMode="auto">
                            <a:xfrm>
                              <a:off x="7785" y="7442"/>
                              <a:ext cx="351" cy="524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393 h 524"/>
                                <a:gd name="T2" fmla="*/ 0 w 351"/>
                                <a:gd name="T3" fmla="*/ 393 h 524"/>
                                <a:gd name="T4" fmla="*/ 177 w 351"/>
                                <a:gd name="T5" fmla="*/ 523 h 524"/>
                                <a:gd name="T6" fmla="*/ 350 w 351"/>
                                <a:gd name="T7" fmla="*/ 393 h 52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524">
                                  <a:moveTo>
                                    <a:pt x="350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77" y="523"/>
                                  </a:lnTo>
                                  <a:lnTo>
                                    <a:pt x="35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4" name="Rectangle 606"/>
                          <wps:cNvSpPr>
                            <a:spLocks/>
                          </wps:cNvSpPr>
                          <wps:spPr bwMode="auto">
                            <a:xfrm>
                              <a:off x="7876" y="7442"/>
                              <a:ext cx="172" cy="393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5" name="Group 607"/>
                        <wpg:cNvGrpSpPr>
                          <a:grpSpLocks/>
                        </wpg:cNvGrpSpPr>
                        <wpg:grpSpPr bwMode="auto">
                          <a:xfrm>
                            <a:off x="7766" y="7432"/>
                            <a:ext cx="394" cy="543"/>
                            <a:chOff x="7766" y="7432"/>
                            <a:chExt cx="394" cy="543"/>
                          </a:xfrm>
                        </wpg:grpSpPr>
                        <wps:wsp>
                          <wps:cNvPr id="726" name="Freeform 608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3 w 394"/>
                                <a:gd name="T1" fmla="*/ 398 h 543"/>
                                <a:gd name="T2" fmla="*/ 19 w 394"/>
                                <a:gd name="T3" fmla="*/ 407 h 543"/>
                                <a:gd name="T4" fmla="*/ 19 w 394"/>
                                <a:gd name="T5" fmla="*/ 407 h 543"/>
                                <a:gd name="T6" fmla="*/ 196 w 394"/>
                                <a:gd name="T7" fmla="*/ 542 h 543"/>
                                <a:gd name="T8" fmla="*/ 215 w 394"/>
                                <a:gd name="T9" fmla="*/ 527 h 543"/>
                                <a:gd name="T10" fmla="*/ 192 w 394"/>
                                <a:gd name="T11" fmla="*/ 527 h 543"/>
                                <a:gd name="T12" fmla="*/ 196 w 394"/>
                                <a:gd name="T13" fmla="*/ 524 h 543"/>
                                <a:gd name="T14" fmla="*/ 23 w 394"/>
                                <a:gd name="T15" fmla="*/ 398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3" y="398"/>
                                  </a:moveTo>
                                  <a:lnTo>
                                    <a:pt x="19" y="407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196" y="542"/>
                                  </a:lnTo>
                                  <a:lnTo>
                                    <a:pt x="215" y="527"/>
                                  </a:lnTo>
                                  <a:lnTo>
                                    <a:pt x="192" y="527"/>
                                  </a:lnTo>
                                  <a:lnTo>
                                    <a:pt x="196" y="524"/>
                                  </a:lnTo>
                                  <a:lnTo>
                                    <a:pt x="23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7" name="Freeform 609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96 w 394"/>
                                <a:gd name="T1" fmla="*/ 524 h 543"/>
                                <a:gd name="T2" fmla="*/ 192 w 394"/>
                                <a:gd name="T3" fmla="*/ 527 h 543"/>
                                <a:gd name="T4" fmla="*/ 201 w 394"/>
                                <a:gd name="T5" fmla="*/ 527 h 543"/>
                                <a:gd name="T6" fmla="*/ 196 w 394"/>
                                <a:gd name="T7" fmla="*/ 52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96" y="524"/>
                                  </a:moveTo>
                                  <a:lnTo>
                                    <a:pt x="192" y="527"/>
                                  </a:lnTo>
                                  <a:lnTo>
                                    <a:pt x="201" y="527"/>
                                  </a:lnTo>
                                  <a:lnTo>
                                    <a:pt x="196" y="5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8" name="Freeform 610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4 w 394"/>
                                <a:gd name="T1" fmla="*/ 398 h 543"/>
                                <a:gd name="T2" fmla="*/ 196 w 394"/>
                                <a:gd name="T3" fmla="*/ 524 h 543"/>
                                <a:gd name="T4" fmla="*/ 201 w 394"/>
                                <a:gd name="T5" fmla="*/ 527 h 543"/>
                                <a:gd name="T6" fmla="*/ 215 w 394"/>
                                <a:gd name="T7" fmla="*/ 527 h 543"/>
                                <a:gd name="T8" fmla="*/ 374 w 394"/>
                                <a:gd name="T9" fmla="*/ 407 h 543"/>
                                <a:gd name="T10" fmla="*/ 369 w 394"/>
                                <a:gd name="T11" fmla="*/ 407 h 543"/>
                                <a:gd name="T12" fmla="*/ 364 w 394"/>
                                <a:gd name="T13" fmla="*/ 398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4" y="398"/>
                                  </a:moveTo>
                                  <a:lnTo>
                                    <a:pt x="196" y="524"/>
                                  </a:lnTo>
                                  <a:lnTo>
                                    <a:pt x="201" y="527"/>
                                  </a:lnTo>
                                  <a:lnTo>
                                    <a:pt x="215" y="527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69" y="407"/>
                                  </a:lnTo>
                                  <a:lnTo>
                                    <a:pt x="364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9" name="Freeform 611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3 h 543"/>
                                <a:gd name="T2" fmla="*/ 0 w 394"/>
                                <a:gd name="T3" fmla="*/ 393 h 543"/>
                                <a:gd name="T4" fmla="*/ 19 w 394"/>
                                <a:gd name="T5" fmla="*/ 407 h 543"/>
                                <a:gd name="T6" fmla="*/ 19 w 394"/>
                                <a:gd name="T7" fmla="*/ 407 h 543"/>
                                <a:gd name="T8" fmla="*/ 23 w 394"/>
                                <a:gd name="T9" fmla="*/ 398 h 543"/>
                                <a:gd name="T10" fmla="*/ 100 w 394"/>
                                <a:gd name="T11" fmla="*/ 398 h 543"/>
                                <a:gd name="T12" fmla="*/ 100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00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23" y="398"/>
                                  </a:lnTo>
                                  <a:lnTo>
                                    <a:pt x="100" y="398"/>
                                  </a:lnTo>
                                  <a:lnTo>
                                    <a:pt x="10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0" name="Freeform 612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8 h 543"/>
                                <a:gd name="T2" fmla="*/ 23 w 394"/>
                                <a:gd name="T3" fmla="*/ 398 h 543"/>
                                <a:gd name="T4" fmla="*/ 37 w 394"/>
                                <a:gd name="T5" fmla="*/ 407 h 543"/>
                                <a:gd name="T6" fmla="*/ 115 w 394"/>
                                <a:gd name="T7" fmla="*/ 407 h 543"/>
                                <a:gd name="T8" fmla="*/ 115 w 394"/>
                                <a:gd name="T9" fmla="*/ 403 h 543"/>
                                <a:gd name="T10" fmla="*/ 100 w 394"/>
                                <a:gd name="T11" fmla="*/ 403 h 543"/>
                                <a:gd name="T12" fmla="*/ 100 w 394"/>
                                <a:gd name="T13" fmla="*/ 398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00" y="398"/>
                                  </a:moveTo>
                                  <a:lnTo>
                                    <a:pt x="23" y="398"/>
                                  </a:lnTo>
                                  <a:lnTo>
                                    <a:pt x="37" y="407"/>
                                  </a:lnTo>
                                  <a:lnTo>
                                    <a:pt x="115" y="407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00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1" name="Freeform 613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78 w 394"/>
                                <a:gd name="T1" fmla="*/ 9 h 543"/>
                                <a:gd name="T2" fmla="*/ 278 w 394"/>
                                <a:gd name="T3" fmla="*/ 407 h 543"/>
                                <a:gd name="T4" fmla="*/ 352 w 394"/>
                                <a:gd name="T5" fmla="*/ 407 h 543"/>
                                <a:gd name="T6" fmla="*/ 358 w 394"/>
                                <a:gd name="T7" fmla="*/ 403 h 543"/>
                                <a:gd name="T8" fmla="*/ 292 w 394"/>
                                <a:gd name="T9" fmla="*/ 403 h 543"/>
                                <a:gd name="T10" fmla="*/ 283 w 394"/>
                                <a:gd name="T11" fmla="*/ 393 h 543"/>
                                <a:gd name="T12" fmla="*/ 292 w 394"/>
                                <a:gd name="T13" fmla="*/ 393 h 543"/>
                                <a:gd name="T14" fmla="*/ 292 w 394"/>
                                <a:gd name="T15" fmla="*/ 14 h 543"/>
                                <a:gd name="T16" fmla="*/ 283 w 394"/>
                                <a:gd name="T17" fmla="*/ 14 h 543"/>
                                <a:gd name="T18" fmla="*/ 278 w 394"/>
                                <a:gd name="T19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78" y="9"/>
                                  </a:moveTo>
                                  <a:lnTo>
                                    <a:pt x="278" y="407"/>
                                  </a:lnTo>
                                  <a:lnTo>
                                    <a:pt x="352" y="407"/>
                                  </a:lnTo>
                                  <a:lnTo>
                                    <a:pt x="358" y="40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83" y="393"/>
                                  </a:lnTo>
                                  <a:lnTo>
                                    <a:pt x="292" y="393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78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2" name="Freeform 614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87 w 394"/>
                                <a:gd name="T1" fmla="*/ 398 h 543"/>
                                <a:gd name="T2" fmla="*/ 364 w 394"/>
                                <a:gd name="T3" fmla="*/ 398 h 543"/>
                                <a:gd name="T4" fmla="*/ 369 w 394"/>
                                <a:gd name="T5" fmla="*/ 407 h 543"/>
                                <a:gd name="T6" fmla="*/ 374 w 394"/>
                                <a:gd name="T7" fmla="*/ 407 h 543"/>
                                <a:gd name="T8" fmla="*/ 387 w 394"/>
                                <a:gd name="T9" fmla="*/ 398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87" y="398"/>
                                  </a:moveTo>
                                  <a:lnTo>
                                    <a:pt x="364" y="398"/>
                                  </a:lnTo>
                                  <a:lnTo>
                                    <a:pt x="369" y="407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87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3" name="Freeform 615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0 h 543"/>
                                <a:gd name="T2" fmla="*/ 100 w 394"/>
                                <a:gd name="T3" fmla="*/ 0 h 543"/>
                                <a:gd name="T4" fmla="*/ 100 w 394"/>
                                <a:gd name="T5" fmla="*/ 403 h 543"/>
                                <a:gd name="T6" fmla="*/ 110 w 394"/>
                                <a:gd name="T7" fmla="*/ 393 h 543"/>
                                <a:gd name="T8" fmla="*/ 115 w 394"/>
                                <a:gd name="T9" fmla="*/ 393 h 543"/>
                                <a:gd name="T10" fmla="*/ 115 w 394"/>
                                <a:gd name="T11" fmla="*/ 14 h 543"/>
                                <a:gd name="T12" fmla="*/ 110 w 394"/>
                                <a:gd name="T13" fmla="*/ 14 h 543"/>
                                <a:gd name="T14" fmla="*/ 115 w 394"/>
                                <a:gd name="T15" fmla="*/ 9 h 543"/>
                                <a:gd name="T16" fmla="*/ 292 w 394"/>
                                <a:gd name="T17" fmla="*/ 9 h 543"/>
                                <a:gd name="T18" fmla="*/ 292 w 394"/>
                                <a:gd name="T19" fmla="*/ 0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0"/>
                                  </a:moveTo>
                                  <a:lnTo>
                                    <a:pt x="100" y="0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0" y="393"/>
                                  </a:lnTo>
                                  <a:lnTo>
                                    <a:pt x="115" y="393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5" y="9"/>
                                  </a:lnTo>
                                  <a:lnTo>
                                    <a:pt x="292" y="9"/>
                                  </a:lnTo>
                                  <a:lnTo>
                                    <a:pt x="2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4" name="Freeform 616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393 h 543"/>
                                <a:gd name="T2" fmla="*/ 110 w 394"/>
                                <a:gd name="T3" fmla="*/ 393 h 543"/>
                                <a:gd name="T4" fmla="*/ 100 w 394"/>
                                <a:gd name="T5" fmla="*/ 403 h 543"/>
                                <a:gd name="T6" fmla="*/ 115 w 394"/>
                                <a:gd name="T7" fmla="*/ 403 h 543"/>
                                <a:gd name="T8" fmla="*/ 115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393"/>
                                  </a:moveTo>
                                  <a:lnTo>
                                    <a:pt x="110" y="39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5" name="Freeform 617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393 h 543"/>
                                <a:gd name="T2" fmla="*/ 283 w 394"/>
                                <a:gd name="T3" fmla="*/ 393 h 543"/>
                                <a:gd name="T4" fmla="*/ 292 w 394"/>
                                <a:gd name="T5" fmla="*/ 403 h 543"/>
                                <a:gd name="T6" fmla="*/ 292 w 394"/>
                                <a:gd name="T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393"/>
                                  </a:moveTo>
                                  <a:lnTo>
                                    <a:pt x="283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92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6" name="Freeform 618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93 w 394"/>
                                <a:gd name="T1" fmla="*/ 393 h 543"/>
                                <a:gd name="T2" fmla="*/ 292 w 394"/>
                                <a:gd name="T3" fmla="*/ 393 h 543"/>
                                <a:gd name="T4" fmla="*/ 292 w 394"/>
                                <a:gd name="T5" fmla="*/ 403 h 543"/>
                                <a:gd name="T6" fmla="*/ 358 w 394"/>
                                <a:gd name="T7" fmla="*/ 403 h 543"/>
                                <a:gd name="T8" fmla="*/ 364 w 394"/>
                                <a:gd name="T9" fmla="*/ 398 h 543"/>
                                <a:gd name="T10" fmla="*/ 387 w 394"/>
                                <a:gd name="T11" fmla="*/ 398 h 543"/>
                                <a:gd name="T12" fmla="*/ 393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93" y="393"/>
                                  </a:moveTo>
                                  <a:lnTo>
                                    <a:pt x="292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358" y="403"/>
                                  </a:lnTo>
                                  <a:lnTo>
                                    <a:pt x="364" y="398"/>
                                  </a:lnTo>
                                  <a:lnTo>
                                    <a:pt x="387" y="398"/>
                                  </a:lnTo>
                                  <a:lnTo>
                                    <a:pt x="39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7" name="Freeform 619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9 h 543"/>
                                <a:gd name="T2" fmla="*/ 110 w 394"/>
                                <a:gd name="T3" fmla="*/ 14 h 543"/>
                                <a:gd name="T4" fmla="*/ 115 w 394"/>
                                <a:gd name="T5" fmla="*/ 14 h 543"/>
                                <a:gd name="T6" fmla="*/ 115 w 394"/>
                                <a:gd name="T7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9"/>
                                  </a:moveTo>
                                  <a:lnTo>
                                    <a:pt x="110" y="14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5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8" name="Rectangle 620"/>
                          <wps:cNvSpPr>
                            <a:spLocks/>
                          </wps:cNvSpPr>
                          <wps:spPr bwMode="auto">
                            <a:xfrm>
                              <a:off x="7881" y="7705"/>
                              <a:ext cx="163" cy="4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9" name="Freeform 621"/>
                          <wps:cNvSpPr>
                            <a:spLocks/>
                          </wps:cNvSpPr>
                          <wps:spPr bwMode="auto">
                            <a:xfrm>
                              <a:off x="7766" y="743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9 h 543"/>
                                <a:gd name="T2" fmla="*/ 278 w 394"/>
                                <a:gd name="T3" fmla="*/ 9 h 543"/>
                                <a:gd name="T4" fmla="*/ 283 w 394"/>
                                <a:gd name="T5" fmla="*/ 14 h 543"/>
                                <a:gd name="T6" fmla="*/ 292 w 394"/>
                                <a:gd name="T7" fmla="*/ 14 h 543"/>
                                <a:gd name="T8" fmla="*/ 292 w 394"/>
                                <a:gd name="T9" fmla="*/ 9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9"/>
                                  </a:moveTo>
                                  <a:lnTo>
                                    <a:pt x="278" y="9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92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2" o:spid="_x0000_s1533" style="position:absolute;left:0;text-align:left;margin-left:155.25pt;margin-top:220.4pt;width:281.3pt;height:203.3pt;z-index:-251728384;mso-position-horizontal-relative:page" coordorigin="3105,4408" coordsize="5626,40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" o:allowincell="f">
                <v:rect id="Rectangle 603" o:spid="_x0000_s1534" style="position:absolute;left:3106;top:4409;width:5620;height:4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nXScUA&#10;AADcAAAADwAAAGRycy9kb3ducmV2LnhtbESPT4vCMBTE74LfITxhb5rqwT/VKKIrety1gnp7NM+2&#10;2LyUJmu7fvrNguBxmJnfMItVa0rxoNoVlhUMBxEI4tTqgjMFp2TXn4JwHlljaZkU/JKD1bLbWWCs&#10;bcPf9Dj6TAQIuxgV5N5XsZQuzcmgG9iKOHg3Wxv0QdaZ1DU2AW5KOYqisTRYcFjIsaJNTun9+GMU&#10;7KfV+nKwzyYrP6/789d5tk1mXqmPXrueg/DU+nf41T5oBZPREP7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iddJ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0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552190" cy="2572385"/>
                              <wp:effectExtent l="0" t="0" r="0" b="0"/>
                              <wp:docPr id="194" name="Imagen 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52190" cy="25723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04" o:spid="_x0000_s1535" style="position:absolute;left:7785;top:7442;width:351;height:524" coordorigin="7785,7442" coordsize="351,5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Q/K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p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kPyjFAAAA3AAA&#10;AA8AAAAAAAAAAAAAAAAAqgIAAGRycy9kb3ducmV2LnhtbFBLBQYAAAAABAAEAPoAAACcAwAAAAA=&#10;">
                  <v:shape id="Freeform 605" o:spid="_x0000_s1536" style="position:absolute;left:7785;top:7442;width:351;height:524;visibility:visible;mso-wrap-style:square;v-text-anchor:top" coordsize="351,5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6MtcYA&#10;AADcAAAADwAAAGRycy9kb3ducmV2LnhtbESPT2sCMRTE7wW/Q3hCbzWrbd2yNYoUCsWD1D+HHh+b&#10;183q5mVJou766Y1Q6HGYmd8ws0VnG3EmH2rHCsajDARx6XTNlYL97vPpDUSIyBobx6SgpwCL+eBh&#10;hoV2F97QeRsrkSAcClRgYmwLKUNpyGIYuZY4eb/OW4xJ+kpqj5cEt42cZNlUWqw5LRhs6cNQedye&#10;rILXH6L9oX7pv6+9Wa0N+tUpz5V6HHbLdxCRuvgf/mt/aQX55BnuZ9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m6MtcYAAADcAAAADwAAAAAAAAAAAAAAAACYAgAAZHJz&#10;L2Rvd25yZXYueG1sUEsFBgAAAAAEAAQA9QAAAIsDAAAAAA==&#10;" path="m350,393l,393,177,523,350,393xe" fillcolor="red" stroked="f">
                    <v:path arrowok="t" o:connecttype="custom" o:connectlocs="350,393;0,393;177,523;350,393" o:connectangles="0,0,0,0"/>
                  </v:shape>
                  <v:rect id="Rectangle 606" o:spid="_x0000_s1537" style="position:absolute;left:7876;top:7442;width:172;height:3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KAp8IA&#10;AADcAAAADwAAAGRycy9kb3ducmV2LnhtbESPQYvCMBSE7wv+h/AEb2uiyK5Uo4ggeFR3vT+aZ1Nt&#10;XmoTa/XXbwRhj8PMfMPMl52rREtNKD1rGA0VCOLcm5ILDb8/m88piBCRDVaeScODAiwXvY85Zsbf&#10;eU/tIRYiQThkqMHGWGdShtySwzD0NXHyTr5xGJNsCmkavCe4q+RYqS/psOS0YLGmtaX8crg5DVdT&#10;tZujytfP7XR33u1VGJ1s0HrQ71YzEJG6+B9+t7dGw/d4Aq8z6QjIx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goCnwgAAANwAAAAPAAAAAAAAAAAAAAAAAJgCAABkcnMvZG93&#10;bnJldi54bWxQSwUGAAAAAAQABAD1AAAAhwMAAAAA&#10;" fillcolor="red" stroked="f">
                    <v:path arrowok="t"/>
                  </v:rect>
                </v:group>
                <v:group id="Group 607" o:spid="_x0000_s1538" style="position:absolute;left:7766;top:7432;width:394;height:543" coordorigin="7766,7432" coordsize="394,5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Freeform 608" o:spid="_x0000_s1539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NGtcYA&#10;AADcAAAADwAAAGRycy9kb3ducmV2LnhtbESPzWvCQBTE70L/h+UJvenG0PoRXaUIpT0UP6IHj8/s&#10;MwnNvg3Z1aT/vVsQPA4z8xtmsepMJW7UuNKygtEwAkGcWV1yruB4+BxMQTiPrLGyTAr+yMFq+dJb&#10;YKJty3u6pT4XAcIuQQWF93UipcsKMuiGtiYO3sU2Bn2QTS51g22Am0rGUTSWBksOCwXWtC4o+02v&#10;RsHbO2/ovPtqzc/usD6l13gz28ZKvfa7jzkIT51/hh/tb61gEo/h/0w4An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ANGtcYAAADcAAAADwAAAAAAAAAAAAAAAACYAgAAZHJz&#10;L2Rvd25yZXYueG1sUEsFBgAAAAAEAAQA9QAAAIsDAAAAAA==&#10;" path="m23,398r-4,9l19,407,196,542r19,-15l192,527r4,-3l23,398xe" fillcolor="red" stroked="f">
                    <v:path arrowok="t" o:connecttype="custom" o:connectlocs="23,398;19,407;19,407;196,542;215,527;192,527;196,524;23,398" o:connectangles="0,0,0,0,0,0,0,0"/>
                  </v:shape>
                  <v:shape id="Freeform 609" o:spid="_x0000_s1540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/jLsYA&#10;AADcAAAADwAAAGRycy9kb3ducmV2LnhtbESPT2vCQBTE7wW/w/IEb3VjqLWNriJC0UPxT+yhx2f2&#10;mQSzb0N2Nem3d4WCx2FmfsPMFp2pxI0aV1pWMBpGIIgzq0vOFfwcv14/QDiPrLGyTAr+yMFi3nuZ&#10;YaJtywe6pT4XAcIuQQWF93UipcsKMuiGtiYO3tk2Bn2QTS51g22Am0rGUfQuDZYcFgqsaVVQdkmv&#10;RsHbmLd02q9b870/rn7Ta7z93MVKDfrdcgrCU+ef4f/2RiuYxBN4nAlH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/jLsYAAADcAAAADwAAAAAAAAAAAAAAAACYAgAAZHJz&#10;L2Rvd25yZXYueG1sUEsFBgAAAAAEAAQA9QAAAIsDAAAAAA==&#10;" path="m196,524r-4,3l201,527r-5,-3xe" fillcolor="red" stroked="f">
                    <v:path arrowok="t" o:connecttype="custom" o:connectlocs="196,524;192,527;201,527;196,524" o:connectangles="0,0,0,0"/>
                  </v:shape>
                  <v:shape id="Freeform 610" o:spid="_x0000_s1541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B3XMMA&#10;AADcAAAADwAAAGRycy9kb3ducmV2LnhtbERPy2rCQBTdF/yH4QrudNLgo6aOUgTRhfiIXbi8zdwm&#10;oZk7ITOa+PfOQujycN6LVWcqcafGlZYVvI8iEMSZ1SXnCr4vm+EHCOeRNVaWScGDHKyWvbcFJtq2&#10;fKZ76nMRQtglqKDwvk6kdFlBBt3I1sSB+7WNQR9gk0vdYBvCTSXjKJpKgyWHhgJrWheU/aU3o2A8&#10;4QP9nLat2Z8u62t6iw/zY6zUoN99fYLw1Pl/8cu90wpmcVgbzo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B3XMMAAADcAAAADwAAAAAAAAAAAAAAAACYAgAAZHJzL2Rv&#10;d25yZXYueG1sUEsFBgAAAAAEAAQA9QAAAIgDAAAAAA==&#10;" path="m364,398l196,524r5,3l215,527,374,407r-5,l364,398xe" fillcolor="red" stroked="f">
                    <v:path arrowok="t" o:connecttype="custom" o:connectlocs="364,398;196,524;201,527;215,527;374,407;369,407;364,398" o:connectangles="0,0,0,0,0,0,0"/>
                  </v:shape>
                  <v:shape id="Freeform 611" o:spid="_x0000_s1542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zSx8YA&#10;AADcAAAADwAAAGRycy9kb3ducmV2LnhtbESPT2vCQBTE7wW/w/IEb3VjqFVTVxGh6KH4J/bQ42v2&#10;mQSzb0N2Nem3d4WCx2FmfsPMl52pxI0aV1pWMBpGIIgzq0vOFXyfPl+nIJxH1lhZJgV/5GC56L3M&#10;MdG25SPdUp+LAGGXoILC+zqR0mUFGXRDWxMH72wbgz7IJpe6wTbATSXjKHqXBksOCwXWtC4ou6RX&#10;o+BtzDv6PWxa83U4rX/Sa7yb7WOlBv1u9QHCU+ef4f/2ViuYxDN4nAlHQC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zSx8YAAADcAAAADwAAAAAAAAAAAAAAAACYAgAAZHJz&#10;L2Rvd25yZXYueG1sUEsFBgAAAAAEAAQA9QAAAIsDAAAAAA==&#10;" path="m100,393l,393r19,14l19,407r4,-9l100,398r,-5xe" fillcolor="red" stroked="f">
                    <v:path arrowok="t" o:connecttype="custom" o:connectlocs="100,393;0,393;19,407;19,407;23,398;100,398;100,393" o:connectangles="0,0,0,0,0,0,0"/>
                  </v:shape>
                  <v:shape id="Freeform 612" o:spid="_x0000_s1543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/th8MA&#10;AADcAAAADwAAAGRycy9kb3ducmV2LnhtbERPPW/CMBDdK/EfrEPqVhxCWyDFIIRUlQEBDQyMR3xN&#10;IuJzFBsS/j0ekDo+ve/ZojOVuFHjSssKhoMIBHFmdcm5guPh+20CwnlkjZVlUnAnB4t572WGibYt&#10;/9It9bkIIewSVFB4XydSuqwgg25ga+LA/dnGoA+wyaVusA3hppJxFH1KgyWHhgJrWhWUXdKrUfD+&#10;wVs6739as9kfVqf0Gm+nu1ip1363/ALhqfP/4qd7rRWMR2F+OBOO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/th8MAAADcAAAADwAAAAAAAAAAAAAAAACYAgAAZHJzL2Rv&#10;d25yZXYueG1sUEsFBgAAAAAEAAQA9QAAAIgDAAAAAA==&#10;" path="m100,398r-77,l37,407r78,l115,403r-15,l100,398xe" fillcolor="red" stroked="f">
                    <v:path arrowok="t" o:connecttype="custom" o:connectlocs="100,398;23,398;37,407;115,407;115,403;100,403;100,398" o:connectangles="0,0,0,0,0,0,0"/>
                  </v:shape>
                  <v:shape id="Freeform 613" o:spid="_x0000_s1544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NIHMYA&#10;AADcAAAADwAAAGRycy9kb3ducmV2LnhtbESPT2vCQBTE74LfYXlCb3Vj2vonuooIpT0Uq9GDx2f2&#10;mQSzb0N2Nem37xYKHoeZ+Q2zWHWmEndqXGlZwWgYgSDOrC45V3A8vD9PQTiPrLGyTAp+yMFq2e8t&#10;MNG25T3dU5+LAGGXoILC+zqR0mUFGXRDWxMH72Ibgz7IJpe6wTbATSXjKBpLgyWHhQJr2hSUXdOb&#10;UfD6xls67z5a87U7bE7pLd7OvmOlngbdeg7CU+cf4f/2p1YweRnB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NIHMYAAADcAAAADwAAAAAAAAAAAAAAAACYAgAAZHJz&#10;L2Rvd25yZXYueG1sUEsFBgAAAAAEAAQA9QAAAIsDAAAAAA==&#10;" path="m278,9r,398l352,407r6,-4l292,403r-9,-10l292,393r,-379l283,14,278,9xe" fillcolor="red" stroked="f">
                    <v:path arrowok="t" o:connecttype="custom" o:connectlocs="278,9;278,407;352,407;358,403;292,403;283,393;292,393;292,14;283,14;278,9" o:connectangles="0,0,0,0,0,0,0,0,0,0"/>
                  </v:shape>
                  <v:shape id="Freeform 614" o:spid="_x0000_s1545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HWa8YA&#10;AADcAAAADwAAAGRycy9kb3ducmV2LnhtbESPQWvCQBSE74X+h+UVvOmmUatNXaUIpR7Exuihx9fs&#10;axKafRuyq4n/3hWEHoeZ+YZZrHpTizO1rrKs4HkUgSDOra64UHA8fAznIJxH1lhbJgUXcrBaPj4s&#10;MNG24z2dM1+IAGGXoILS+yaR0uUlGXQj2xAH79e2Bn2QbSF1i12Am1rGUfQiDVYcFkpsaF1S/ped&#10;jILJlHf0k352Zpse1t/ZKd69fsVKDZ769zcQnnr/H763N1rBbBzD7Uw4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uHWa8YAAADcAAAADwAAAAAAAAAAAAAAAACYAgAAZHJz&#10;L2Rvd25yZXYueG1sUEsFBgAAAAAEAAQA9QAAAIsDAAAAAA==&#10;" path="m387,398r-23,l369,407r5,l387,398xe" fillcolor="red" stroked="f">
                    <v:path arrowok="t" o:connecttype="custom" o:connectlocs="387,398;364,398;369,407;374,407;387,398" o:connectangles="0,0,0,0,0"/>
                  </v:shape>
                  <v:shape id="Freeform 615" o:spid="_x0000_s1546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1z8MYA&#10;AADcAAAADwAAAGRycy9kb3ducmV2LnhtbESPQWvCQBSE74X+h+UVvOmmUatNXUWEUg+iafTg8TX7&#10;moRm34bsatJ/3xWEHoeZ+YZZrHpTiyu1rrKs4HkUgSDOra64UHA6vg/nIJxH1lhbJgW/5GC1fHxY&#10;YKJtx590zXwhAoRdggpK75tESpeXZNCNbEMcvG/bGvRBtoXULXYBbmoZR9GLNFhxWCixoU1J+U92&#10;MQomU97TV/rRmV163JyzS7x/PcRKDZ769RsIT73/D9/bW61gNh7D7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a1z8MYAAADcAAAADwAAAAAAAAAAAAAAAACYAgAAZHJz&#10;L2Rvd25yZXYueG1sUEsFBgAAAAAEAAQA9QAAAIsDAAAAAA==&#10;" path="m292,l100,r,403l110,393r5,l115,14r-5,l115,9r177,l292,xe" fillcolor="red" stroked="f">
                    <v:path arrowok="t" o:connecttype="custom" o:connectlocs="292,0;100,0;100,403;110,393;115,393;115,14;110,14;115,9;292,9;292,0" o:connectangles="0,0,0,0,0,0,0,0,0,0"/>
                  </v:shape>
                  <v:shape id="Freeform 616" o:spid="_x0000_s1547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TrhMYA&#10;AADcAAAADwAAAGRycy9kb3ducmV2LnhtbESPQWvCQBSE7wX/w/IEb3VjtLZGVxFB2kOxGnvo8Zl9&#10;JsHs25BdTfz3bqHQ4zAz3zCLVWcqcaPGlZYVjIYRCOLM6pJzBd/H7fMbCOeRNVaWScGdHKyWvacF&#10;Jtq2fKBb6nMRIOwSVFB4XydSuqwgg25oa+LgnW1j0AfZ5FI32Aa4qWQcRVNpsOSwUGBNm4KyS3o1&#10;CiYvvKPT/r01n/vj5ie9xrvZV6zUoN+t5yA8df4//Nf+0ApexxP4PROOgFw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kTrhMYAAADcAAAADwAAAAAAAAAAAAAAAACYAgAAZHJz&#10;L2Rvd25yZXYueG1sUEsFBgAAAAAEAAQA9QAAAIsDAAAAAA==&#10;" path="m115,393r-5,l100,403r15,l115,393xe" fillcolor="red" stroked="f">
                    <v:path arrowok="t" o:connecttype="custom" o:connectlocs="115,393;110,393;100,403;115,403;115,393" o:connectangles="0,0,0,0,0"/>
                  </v:shape>
                  <v:shape id="Freeform 617" o:spid="_x0000_s1548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OH8YA&#10;AADcAAAADwAAAGRycy9kb3ducmV2LnhtbESPQWvCQBSE7wX/w/IEb3VjWm2NrlIEqQexGnvo8Zl9&#10;JsHs25BdTfz3bqHQ4zAz3zDzZWcqcaPGlZYVjIYRCOLM6pJzBd/H9fM7COeRNVaWScGdHCwXvac5&#10;Jtq2fKBb6nMRIOwSVFB4XydSuqwgg25oa+LgnW1j0AfZ5FI32Aa4qWQcRRNpsOSwUGBNq4KyS3o1&#10;Cl7HvKPT/rM12/1x9ZNe4930K1Zq0O8+ZiA8df4//NfeaAVvL2P4PROO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QhOH8YAAADcAAAADwAAAAAAAAAAAAAAAACYAgAAZHJz&#10;L2Rvd25yZXYueG1sUEsFBgAAAAAEAAQA9QAAAIsDAAAAAA==&#10;" path="m292,393r-9,l292,403r,-10xe" fillcolor="red" stroked="f">
                    <v:path arrowok="t" o:connecttype="custom" o:connectlocs="292,393;283,393;292,403;292,393" o:connectangles="0,0,0,0"/>
                  </v:shape>
                  <v:shape id="Freeform 618" o:spid="_x0000_s1549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rQaMYA&#10;AADcAAAADwAAAGRycy9kb3ducmV2LnhtbESPT2vCQBTE7wW/w/IEb3Vj2toaXaUIUg/in9hDj8/s&#10;Mwlm34bsauK3dwuFHoeZ+Q0zW3SmEjdqXGlZwWgYgSDOrC45V/B9XD1/gHAeWWNlmRTcycFi3nua&#10;YaJtywe6pT4XAcIuQQWF93UipcsKMuiGtiYO3tk2Bn2QTS51g22Am0rGUTSWBksOCwXWtCwou6RX&#10;o+D1jbd02n+1ZrM/Ln/Sa7yd7GKlBv3ucwrCU+f/w3/ttVbw/jKG3zPhCM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drQaMYAAADcAAAADwAAAAAAAAAAAAAAAACYAgAAZHJz&#10;L2Rvd25yZXYueG1sUEsFBgAAAAAEAAQA9QAAAIsDAAAAAA==&#10;" path="m393,393r-101,l292,403r66,l364,398r23,l393,393xe" fillcolor="red" stroked="f">
                    <v:path arrowok="t" o:connecttype="custom" o:connectlocs="393,393;292,393;292,403;358,403;364,398;387,398;393,393" o:connectangles="0,0,0,0,0,0,0"/>
                  </v:shape>
                  <v:shape id="Freeform 619" o:spid="_x0000_s1550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Z188YA&#10;AADcAAAADwAAAGRycy9kb3ducmV2LnhtbESPT2vCQBTE74LfYXlCb3Vj2vonuooIpT0Uq9GDx2f2&#10;mQSzb0N2Nem37xYKHoeZ+Q2zWHWmEndqXGlZwWgYgSDOrC45V3A8vD9PQTiPrLGyTAp+yMFq2e8t&#10;MNG25T3dU5+LAGGXoILC+zqR0mUFGXRDWxMH72Ibgz7IJpe6wTbATSXjKBpLgyWHhQJr2hSUXdOb&#10;UfD6xls67z5a87U7bE7pLd7OvmOlngbdeg7CU+cf4f/2p1YweZnA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pZ188YAAADcAAAADwAAAAAAAAAAAAAAAACYAgAAZHJz&#10;L2Rvd25yZXYueG1sUEsFBgAAAAAEAAQA9QAAAIsDAAAAAA==&#10;" path="m115,9r-5,5l115,14r,-5xe" fillcolor="red" stroked="f">
                    <v:path arrowok="t" o:connecttype="custom" o:connectlocs="115,9;110,14;115,14;115,9" o:connectangles="0,0,0,0"/>
                  </v:shape>
                  <v:rect id="Rectangle 620" o:spid="_x0000_s1551" style="position:absolute;left:7881;top:7705;width:16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Ycf8AA&#10;AADcAAAADwAAAGRycy9kb3ducmV2LnhtbERPz2vCMBS+D/Y/hDfwtiY62KQaZQiCx9bN+6N5beqa&#10;l9pktfrXm8Ngx4/v93o7uU6MNITWs4Z5pkAQV9603Gj4/tq/LkGEiGyw80wabhRgu3l+WmNu/JVL&#10;Go+xESmEQ44abIx9LmWoLDkMme+JE1f7wWFMcGikGfCawl0nF0q9S4ctpwaLPe0sVT/HX6fhYrpx&#10;f1LV7n5YFueiVGFe26D17GX6XIGINMV/8Z/7YDR8vKW16Uw6AnLz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hYcf8AAAADcAAAADwAAAAAAAAAAAAAAAACYAgAAZHJzL2Rvd25y&#10;ZXYueG1sUEsFBgAAAAAEAAQA9QAAAIUDAAAAAA==&#10;" fillcolor="red" stroked="f">
                    <v:path arrowok="t"/>
                  </v:rect>
                  <v:shape id="Freeform 621" o:spid="_x0000_s1552" style="position:absolute;left:7766;top:743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VEGsYA&#10;AADcAAAADwAAAGRycy9kb3ducmV2LnhtbESPQWvCQBSE74X+h+UVvOmmUduaukoRRA+iaeyhx9fs&#10;axKafRuyq4n/3hWEHoeZ+YaZL3tTizO1rrKs4HkUgSDOra64UPB1XA/fQDiPrLG2TAou5GC5eHyY&#10;Y6Jtx590znwhAoRdggpK75tESpeXZNCNbEMcvF/bGvRBtoXULXYBbmoZR9GLNFhxWCixoVVJ+V92&#10;MgomU97TT7rpzC49rr6zU7yfHWKlBk/9xzsIT73/D9/bW63gdTyD25lw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VEGsYAAADcAAAADwAAAAAAAAAAAAAAAACYAgAAZHJz&#10;L2Rvd25yZXYueG1sUEsFBgAAAAAEAAQA9QAAAIsDAAAAAA==&#10;" path="m292,9r-14,l283,14r9,l292,9xe" fillcolor="red" stroked="f">
                    <v:path arrowok="t" o:connecttype="custom" o:connectlocs="292,9;278,9;283,14;292,14;292,9" o:connectangles="0,0,0,0,0"/>
                  </v:shape>
                </v:group>
                <w10:wrap anchorx="page"/>
              </v:group>
            </w:pict>
          </mc:Fallback>
        </mc:AlternateContent>
      </w:r>
      <w:r w:rsidR="00BC1DEC">
        <w:rPr>
          <w:noProof/>
        </w:rPr>
        <w:drawing>
          <wp:inline distT="0" distB="0" distL="0" distR="0">
            <wp:extent cx="2854960" cy="2572385"/>
            <wp:effectExtent l="0" t="0" r="2540" b="0"/>
            <wp:docPr id="195" name="Imagen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96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0192" behindDoc="0" locked="0" layoutInCell="1" allowOverlap="1" wp14:anchorId="6C0F105F" wp14:editId="18F3F530">
            <wp:simplePos x="0" y="0"/>
            <wp:positionH relativeFrom="column">
              <wp:posOffset>1495425</wp:posOffset>
            </wp:positionH>
            <wp:positionV relativeFrom="paragraph">
              <wp:posOffset>83820</wp:posOffset>
            </wp:positionV>
            <wp:extent cx="370723" cy="224790"/>
            <wp:effectExtent l="0" t="0" r="0" b="3810"/>
            <wp:wrapNone/>
            <wp:docPr id="1320" name="Imagen 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3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left="2154" w:right="986"/>
      </w:pPr>
      <w:r>
        <w:rPr>
          <w:spacing w:val="-1"/>
          <w:w w:val="105"/>
        </w:rPr>
        <w:t>Al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Generar</w:t>
      </w:r>
      <w:r>
        <w:rPr>
          <w:spacing w:val="3"/>
          <w:w w:val="105"/>
        </w:rPr>
        <w:t xml:space="preserve"> </w:t>
      </w:r>
      <w:r>
        <w:rPr>
          <w:w w:val="105"/>
        </w:rPr>
        <w:t>TXT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abrirá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cual</w:t>
      </w:r>
      <w:r>
        <w:rPr>
          <w:spacing w:val="1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tendrá</w:t>
      </w:r>
      <w:r>
        <w:rPr>
          <w:spacing w:val="43"/>
          <w:w w:val="103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especificar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w w:val="105"/>
        </w:rPr>
        <w:t>ruta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guardara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archivo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información.</w:t>
      </w: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line="258" w:lineRule="auto"/>
        <w:ind w:right="992"/>
        <w:jc w:val="both"/>
      </w:pPr>
      <w:r>
        <w:rPr>
          <w:spacing w:val="-1"/>
          <w:w w:val="105"/>
        </w:rPr>
        <w:t>Regresar: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6"/>
          <w:w w:val="105"/>
        </w:rPr>
        <w:t xml:space="preserve"> </w:t>
      </w:r>
      <w:r>
        <w:rPr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1"/>
          <w:w w:val="105"/>
        </w:rPr>
        <w:t xml:space="preserve"> 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desea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10"/>
          <w:w w:val="105"/>
        </w:rPr>
        <w:t xml:space="preserve"> </w:t>
      </w:r>
      <w:r>
        <w:rPr>
          <w:w w:val="105"/>
        </w:rPr>
        <w:t>al</w:t>
      </w:r>
      <w:r>
        <w:rPr>
          <w:spacing w:val="4"/>
          <w:w w:val="105"/>
        </w:rPr>
        <w:t xml:space="preserve"> </w:t>
      </w:r>
      <w:r>
        <w:rPr>
          <w:w w:val="105"/>
        </w:rPr>
        <w:t>menú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line="258" w:lineRule="auto"/>
        <w:ind w:right="992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0"/>
          <w:numId w:val="6"/>
        </w:numPr>
        <w:tabs>
          <w:tab w:val="left" w:pos="1478"/>
        </w:tabs>
        <w:kinsoku w:val="0"/>
        <w:overflowPunct w:val="0"/>
        <w:spacing w:before="80" w:line="255" w:lineRule="auto"/>
        <w:ind w:right="992" w:hanging="355"/>
        <w:jc w:val="both"/>
      </w:pPr>
      <w:r>
        <w:rPr>
          <w:spacing w:val="-1"/>
          <w:w w:val="105"/>
        </w:rPr>
        <w:t>Movimientos</w:t>
      </w:r>
      <w:r>
        <w:rPr>
          <w:spacing w:val="4"/>
          <w:w w:val="105"/>
        </w:rPr>
        <w:t xml:space="preserve"> </w:t>
      </w:r>
      <w:r>
        <w:rPr>
          <w:spacing w:val="3"/>
          <w:w w:val="105"/>
        </w:rPr>
        <w:t>no</w:t>
      </w:r>
      <w:r>
        <w:rPr>
          <w:spacing w:val="12"/>
          <w:w w:val="105"/>
        </w:rPr>
        <w:t xml:space="preserve"> </w:t>
      </w:r>
      <w:r>
        <w:rPr>
          <w:spacing w:val="-4"/>
          <w:w w:val="105"/>
        </w:rPr>
        <w:t>EMA:</w:t>
      </w:r>
      <w:r>
        <w:rPr>
          <w:spacing w:val="4"/>
          <w:w w:val="105"/>
        </w:rPr>
        <w:t xml:space="preserve"> </w:t>
      </w:r>
      <w:r>
        <w:rPr>
          <w:w w:val="105"/>
        </w:rPr>
        <w:t>Reporte</w:t>
      </w:r>
      <w:r>
        <w:rPr>
          <w:spacing w:val="8"/>
          <w:w w:val="105"/>
        </w:rPr>
        <w:t xml:space="preserve"> </w:t>
      </w:r>
      <w:r>
        <w:rPr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w w:val="105"/>
        </w:rPr>
        <w:t>los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29"/>
          <w:w w:val="103"/>
        </w:rPr>
        <w:t xml:space="preserve"> </w:t>
      </w:r>
      <w:r>
        <w:rPr>
          <w:w w:val="105"/>
        </w:rPr>
        <w:t>han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realizado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tales</w:t>
      </w:r>
      <w:r>
        <w:rPr>
          <w:spacing w:val="11"/>
          <w:w w:val="105"/>
        </w:rPr>
        <w:t xml:space="preserve"> </w:t>
      </w:r>
      <w:r>
        <w:rPr>
          <w:w w:val="105"/>
        </w:rPr>
        <w:t>como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altas,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bajas,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modificaciones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salario,</w:t>
      </w:r>
      <w:r>
        <w:rPr>
          <w:spacing w:val="17"/>
          <w:w w:val="105"/>
        </w:rPr>
        <w:t xml:space="preserve"> </w:t>
      </w:r>
      <w:r>
        <w:rPr>
          <w:w w:val="105"/>
        </w:rPr>
        <w:t>etc.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Pero</w:t>
      </w:r>
      <w:r>
        <w:rPr>
          <w:spacing w:val="61"/>
          <w:w w:val="103"/>
        </w:rPr>
        <w:t xml:space="preserve"> </w:t>
      </w:r>
      <w:r>
        <w:rPr>
          <w:w w:val="105"/>
        </w:rPr>
        <w:t>que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12"/>
          <w:w w:val="105"/>
        </w:rPr>
        <w:t xml:space="preserve"> </w:t>
      </w:r>
      <w:r>
        <w:rPr>
          <w:w w:val="105"/>
        </w:rPr>
        <w:t>han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encontrados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12"/>
          <w:w w:val="105"/>
        </w:rPr>
        <w:t xml:space="preserve"> </w:t>
      </w:r>
      <w:r>
        <w:rPr>
          <w:w w:val="105"/>
        </w:rPr>
        <w:t>descargada.</w:t>
      </w:r>
    </w:p>
    <w:p w:rsidR="00BA0342" w:rsidRDefault="00BC1DEC">
      <w:pPr>
        <w:kinsoku w:val="0"/>
        <w:overflowPunct w:val="0"/>
        <w:spacing w:before="171"/>
        <w:ind w:left="235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49930" cy="1039495"/>
            <wp:effectExtent l="0" t="0" r="7620" b="8255"/>
            <wp:docPr id="196" name="Imagen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930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2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line="256" w:lineRule="auto"/>
        <w:ind w:right="991"/>
        <w:jc w:val="both"/>
      </w:pPr>
      <w:r>
        <w:rPr>
          <w:spacing w:val="-1"/>
          <w:w w:val="105"/>
        </w:rPr>
        <w:t>Imprimir/Guardar: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2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7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confrontada</w:t>
      </w:r>
      <w:r>
        <w:rPr>
          <w:spacing w:val="22"/>
          <w:w w:val="105"/>
        </w:rPr>
        <w:t xml:space="preserve"> </w:t>
      </w:r>
      <w:r>
        <w:rPr>
          <w:w w:val="105"/>
        </w:rPr>
        <w:t>o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bien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exporta</w:t>
      </w:r>
      <w:r>
        <w:rPr>
          <w:spacing w:val="12"/>
          <w:w w:val="105"/>
        </w:rPr>
        <w:t xml:space="preserve"> </w:t>
      </w:r>
      <w:r>
        <w:rPr>
          <w:w w:val="105"/>
        </w:rPr>
        <w:t>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PDF;</w:t>
      </w:r>
      <w:r>
        <w:rPr>
          <w:spacing w:val="5"/>
          <w:w w:val="105"/>
        </w:rPr>
        <w:t xml:space="preserve"> </w:t>
      </w:r>
      <w:r>
        <w:rPr>
          <w:w w:val="105"/>
        </w:rPr>
        <w:t>para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17"/>
          <w:w w:val="105"/>
        </w:rPr>
        <w:t xml:space="preserve"> </w:t>
      </w:r>
      <w:r>
        <w:rPr>
          <w:spacing w:val="-4"/>
          <w:w w:val="105"/>
        </w:rPr>
        <w:t>será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instalada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1"/>
          <w:w w:val="105"/>
        </w:rPr>
        <w:t>doPDF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v5,</w:t>
      </w:r>
      <w:r>
        <w:rPr>
          <w:spacing w:val="23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0"/>
          <w:w w:val="105"/>
        </w:rPr>
        <w:t xml:space="preserve"> </w:t>
      </w:r>
      <w:r>
        <w:rPr>
          <w:w w:val="105"/>
        </w:rPr>
        <w:t>no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existe</w:t>
      </w:r>
      <w:r>
        <w:rPr>
          <w:spacing w:val="31"/>
          <w:w w:val="105"/>
        </w:rPr>
        <w:t xml:space="preserve"> </w:t>
      </w:r>
      <w:r>
        <w:rPr>
          <w:w w:val="105"/>
        </w:rPr>
        <w:t>en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equipo</w:t>
      </w:r>
      <w:r>
        <w:rPr>
          <w:spacing w:val="3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instalar</w:t>
      </w:r>
      <w:r>
        <w:rPr>
          <w:spacing w:val="63"/>
          <w:w w:val="103"/>
        </w:rPr>
        <w:t xml:space="preserve"> </w:t>
      </w:r>
      <w:r>
        <w:rPr>
          <w:w w:val="105"/>
        </w:rPr>
        <w:t>desde</w:t>
      </w:r>
      <w:r>
        <w:rPr>
          <w:spacing w:val="-19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herramientas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Sistema.</w:t>
      </w: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before="2"/>
      </w:pPr>
      <w:r>
        <w:rPr>
          <w:spacing w:val="-4"/>
          <w:w w:val="105"/>
        </w:rPr>
        <w:t>Vista</w:t>
      </w:r>
      <w:r>
        <w:rPr>
          <w:spacing w:val="-13"/>
          <w:w w:val="105"/>
        </w:rPr>
        <w:t xml:space="preserve"> </w:t>
      </w:r>
      <w:r>
        <w:rPr>
          <w:w w:val="105"/>
        </w:rPr>
        <w:t>preliminar: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6"/>
          <w:w w:val="105"/>
        </w:rPr>
        <w:t xml:space="preserve"> </w:t>
      </w:r>
      <w:r>
        <w:rPr>
          <w:w w:val="105"/>
        </w:rPr>
        <w:t>confrontada.</w:t>
      </w: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before="12" w:line="257" w:lineRule="auto"/>
        <w:ind w:right="991"/>
        <w:jc w:val="both"/>
      </w:pPr>
      <w:r>
        <w:rPr>
          <w:spacing w:val="-3"/>
          <w:w w:val="105"/>
        </w:rPr>
        <w:t>Enviar</w:t>
      </w:r>
      <w:r>
        <w:rPr>
          <w:spacing w:val="45"/>
          <w:w w:val="105"/>
        </w:rPr>
        <w:t xml:space="preserve"> </w:t>
      </w:r>
      <w:r>
        <w:rPr>
          <w:w w:val="105"/>
        </w:rPr>
        <w:t>al</w:t>
      </w:r>
      <w:r>
        <w:rPr>
          <w:spacing w:val="49"/>
          <w:w w:val="105"/>
        </w:rPr>
        <w:t xml:space="preserve"> </w:t>
      </w:r>
      <w:r>
        <w:rPr>
          <w:spacing w:val="-4"/>
          <w:w w:val="105"/>
        </w:rPr>
        <w:t>IMSS: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4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6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46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41"/>
          <w:w w:val="105"/>
        </w:rPr>
        <w:t xml:space="preserve"> </w:t>
      </w:r>
      <w:r>
        <w:rPr>
          <w:w w:val="105"/>
        </w:rPr>
        <w:t>de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enviar</w:t>
      </w:r>
      <w:r>
        <w:rPr>
          <w:spacing w:val="4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-10"/>
          <w:w w:val="105"/>
        </w:rPr>
        <w:t xml:space="preserve"> </w:t>
      </w:r>
      <w:r>
        <w:rPr>
          <w:spacing w:val="3"/>
          <w:w w:val="105"/>
        </w:rPr>
        <w:t>no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encontrados</w:t>
      </w:r>
      <w:r>
        <w:rPr>
          <w:spacing w:val="-10"/>
          <w:w w:val="105"/>
        </w:rPr>
        <w:t xml:space="preserve"> </w:t>
      </w:r>
      <w:r>
        <w:rPr>
          <w:w w:val="105"/>
        </w:rPr>
        <w:t>en</w:t>
      </w:r>
      <w:r>
        <w:rPr>
          <w:spacing w:val="-4"/>
          <w:w w:val="105"/>
        </w:rPr>
        <w:t xml:space="preserve"> la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mensual</w:t>
      </w:r>
      <w:r>
        <w:rPr>
          <w:spacing w:val="-4"/>
          <w:w w:val="105"/>
        </w:rPr>
        <w:t xml:space="preserve"> </w:t>
      </w:r>
      <w:r>
        <w:rPr>
          <w:w w:val="105"/>
        </w:rPr>
        <w:t>al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Seguro</w:t>
      </w:r>
      <w:r>
        <w:rPr>
          <w:spacing w:val="89"/>
          <w:w w:val="103"/>
        </w:rPr>
        <w:t xml:space="preserve"> </w:t>
      </w:r>
      <w:r>
        <w:rPr>
          <w:spacing w:val="-1"/>
          <w:w w:val="105"/>
        </w:rPr>
        <w:t>Social,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3"/>
          <w:w w:val="105"/>
        </w:rPr>
        <w:t xml:space="preserve"> genera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w w:val="105"/>
        </w:rPr>
        <w:t xml:space="preserve"> </w:t>
      </w:r>
      <w:r>
        <w:rPr>
          <w:spacing w:val="-3"/>
          <w:w w:val="105"/>
        </w:rPr>
        <w:t>igual</w:t>
      </w:r>
      <w:r>
        <w:rPr>
          <w:w w:val="105"/>
        </w:rPr>
        <w:t xml:space="preserve"> que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 xml:space="preserve">anteriormente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formato </w:t>
      </w:r>
      <w:r>
        <w:rPr>
          <w:w w:val="105"/>
        </w:rPr>
        <w:t>TXT,</w:t>
      </w:r>
      <w:r>
        <w:rPr>
          <w:spacing w:val="-10"/>
          <w:w w:val="105"/>
        </w:rPr>
        <w:t xml:space="preserve"> </w:t>
      </w:r>
      <w:r>
        <w:rPr>
          <w:w w:val="105"/>
        </w:rPr>
        <w:t>una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19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podrá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importar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2"/>
          <w:w w:val="105"/>
        </w:rPr>
        <w:t xml:space="preserve"> </w:t>
      </w:r>
      <w:r w:rsidR="00965D93">
        <w:rPr>
          <w:spacing w:val="-3"/>
          <w:w w:val="105"/>
        </w:rPr>
        <w:t>IDSE Cloud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enviar</w:t>
      </w:r>
      <w:r>
        <w:rPr>
          <w:spacing w:val="1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25"/>
          <w:w w:val="103"/>
        </w:rPr>
        <w:t xml:space="preserve"> </w:t>
      </w:r>
      <w:r>
        <w:rPr>
          <w:spacing w:val="-1"/>
          <w:w w:val="105"/>
        </w:rPr>
        <w:t>movimientos.</w:t>
      </w:r>
    </w:p>
    <w:p w:rsidR="00BA0342" w:rsidRDefault="0090182D">
      <w:pPr>
        <w:pStyle w:val="BodyText"/>
        <w:numPr>
          <w:ilvl w:val="1"/>
          <w:numId w:val="6"/>
        </w:numPr>
        <w:tabs>
          <w:tab w:val="left" w:pos="2164"/>
        </w:tabs>
        <w:kinsoku w:val="0"/>
        <w:overflowPunct w:val="0"/>
        <w:spacing w:before="1" w:line="253" w:lineRule="auto"/>
        <w:ind w:right="992"/>
        <w:jc w:val="both"/>
      </w:pPr>
      <w:r>
        <w:rPr>
          <w:spacing w:val="-1"/>
          <w:w w:val="105"/>
        </w:rPr>
        <w:t>Regresar: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6"/>
          <w:w w:val="105"/>
        </w:rPr>
        <w:t xml:space="preserve"> </w:t>
      </w:r>
      <w:r>
        <w:rPr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1"/>
          <w:w w:val="105"/>
        </w:rPr>
        <w:t xml:space="preserve"> 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desea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2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actual</w:t>
      </w:r>
      <w:r>
        <w:rPr>
          <w:spacing w:val="8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10"/>
          <w:w w:val="105"/>
        </w:rPr>
        <w:t xml:space="preserve"> </w:t>
      </w:r>
      <w:r>
        <w:rPr>
          <w:w w:val="105"/>
        </w:rPr>
        <w:t>al</w:t>
      </w:r>
      <w:r>
        <w:rPr>
          <w:spacing w:val="4"/>
          <w:w w:val="105"/>
        </w:rPr>
        <w:t xml:space="preserve"> </w:t>
      </w:r>
      <w:r>
        <w:rPr>
          <w:w w:val="105"/>
        </w:rPr>
        <w:t>menú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diferencias.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Terminar: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Salir</w:t>
      </w:r>
      <w:r>
        <w:rPr>
          <w:spacing w:val="-16"/>
          <w:w w:val="105"/>
        </w:rPr>
        <w:t xml:space="preserve"> </w:t>
      </w:r>
      <w:r>
        <w:rPr>
          <w:w w:val="105"/>
        </w:rPr>
        <w:t>del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13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reportes.</w:t>
      </w:r>
    </w:p>
    <w:p w:rsidR="00BA0342" w:rsidRDefault="00BA0342">
      <w:pPr>
        <w:pStyle w:val="BodyText"/>
        <w:kinsoku w:val="0"/>
        <w:overflowPunct w:val="0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704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215265</wp:posOffset>
                </wp:positionV>
                <wp:extent cx="5377180" cy="12700"/>
                <wp:effectExtent l="0" t="0" r="0" b="0"/>
                <wp:wrapNone/>
                <wp:docPr id="719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95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C31D24A" id="Freeform 625" o:spid="_x0000_s1026" style="position:absolute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6.95pt,509.75pt,16.9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" o:allowincell="f" filled="f" strokeweight="1.54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</w:rPr>
        <w:t>CONFRONTA</w:t>
      </w:r>
      <w:r w:rsidR="0090182D">
        <w:rPr>
          <w:spacing w:val="30"/>
        </w:rPr>
        <w:t xml:space="preserve"> </w:t>
      </w:r>
      <w:r w:rsidR="0090182D">
        <w:t>EBA</w:t>
      </w:r>
      <w:r w:rsidR="0090182D">
        <w:rPr>
          <w:spacing w:val="39"/>
        </w:rPr>
        <w:t xml:space="preserve"> </w:t>
      </w:r>
      <w:r w:rsidR="0090182D">
        <w:rPr>
          <w:spacing w:val="-1"/>
        </w:rPr>
        <w:t>AUTOMATICA</w:t>
      </w:r>
    </w:p>
    <w:p w:rsidR="00BA0342" w:rsidRDefault="00BA0342">
      <w:pPr>
        <w:kinsoku w:val="0"/>
        <w:overflowPunct w:val="0"/>
        <w:spacing w:before="14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7" w:lineRule="auto"/>
        <w:ind w:right="99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589120" behindDoc="1" locked="0" layoutInCell="0" allowOverlap="1">
                <wp:simplePos x="0" y="0"/>
                <wp:positionH relativeFrom="page">
                  <wp:posOffset>2002155</wp:posOffset>
                </wp:positionH>
                <wp:positionV relativeFrom="paragraph">
                  <wp:posOffset>992505</wp:posOffset>
                </wp:positionV>
                <wp:extent cx="2898775" cy="2630805"/>
                <wp:effectExtent l="0" t="0" r="0" b="0"/>
                <wp:wrapNone/>
                <wp:docPr id="699" name="Group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8775" cy="2630805"/>
                          <a:chOff x="3153" y="1563"/>
                          <a:chExt cx="4565" cy="4143"/>
                        </a:xfrm>
                      </wpg:grpSpPr>
                      <wps:wsp>
                        <wps:cNvPr id="700" name="Rectangle 627"/>
                        <wps:cNvSpPr>
                          <a:spLocks noChangeArrowheads="1"/>
                        </wps:cNvSpPr>
                        <wps:spPr bwMode="auto">
                          <a:xfrm>
                            <a:off x="3154" y="1564"/>
                            <a:ext cx="4560" cy="4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1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887980" cy="2618105"/>
                                    <wp:effectExtent l="0" t="0" r="7620" b="0"/>
                                    <wp:docPr id="201" name="Imagen 2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87980" cy="26181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701" name="Group 628"/>
                        <wpg:cNvGrpSpPr>
                          <a:grpSpLocks/>
                        </wpg:cNvGrpSpPr>
                        <wpg:grpSpPr bwMode="auto">
                          <a:xfrm>
                            <a:off x="4881" y="4607"/>
                            <a:ext cx="351" cy="528"/>
                            <a:chOff x="4881" y="4607"/>
                            <a:chExt cx="351" cy="528"/>
                          </a:xfrm>
                        </wpg:grpSpPr>
                        <wps:wsp>
                          <wps:cNvPr id="702" name="Freeform 629"/>
                          <wps:cNvSpPr>
                            <a:spLocks/>
                          </wps:cNvSpPr>
                          <wps:spPr bwMode="auto">
                            <a:xfrm>
                              <a:off x="4881" y="4607"/>
                              <a:ext cx="351" cy="528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398 h 528"/>
                                <a:gd name="T2" fmla="*/ 0 w 351"/>
                                <a:gd name="T3" fmla="*/ 398 h 528"/>
                                <a:gd name="T4" fmla="*/ 177 w 351"/>
                                <a:gd name="T5" fmla="*/ 527 h 528"/>
                                <a:gd name="T6" fmla="*/ 350 w 351"/>
                                <a:gd name="T7" fmla="*/ 398 h 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528">
                                  <a:moveTo>
                                    <a:pt x="350" y="398"/>
                                  </a:moveTo>
                                  <a:lnTo>
                                    <a:pt x="0" y="398"/>
                                  </a:lnTo>
                                  <a:lnTo>
                                    <a:pt x="177" y="527"/>
                                  </a:lnTo>
                                  <a:lnTo>
                                    <a:pt x="350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3" name="Rectangle 630"/>
                          <wps:cNvSpPr>
                            <a:spLocks/>
                          </wps:cNvSpPr>
                          <wps:spPr bwMode="auto">
                            <a:xfrm>
                              <a:off x="4972" y="4607"/>
                              <a:ext cx="172" cy="398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4" name="Group 631"/>
                        <wpg:cNvGrpSpPr>
                          <a:grpSpLocks/>
                        </wpg:cNvGrpSpPr>
                        <wpg:grpSpPr bwMode="auto">
                          <a:xfrm>
                            <a:off x="4862" y="4602"/>
                            <a:ext cx="394" cy="543"/>
                            <a:chOff x="4862" y="4602"/>
                            <a:chExt cx="394" cy="543"/>
                          </a:xfrm>
                        </wpg:grpSpPr>
                        <wps:wsp>
                          <wps:cNvPr id="705" name="Freeform 632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3 w 394"/>
                                <a:gd name="T1" fmla="*/ 393 h 543"/>
                                <a:gd name="T2" fmla="*/ 19 w 394"/>
                                <a:gd name="T3" fmla="*/ 408 h 543"/>
                                <a:gd name="T4" fmla="*/ 19 w 394"/>
                                <a:gd name="T5" fmla="*/ 408 h 543"/>
                                <a:gd name="T6" fmla="*/ 196 w 394"/>
                                <a:gd name="T7" fmla="*/ 542 h 543"/>
                                <a:gd name="T8" fmla="*/ 215 w 394"/>
                                <a:gd name="T9" fmla="*/ 528 h 543"/>
                                <a:gd name="T10" fmla="*/ 191 w 394"/>
                                <a:gd name="T11" fmla="*/ 528 h 543"/>
                                <a:gd name="T12" fmla="*/ 196 w 394"/>
                                <a:gd name="T13" fmla="*/ 524 h 543"/>
                                <a:gd name="T14" fmla="*/ 23 w 394"/>
                                <a:gd name="T15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3" y="393"/>
                                  </a:moveTo>
                                  <a:lnTo>
                                    <a:pt x="19" y="408"/>
                                  </a:lnTo>
                                  <a:lnTo>
                                    <a:pt x="19" y="408"/>
                                  </a:lnTo>
                                  <a:lnTo>
                                    <a:pt x="196" y="542"/>
                                  </a:lnTo>
                                  <a:lnTo>
                                    <a:pt x="215" y="528"/>
                                  </a:lnTo>
                                  <a:lnTo>
                                    <a:pt x="191" y="528"/>
                                  </a:lnTo>
                                  <a:lnTo>
                                    <a:pt x="196" y="524"/>
                                  </a:lnTo>
                                  <a:lnTo>
                                    <a:pt x="2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6" name="Freeform 633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96 w 394"/>
                                <a:gd name="T1" fmla="*/ 524 h 543"/>
                                <a:gd name="T2" fmla="*/ 191 w 394"/>
                                <a:gd name="T3" fmla="*/ 528 h 543"/>
                                <a:gd name="T4" fmla="*/ 201 w 394"/>
                                <a:gd name="T5" fmla="*/ 528 h 543"/>
                                <a:gd name="T6" fmla="*/ 196 w 394"/>
                                <a:gd name="T7" fmla="*/ 52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96" y="524"/>
                                  </a:moveTo>
                                  <a:lnTo>
                                    <a:pt x="191" y="528"/>
                                  </a:lnTo>
                                  <a:lnTo>
                                    <a:pt x="201" y="528"/>
                                  </a:lnTo>
                                  <a:lnTo>
                                    <a:pt x="196" y="5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7" name="Freeform 634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196 w 394"/>
                                <a:gd name="T3" fmla="*/ 524 h 543"/>
                                <a:gd name="T4" fmla="*/ 201 w 394"/>
                                <a:gd name="T5" fmla="*/ 528 h 543"/>
                                <a:gd name="T6" fmla="*/ 215 w 394"/>
                                <a:gd name="T7" fmla="*/ 528 h 543"/>
                                <a:gd name="T8" fmla="*/ 374 w 394"/>
                                <a:gd name="T9" fmla="*/ 408 h 543"/>
                                <a:gd name="T10" fmla="*/ 369 w 394"/>
                                <a:gd name="T11" fmla="*/ 408 h 543"/>
                                <a:gd name="T12" fmla="*/ 369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196" y="524"/>
                                  </a:lnTo>
                                  <a:lnTo>
                                    <a:pt x="201" y="528"/>
                                  </a:lnTo>
                                  <a:lnTo>
                                    <a:pt x="215" y="528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69" y="408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8" name="Freeform 635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3 w 394"/>
                                <a:gd name="T1" fmla="*/ 393 h 543"/>
                                <a:gd name="T2" fmla="*/ 0 w 394"/>
                                <a:gd name="T3" fmla="*/ 393 h 543"/>
                                <a:gd name="T4" fmla="*/ 19 w 394"/>
                                <a:gd name="T5" fmla="*/ 408 h 543"/>
                                <a:gd name="T6" fmla="*/ 19 w 394"/>
                                <a:gd name="T7" fmla="*/ 408 h 543"/>
                                <a:gd name="T8" fmla="*/ 23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3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9" y="408"/>
                                  </a:lnTo>
                                  <a:lnTo>
                                    <a:pt x="19" y="408"/>
                                  </a:lnTo>
                                  <a:lnTo>
                                    <a:pt x="2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9" name="Freeform 636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3 h 543"/>
                                <a:gd name="T2" fmla="*/ 23 w 394"/>
                                <a:gd name="T3" fmla="*/ 393 h 543"/>
                                <a:gd name="T4" fmla="*/ 43 w 394"/>
                                <a:gd name="T5" fmla="*/ 408 h 543"/>
                                <a:gd name="T6" fmla="*/ 115 w 394"/>
                                <a:gd name="T7" fmla="*/ 408 h 543"/>
                                <a:gd name="T8" fmla="*/ 115 w 394"/>
                                <a:gd name="T9" fmla="*/ 403 h 543"/>
                                <a:gd name="T10" fmla="*/ 100 w 394"/>
                                <a:gd name="T11" fmla="*/ 403 h 543"/>
                                <a:gd name="T12" fmla="*/ 100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00" y="393"/>
                                  </a:moveTo>
                                  <a:lnTo>
                                    <a:pt x="23" y="393"/>
                                  </a:lnTo>
                                  <a:lnTo>
                                    <a:pt x="43" y="408"/>
                                  </a:lnTo>
                                  <a:lnTo>
                                    <a:pt x="115" y="408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0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0" name="Freeform 637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78 w 394"/>
                                <a:gd name="T1" fmla="*/ 4 h 543"/>
                                <a:gd name="T2" fmla="*/ 278 w 394"/>
                                <a:gd name="T3" fmla="*/ 408 h 543"/>
                                <a:gd name="T4" fmla="*/ 350 w 394"/>
                                <a:gd name="T5" fmla="*/ 408 h 543"/>
                                <a:gd name="T6" fmla="*/ 356 w 394"/>
                                <a:gd name="T7" fmla="*/ 403 h 543"/>
                                <a:gd name="T8" fmla="*/ 292 w 394"/>
                                <a:gd name="T9" fmla="*/ 403 h 543"/>
                                <a:gd name="T10" fmla="*/ 283 w 394"/>
                                <a:gd name="T11" fmla="*/ 393 h 543"/>
                                <a:gd name="T12" fmla="*/ 292 w 394"/>
                                <a:gd name="T13" fmla="*/ 393 h 543"/>
                                <a:gd name="T14" fmla="*/ 292 w 394"/>
                                <a:gd name="T15" fmla="*/ 14 h 543"/>
                                <a:gd name="T16" fmla="*/ 283 w 394"/>
                                <a:gd name="T17" fmla="*/ 14 h 543"/>
                                <a:gd name="T18" fmla="*/ 278 w 394"/>
                                <a:gd name="T19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78" y="4"/>
                                  </a:moveTo>
                                  <a:lnTo>
                                    <a:pt x="278" y="408"/>
                                  </a:lnTo>
                                  <a:lnTo>
                                    <a:pt x="350" y="408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83" y="393"/>
                                  </a:lnTo>
                                  <a:lnTo>
                                    <a:pt x="292" y="393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7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1" name="Freeform 638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93 w 394"/>
                                <a:gd name="T1" fmla="*/ 393 h 543"/>
                                <a:gd name="T2" fmla="*/ 369 w 394"/>
                                <a:gd name="T3" fmla="*/ 393 h 543"/>
                                <a:gd name="T4" fmla="*/ 369 w 394"/>
                                <a:gd name="T5" fmla="*/ 408 h 543"/>
                                <a:gd name="T6" fmla="*/ 374 w 394"/>
                                <a:gd name="T7" fmla="*/ 408 h 543"/>
                                <a:gd name="T8" fmla="*/ 393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93" y="393"/>
                                  </a:moveTo>
                                  <a:lnTo>
                                    <a:pt x="369" y="393"/>
                                  </a:lnTo>
                                  <a:lnTo>
                                    <a:pt x="369" y="408"/>
                                  </a:lnTo>
                                  <a:lnTo>
                                    <a:pt x="374" y="408"/>
                                  </a:lnTo>
                                  <a:lnTo>
                                    <a:pt x="39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2" name="Freeform 639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0 h 543"/>
                                <a:gd name="T2" fmla="*/ 100 w 394"/>
                                <a:gd name="T3" fmla="*/ 0 h 543"/>
                                <a:gd name="T4" fmla="*/ 100 w 394"/>
                                <a:gd name="T5" fmla="*/ 403 h 543"/>
                                <a:gd name="T6" fmla="*/ 110 w 394"/>
                                <a:gd name="T7" fmla="*/ 393 h 543"/>
                                <a:gd name="T8" fmla="*/ 115 w 394"/>
                                <a:gd name="T9" fmla="*/ 393 h 543"/>
                                <a:gd name="T10" fmla="*/ 115 w 394"/>
                                <a:gd name="T11" fmla="*/ 14 h 543"/>
                                <a:gd name="T12" fmla="*/ 110 w 394"/>
                                <a:gd name="T13" fmla="*/ 14 h 543"/>
                                <a:gd name="T14" fmla="*/ 115 w 394"/>
                                <a:gd name="T15" fmla="*/ 4 h 543"/>
                                <a:gd name="T16" fmla="*/ 292 w 394"/>
                                <a:gd name="T17" fmla="*/ 4 h 543"/>
                                <a:gd name="T18" fmla="*/ 292 w 394"/>
                                <a:gd name="T19" fmla="*/ 0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0"/>
                                  </a:moveTo>
                                  <a:lnTo>
                                    <a:pt x="100" y="0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0" y="393"/>
                                  </a:lnTo>
                                  <a:lnTo>
                                    <a:pt x="115" y="393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5" y="4"/>
                                  </a:lnTo>
                                  <a:lnTo>
                                    <a:pt x="292" y="4"/>
                                  </a:lnTo>
                                  <a:lnTo>
                                    <a:pt x="2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3" name="Freeform 640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393 h 543"/>
                                <a:gd name="T2" fmla="*/ 110 w 394"/>
                                <a:gd name="T3" fmla="*/ 393 h 543"/>
                                <a:gd name="T4" fmla="*/ 100 w 394"/>
                                <a:gd name="T5" fmla="*/ 403 h 543"/>
                                <a:gd name="T6" fmla="*/ 115 w 394"/>
                                <a:gd name="T7" fmla="*/ 403 h 543"/>
                                <a:gd name="T8" fmla="*/ 115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393"/>
                                  </a:moveTo>
                                  <a:lnTo>
                                    <a:pt x="110" y="39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4" name="Freeform 641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393 h 543"/>
                                <a:gd name="T2" fmla="*/ 283 w 394"/>
                                <a:gd name="T3" fmla="*/ 393 h 543"/>
                                <a:gd name="T4" fmla="*/ 292 w 394"/>
                                <a:gd name="T5" fmla="*/ 403 h 543"/>
                                <a:gd name="T6" fmla="*/ 292 w 394"/>
                                <a:gd name="T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393"/>
                                  </a:moveTo>
                                  <a:lnTo>
                                    <a:pt x="283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92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5" name="Freeform 642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292 w 394"/>
                                <a:gd name="T3" fmla="*/ 393 h 543"/>
                                <a:gd name="T4" fmla="*/ 292 w 394"/>
                                <a:gd name="T5" fmla="*/ 403 h 543"/>
                                <a:gd name="T6" fmla="*/ 356 w 394"/>
                                <a:gd name="T7" fmla="*/ 403 h 543"/>
                                <a:gd name="T8" fmla="*/ 369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292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6" name="Freeform 643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4 h 543"/>
                                <a:gd name="T2" fmla="*/ 110 w 394"/>
                                <a:gd name="T3" fmla="*/ 14 h 543"/>
                                <a:gd name="T4" fmla="*/ 115 w 394"/>
                                <a:gd name="T5" fmla="*/ 14 h 543"/>
                                <a:gd name="T6" fmla="*/ 115 w 394"/>
                                <a:gd name="T7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4"/>
                                  </a:moveTo>
                                  <a:lnTo>
                                    <a:pt x="110" y="14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7" name="Rectangle 644"/>
                          <wps:cNvSpPr>
                            <a:spLocks/>
                          </wps:cNvSpPr>
                          <wps:spPr bwMode="auto">
                            <a:xfrm>
                              <a:off x="4977" y="4870"/>
                              <a:ext cx="163" cy="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8" name="Freeform 645"/>
                          <wps:cNvSpPr>
                            <a:spLocks/>
                          </wps:cNvSpPr>
                          <wps:spPr bwMode="auto">
                            <a:xfrm>
                              <a:off x="4862" y="4602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4 h 543"/>
                                <a:gd name="T2" fmla="*/ 278 w 394"/>
                                <a:gd name="T3" fmla="*/ 4 h 543"/>
                                <a:gd name="T4" fmla="*/ 283 w 394"/>
                                <a:gd name="T5" fmla="*/ 14 h 543"/>
                                <a:gd name="T6" fmla="*/ 292 w 394"/>
                                <a:gd name="T7" fmla="*/ 14 h 543"/>
                                <a:gd name="T8" fmla="*/ 292 w 394"/>
                                <a:gd name="T9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4"/>
                                  </a:moveTo>
                                  <a:lnTo>
                                    <a:pt x="278" y="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92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6" o:spid="_x0000_s1553" style="position:absolute;left:0;text-align:left;margin-left:157.65pt;margin-top:78.15pt;width:228.25pt;height:207.15pt;z-index:-251727360;mso-position-horizontal-relative:page" coordorigin="3153,1563" coordsize="4565,4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" o:allowincell="f">
                <v:rect id="Rectangle 627" o:spid="_x0000_s1554" style="position:absolute;left:3154;top:1564;width:4560;height:41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AussMA&#10;AADcAAAADwAAAGRycy9kb3ducmV2LnhtbERPTW+CQBC9N/E/bMakt7rooVVkMUbbwLFiE+ttwk6B&#10;lJ0l7BZof333YOLx5X0nu8m0YqDeNZYVLBcRCOLS6oYrBR/nt6c1COeRNbaWScEvOdils4cEY21H&#10;PtFQ+EqEEHYxKqi972IpXVmTQbewHXHgvmxv0AfYV1L3OIZw08pVFD1Lgw2Hhho7OtRUfhc/RkG2&#10;7vafuf0bq/b1ml3eL5vjeeOVepxP+y0IT5O/i2/uXCt4ic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AussMAAADc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1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887980" cy="2618105"/>
                              <wp:effectExtent l="0" t="0" r="7620" b="0"/>
                              <wp:docPr id="201" name="Imagen 2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87980" cy="26181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28" o:spid="_x0000_s1555" style="position:absolute;left:4881;top:4607;width:351;height:528" coordorigin="4881,4607" coordsize="351,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shape id="Freeform 629" o:spid="_x0000_s1556" style="position:absolute;left:4881;top:4607;width:351;height:528;visibility:visible;mso-wrap-style:square;v-text-anchor:top" coordsize="351,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MKM8IA&#10;AADcAAAADwAAAGRycy9kb3ducmV2LnhtbESP0WoCMRRE3wv+Q7hCX0QTLVRZjSJKRfpW9QMum+tm&#10;cXOzJlHXvzeFQh+HmTnDLFada8SdQqw9axiPFAji0puaKw2n49dwBiImZIONZ9LwpAirZe9tgYXx&#10;D/6h+yFVIkM4FqjBptQWUsbSksM48i1x9s4+OExZhkqagI8Md42cKPUpHdacFyy2tLFUXg43p6H7&#10;jhs7uA6u1TnQM23jTn3snNbv/W49B5GoS//hv/beaJiqCfyeyUdAL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QwozwgAAANwAAAAPAAAAAAAAAAAAAAAAAJgCAABkcnMvZG93&#10;bnJldi54bWxQSwUGAAAAAAQABAD1AAAAhwMAAAAA&#10;" path="m350,398l,398,177,527,350,398xe" fillcolor="red" stroked="f">
                    <v:path arrowok="t" o:connecttype="custom" o:connectlocs="350,398;0,398;177,527;350,398" o:connectangles="0,0,0,0"/>
                  </v:shape>
                  <v:rect id="Rectangle 630" o:spid="_x0000_s1557" style="position:absolute;left:4972;top:4607;width:172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5Es8EA&#10;AADcAAAADwAAAGRycy9kb3ducmV2LnhtbESPT4vCMBTE78J+h/AW9qaJLqhUoyyC4NG/90fzbKrN&#10;S7eJtbuf3giCx2FmfsPMl52rREtNKD1rGA4UCOLcm5ILDcfDuj8FESKywcozafijAMvFR2+OmfF3&#10;3lG7j4VIEA4ZarAx1pmUIbfkMAx8TZy8s28cxiSbQpoG7wnuKjlSaiwdlpwWLNa0spRf9zen4ddU&#10;7fqk8tX/Zrq9bHcqDM82aP312f3MQETq4jv8am+Mhon6hueZdATk4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eRLPBAAAA3AAAAA8AAAAAAAAAAAAAAAAAmAIAAGRycy9kb3du&#10;cmV2LnhtbFBLBQYAAAAABAAEAPUAAACGAwAAAAA=&#10;" fillcolor="red" stroked="f">
                    <v:path arrowok="t"/>
                  </v:rect>
                </v:group>
                <v:group id="Group 631" o:spid="_x0000_s1558" style="position:absolute;left:4862;top:4602;width:394;height:543" coordorigin="4862,4602" coordsize="394,5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Rep8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Ywj97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tF6nxgAAANwA&#10;AAAPAAAAAAAAAAAAAAAAAKoCAABkcnMvZG93bnJldi54bWxQSwUGAAAAAAQABAD6AAAAnQMAAAAA&#10;">
                  <v:shape id="Freeform 632" o:spid="_x0000_s1559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SEosYA&#10;AADcAAAADwAAAGRycy9kb3ducmV2LnhtbESPQWvCQBSE74X+h+UVequbhmprmo2IIHoQtdGDx2f2&#10;NQnNvg3Z1cR/3y0IPQ4z8w2TzgbTiCt1rras4HUUgSAurK65VHA8LF8+QDiPrLGxTApu5GCWPT6k&#10;mGjb8xddc1+KAGGXoILK+zaR0hUVGXQj2xIH79t2Bn2QXSl1h32Am0bGUTSRBmsOCxW2tKio+Mkv&#10;RsHbmLd03q96s9kfFqf8Em+nu1ip56dh/gnC0+D/w/f2Wit4j8bwdyYcAZn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2SEosYAAADcAAAADwAAAAAAAAAAAAAAAACYAgAAZHJz&#10;L2Rvd25yZXYueG1sUEsFBgAAAAAEAAQA9QAAAIsDAAAAAA==&#10;" path="m23,393r-4,15l19,408,196,542r19,-14l191,528r5,-4l23,393xe" fillcolor="red" stroked="f">
                    <v:path arrowok="t" o:connecttype="custom" o:connectlocs="23,393;19,408;19,408;196,542;215,528;191,528;196,524;23,393" o:connectangles="0,0,0,0,0,0,0,0"/>
                  </v:shape>
                  <v:shape id="Freeform 633" o:spid="_x0000_s1560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Ya1cYA&#10;AADcAAAADwAAAGRycy9kb3ducmV2LnhtbESPT2vCQBTE7wW/w/IEb3VjsGqjqxSh6EH8E3vo8TX7&#10;TILZtyG7mvTbd4WCx2FmfsMsVp2pxJ0aV1pWMBpGIIgzq0vOFXydP19nIJxH1lhZJgW/5GC17L0s&#10;MNG25RPdU5+LAGGXoILC+zqR0mUFGXRDWxMH72Ibgz7IJpe6wTbATSXjKJpIgyWHhQJrWheUXdOb&#10;UTB+4z39HDet2R3P6+/0Fu/fD7FSg373MQfhqfPP8H97qxVMowk8zo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7Ya1cYAAADcAAAADwAAAAAAAAAAAAAAAACYAgAAZHJz&#10;L2Rvd25yZXYueG1sUEsFBgAAAAAEAAQA9QAAAIsDAAAAAA==&#10;" path="m196,524r-5,4l201,528r-5,-4xe" fillcolor="red" stroked="f">
                    <v:path arrowok="t" o:connecttype="custom" o:connectlocs="196,524;191,528;201,528;196,524" o:connectangles="0,0,0,0"/>
                  </v:shape>
                  <v:shape id="Freeform 634" o:spid="_x0000_s1561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q/TscA&#10;AADcAAAADwAAAGRycy9kb3ducmV2LnhtbESPT2vCQBTE70K/w/IKvemmwfondROKIO1B1EYPHl+z&#10;r0lo9m3IriZ++25B6HGYmd8wq2wwjbhS52rLCp4nEQjiwuqaSwWn42a8AOE8ssbGMim4kYMsfRit&#10;MNG250+65r4UAcIuQQWV920ipSsqMugmtiUO3rftDPogu1LqDvsAN42Mo2gmDdYcFipsaV1R8ZNf&#10;jILpC+/o6/Dem+3huD7nl3i33MdKPT0Ob68gPA3+P3xvf2gF82gOf2fCEZD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T6v07HAAAA3AAAAA8AAAAAAAAAAAAAAAAAmAIAAGRy&#10;cy9kb3ducmV2LnhtbFBLBQYAAAAABAAEAPUAAACMAwAAAAA=&#10;" path="m369,393l196,524r5,4l215,528,374,408r-5,l369,393xe" fillcolor="red" stroked="f">
                    <v:path arrowok="t" o:connecttype="custom" o:connectlocs="369,393;196,524;201,528;215,528;374,408;369,408;369,393" o:connectangles="0,0,0,0,0,0,0"/>
                  </v:shape>
                  <v:shape id="Freeform 635" o:spid="_x0000_s1562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UrPMMA&#10;AADcAAAADwAAAGRycy9kb3ducmV2LnhtbERPy2rCQBTdF/yH4Qru6sRQq0ZHEaHooviILlxeM9ck&#10;mLkTMqNJ/76zKHR5OO/FqjOVeFHjSssKRsMIBHFmdcm5gsv5630KwnlkjZVlUvBDDlbL3tsCE21b&#10;PtEr9bkIIewSVFB4XydSuqwgg25oa+LA3W1j0AfY5FI32IZwU8k4ij6lwZJDQ4E1bQrKHunTKPgY&#10;855ux21rvo/nzTV9xvvZIVZq0O/WcxCeOv8v/nPvtIJJFNaGM+EI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UrPMMAAADcAAAADwAAAAAAAAAAAAAAAACYAgAAZHJzL2Rv&#10;d25yZXYueG1sUEsFBgAAAAAEAAQA9QAAAIgDAAAAAA==&#10;" path="m23,393l,393r19,15l19,408r4,-15xe" fillcolor="red" stroked="f">
                    <v:path arrowok="t" o:connecttype="custom" o:connectlocs="23,393;0,393;19,408;19,408;23,393" o:connectangles="0,0,0,0,0"/>
                  </v:shape>
                  <v:shape id="Freeform 636" o:spid="_x0000_s1563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mOp8YA&#10;AADcAAAADwAAAGRycy9kb3ducmV2LnhtbESPQWvCQBSE70L/w/IKvemmwdomZpUiSHsQtdGDx2f2&#10;NQnNvg3Z1cR/3y0IPQ4z8w2TLQfTiCt1rras4HkSgSAurK65VHA8rMdvIJxH1thYJgU3crBcPIwy&#10;TLXt+YuuuS9FgLBLUUHlfZtK6YqKDLqJbYmD9207gz7IrpS6wz7ATSPjKJpJgzWHhQpbWlVU/OQX&#10;o2D6wls67z96s9kfVqf8Em+TXazU0+PwPgfhafD/4Xv7Uyt4jRL4OxOO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mOp8YAAADcAAAADwAAAAAAAAAAAAAAAACYAgAAZHJz&#10;L2Rvd25yZXYueG1sUEsFBgAAAAAEAAQA9QAAAIsDAAAAAA==&#10;" path="m100,393r-77,l43,408r72,l115,403r-15,l100,393xe" fillcolor="red" stroked="f">
                    <v:path arrowok="t" o:connecttype="custom" o:connectlocs="100,393;23,393;43,408;115,408;115,403;100,403;100,393" o:connectangles="0,0,0,0,0,0,0"/>
                  </v:shape>
                  <v:shape id="Freeform 637" o:spid="_x0000_s1564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qx58MA&#10;AADcAAAADwAAAGRycy9kb3ducmV2LnhtbERPTWvCQBC9F/oflin0ppsErTVmlSJIPRS10YPHMTsm&#10;odnZkF1N+u+7B6HHx/vOVoNpxJ06V1tWEI8jEMSF1TWXCk7HzegdhPPIGhvLpOCXHKyWz08Zptr2&#10;/E333JcihLBLUUHlfZtK6YqKDLqxbYkDd7WdQR9gV0rdYR/CTSOTKHqTBmsODRW2tK6o+MlvRsFk&#10;yju6HD5783U4rs/5LdnN94lSry/DxwKEp8H/ix/urVYwi8P8cCYc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qx58MAAADcAAAADwAAAAAAAAAAAAAAAACYAgAAZHJzL2Rv&#10;d25yZXYueG1sUEsFBgAAAAAEAAQA9QAAAIgDAAAAAA==&#10;" path="m278,4r,404l350,408r6,-5l292,403r-9,-10l292,393r,-379l283,14,278,4xe" fillcolor="red" stroked="f">
                    <v:path arrowok="t" o:connecttype="custom" o:connectlocs="278,4;278,408;350,408;356,403;292,403;283,393;292,393;292,14;283,14;278,4" o:connectangles="0,0,0,0,0,0,0,0,0,0"/>
                  </v:shape>
                  <v:shape id="Freeform 638" o:spid="_x0000_s1565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YUfMYA&#10;AADcAAAADwAAAGRycy9kb3ducmV2LnhtbESPT2vCQBTE74LfYXlCb7pJaKumrlKE0h7EP9GDx2f2&#10;NQnNvg3Z1cRv3y0UPA4z8xtmsepNLW7UusqygngSgSDOra64UHA6foxnIJxH1lhbJgV3crBaDgcL&#10;TLXt+EC3zBciQNilqKD0vkmldHlJBt3ENsTB+7atQR9kW0jdYhfgppZJFL1KgxWHhRIbWpeU/2RX&#10;o+D5hbd02X92ZrM/rs/ZNdnOd4lST6P+/Q2Ep94/wv/tL61gGsf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YUfMYAAADcAAAADwAAAAAAAAAAAAAAAACYAgAAZHJz&#10;L2Rvd25yZXYueG1sUEsFBgAAAAAEAAQA9QAAAIsDAAAAAA==&#10;" path="m393,393r-24,l369,408r5,l393,393xe" fillcolor="red" stroked="f">
                    <v:path arrowok="t" o:connecttype="custom" o:connectlocs="393,393;369,393;369,408;374,408;393,393" o:connectangles="0,0,0,0,0"/>
                  </v:shape>
                  <v:shape id="Freeform 639" o:spid="_x0000_s1566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SKC8YA&#10;AADcAAAADwAAAGRycy9kb3ducmV2LnhtbESPT2vCQBTE7wW/w/IEb3WToP2TZpUiiB5Ebeyhx9fs&#10;axKafRuyq4nf3hUKPQ4z8xsmWw6mERfqXG1ZQTyNQBAXVtdcKvg8rR9fQDiPrLGxTAqu5GC5GD1k&#10;mGrb8wddcl+KAGGXooLK+zaV0hUVGXRT2xIH78d2Bn2QXSl1h32Am0YmUfQkDdYcFipsaVVR8Zuf&#10;jYLZnPf0fdz0Znc8rb7yc7J/PSRKTcbD+xsIT4P/D/+1t1rBc5zA/Uw4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VSKC8YAAADcAAAADwAAAAAAAAAAAAAAAACYAgAAZHJz&#10;L2Rvd25yZXYueG1sUEsFBgAAAAAEAAQA9QAAAIsDAAAAAA==&#10;" path="m292,l100,r,403l110,393r5,l115,14r-5,l115,4r177,l292,xe" fillcolor="red" stroked="f">
                    <v:path arrowok="t" o:connecttype="custom" o:connectlocs="292,0;100,0;100,403;110,393;115,393;115,14;110,14;115,4;292,4;292,0" o:connectangles="0,0,0,0,0,0,0,0,0,0"/>
                  </v:shape>
                  <v:shape id="Freeform 640" o:spid="_x0000_s1567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vkMYA&#10;AADcAAAADwAAAGRycy9kb3ducmV2LnhtbESPT2vCQBTE74LfYXlCb3Vj2vonuooIpT0Uq9GDx2f2&#10;mQSzb0N2Nem37xYKHoeZ+Q2zWHWmEndqXGlZwWgYgSDOrC45V3A8vD9PQTiPrLGyTAp+yMFq2e8t&#10;MNG25T3dU5+LAGGXoILC+zqR0mUFGXRDWxMH72Ibgz7IJpe6wTbATSXjKBpLgyWHhQJr2hSUXdOb&#10;UfD6xls67z5a87U7bE7pLd7OvmOlngbdeg7CU+cf4f/2p1YwGb3A35lw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hgvkMYAAADcAAAADwAAAAAAAAAAAAAAAACYAgAAZHJz&#10;L2Rvd25yZXYueG1sUEsFBgAAAAAEAAQA9QAAAIsDAAAAAA==&#10;" path="m115,393r-5,l100,403r15,l115,393xe" fillcolor="red" stroked="f">
                    <v:path arrowok="t" o:connecttype="custom" o:connectlocs="115,393;110,393;100,403;115,403;115,393" o:connectangles="0,0,0,0,0"/>
                  </v:shape>
                  <v:shape id="Freeform 641" o:spid="_x0000_s1568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G35McA&#10;AADcAAAADwAAAGRycy9kb3ducmV2LnhtbESPT2vCQBTE7wW/w/IKvdWNQWsb3YQilHoo/ok99PjM&#10;vibB7NuQXU367V2h4HGYmd8wy2wwjbhQ52rLCibjCARxYXXNpYLvw8fzKwjnkTU2lknBHznI0tHD&#10;EhNte97TJfelCBB2CSqovG8TKV1RkUE3ti1x8H5tZ9AH2ZVSd9gHuGlkHEUv0mDNYaHCllYVFaf8&#10;bBRMZ7yh4+6zN1+7w+onP8ebt22s1NPj8L4A4Wnw9/B/e60VzCdTuJ0JR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Hxt+THAAAA3AAAAA8AAAAAAAAAAAAAAAAAmAIAAGRy&#10;cy9kb3ducmV2LnhtbFBLBQYAAAAABAAEAPUAAACMAwAAAAA=&#10;" path="m292,393r-9,l292,403r,-10xe" fillcolor="red" stroked="f">
                    <v:path arrowok="t" o:connecttype="custom" o:connectlocs="292,393;283,393;292,403;292,393" o:connectangles="0,0,0,0"/>
                  </v:shape>
                  <v:shape id="Freeform 642" o:spid="_x0000_s1569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0Sf8YA&#10;AADcAAAADwAAAGRycy9kb3ducmV2LnhtbESPQWvCQBSE7wX/w/IKvdWNodE2uooI0h6K1dhDj8/s&#10;axLMvg3ZNUn/vSsIPQ4z8w2zWA2mFh21rrKsYDKOQBDnVldcKPg+bp9fQTiPrLG2TAr+yMFqOXpY&#10;YKptzwfqMl+IAGGXooLS+yaV0uUlGXRj2xAH79e2Bn2QbSF1i32Am1rGUTSVBisOCyU2tCkpP2cX&#10;o+Al4R2d9u+9+dwfNz/ZJd69fcVKPT0O6zkIT4P/D9/bH1rBbJLA7Uw4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0Sf8YAAADcAAAADwAAAAAAAAAAAAAAAACYAgAAZHJz&#10;L2Rvd25yZXYueG1sUEsFBgAAAAAEAAQA9QAAAIsDAAAAAA==&#10;" path="m369,393r-77,l292,403r64,l369,393xe" fillcolor="red" stroked="f">
                    <v:path arrowok="t" o:connecttype="custom" o:connectlocs="369,393;292,393;292,403;356,403;369,393" o:connectangles="0,0,0,0,0"/>
                  </v:shape>
                  <v:shape id="Freeform 643" o:spid="_x0000_s1570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+MCMYA&#10;AADcAAAADwAAAGRycy9kb3ducmV2LnhtbESPQWvCQBSE74X+h+UJ3urGoFZTVylCaQ9F0+jB42v2&#10;mYRm34bsmsR/3y0UPA4z8w2z3g6mFh21rrKsYDqJQBDnVldcKDgd356WIJxH1lhbJgU3crDdPD6s&#10;MdG25y/qMl+IAGGXoILS+yaR0uUlGXQT2xAH72Jbgz7ItpC6xT7ATS3jKFpIgxWHhRIb2pWU/2RX&#10;o2A25z19p++9+UyPu3N2jferQ6zUeDS8voDwNPh7+L/9oRU8TxfwdyYc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+MCMYAAADcAAAADwAAAAAAAAAAAAAAAACYAgAAZHJz&#10;L2Rvd25yZXYueG1sUEsFBgAAAAAEAAQA9QAAAIsDAAAAAA==&#10;" path="m115,4r-5,10l115,14r,-10xe" fillcolor="red" stroked="f">
                    <v:path arrowok="t" o:connecttype="custom" o:connectlocs="115,4;110,14;115,14;115,4" o:connectangles="0,0,0,0"/>
                  </v:shape>
                  <v:rect id="Rectangle 644" o:spid="_x0000_s1571" style="position:absolute;left:4977;top:4870;width:163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zUbcEA&#10;AADcAAAADwAAAGRycy9kb3ducmV2LnhtbESPQYvCMBSE7wv+h/AEb2vSPah0jSKC4FFdvT+aZ9O1&#10;ealNrF1/vVkQPA4z8w0zX/auFh21ofKsIRsrEMSFNxWXGo4/m88ZiBCRDdaeScMfBVguBh9zzI2/&#10;8566QyxFgnDIUYONscmlDIUlh2HsG+LknX3rMCbZltK0eE9wV8svpSbSYcVpwWJDa0vF5XBzGq6m&#10;7jYnVawf29nud7dXITvboPVo2K++QUTq4zv8am+Nhmk2hf8z6QjIx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81G3BAAAA3AAAAA8AAAAAAAAAAAAAAAAAmAIAAGRycy9kb3du&#10;cmV2LnhtbFBLBQYAAAAABAAEAPUAAACGAwAAAAA=&#10;" fillcolor="red" stroked="f">
                    <v:path arrowok="t"/>
                  </v:rect>
                  <v:shape id="Freeform 645" o:spid="_x0000_s1572" style="position:absolute;left:4862;top:4602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y94cMA&#10;AADcAAAADwAAAGRycy9kb3ducmV2LnhtbERPTWvCQBC9F/oflin0ppsErTVmlSJIPRS10YPHMTsm&#10;odnZkF1N+u+7B6HHx/vOVoNpxJ06V1tWEI8jEMSF1TWXCk7HzegdhPPIGhvLpOCXHKyWz08Zptr2&#10;/E333JcihLBLUUHlfZtK6YqKDLqxbYkDd7WdQR9gV0rdYR/CTSOTKHqTBmsODRW2tK6o+MlvRsFk&#10;yju6HD5783U4rs/5LdnN94lSry/DxwKEp8H/ix/urVYwi8PacCYc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y94cMAAADcAAAADwAAAAAAAAAAAAAAAACYAgAAZHJzL2Rv&#10;d25yZXYueG1sUEsFBgAAAAAEAAQA9QAAAIgDAAAAAA==&#10;" path="m292,4r-14,l283,14r9,l292,4xe" fillcolor="red" stroked="f">
                    <v:path arrowok="t" o:connecttype="custom" o:connectlocs="292,4;278,4;283,14;292,14;292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46"/>
          <w:w w:val="105"/>
        </w:rPr>
        <w:t xml:space="preserve"> </w:t>
      </w:r>
      <w:r w:rsidR="0090182D">
        <w:rPr>
          <w:spacing w:val="-1"/>
          <w:w w:val="105"/>
        </w:rPr>
        <w:t>seleccionar</w:t>
      </w:r>
      <w:r w:rsidR="0090182D">
        <w:rPr>
          <w:spacing w:val="38"/>
          <w:w w:val="105"/>
        </w:rPr>
        <w:t xml:space="preserve"> </w:t>
      </w:r>
      <w:r w:rsidR="0090182D">
        <w:rPr>
          <w:spacing w:val="-1"/>
          <w:w w:val="105"/>
        </w:rPr>
        <w:t>esta</w:t>
      </w:r>
      <w:r w:rsidR="0090182D">
        <w:rPr>
          <w:spacing w:val="44"/>
          <w:w w:val="105"/>
        </w:rPr>
        <w:t xml:space="preserve"> </w:t>
      </w:r>
      <w:r w:rsidR="0090182D">
        <w:rPr>
          <w:spacing w:val="-1"/>
          <w:w w:val="105"/>
        </w:rPr>
        <w:t>opción,</w:t>
      </w:r>
      <w:r w:rsidR="0090182D">
        <w:rPr>
          <w:spacing w:val="40"/>
          <w:w w:val="105"/>
        </w:rPr>
        <w:t xml:space="preserve"> </w:t>
      </w:r>
      <w:r w:rsidR="0090182D">
        <w:rPr>
          <w:spacing w:val="-1"/>
          <w:w w:val="105"/>
        </w:rPr>
        <w:t>aparece</w:t>
      </w:r>
      <w:r w:rsidR="0090182D">
        <w:rPr>
          <w:spacing w:val="47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4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43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Confronta</w:t>
      </w:r>
      <w:r w:rsidR="0090182D">
        <w:rPr>
          <w:spacing w:val="43"/>
          <w:w w:val="105"/>
        </w:rPr>
        <w:t xml:space="preserve"> </w:t>
      </w:r>
      <w:r w:rsidR="0090182D">
        <w:rPr>
          <w:spacing w:val="-3"/>
          <w:w w:val="105"/>
        </w:rPr>
        <w:t>Automática</w:t>
      </w:r>
      <w:r w:rsidR="0090182D">
        <w:rPr>
          <w:spacing w:val="44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47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55"/>
          <w:w w:val="103"/>
        </w:rPr>
        <w:t xml:space="preserve"> </w:t>
      </w:r>
      <w:r w:rsidR="0090182D">
        <w:rPr>
          <w:spacing w:val="-1"/>
          <w:w w:val="105"/>
        </w:rPr>
        <w:t>emisión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30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SUA</w:t>
      </w:r>
      <w:r w:rsidR="0090182D">
        <w:rPr>
          <w:spacing w:val="28"/>
          <w:w w:val="105"/>
        </w:rPr>
        <w:t xml:space="preserve"> </w:t>
      </w:r>
      <w:r w:rsidR="0090182D">
        <w:rPr>
          <w:spacing w:val="-3"/>
          <w:w w:val="105"/>
        </w:rPr>
        <w:t>Corporativo,</w:t>
      </w:r>
      <w:r w:rsidR="0090182D">
        <w:rPr>
          <w:spacing w:val="27"/>
          <w:w w:val="105"/>
        </w:rPr>
        <w:t xml:space="preserve"> </w:t>
      </w:r>
      <w:r w:rsidR="0090182D">
        <w:rPr>
          <w:w w:val="105"/>
        </w:rPr>
        <w:t>este</w:t>
      </w:r>
      <w:r w:rsidR="0090182D">
        <w:rPr>
          <w:spacing w:val="35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34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34"/>
          <w:w w:val="105"/>
        </w:rPr>
        <w:t xml:space="preserve"> </w:t>
      </w:r>
      <w:r w:rsidR="0090182D">
        <w:rPr>
          <w:spacing w:val="-1"/>
          <w:w w:val="105"/>
        </w:rPr>
        <w:t>llevara</w:t>
      </w:r>
      <w:r w:rsidR="0090182D">
        <w:rPr>
          <w:spacing w:val="25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30"/>
          <w:w w:val="105"/>
        </w:rPr>
        <w:t xml:space="preserve"> </w:t>
      </w:r>
      <w:r w:rsidR="0090182D">
        <w:rPr>
          <w:spacing w:val="-1"/>
          <w:w w:val="105"/>
        </w:rPr>
        <w:t>cabo</w:t>
      </w:r>
      <w:r w:rsidR="0090182D">
        <w:rPr>
          <w:spacing w:val="30"/>
          <w:w w:val="105"/>
        </w:rPr>
        <w:t xml:space="preserve"> </w:t>
      </w:r>
      <w:r w:rsidR="0090182D">
        <w:rPr>
          <w:w w:val="105"/>
        </w:rPr>
        <w:t>consta</w:t>
      </w:r>
      <w:bookmarkStart w:id="0" w:name="_GoBack"/>
      <w:bookmarkEnd w:id="0"/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del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análisis</w:t>
      </w:r>
      <w:r w:rsidR="0090182D">
        <w:rPr>
          <w:spacing w:val="31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63"/>
          <w:w w:val="103"/>
        </w:rPr>
        <w:t xml:space="preserve"> </w:t>
      </w:r>
      <w:r w:rsidR="0090182D">
        <w:rPr>
          <w:spacing w:val="-1"/>
          <w:w w:val="105"/>
        </w:rPr>
        <w:t>emisiones</w:t>
      </w:r>
      <w:r w:rsidR="0090182D">
        <w:rPr>
          <w:spacing w:val="10"/>
          <w:w w:val="105"/>
        </w:rPr>
        <w:t xml:space="preserve"> </w:t>
      </w:r>
      <w:r w:rsidR="0090182D">
        <w:rPr>
          <w:spacing w:val="-3"/>
          <w:w w:val="105"/>
        </w:rPr>
        <w:t>(EMA</w:t>
      </w:r>
      <w:r w:rsidR="0090182D">
        <w:rPr>
          <w:spacing w:val="3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3"/>
          <w:w w:val="105"/>
        </w:rPr>
        <w:t xml:space="preserve"> </w:t>
      </w:r>
      <w:r w:rsidR="0090182D">
        <w:rPr>
          <w:spacing w:val="-1"/>
          <w:w w:val="105"/>
        </w:rPr>
        <w:t>EBA)</w:t>
      </w:r>
      <w:r w:rsidR="0090182D">
        <w:rPr>
          <w:spacing w:val="6"/>
          <w:w w:val="105"/>
        </w:rPr>
        <w:t xml:space="preserve"> </w:t>
      </w:r>
      <w:r w:rsidR="0090182D">
        <w:rPr>
          <w:w w:val="105"/>
        </w:rPr>
        <w:t>descargadas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por</w:t>
      </w:r>
      <w:r w:rsidR="0090182D">
        <w:rPr>
          <w:spacing w:val="6"/>
          <w:w w:val="105"/>
        </w:rPr>
        <w:t xml:space="preserve"> </w:t>
      </w:r>
      <w:r w:rsidR="0090182D">
        <w:rPr>
          <w:spacing w:val="-1"/>
          <w:w w:val="105"/>
        </w:rPr>
        <w:t>medio</w:t>
      </w:r>
      <w:r w:rsidR="0090182D">
        <w:rPr>
          <w:spacing w:val="6"/>
          <w:w w:val="105"/>
        </w:rPr>
        <w:t xml:space="preserve"> </w:t>
      </w:r>
      <w:r w:rsidR="0090182D">
        <w:rPr>
          <w:w w:val="105"/>
        </w:rPr>
        <w:t>del</w:t>
      </w:r>
      <w:r w:rsidR="0090182D">
        <w:rPr>
          <w:spacing w:val="7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10"/>
          <w:w w:val="105"/>
        </w:rPr>
        <w:t xml:space="preserve"> </w:t>
      </w:r>
      <w:r w:rsidR="007325ED">
        <w:rPr>
          <w:spacing w:val="-3"/>
          <w:w w:val="105"/>
        </w:rPr>
        <w:t>IDSE Cloud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2"/>
          <w:w w:val="105"/>
        </w:rPr>
        <w:t xml:space="preserve"> la</w:t>
      </w:r>
      <w:r w:rsidR="0090182D">
        <w:rPr>
          <w:spacing w:val="10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5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10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51"/>
          <w:w w:val="103"/>
        </w:rPr>
        <w:t xml:space="preserve"> </w:t>
      </w:r>
      <w:r w:rsidR="0090182D">
        <w:rPr>
          <w:spacing w:val="-3"/>
          <w:w w:val="105"/>
        </w:rPr>
        <w:t>tiene</w:t>
      </w:r>
      <w:r w:rsidR="0090182D">
        <w:rPr>
          <w:spacing w:val="15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13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16"/>
          <w:w w:val="105"/>
        </w:rPr>
        <w:t xml:space="preserve"> </w:t>
      </w:r>
      <w:r w:rsidR="0090182D">
        <w:rPr>
          <w:spacing w:val="-1"/>
          <w:w w:val="105"/>
        </w:rPr>
        <w:t>SUA,</w:t>
      </w:r>
      <w:r w:rsidR="0090182D">
        <w:rPr>
          <w:spacing w:val="4"/>
          <w:w w:val="105"/>
        </w:rPr>
        <w:t xml:space="preserve"> </w:t>
      </w:r>
      <w:r w:rsidR="0090182D">
        <w:rPr>
          <w:spacing w:val="-1"/>
          <w:w w:val="105"/>
        </w:rPr>
        <w:t>para</w:t>
      </w:r>
      <w:r w:rsidR="0090182D">
        <w:rPr>
          <w:spacing w:val="15"/>
          <w:w w:val="105"/>
        </w:rPr>
        <w:t xml:space="preserve"> </w:t>
      </w:r>
      <w:r w:rsidR="0090182D">
        <w:rPr>
          <w:spacing w:val="-3"/>
          <w:w w:val="105"/>
        </w:rPr>
        <w:t>iniciar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11"/>
          <w:w w:val="105"/>
        </w:rPr>
        <w:t xml:space="preserve"> </w:t>
      </w:r>
      <w:r w:rsidR="0090182D">
        <w:rPr>
          <w:spacing w:val="-1"/>
          <w:w w:val="105"/>
        </w:rPr>
        <w:t>dicho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11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7"/>
          <w:w w:val="105"/>
        </w:rPr>
        <w:t xml:space="preserve"> </w:t>
      </w:r>
      <w:r w:rsidR="0090182D">
        <w:rPr>
          <w:spacing w:val="-3"/>
          <w:w w:val="105"/>
        </w:rPr>
        <w:t>clic</w:t>
      </w:r>
      <w:r w:rsidR="0090182D">
        <w:rPr>
          <w:spacing w:val="17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11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15"/>
          <w:w w:val="105"/>
        </w:rPr>
        <w:t xml:space="preserve"> </w:t>
      </w:r>
      <w:r w:rsidR="0090182D">
        <w:rPr>
          <w:spacing w:val="-1"/>
          <w:w w:val="105"/>
        </w:rPr>
        <w:t>Validar</w:t>
      </w:r>
      <w:r w:rsidR="0090182D">
        <w:rPr>
          <w:spacing w:val="8"/>
          <w:w w:val="105"/>
        </w:rPr>
        <w:t xml:space="preserve"> </w:t>
      </w:r>
      <w:r w:rsidR="0090182D">
        <w:rPr>
          <w:spacing w:val="-1"/>
          <w:w w:val="105"/>
        </w:rPr>
        <w:t>Emisiones</w:t>
      </w:r>
      <w:r w:rsidR="0090182D">
        <w:rPr>
          <w:spacing w:val="102"/>
          <w:w w:val="103"/>
        </w:rPr>
        <w:t xml:space="preserve"> </w:t>
      </w:r>
      <w:r w:rsidR="007325ED">
        <w:rPr>
          <w:spacing w:val="-3"/>
          <w:w w:val="105"/>
        </w:rPr>
        <w:t>IDSE Cloud</w:t>
      </w:r>
      <w:r w:rsidR="0090182D">
        <w:rPr>
          <w:spacing w:val="-3"/>
          <w:w w:val="105"/>
        </w:rPr>
        <w:t>,</w:t>
      </w:r>
      <w:r w:rsidR="0090182D">
        <w:rPr>
          <w:spacing w:val="-2"/>
          <w:w w:val="105"/>
        </w:rPr>
        <w:t xml:space="preserve"> </w:t>
      </w:r>
      <w:r w:rsidR="0090182D">
        <w:rPr>
          <w:spacing w:val="-3"/>
          <w:w w:val="105"/>
        </w:rPr>
        <w:t>esta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confronta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solo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aplicara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aquellos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trabajadores</w:t>
      </w:r>
      <w:r w:rsidR="0090182D">
        <w:rPr>
          <w:spacing w:val="-7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cuenten</w:t>
      </w:r>
      <w:r w:rsidR="0090182D">
        <w:rPr>
          <w:spacing w:val="-1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algún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crédito</w:t>
      </w:r>
      <w:r w:rsidR="0090182D">
        <w:rPr>
          <w:spacing w:val="59"/>
          <w:w w:val="103"/>
        </w:rPr>
        <w:t xml:space="preserve"> </w:t>
      </w:r>
      <w:r w:rsidR="0090182D">
        <w:rPr>
          <w:spacing w:val="-3"/>
          <w:w w:val="105"/>
        </w:rPr>
        <w:t>relacionado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vivienda.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1216" behindDoc="0" locked="0" layoutInCell="1" allowOverlap="1" wp14:anchorId="6C0F105F" wp14:editId="18F3F530">
            <wp:simplePos x="0" y="0"/>
            <wp:positionH relativeFrom="column">
              <wp:posOffset>1520825</wp:posOffset>
            </wp:positionH>
            <wp:positionV relativeFrom="paragraph">
              <wp:posOffset>15239</wp:posOffset>
            </wp:positionV>
            <wp:extent cx="390525" cy="236797"/>
            <wp:effectExtent l="0" t="0" r="0" b="0"/>
            <wp:wrapNone/>
            <wp:docPr id="1321" name="Imagen 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99" cy="2432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56" w:lineRule="auto"/>
        <w:ind w:right="988"/>
        <w:jc w:val="both"/>
      </w:pPr>
      <w:r>
        <w:rPr>
          <w:spacing w:val="-3"/>
          <w:w w:val="105"/>
        </w:rPr>
        <w:t>Aparecerá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nueva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4"/>
          <w:w w:val="105"/>
        </w:rPr>
        <w:t xml:space="preserve"> </w:t>
      </w:r>
      <w:r>
        <w:rPr>
          <w:w w:val="105"/>
        </w:rPr>
        <w:t>los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26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empresa,</w:t>
      </w:r>
      <w:r>
        <w:rPr>
          <w:spacing w:val="26"/>
          <w:w w:val="105"/>
        </w:rPr>
        <w:t xml:space="preserve"> </w:t>
      </w:r>
      <w:r>
        <w:rPr>
          <w:w w:val="105"/>
        </w:rPr>
        <w:t>dar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Validar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1"/>
          <w:w w:val="105"/>
        </w:rPr>
        <w:t xml:space="preserve"> </w:t>
      </w:r>
      <w:r w:rsidR="007325ED">
        <w:rPr>
          <w:spacing w:val="-3"/>
          <w:w w:val="105"/>
        </w:rPr>
        <w:t>IDSE Cloud</w:t>
      </w:r>
      <w:r>
        <w:rPr>
          <w:spacing w:val="-1"/>
          <w:w w:val="105"/>
        </w:rPr>
        <w:t>,</w:t>
      </w:r>
      <w:r>
        <w:rPr>
          <w:spacing w:val="-3"/>
          <w:w w:val="105"/>
        </w:rPr>
        <w:t xml:space="preserve"> al</w:t>
      </w:r>
      <w:r>
        <w:rPr>
          <w:spacing w:val="4"/>
          <w:w w:val="105"/>
        </w:rPr>
        <w:t xml:space="preserve"> </w:t>
      </w:r>
      <w:r>
        <w:rPr>
          <w:w w:val="105"/>
        </w:rPr>
        <w:t>dar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este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"/>
          <w:w w:val="105"/>
        </w:rPr>
        <w:t xml:space="preserve"> sistema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analizara</w:t>
      </w:r>
      <w:r>
        <w:rPr>
          <w:spacing w:val="-4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>base</w:t>
      </w:r>
      <w:r>
        <w:rPr>
          <w:spacing w:val="-4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datos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33"/>
          <w:w w:val="103"/>
        </w:rPr>
        <w:t xml:space="preserve"> </w:t>
      </w:r>
      <w:r w:rsidR="007325ED">
        <w:rPr>
          <w:spacing w:val="-3"/>
          <w:w w:val="105"/>
        </w:rPr>
        <w:t>IDSE Cloud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17"/>
          <w:w w:val="105"/>
        </w:rPr>
        <w:t xml:space="preserve"> </w:t>
      </w:r>
      <w:r>
        <w:rPr>
          <w:w w:val="105"/>
        </w:rPr>
        <w:t>el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patronal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seleccionado</w:t>
      </w:r>
      <w:r>
        <w:rPr>
          <w:spacing w:val="17"/>
          <w:w w:val="105"/>
        </w:rPr>
        <w:t xml:space="preserve"> </w:t>
      </w:r>
      <w:r>
        <w:rPr>
          <w:w w:val="105"/>
        </w:rPr>
        <w:t>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importara</w:t>
      </w:r>
      <w:r>
        <w:rPr>
          <w:spacing w:val="17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13"/>
          <w:w w:val="105"/>
        </w:rPr>
        <w:t xml:space="preserve"> </w:t>
      </w:r>
      <w:r>
        <w:rPr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7"/>
          <w:w w:val="105"/>
        </w:rPr>
        <w:t xml:space="preserve"> </w:t>
      </w:r>
      <w:r>
        <w:rPr>
          <w:w w:val="105"/>
        </w:rPr>
        <w:t>ha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descargado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base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w w:val="105"/>
        </w:rPr>
        <w:t>datos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SUA.</w:t>
      </w:r>
    </w:p>
    <w:p w:rsidR="00BA0342" w:rsidRDefault="00BA0342">
      <w:pPr>
        <w:pStyle w:val="BodyText"/>
        <w:kinsoku w:val="0"/>
        <w:overflowPunct w:val="0"/>
        <w:spacing w:line="256" w:lineRule="auto"/>
        <w:ind w:right="988"/>
        <w:jc w:val="both"/>
        <w:sectPr w:rsidR="00BA0342">
          <w:footerReference w:type="default" r:id="rId129"/>
          <w:pgSz w:w="11900" w:h="16840"/>
          <w:pgMar w:top="2660" w:right="740" w:bottom="2080" w:left="980" w:header="1547" w:footer="1888" w:gutter="0"/>
          <w:pgNumType w:start="6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557D14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3264" behindDoc="0" locked="0" layoutInCell="1" allowOverlap="1" wp14:anchorId="6C0F105F" wp14:editId="18F3F530">
            <wp:simplePos x="0" y="0"/>
            <wp:positionH relativeFrom="column">
              <wp:posOffset>1520825</wp:posOffset>
            </wp:positionH>
            <wp:positionV relativeFrom="paragraph">
              <wp:posOffset>95250</wp:posOffset>
            </wp:positionV>
            <wp:extent cx="370205" cy="262576"/>
            <wp:effectExtent l="0" t="0" r="0" b="4445"/>
            <wp:wrapNone/>
            <wp:docPr id="1322" name="Imagen 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65" cy="264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before="80" w:line="258" w:lineRule="auto"/>
        <w:ind w:right="991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0" allowOverlap="1">
                <wp:simplePos x="0" y="0"/>
                <wp:positionH relativeFrom="page">
                  <wp:posOffset>1953260</wp:posOffset>
                </wp:positionH>
                <wp:positionV relativeFrom="paragraph">
                  <wp:posOffset>-2954020</wp:posOffset>
                </wp:positionV>
                <wp:extent cx="3161030" cy="2853055"/>
                <wp:effectExtent l="0" t="0" r="0" b="0"/>
                <wp:wrapNone/>
                <wp:docPr id="679" name="Group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1030" cy="2853055"/>
                          <a:chOff x="3076" y="-4652"/>
                          <a:chExt cx="4978" cy="4493"/>
                        </a:xfrm>
                      </wpg:grpSpPr>
                      <wps:wsp>
                        <wps:cNvPr id="680" name="Rectangle 647"/>
                        <wps:cNvSpPr>
                          <a:spLocks noChangeArrowheads="1"/>
                        </wps:cNvSpPr>
                        <wps:spPr bwMode="auto">
                          <a:xfrm>
                            <a:off x="3077" y="-4652"/>
                            <a:ext cx="4980" cy="4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5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144520" cy="2841625"/>
                                    <wp:effectExtent l="0" t="0" r="0" b="0"/>
                                    <wp:docPr id="203" name="Imagen 2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144520" cy="284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81" name="Group 648"/>
                        <wpg:cNvGrpSpPr>
                          <a:grpSpLocks/>
                        </wpg:cNvGrpSpPr>
                        <wpg:grpSpPr bwMode="auto">
                          <a:xfrm>
                            <a:off x="6696" y="-1306"/>
                            <a:ext cx="351" cy="528"/>
                            <a:chOff x="6696" y="-1306"/>
                            <a:chExt cx="351" cy="528"/>
                          </a:xfrm>
                        </wpg:grpSpPr>
                        <wps:wsp>
                          <wps:cNvPr id="682" name="Freeform 649"/>
                          <wps:cNvSpPr>
                            <a:spLocks/>
                          </wps:cNvSpPr>
                          <wps:spPr bwMode="auto">
                            <a:xfrm>
                              <a:off x="6696" y="-1306"/>
                              <a:ext cx="351" cy="528"/>
                            </a:xfrm>
                            <a:custGeom>
                              <a:avLst/>
                              <a:gdLst>
                                <a:gd name="T0" fmla="*/ 350 w 351"/>
                                <a:gd name="T1" fmla="*/ 398 h 528"/>
                                <a:gd name="T2" fmla="*/ 0 w 351"/>
                                <a:gd name="T3" fmla="*/ 398 h 528"/>
                                <a:gd name="T4" fmla="*/ 177 w 351"/>
                                <a:gd name="T5" fmla="*/ 527 h 528"/>
                                <a:gd name="T6" fmla="*/ 350 w 351"/>
                                <a:gd name="T7" fmla="*/ 398 h 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51" h="528">
                                  <a:moveTo>
                                    <a:pt x="350" y="398"/>
                                  </a:moveTo>
                                  <a:lnTo>
                                    <a:pt x="0" y="398"/>
                                  </a:lnTo>
                                  <a:lnTo>
                                    <a:pt x="177" y="527"/>
                                  </a:lnTo>
                                  <a:lnTo>
                                    <a:pt x="350" y="39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3" name="Rectangle 650"/>
                          <wps:cNvSpPr>
                            <a:spLocks/>
                          </wps:cNvSpPr>
                          <wps:spPr bwMode="auto">
                            <a:xfrm>
                              <a:off x="6787" y="-1306"/>
                              <a:ext cx="172" cy="398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4" name="Group 651"/>
                        <wpg:cNvGrpSpPr>
                          <a:grpSpLocks/>
                        </wpg:cNvGrpSpPr>
                        <wpg:grpSpPr bwMode="auto">
                          <a:xfrm>
                            <a:off x="6676" y="-1311"/>
                            <a:ext cx="394" cy="543"/>
                            <a:chOff x="6676" y="-1311"/>
                            <a:chExt cx="394" cy="543"/>
                          </a:xfrm>
                        </wpg:grpSpPr>
                        <wps:wsp>
                          <wps:cNvPr id="685" name="Freeform 652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4 w 394"/>
                                <a:gd name="T1" fmla="*/ 393 h 543"/>
                                <a:gd name="T2" fmla="*/ 19 w 394"/>
                                <a:gd name="T3" fmla="*/ 407 h 543"/>
                                <a:gd name="T4" fmla="*/ 19 w 394"/>
                                <a:gd name="T5" fmla="*/ 407 h 543"/>
                                <a:gd name="T6" fmla="*/ 196 w 394"/>
                                <a:gd name="T7" fmla="*/ 542 h 543"/>
                                <a:gd name="T8" fmla="*/ 215 w 394"/>
                                <a:gd name="T9" fmla="*/ 527 h 543"/>
                                <a:gd name="T10" fmla="*/ 192 w 394"/>
                                <a:gd name="T11" fmla="*/ 527 h 543"/>
                                <a:gd name="T12" fmla="*/ 196 w 394"/>
                                <a:gd name="T13" fmla="*/ 524 h 543"/>
                                <a:gd name="T14" fmla="*/ 24 w 394"/>
                                <a:gd name="T15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4" y="393"/>
                                  </a:moveTo>
                                  <a:lnTo>
                                    <a:pt x="19" y="407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196" y="542"/>
                                  </a:lnTo>
                                  <a:lnTo>
                                    <a:pt x="215" y="527"/>
                                  </a:lnTo>
                                  <a:lnTo>
                                    <a:pt x="192" y="527"/>
                                  </a:lnTo>
                                  <a:lnTo>
                                    <a:pt x="196" y="524"/>
                                  </a:lnTo>
                                  <a:lnTo>
                                    <a:pt x="24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6" name="Freeform 653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196 w 394"/>
                                <a:gd name="T1" fmla="*/ 524 h 543"/>
                                <a:gd name="T2" fmla="*/ 192 w 394"/>
                                <a:gd name="T3" fmla="*/ 527 h 543"/>
                                <a:gd name="T4" fmla="*/ 201 w 394"/>
                                <a:gd name="T5" fmla="*/ 527 h 543"/>
                                <a:gd name="T6" fmla="*/ 196 w 394"/>
                                <a:gd name="T7" fmla="*/ 52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96" y="524"/>
                                  </a:moveTo>
                                  <a:lnTo>
                                    <a:pt x="192" y="527"/>
                                  </a:lnTo>
                                  <a:lnTo>
                                    <a:pt x="201" y="527"/>
                                  </a:lnTo>
                                  <a:lnTo>
                                    <a:pt x="196" y="5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7" name="Freeform 654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196 w 394"/>
                                <a:gd name="T3" fmla="*/ 524 h 543"/>
                                <a:gd name="T4" fmla="*/ 201 w 394"/>
                                <a:gd name="T5" fmla="*/ 527 h 543"/>
                                <a:gd name="T6" fmla="*/ 215 w 394"/>
                                <a:gd name="T7" fmla="*/ 527 h 543"/>
                                <a:gd name="T8" fmla="*/ 374 w 394"/>
                                <a:gd name="T9" fmla="*/ 407 h 543"/>
                                <a:gd name="T10" fmla="*/ 369 w 394"/>
                                <a:gd name="T11" fmla="*/ 407 h 543"/>
                                <a:gd name="T12" fmla="*/ 369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196" y="524"/>
                                  </a:lnTo>
                                  <a:lnTo>
                                    <a:pt x="201" y="527"/>
                                  </a:lnTo>
                                  <a:lnTo>
                                    <a:pt x="215" y="527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69" y="407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8" name="Freeform 655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4 w 394"/>
                                <a:gd name="T1" fmla="*/ 393 h 543"/>
                                <a:gd name="T2" fmla="*/ 0 w 394"/>
                                <a:gd name="T3" fmla="*/ 393 h 543"/>
                                <a:gd name="T4" fmla="*/ 19 w 394"/>
                                <a:gd name="T5" fmla="*/ 407 h 543"/>
                                <a:gd name="T6" fmla="*/ 19 w 394"/>
                                <a:gd name="T7" fmla="*/ 407 h 543"/>
                                <a:gd name="T8" fmla="*/ 24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4" y="393"/>
                                  </a:moveTo>
                                  <a:lnTo>
                                    <a:pt x="0" y="393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19" y="407"/>
                                  </a:lnTo>
                                  <a:lnTo>
                                    <a:pt x="24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9" name="Freeform 656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100 w 394"/>
                                <a:gd name="T1" fmla="*/ 393 h 543"/>
                                <a:gd name="T2" fmla="*/ 24 w 394"/>
                                <a:gd name="T3" fmla="*/ 393 h 543"/>
                                <a:gd name="T4" fmla="*/ 43 w 394"/>
                                <a:gd name="T5" fmla="*/ 407 h 543"/>
                                <a:gd name="T6" fmla="*/ 115 w 394"/>
                                <a:gd name="T7" fmla="*/ 407 h 543"/>
                                <a:gd name="T8" fmla="*/ 115 w 394"/>
                                <a:gd name="T9" fmla="*/ 403 h 543"/>
                                <a:gd name="T10" fmla="*/ 100 w 394"/>
                                <a:gd name="T11" fmla="*/ 403 h 543"/>
                                <a:gd name="T12" fmla="*/ 100 w 394"/>
                                <a:gd name="T13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00" y="393"/>
                                  </a:moveTo>
                                  <a:lnTo>
                                    <a:pt x="24" y="393"/>
                                  </a:lnTo>
                                  <a:lnTo>
                                    <a:pt x="43" y="407"/>
                                  </a:lnTo>
                                  <a:lnTo>
                                    <a:pt x="115" y="407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00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0" name="Freeform 657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78 w 394"/>
                                <a:gd name="T1" fmla="*/ 4 h 543"/>
                                <a:gd name="T2" fmla="*/ 278 w 394"/>
                                <a:gd name="T3" fmla="*/ 407 h 543"/>
                                <a:gd name="T4" fmla="*/ 350 w 394"/>
                                <a:gd name="T5" fmla="*/ 407 h 543"/>
                                <a:gd name="T6" fmla="*/ 356 w 394"/>
                                <a:gd name="T7" fmla="*/ 403 h 543"/>
                                <a:gd name="T8" fmla="*/ 292 w 394"/>
                                <a:gd name="T9" fmla="*/ 403 h 543"/>
                                <a:gd name="T10" fmla="*/ 283 w 394"/>
                                <a:gd name="T11" fmla="*/ 393 h 543"/>
                                <a:gd name="T12" fmla="*/ 292 w 394"/>
                                <a:gd name="T13" fmla="*/ 393 h 543"/>
                                <a:gd name="T14" fmla="*/ 292 w 394"/>
                                <a:gd name="T15" fmla="*/ 14 h 543"/>
                                <a:gd name="T16" fmla="*/ 283 w 394"/>
                                <a:gd name="T17" fmla="*/ 14 h 543"/>
                                <a:gd name="T18" fmla="*/ 278 w 394"/>
                                <a:gd name="T19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78" y="4"/>
                                  </a:moveTo>
                                  <a:lnTo>
                                    <a:pt x="278" y="407"/>
                                  </a:lnTo>
                                  <a:lnTo>
                                    <a:pt x="350" y="407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83" y="393"/>
                                  </a:lnTo>
                                  <a:lnTo>
                                    <a:pt x="292" y="393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7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1" name="Freeform 658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393 w 394"/>
                                <a:gd name="T1" fmla="*/ 393 h 543"/>
                                <a:gd name="T2" fmla="*/ 369 w 394"/>
                                <a:gd name="T3" fmla="*/ 393 h 543"/>
                                <a:gd name="T4" fmla="*/ 369 w 394"/>
                                <a:gd name="T5" fmla="*/ 407 h 543"/>
                                <a:gd name="T6" fmla="*/ 374 w 394"/>
                                <a:gd name="T7" fmla="*/ 407 h 543"/>
                                <a:gd name="T8" fmla="*/ 393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93" y="393"/>
                                  </a:moveTo>
                                  <a:lnTo>
                                    <a:pt x="369" y="393"/>
                                  </a:lnTo>
                                  <a:lnTo>
                                    <a:pt x="369" y="407"/>
                                  </a:lnTo>
                                  <a:lnTo>
                                    <a:pt x="374" y="407"/>
                                  </a:lnTo>
                                  <a:lnTo>
                                    <a:pt x="393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2" name="Freeform 659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0 h 543"/>
                                <a:gd name="T2" fmla="*/ 100 w 394"/>
                                <a:gd name="T3" fmla="*/ 0 h 543"/>
                                <a:gd name="T4" fmla="*/ 100 w 394"/>
                                <a:gd name="T5" fmla="*/ 403 h 543"/>
                                <a:gd name="T6" fmla="*/ 110 w 394"/>
                                <a:gd name="T7" fmla="*/ 393 h 543"/>
                                <a:gd name="T8" fmla="*/ 115 w 394"/>
                                <a:gd name="T9" fmla="*/ 393 h 543"/>
                                <a:gd name="T10" fmla="*/ 115 w 394"/>
                                <a:gd name="T11" fmla="*/ 14 h 543"/>
                                <a:gd name="T12" fmla="*/ 110 w 394"/>
                                <a:gd name="T13" fmla="*/ 14 h 543"/>
                                <a:gd name="T14" fmla="*/ 115 w 394"/>
                                <a:gd name="T15" fmla="*/ 4 h 543"/>
                                <a:gd name="T16" fmla="*/ 292 w 394"/>
                                <a:gd name="T17" fmla="*/ 4 h 543"/>
                                <a:gd name="T18" fmla="*/ 292 w 394"/>
                                <a:gd name="T19" fmla="*/ 0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0"/>
                                  </a:moveTo>
                                  <a:lnTo>
                                    <a:pt x="100" y="0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0" y="393"/>
                                  </a:lnTo>
                                  <a:lnTo>
                                    <a:pt x="115" y="393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0" y="14"/>
                                  </a:lnTo>
                                  <a:lnTo>
                                    <a:pt x="115" y="4"/>
                                  </a:lnTo>
                                  <a:lnTo>
                                    <a:pt x="292" y="4"/>
                                  </a:lnTo>
                                  <a:lnTo>
                                    <a:pt x="2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3" name="Freeform 660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393 h 543"/>
                                <a:gd name="T2" fmla="*/ 110 w 394"/>
                                <a:gd name="T3" fmla="*/ 393 h 543"/>
                                <a:gd name="T4" fmla="*/ 100 w 394"/>
                                <a:gd name="T5" fmla="*/ 403 h 543"/>
                                <a:gd name="T6" fmla="*/ 115 w 394"/>
                                <a:gd name="T7" fmla="*/ 403 h 543"/>
                                <a:gd name="T8" fmla="*/ 115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393"/>
                                  </a:moveTo>
                                  <a:lnTo>
                                    <a:pt x="110" y="393"/>
                                  </a:lnTo>
                                  <a:lnTo>
                                    <a:pt x="100" y="403"/>
                                  </a:lnTo>
                                  <a:lnTo>
                                    <a:pt x="115" y="403"/>
                                  </a:lnTo>
                                  <a:lnTo>
                                    <a:pt x="115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4" name="Freeform 661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393 h 543"/>
                                <a:gd name="T2" fmla="*/ 283 w 394"/>
                                <a:gd name="T3" fmla="*/ 393 h 543"/>
                                <a:gd name="T4" fmla="*/ 292 w 394"/>
                                <a:gd name="T5" fmla="*/ 403 h 543"/>
                                <a:gd name="T6" fmla="*/ 292 w 394"/>
                                <a:gd name="T7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393"/>
                                  </a:moveTo>
                                  <a:lnTo>
                                    <a:pt x="283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292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5" name="Freeform 662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369 w 394"/>
                                <a:gd name="T1" fmla="*/ 393 h 543"/>
                                <a:gd name="T2" fmla="*/ 292 w 394"/>
                                <a:gd name="T3" fmla="*/ 393 h 543"/>
                                <a:gd name="T4" fmla="*/ 292 w 394"/>
                                <a:gd name="T5" fmla="*/ 403 h 543"/>
                                <a:gd name="T6" fmla="*/ 356 w 394"/>
                                <a:gd name="T7" fmla="*/ 403 h 543"/>
                                <a:gd name="T8" fmla="*/ 369 w 394"/>
                                <a:gd name="T9" fmla="*/ 393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369" y="393"/>
                                  </a:moveTo>
                                  <a:lnTo>
                                    <a:pt x="292" y="393"/>
                                  </a:lnTo>
                                  <a:lnTo>
                                    <a:pt x="292" y="403"/>
                                  </a:lnTo>
                                  <a:lnTo>
                                    <a:pt x="356" y="403"/>
                                  </a:lnTo>
                                  <a:lnTo>
                                    <a:pt x="369" y="3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6" name="Freeform 663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115 w 394"/>
                                <a:gd name="T1" fmla="*/ 4 h 543"/>
                                <a:gd name="T2" fmla="*/ 110 w 394"/>
                                <a:gd name="T3" fmla="*/ 14 h 543"/>
                                <a:gd name="T4" fmla="*/ 115 w 394"/>
                                <a:gd name="T5" fmla="*/ 14 h 543"/>
                                <a:gd name="T6" fmla="*/ 115 w 394"/>
                                <a:gd name="T7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115" y="4"/>
                                  </a:moveTo>
                                  <a:lnTo>
                                    <a:pt x="110" y="14"/>
                                  </a:lnTo>
                                  <a:lnTo>
                                    <a:pt x="115" y="14"/>
                                  </a:lnTo>
                                  <a:lnTo>
                                    <a:pt x="11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7" name="Rectangle 664"/>
                          <wps:cNvSpPr>
                            <a:spLocks/>
                          </wps:cNvSpPr>
                          <wps:spPr bwMode="auto">
                            <a:xfrm>
                              <a:off x="6791" y="-1043"/>
                              <a:ext cx="163" cy="9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8" name="Freeform 665"/>
                          <wps:cNvSpPr>
                            <a:spLocks/>
                          </wps:cNvSpPr>
                          <wps:spPr bwMode="auto">
                            <a:xfrm>
                              <a:off x="6676" y="-1311"/>
                              <a:ext cx="394" cy="543"/>
                            </a:xfrm>
                            <a:custGeom>
                              <a:avLst/>
                              <a:gdLst>
                                <a:gd name="T0" fmla="*/ 292 w 394"/>
                                <a:gd name="T1" fmla="*/ 4 h 543"/>
                                <a:gd name="T2" fmla="*/ 278 w 394"/>
                                <a:gd name="T3" fmla="*/ 4 h 543"/>
                                <a:gd name="T4" fmla="*/ 283 w 394"/>
                                <a:gd name="T5" fmla="*/ 14 h 543"/>
                                <a:gd name="T6" fmla="*/ 292 w 394"/>
                                <a:gd name="T7" fmla="*/ 14 h 543"/>
                                <a:gd name="T8" fmla="*/ 292 w 394"/>
                                <a:gd name="T9" fmla="*/ 4 h 5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394" h="543">
                                  <a:moveTo>
                                    <a:pt x="292" y="4"/>
                                  </a:moveTo>
                                  <a:lnTo>
                                    <a:pt x="278" y="4"/>
                                  </a:lnTo>
                                  <a:lnTo>
                                    <a:pt x="283" y="14"/>
                                  </a:lnTo>
                                  <a:lnTo>
                                    <a:pt x="292" y="14"/>
                                  </a:lnTo>
                                  <a:lnTo>
                                    <a:pt x="292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46" o:spid="_x0000_s1573" style="position:absolute;left:0;text-align:left;margin-left:153.8pt;margin-top:-232.6pt;width:248.9pt;height:224.65pt;z-index:-251658752;mso-position-horizontal-relative:page" coordorigin="3076,-4652" coordsize="4978,44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" o:allowincell="f">
                <v:rect id="Rectangle 647" o:spid="_x0000_s1574" style="position:absolute;left:3077;top:-4652;width:4980;height:4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IidcAA&#10;AADcAAAADwAAAGRycy9kb3ducmV2LnhtbERPy4rCMBTdC/5DuII7TXUhtRpF1EGX4wPU3aW5tsXm&#10;pjQZW+frzUJweTjv+bI1pXhS7QrLCkbDCARxanXBmYLz6WcQg3AeWWNpmRS8yMFy0e3MMdG24QM9&#10;jz4TIYRdggpy76tESpfmZNANbUUcuLutDfoA60zqGpsQbko5jqKJNFhwaMixonVO6eP4ZxTs4mp1&#10;3dv/Jiu3t93l9zLdnKZeqX6vXc1AeGr9V/xx77WCSRzmhzPh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kIidcAAAADcAAAADwAAAAAAAAAAAAAAAACYAgAAZHJzL2Rvd25y&#10;ZXYueG1sUEsFBgAAAAAEAAQA9QAAAIU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5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144520" cy="2841625"/>
                              <wp:effectExtent l="0" t="0" r="0" b="0"/>
                              <wp:docPr id="203" name="Imagen 2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144520" cy="284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48" o:spid="_x0000_s1575" style="position:absolute;left:6696;top:-1306;width:351;height:528" coordorigin="6696,-1306" coordsize="351,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    <v:shape id="Freeform 649" o:spid="_x0000_s1576" style="position:absolute;left:6696;top:-1306;width:351;height:528;visibility:visible;mso-wrap-style:square;v-text-anchor:top" coordsize="351,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EG9MMA&#10;AADcAAAADwAAAGRycy9kb3ducmV2LnhtbESPwWrDMBBE74X+g9hCLqGR60IwruVQUhJCb037AYu1&#10;kUytlSMpifP3UaDQ4zAzb5hmNblBnCnE3rOCl0UBgrjzumej4Od781yBiAlZ4+CZFFwpwqp9fGiw&#10;1v7CX3TeJyMyhGONCmxKYy1l7Cw5jAs/Emfv4IPDlGUwUge8ZLgbZFkUS+mw57xgcaS1pe53f3IK&#10;ps+4tvPj/GgOga7pI26L161TavY0vb+BSDSl//Bfe6cVLKsS7mfyEZDt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EG9MMAAADcAAAADwAAAAAAAAAAAAAAAACYAgAAZHJzL2Rv&#10;d25yZXYueG1sUEsFBgAAAAAEAAQA9QAAAIgDAAAAAA==&#10;" path="m350,398l,398,177,527,350,398xe" fillcolor="red" stroked="f">
                    <v:path arrowok="t" o:connecttype="custom" o:connectlocs="350,398;0,398;177,527;350,398" o:connectangles="0,0,0,0"/>
                  </v:shape>
                  <v:rect id="Rectangle 650" o:spid="_x0000_s1577" style="position:absolute;left:6787;top:-1306;width:172;height:3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xIdMIA&#10;AADcAAAADwAAAGRycy9kb3ducmV2LnhtbESPT4vCMBTE78J+h/AWvGmigpRqFBEEj/7ZvT+aZ1Nt&#10;XrpNtlY/vREW9jjMzG+Y5bp3teioDZVnDZOxAkFceFNxqeHrvBtlIEJENlh7Jg0PCrBefQyWmBt/&#10;5yN1p1iKBOGQowYbY5NLGQpLDsPYN8TJu/jWYUyyLaVp8Z7grpZTpebSYcVpwWJDW0vF7fTrNPyY&#10;utt9q2L73GeH6+GowuRig9bDz36zABGpj//hv/beaJhnM3ifSUdA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7Eh0wgAAANwAAAAPAAAAAAAAAAAAAAAAAJgCAABkcnMvZG93&#10;bnJldi54bWxQSwUGAAAAAAQABAD1AAAAhwMAAAAA&#10;" fillcolor="red" stroked="f">
                    <v:path arrowok="t"/>
                  </v:rect>
                </v:group>
                <v:group id="Group 651" o:spid="_x0000_s1578" style="position:absolute;left:6676;top:-1311;width:394;height:543" coordorigin="6676,-1311" coordsize="394,5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ZSYM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YrV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hlJgxgAAANwA&#10;AAAPAAAAAAAAAAAAAAAAAKoCAABkcnMvZG93bnJldi54bWxQSwUGAAAAAAQABAD6AAAAnQMAAAAA&#10;">
                  <v:shape id="Freeform 652" o:spid="_x0000_s1579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aIZcYA&#10;AADcAAAADwAAAGRycy9kb3ducmV2LnhtbESPQWvCQBSE70L/w/IK3nTToJKmWaUIRQ9iNfbQ42v2&#10;NQnNvg3ZjYn/vlsoeBxm5hsm24ymEVfqXG1ZwdM8AkFcWF1zqeDj8jZLQDiPrLGxTApu5GCzfphk&#10;mGo78JmuuS9FgLBLUUHlfZtK6YqKDLq5bYmD9207gz7IrpS6wyHATSPjKFpJgzWHhQpb2lZU/OS9&#10;UbBY8pG+TrvBHE6X7Wfex8fn91ip6eP4+gLC0+jv4f/2XitYJUv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FaIZcYAAADcAAAADwAAAAAAAAAAAAAAAACYAgAAZHJz&#10;L2Rvd25yZXYueG1sUEsFBgAAAAAEAAQA9QAAAIsDAAAAAA==&#10;" path="m24,393r-5,14l19,407,196,542r19,-15l192,527r4,-3l24,393xe" fillcolor="red" stroked="f">
                    <v:path arrowok="t" o:connecttype="custom" o:connectlocs="24,393;19,407;19,407;196,542;215,527;192,527;196,524;24,393" o:connectangles="0,0,0,0,0,0,0,0"/>
                  </v:shape>
                  <v:shape id="Freeform 653" o:spid="_x0000_s1580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QWEsUA&#10;AADcAAAADwAAAGRycy9kb3ducmV2LnhtbESPQWvCQBSE7wX/w/IEb3VjsEGjq4hQ6kGsxh56fGZf&#10;k9Ds25BdTfrvXaHgcZiZb5jluje1uFHrKssKJuMIBHFudcWFgq/z++sMhPPIGmvLpOCPHKxXg5cl&#10;ptp2fKJb5gsRIOxSVFB636RSurwkg25sG+Lg/djWoA+yLaRusQtwU8s4ihJpsOKwUGJD25Ly3+xq&#10;FEzf+ECX40dn9sfz9ju7xof5Z6zUaNhvFiA89f4Z/m/vtIJklsDjTDg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hBYSxQAAANwAAAAPAAAAAAAAAAAAAAAAAJgCAABkcnMv&#10;ZG93bnJldi54bWxQSwUGAAAAAAQABAD1AAAAigMAAAAA&#10;" path="m196,524r-4,3l201,527r-5,-3xe" fillcolor="red" stroked="f">
                    <v:path arrowok="t" o:connecttype="custom" o:connectlocs="196,524;192,527;201,527;196,524" o:connectangles="0,0,0,0"/>
                  </v:shape>
                  <v:shape id="Freeform 654" o:spid="_x0000_s1581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iziccA&#10;AADcAAAADwAAAGRycy9kb3ducmV2LnhtbESPS2vDMBCE74X8B7GB3ho5pnnUiWxKoLSHkofTQ49b&#10;a2ObWCtjKbHz76tCIcdhZr5h1tlgGnGlztWWFUwnEQjiwuqaSwVfx7enJQjnkTU2lknBjRxk6ehh&#10;jYm2PR/omvtSBAi7BBVU3reJlK6oyKCb2JY4eCfbGfRBdqXUHfYBbhoZR9FcGqw5LFTY0qai4pxf&#10;jILnGW/pZ//em8/9cfOdX+Ltyy5W6nE8vK5AeBr8Pfzf/tAK5ssF/J0JR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/Is4nHAAAA3AAAAA8AAAAAAAAAAAAAAAAAmAIAAGRy&#10;cy9kb3ducmV2LnhtbFBLBQYAAAAABAAEAPUAAACMAwAAAAA=&#10;" path="m369,393l196,524r5,3l215,527,374,407r-5,l369,393xe" fillcolor="red" stroked="f">
                    <v:path arrowok="t" o:connecttype="custom" o:connectlocs="369,393;196,524;201,527;215,527;374,407;369,407;369,393" o:connectangles="0,0,0,0,0,0,0"/>
                  </v:shape>
                  <v:shape id="Freeform 655" o:spid="_x0000_s1582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cn+8MA&#10;AADcAAAADwAAAGRycy9kb3ducmV2LnhtbERPy2rCQBTdF/oPwy24q5OGKjZ1lBIodSEaYxcur5nb&#10;JDRzJ2Qmj/59ZyG4PJz3ejuZRgzUudqygpd5BIK4sLrmUsH3+fN5BcJ5ZI2NZVLwRw62m8eHNSba&#10;jnyiIfelCCHsElRQed8mUrqiIoNublviwP3YzqAPsCul7nAM4aaRcRQtpcGaQ0OFLaUVFb95bxS8&#10;LvhA1+xrNPvsnF7yPj68HWOlZk/TxzsIT5O/i2/unVawXIW14U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lcn+8MAAADcAAAADwAAAAAAAAAAAAAAAACYAgAAZHJzL2Rv&#10;d25yZXYueG1sUEsFBgAAAAAEAAQA9QAAAIgDAAAAAA==&#10;" path="m24,393l,393r19,14l19,407r5,-14xe" fillcolor="red" stroked="f">
                    <v:path arrowok="t" o:connecttype="custom" o:connectlocs="24,393;0,393;19,407;19,407;24,393" o:connectangles="0,0,0,0,0"/>
                  </v:shape>
                  <v:shape id="Freeform 656" o:spid="_x0000_s1583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uCYMUA&#10;AADcAAAADwAAAGRycy9kb3ducmV2LnhtbESPQWvCQBSE70L/w/IK3nTToBJTVxFB9CBqYw89vmZf&#10;k9Ds25BdTfrvu4LgcZiZb5jFqje1uFHrKssK3sYRCOLc6ooLBZ+X7SgB4TyyxtoyKfgjB6vly2CB&#10;qbYdf9At84UIEHYpKii9b1IpXV6SQTe2DXHwfmxr0AfZFlK32AW4qWUcRTNpsOKwUGJDm5Ly3+xq&#10;FEymfKTv864zh/Nl85Vd4+P8FCs1fO3X7yA89f4ZfrT3WsEsmcP9TDg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G4JgxQAAANwAAAAPAAAAAAAAAAAAAAAAAJgCAABkcnMv&#10;ZG93bnJldi54bWxQSwUGAAAAAAQABAD1AAAAigMAAAAA&#10;" path="m100,393r-76,l43,407r72,l115,403r-15,l100,393xe" fillcolor="red" stroked="f">
                    <v:path arrowok="t" o:connecttype="custom" o:connectlocs="100,393;24,393;43,407;115,407;115,403;100,403;100,393" o:connectangles="0,0,0,0,0,0,0"/>
                  </v:shape>
                  <v:shape id="Freeform 657" o:spid="_x0000_s1584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i9IMMA&#10;AADcAAAADwAAAGRycy9kb3ducmV2LnhtbERPy2rCQBTdF/oPwy24q5OGKjV1lBIodSEaYxcur5nb&#10;JDRzJ2Qmj/59ZyG4PJz3ejuZRgzUudqygpd5BIK4sLrmUsH3+fP5DYTzyBoby6TgjxxsN48Pa0y0&#10;HflEQ+5LEULYJaig8r5NpHRFRQbd3LbEgfuxnUEfYFdK3eEYwk0j4yhaSoM1h4YKW0orKn7z3ih4&#10;XfCBrtnXaPbZOb3kfXxYHWOlZk/TxzsIT5O/i2/unVawXIX54U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fi9IMMAAADcAAAADwAAAAAAAAAAAAAAAACYAgAAZHJzL2Rv&#10;d25yZXYueG1sUEsFBgAAAAAEAAQA9QAAAIgDAAAAAA==&#10;" path="m278,4r,403l350,407r6,-4l292,403r-9,-10l292,393r,-379l283,14,278,4xe" fillcolor="red" stroked="f">
                    <v:path arrowok="t" o:connecttype="custom" o:connectlocs="278,4;278,407;350,407;356,403;292,403;283,393;292,393;292,14;283,14;278,4" o:connectangles="0,0,0,0,0,0,0,0,0,0"/>
                  </v:shape>
                  <v:shape id="Freeform 658" o:spid="_x0000_s1585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QYu8YA&#10;AADcAAAADwAAAGRycy9kb3ducmV2LnhtbESPQWvCQBSE7wX/w/KE3urG0IrGbESE0h6KtdGDx2f2&#10;mQSzb0N2Nem/d4VCj8PMfMOkq8E04kadqy0rmE4iEMSF1TWXCg7795c5COeRNTaWScEvOVhlo6cU&#10;E217/qFb7ksRIOwSVFB53yZSuqIig25iW+LgnW1n0AfZlVJ32Ae4aWQcRTNpsOawUGFLm4qKS341&#10;Cl7feEun3Udvvnb7zTG/xtvFd6zU83hYL0F4Gvx/+K/9qRXMFlN4nAlHQGZ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QYu8YAAADcAAAADwAAAAAAAAAAAAAAAACYAgAAZHJz&#10;L2Rvd25yZXYueG1sUEsFBgAAAAAEAAQA9QAAAIsDAAAAAA==&#10;" path="m393,393r-24,l369,407r5,l393,393xe" fillcolor="red" stroked="f">
                    <v:path arrowok="t" o:connecttype="custom" o:connectlocs="393,393;369,393;369,407;374,407;393,393" o:connectangles="0,0,0,0,0"/>
                  </v:shape>
                  <v:shape id="Freeform 659" o:spid="_x0000_s1586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aGzMYA&#10;AADcAAAADwAAAGRycy9kb3ducmV2LnhtbESPT2vCQBTE74V+h+UVvDWbBhWNrlIEsYfin+jB4zP7&#10;moRm34bsauK37xYEj8PM/IaZL3tTixu1rrKs4COKQRDnVldcKDgd1+8TEM4ja6wtk4I7OVguXl/m&#10;mGrb8YFumS9EgLBLUUHpfZNK6fKSDLrINsTB+7GtQR9kW0jdYhfgppZJHI+lwYrDQokNrUrKf7Or&#10;UTAc8ZYu+01nvvfH1Tm7JtvpLlFq8NZ/zkB46v0z/Gh/aQXjaQL/Z8IR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maGzMYAAADcAAAADwAAAAAAAAAAAAAAAACYAgAAZHJz&#10;L2Rvd25yZXYueG1sUEsFBgAAAAAEAAQA9QAAAIsDAAAAAA==&#10;" path="m292,l100,r,403l110,393r5,l115,14r-5,l115,4r177,l292,xe" fillcolor="red" stroked="f">
                    <v:path arrowok="t" o:connecttype="custom" o:connectlocs="292,0;100,0;100,403;110,393;115,393;115,14;110,14;115,4;292,4;292,0" o:connectangles="0,0,0,0,0,0,0,0,0,0"/>
                  </v:shape>
                  <v:shape id="Freeform 660" o:spid="_x0000_s1587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ojV8cA&#10;AADcAAAADwAAAGRycy9kb3ducmV2LnhtbESPT2vCQBTE70K/w/IKvemm8Q81zUaKIPUgamMPPb5m&#10;X5PQ7NuQXU389t2C4HGYmd8w6WowjbhQ52rLCp4nEQjiwuqaSwWfp834BYTzyBoby6TgSg5W2cMo&#10;xUTbnj/okvtSBAi7BBVU3reJlK6oyKCb2JY4eD+2M+iD7EqpO+wD3DQyjqKFNFhzWKiwpXVFxW9+&#10;Ngpmc97T9/G9N7vjaf2Vn+P98hAr9fQ4vL2C8DT4e/jW3moFi+UU/s+EIyC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qI1fHAAAA3AAAAA8AAAAAAAAAAAAAAAAAmAIAAGRy&#10;cy9kb3ducmV2LnhtbFBLBQYAAAAABAAEAPUAAACMAwAAAAA=&#10;" path="m115,393r-5,l100,403r15,l115,393xe" fillcolor="red" stroked="f">
                    <v:path arrowok="t" o:connecttype="custom" o:connectlocs="115,393;110,393;100,403;115,403;115,393" o:connectangles="0,0,0,0,0"/>
                  </v:shape>
                  <v:shape id="Freeform 661" o:spid="_x0000_s1588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O7I8YA&#10;AADcAAAADwAAAGRycy9kb3ducmV2LnhtbESPT2vCQBTE70K/w/IK3symQaWmriKC6EH8E3vo8TX7&#10;moRm34bsauK37xYEj8PM/IaZL3tTixu1rrKs4C2KQRDnVldcKPi8bEbvIJxH1lhbJgV3crBcvAzm&#10;mGrb8ZlumS9EgLBLUUHpfZNK6fKSDLrINsTB+7GtQR9kW0jdYhfgppZJHE+lwYrDQokNrUvKf7Or&#10;UTCe8IG+T9vO7E+X9Vd2TQ6zY6LU8LVffYDw1Ptn+NHeaQXT2Rj+z4QjIB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O7I8YAAADcAAAADwAAAAAAAAAAAAAAAACYAgAAZHJz&#10;L2Rvd25yZXYueG1sUEsFBgAAAAAEAAQA9QAAAIsDAAAAAA==&#10;" path="m292,393r-9,l292,403r,-10xe" fillcolor="red" stroked="f">
                    <v:path arrowok="t" o:connecttype="custom" o:connectlocs="292,393;283,393;292,403;292,393" o:connectangles="0,0,0,0"/>
                  </v:shape>
                  <v:shape id="Freeform 662" o:spid="_x0000_s1589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8euMYA&#10;AADcAAAADwAAAGRycy9kb3ducmV2LnhtbESPQWvCQBSE70L/w/IK3symQaWmWaUIRQ9iNfbQ42v2&#10;NQnNvg3ZjYn/vlsoeBxm5hsm24ymEVfqXG1ZwVMUgyAurK65VPBxeZs9g3AeWWNjmRTcyMFm/TDJ&#10;MNV24DNdc1+KAGGXooLK+zaV0hUVGXSRbYmD9207gz7IrpS6wyHATSOTOF5KgzWHhQpb2lZU/OS9&#10;UTBf8JG+TrvBHE6X7WfeJ8fVe6LU9HF8fQHhafT38H97rxUsVwv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8euMYAAADcAAAADwAAAAAAAAAAAAAAAACYAgAAZHJz&#10;L2Rvd25yZXYueG1sUEsFBgAAAAAEAAQA9QAAAIsDAAAAAA==&#10;" path="m369,393r-77,l292,403r64,l369,393xe" fillcolor="red" stroked="f">
                    <v:path arrowok="t" o:connecttype="custom" o:connectlocs="369,393;292,393;292,403;356,403;369,393" o:connectangles="0,0,0,0,0"/>
                  </v:shape>
                  <v:shape id="Freeform 663" o:spid="_x0000_s1590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2Az8UA&#10;AADcAAAADwAAAGRycy9kb3ducmV2LnhtbESPQWvCQBSE7wX/w/IEb3VjsEGjq4hQ6kGsxh56fGZf&#10;k9Ds25BdTfrvXaHgcZiZb5jluje1uFHrKssKJuMIBHFudcWFgq/z++sMhPPIGmvLpOCPHKxXg5cl&#10;ptp2fKJb5gsRIOxSVFB636RSurwkg25sG+Lg/djWoA+yLaRusQtwU8s4ihJpsOKwUGJD25Ly3+xq&#10;FEzf+ECX40dn9sfz9ju7xof5Z6zUaNhvFiA89f4Z/m/vtIJknsDjTDg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XYDPxQAAANwAAAAPAAAAAAAAAAAAAAAAAJgCAABkcnMv&#10;ZG93bnJldi54bWxQSwUGAAAAAAQABAD1AAAAigMAAAAA&#10;" path="m115,4r-5,10l115,14r,-10xe" fillcolor="red" stroked="f">
                    <v:path arrowok="t" o:connecttype="custom" o:connectlocs="115,4;110,14;115,14;115,4" o:connectangles="0,0,0,0"/>
                  </v:shape>
                  <v:rect id="Rectangle 664" o:spid="_x0000_s1591" style="position:absolute;left:6791;top:-1043;width:163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7YqsIA&#10;AADcAAAADwAAAGRycy9kb3ducmV2LnhtbESPT4vCMBTE7wt+h/AEb2viHlytRhFB8Oif9f5onk21&#10;ealNtlY/vVkQ9jjMzG+Y+bJzlWipCaVnDaOhAkGce1NyoeHnuPmcgAgR2WDlmTQ8KMBy0fuYY2b8&#10;nffUHmIhEoRDhhpsjHUmZcgtOQxDXxMn7+wbhzHJppCmwXuCu0p+KTWWDktOCxZrWlvKr4dfp+Fm&#10;qnZzUvn6uZ3sLru9CqOzDVoP+t1qBiJSF//D7/bWaBhPv+HvTDoCcvE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DtiqwgAAANwAAAAPAAAAAAAAAAAAAAAAAJgCAABkcnMvZG93&#10;bnJldi54bWxQSwUGAAAAAAQABAD1AAAAhwMAAAAA&#10;" fillcolor="red" stroked="f">
                    <v:path arrowok="t"/>
                  </v:rect>
                  <v:shape id="Freeform 665" o:spid="_x0000_s1592" style="position:absolute;left:6676;top:-1311;width:394;height:543;visibility:visible;mso-wrap-style:square;v-text-anchor:top" coordsize="394,5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6xJsMA&#10;AADcAAAADwAAAGRycy9kb3ducmV2LnhtbERPy2rCQBTdF/oPwy24q5OGKjV1lBIodSEaYxcur5nb&#10;JDRzJ2Qmj/59ZyG4PJz3ejuZRgzUudqygpd5BIK4sLrmUsH3+fP5DYTzyBoby6TgjxxsN48Pa0y0&#10;HflEQ+5LEULYJaig8r5NpHRFRQbd3LbEgfuxnUEfYFdK3eEYwk0j4yhaSoM1h4YKW0orKn7z3ih4&#10;XfCBrtnXaPbZOb3kfXxYHWOlZk/TxzsIT5O/i2/unVawXIW14Uw4AnLz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46xJsMAAADcAAAADwAAAAAAAAAAAAAAAACYAgAAZHJzL2Rv&#10;d25yZXYueG1sUEsFBgAAAAAEAAQA9QAAAIgDAAAAAA==&#10;" path="m292,4r-14,l283,14r9,l292,4xe" fillcolor="red" stroked="f">
                    <v:path arrowok="t" o:connecttype="custom" o:connectlocs="292,4;278,4;283,14;292,14;292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w w:val="105"/>
        </w:rPr>
        <w:t>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continuación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seleccionar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6"/>
          <w:w w:val="105"/>
        </w:rPr>
        <w:t xml:space="preserve"> </w:t>
      </w:r>
      <w:r w:rsidR="0090182D">
        <w:rPr>
          <w:spacing w:val="-1"/>
          <w:w w:val="105"/>
        </w:rPr>
        <w:t>periodo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5"/>
          <w:w w:val="105"/>
        </w:rPr>
        <w:t xml:space="preserve"> se </w:t>
      </w:r>
      <w:r w:rsidR="0090182D">
        <w:rPr>
          <w:spacing w:val="-1"/>
          <w:w w:val="105"/>
        </w:rPr>
        <w:t>desee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confrontar,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vez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seleccionado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7"/>
          <w:w w:val="105"/>
        </w:rPr>
        <w:t xml:space="preserve"> </w:t>
      </w:r>
      <w:r w:rsidR="0090182D">
        <w:rPr>
          <w:spacing w:val="-3"/>
          <w:w w:val="105"/>
        </w:rPr>
        <w:t>periodo,</w:t>
      </w:r>
      <w:r w:rsidR="0090182D">
        <w:rPr>
          <w:spacing w:val="89"/>
          <w:w w:val="103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clic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aceptar.</w:t>
      </w:r>
    </w:p>
    <w:p w:rsidR="00BA0342" w:rsidRDefault="0090182D">
      <w:pPr>
        <w:pStyle w:val="BodyText"/>
        <w:kinsoku w:val="0"/>
        <w:overflowPunct w:val="0"/>
        <w:spacing w:line="253" w:lineRule="auto"/>
        <w:ind w:right="988"/>
        <w:jc w:val="both"/>
      </w:pPr>
      <w:r>
        <w:rPr>
          <w:w w:val="105"/>
        </w:rPr>
        <w:t>Nota: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Es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importante</w:t>
      </w:r>
      <w:r>
        <w:rPr>
          <w:spacing w:val="14"/>
          <w:w w:val="105"/>
        </w:rPr>
        <w:t xml:space="preserve"> </w:t>
      </w:r>
      <w:r>
        <w:rPr>
          <w:w w:val="105"/>
        </w:rPr>
        <w:t>mencionar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spacing w:val="2"/>
          <w:w w:val="105"/>
        </w:rPr>
        <w:t>aquí</w:t>
      </w:r>
      <w:r>
        <w:rPr>
          <w:spacing w:val="1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manejaran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solo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seis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periodos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debido</w:t>
      </w:r>
      <w:r>
        <w:rPr>
          <w:spacing w:val="14"/>
          <w:w w:val="105"/>
        </w:rPr>
        <w:t xml:space="preserve"> </w:t>
      </w:r>
      <w:r>
        <w:rPr>
          <w:w w:val="105"/>
        </w:rPr>
        <w:t>a</w:t>
      </w:r>
      <w:r>
        <w:rPr>
          <w:spacing w:val="14"/>
          <w:w w:val="105"/>
        </w:rPr>
        <w:t xml:space="preserve"> </w:t>
      </w:r>
      <w:r>
        <w:rPr>
          <w:w w:val="105"/>
        </w:rPr>
        <w:t>que</w:t>
      </w:r>
      <w:r>
        <w:rPr>
          <w:spacing w:val="15"/>
          <w:w w:val="105"/>
        </w:rPr>
        <w:t xml:space="preserve"> </w:t>
      </w:r>
      <w:r>
        <w:rPr>
          <w:w w:val="105"/>
        </w:rPr>
        <w:t>estos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pagos</w:t>
      </w:r>
      <w:r>
        <w:rPr>
          <w:spacing w:val="-13"/>
          <w:w w:val="105"/>
        </w:rPr>
        <w:t xml:space="preserve"> </w:t>
      </w:r>
      <w:r>
        <w:rPr>
          <w:spacing w:val="-5"/>
          <w:w w:val="105"/>
        </w:rPr>
        <w:t>son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realizados</w:t>
      </w:r>
      <w:r>
        <w:rPr>
          <w:spacing w:val="-19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manera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bimestral.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1" w:line="260" w:lineRule="exact"/>
        <w:rPr>
          <w:sz w:val="26"/>
          <w:szCs w:val="26"/>
        </w:rPr>
      </w:pPr>
    </w:p>
    <w:p w:rsidR="00BA0342" w:rsidRDefault="0090182D">
      <w:pPr>
        <w:pStyle w:val="BodyText"/>
        <w:tabs>
          <w:tab w:val="left" w:pos="5067"/>
        </w:tabs>
        <w:kinsoku w:val="0"/>
        <w:overflowPunct w:val="0"/>
        <w:spacing w:line="257" w:lineRule="auto"/>
        <w:ind w:left="2154" w:right="3294"/>
      </w:pPr>
      <w:r>
        <w:rPr>
          <w:spacing w:val="-1"/>
          <w:w w:val="105"/>
        </w:rPr>
        <w:t>Periodo</w:t>
      </w:r>
      <w:r>
        <w:rPr>
          <w:spacing w:val="-10"/>
          <w:w w:val="105"/>
        </w:rPr>
        <w:t xml:space="preserve"> </w:t>
      </w:r>
      <w:r>
        <w:rPr>
          <w:w w:val="105"/>
        </w:rPr>
        <w:t>1: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Enero</w:t>
      </w:r>
      <w:r>
        <w:rPr>
          <w:spacing w:val="-4"/>
          <w:w w:val="105"/>
        </w:rPr>
        <w:t xml:space="preserve"> </w:t>
      </w:r>
      <w:r>
        <w:rPr>
          <w:w w:val="105"/>
        </w:rPr>
        <w:t>y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Febrero</w:t>
      </w:r>
      <w:r>
        <w:rPr>
          <w:spacing w:val="-1"/>
          <w:w w:val="105"/>
        </w:rPr>
        <w:tab/>
        <w:t>Seleccionar</w:t>
      </w:r>
      <w:r>
        <w:rPr>
          <w:spacing w:val="-20"/>
          <w:w w:val="105"/>
        </w:rPr>
        <w:t xml:space="preserve"> </w:t>
      </w:r>
      <w:r>
        <w:rPr>
          <w:w w:val="105"/>
        </w:rPr>
        <w:t>Mes</w:t>
      </w:r>
      <w:r>
        <w:rPr>
          <w:spacing w:val="-19"/>
          <w:w w:val="105"/>
        </w:rPr>
        <w:t xml:space="preserve"> </w:t>
      </w:r>
      <w:r>
        <w:rPr>
          <w:w w:val="105"/>
        </w:rPr>
        <w:t>2</w:t>
      </w:r>
      <w:r>
        <w:rPr>
          <w:spacing w:val="37"/>
          <w:w w:val="103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9"/>
          <w:w w:val="105"/>
        </w:rPr>
        <w:t xml:space="preserve"> </w:t>
      </w:r>
      <w:r>
        <w:rPr>
          <w:w w:val="105"/>
        </w:rPr>
        <w:t>2: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Marzo</w:t>
      </w:r>
      <w:r>
        <w:rPr>
          <w:spacing w:val="-3"/>
          <w:w w:val="105"/>
        </w:rPr>
        <w:t xml:space="preserve"> </w:t>
      </w:r>
      <w:r>
        <w:rPr>
          <w:w w:val="105"/>
        </w:rPr>
        <w:t>y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Abril</w:t>
      </w:r>
      <w:r>
        <w:rPr>
          <w:spacing w:val="-3"/>
          <w:w w:val="105"/>
        </w:rPr>
        <w:tab/>
      </w:r>
      <w:r>
        <w:rPr>
          <w:spacing w:val="-1"/>
          <w:w w:val="105"/>
        </w:rPr>
        <w:t>Seleccionar</w:t>
      </w:r>
      <w:r>
        <w:rPr>
          <w:spacing w:val="-20"/>
          <w:w w:val="105"/>
        </w:rPr>
        <w:t xml:space="preserve"> </w:t>
      </w:r>
      <w:r>
        <w:rPr>
          <w:w w:val="105"/>
        </w:rPr>
        <w:t>Mes</w:t>
      </w:r>
      <w:r>
        <w:rPr>
          <w:spacing w:val="-19"/>
          <w:w w:val="105"/>
        </w:rPr>
        <w:t xml:space="preserve"> </w:t>
      </w:r>
      <w:r>
        <w:rPr>
          <w:w w:val="105"/>
        </w:rPr>
        <w:t>4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9"/>
          <w:w w:val="105"/>
        </w:rPr>
        <w:t xml:space="preserve"> </w:t>
      </w:r>
      <w:r>
        <w:rPr>
          <w:w w:val="105"/>
        </w:rPr>
        <w:t>3: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Mayo</w:t>
      </w:r>
      <w:r>
        <w:rPr>
          <w:spacing w:val="1"/>
          <w:w w:val="105"/>
        </w:rPr>
        <w:t xml:space="preserve"> </w:t>
      </w:r>
      <w:r>
        <w:rPr>
          <w:w w:val="105"/>
        </w:rPr>
        <w:t>y</w:t>
      </w:r>
      <w:r>
        <w:rPr>
          <w:spacing w:val="-11"/>
          <w:w w:val="105"/>
        </w:rPr>
        <w:t xml:space="preserve"> </w:t>
      </w:r>
      <w:r>
        <w:rPr>
          <w:w w:val="105"/>
        </w:rPr>
        <w:t>Junio</w:t>
      </w:r>
      <w:r>
        <w:rPr>
          <w:w w:val="105"/>
        </w:rPr>
        <w:tab/>
      </w:r>
      <w:r>
        <w:rPr>
          <w:spacing w:val="-1"/>
          <w:w w:val="105"/>
        </w:rPr>
        <w:t>Seleccionar</w:t>
      </w:r>
      <w:r>
        <w:rPr>
          <w:spacing w:val="-20"/>
          <w:w w:val="105"/>
        </w:rPr>
        <w:t xml:space="preserve"> </w:t>
      </w:r>
      <w:r>
        <w:rPr>
          <w:w w:val="105"/>
        </w:rPr>
        <w:t>Mes</w:t>
      </w:r>
      <w:r>
        <w:rPr>
          <w:spacing w:val="-20"/>
          <w:w w:val="105"/>
        </w:rPr>
        <w:t xml:space="preserve"> </w:t>
      </w:r>
      <w:r>
        <w:rPr>
          <w:w w:val="105"/>
        </w:rPr>
        <w:t>6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9"/>
          <w:w w:val="105"/>
        </w:rPr>
        <w:t xml:space="preserve"> </w:t>
      </w:r>
      <w:r>
        <w:rPr>
          <w:w w:val="105"/>
        </w:rPr>
        <w:t>4: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Julio</w:t>
      </w:r>
      <w:r>
        <w:rPr>
          <w:spacing w:val="-3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w w:val="105"/>
        </w:rPr>
        <w:t>Agosto</w:t>
      </w:r>
      <w:r>
        <w:rPr>
          <w:w w:val="105"/>
        </w:rPr>
        <w:tab/>
      </w:r>
      <w:r>
        <w:rPr>
          <w:spacing w:val="-1"/>
          <w:w w:val="105"/>
        </w:rPr>
        <w:t>Seleccionar</w:t>
      </w:r>
      <w:r>
        <w:rPr>
          <w:spacing w:val="-20"/>
          <w:w w:val="105"/>
        </w:rPr>
        <w:t xml:space="preserve"> </w:t>
      </w:r>
      <w:r>
        <w:rPr>
          <w:w w:val="105"/>
        </w:rPr>
        <w:t>Mes</w:t>
      </w:r>
      <w:r>
        <w:rPr>
          <w:spacing w:val="-19"/>
          <w:w w:val="105"/>
        </w:rPr>
        <w:t xml:space="preserve"> </w:t>
      </w:r>
      <w:r>
        <w:rPr>
          <w:w w:val="105"/>
        </w:rPr>
        <w:t>8</w:t>
      </w:r>
      <w:r>
        <w:rPr>
          <w:spacing w:val="29"/>
          <w:w w:val="103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6"/>
          <w:w w:val="105"/>
        </w:rPr>
        <w:t xml:space="preserve"> </w:t>
      </w:r>
      <w:r>
        <w:rPr>
          <w:w w:val="105"/>
        </w:rPr>
        <w:t>5: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Septiembre</w:t>
      </w:r>
      <w:r>
        <w:rPr>
          <w:spacing w:val="-11"/>
          <w:w w:val="105"/>
        </w:rPr>
        <w:t xml:space="preserve"> </w:t>
      </w:r>
      <w:r>
        <w:rPr>
          <w:w w:val="105"/>
        </w:rPr>
        <w:t>y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Octubre</w:t>
      </w:r>
      <w:r>
        <w:rPr>
          <w:w w:val="105"/>
        </w:rPr>
        <w:t xml:space="preserve"> 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Mes</w:t>
      </w:r>
      <w:r>
        <w:rPr>
          <w:spacing w:val="-14"/>
          <w:w w:val="105"/>
        </w:rPr>
        <w:t xml:space="preserve"> </w:t>
      </w:r>
      <w:r>
        <w:rPr>
          <w:w w:val="105"/>
        </w:rPr>
        <w:t>10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8"/>
          <w:w w:val="105"/>
        </w:rPr>
        <w:t xml:space="preserve"> </w:t>
      </w:r>
      <w:r>
        <w:rPr>
          <w:w w:val="105"/>
        </w:rPr>
        <w:t>6: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Noviembre</w:t>
      </w:r>
      <w:r>
        <w:rPr>
          <w:spacing w:val="-14"/>
          <w:w w:val="105"/>
        </w:rPr>
        <w:t xml:space="preserve"> </w:t>
      </w:r>
      <w:r>
        <w:rPr>
          <w:w w:val="105"/>
        </w:rPr>
        <w:t>y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Diciembre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Mes</w:t>
      </w:r>
      <w:r>
        <w:rPr>
          <w:spacing w:val="-17"/>
          <w:w w:val="105"/>
        </w:rPr>
        <w:t xml:space="preserve"> </w:t>
      </w:r>
      <w:r>
        <w:rPr>
          <w:w w:val="105"/>
        </w:rPr>
        <w:t>12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8" w:line="240" w:lineRule="exact"/>
      </w:pPr>
    </w:p>
    <w:p w:rsidR="00BA0342" w:rsidRDefault="00BC1DEC">
      <w:pPr>
        <w:kinsoku w:val="0"/>
        <w:overflowPunct w:val="0"/>
        <w:ind w:left="2523" w:right="10899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644775" cy="1322070"/>
            <wp:effectExtent l="0" t="0" r="3175" b="0"/>
            <wp:docPr id="204" name="Imagen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132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8" w:line="260" w:lineRule="exact"/>
        <w:rPr>
          <w:sz w:val="26"/>
          <w:szCs w:val="26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right="991"/>
        <w:jc w:val="both"/>
      </w:pPr>
      <w:r>
        <w:rPr>
          <w:spacing w:val="-1"/>
          <w:w w:val="105"/>
        </w:rPr>
        <w:t>El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iniciara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automáticamente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8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lectura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w w:val="105"/>
        </w:rPr>
        <w:t>las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descargadas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mediante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10"/>
          <w:w w:val="105"/>
        </w:rPr>
        <w:t xml:space="preserve"> </w:t>
      </w:r>
      <w:r w:rsidR="007325ED">
        <w:rPr>
          <w:spacing w:val="-4"/>
          <w:w w:val="105"/>
        </w:rPr>
        <w:t>IDSE Cloud</w:t>
      </w:r>
      <w:r>
        <w:rPr>
          <w:spacing w:val="-1"/>
          <w:w w:val="105"/>
        </w:rPr>
        <w:t>,</w:t>
      </w:r>
      <w:r>
        <w:rPr>
          <w:spacing w:val="3"/>
          <w:w w:val="105"/>
        </w:rPr>
        <w:t xml:space="preserve"> </w:t>
      </w:r>
      <w:r>
        <w:rPr>
          <w:w w:val="105"/>
        </w:rPr>
        <w:t>mismas</w:t>
      </w:r>
      <w:r>
        <w:rPr>
          <w:spacing w:val="4"/>
          <w:w w:val="105"/>
        </w:rPr>
        <w:t xml:space="preserve"> </w:t>
      </w:r>
      <w:r>
        <w:rPr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confrontara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1"/>
          <w:w w:val="105"/>
        </w:rPr>
        <w:t xml:space="preserve"> </w:t>
      </w:r>
      <w:r>
        <w:rPr>
          <w:w w:val="105"/>
        </w:rPr>
        <w:t>que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arroje</w:t>
      </w:r>
      <w:r>
        <w:rPr>
          <w:spacing w:val="11"/>
          <w:w w:val="105"/>
        </w:rPr>
        <w:t xml:space="preserve"> </w:t>
      </w:r>
      <w:r>
        <w:rPr>
          <w:w w:val="105"/>
        </w:rPr>
        <w:t>el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3"/>
          <w:w w:val="105"/>
        </w:rPr>
        <w:t xml:space="preserve"> </w:t>
      </w:r>
      <w:r>
        <w:rPr>
          <w:w w:val="105"/>
        </w:rPr>
        <w:t>una</w:t>
      </w:r>
      <w:r>
        <w:rPr>
          <w:spacing w:val="83"/>
          <w:w w:val="103"/>
        </w:rPr>
        <w:t xml:space="preserve"> </w:t>
      </w:r>
      <w:r>
        <w:rPr>
          <w:spacing w:val="-1"/>
          <w:w w:val="105"/>
        </w:rPr>
        <w:t>vez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terminada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validación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-18"/>
          <w:w w:val="105"/>
        </w:rPr>
        <w:t xml:space="preserve"> </w:t>
      </w:r>
      <w:r>
        <w:rPr>
          <w:w w:val="105"/>
        </w:rPr>
        <w:t>dar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aceptar.</w:t>
      </w:r>
    </w:p>
    <w:p w:rsidR="00BA0342" w:rsidRDefault="00BA0342">
      <w:pPr>
        <w:pStyle w:val="BodyText"/>
        <w:kinsoku w:val="0"/>
        <w:overflowPunct w:val="0"/>
        <w:spacing w:line="258" w:lineRule="auto"/>
        <w:ind w:right="991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40" w:lineRule="exact"/>
      </w:pPr>
    </w:p>
    <w:p w:rsidR="00BA0342" w:rsidRDefault="00BC1DEC">
      <w:pPr>
        <w:kinsoku w:val="0"/>
        <w:overflowPunct w:val="0"/>
        <w:ind w:left="3224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723390" cy="690880"/>
            <wp:effectExtent l="0" t="0" r="0" b="0"/>
            <wp:docPr id="205" name="Imagen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390" cy="69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3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right="986"/>
        <w:jc w:val="both"/>
      </w:pPr>
      <w:r>
        <w:rPr>
          <w:spacing w:val="-1"/>
          <w:w w:val="105"/>
        </w:rPr>
        <w:t>Una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terminado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este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proceso,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33"/>
          <w:w w:val="105"/>
        </w:rPr>
        <w:t xml:space="preserve"> </w:t>
      </w:r>
      <w:r>
        <w:rPr>
          <w:w w:val="105"/>
        </w:rPr>
        <w:t>los</w:t>
      </w:r>
      <w:r>
        <w:rPr>
          <w:spacing w:val="30"/>
          <w:w w:val="105"/>
        </w:rPr>
        <w:t xml:space="preserve"> </w:t>
      </w:r>
      <w:r>
        <w:rPr>
          <w:w w:val="105"/>
        </w:rPr>
        <w:t>datos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correspondientes</w:t>
      </w:r>
      <w:r>
        <w:rPr>
          <w:spacing w:val="30"/>
          <w:w w:val="105"/>
        </w:rPr>
        <w:t xml:space="preserve"> </w:t>
      </w:r>
      <w:r>
        <w:rPr>
          <w:w w:val="105"/>
        </w:rPr>
        <w:t>a</w:t>
      </w:r>
      <w:r>
        <w:rPr>
          <w:spacing w:val="28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emisiones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encontradas,</w:t>
      </w:r>
      <w:r>
        <w:rPr>
          <w:spacing w:val="-22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19"/>
          <w:w w:val="105"/>
        </w:rPr>
        <w:t xml:space="preserve"> </w:t>
      </w:r>
      <w:r>
        <w:rPr>
          <w:w w:val="105"/>
        </w:rPr>
        <w:t>menú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cuatro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botones.</w:t>
      </w:r>
      <w:r w:rsidR="00557D14" w:rsidRPr="00557D14">
        <w:rPr>
          <w:noProof/>
          <w:sz w:val="20"/>
          <w:szCs w:val="20"/>
        </w:rPr>
        <w:t xml:space="preserve"> </w:t>
      </w:r>
    </w:p>
    <w:p w:rsidR="00BA0342" w:rsidRDefault="00557D14">
      <w:pPr>
        <w:kinsoku w:val="0"/>
        <w:overflowPunct w:val="0"/>
        <w:spacing w:before="97"/>
        <w:ind w:left="2533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4288" behindDoc="0" locked="0" layoutInCell="1" allowOverlap="1" wp14:anchorId="6C0F105F" wp14:editId="18F3F530">
            <wp:simplePos x="0" y="0"/>
            <wp:positionH relativeFrom="column">
              <wp:posOffset>1781982</wp:posOffset>
            </wp:positionH>
            <wp:positionV relativeFrom="paragraph">
              <wp:posOffset>320040</wp:posOffset>
            </wp:positionV>
            <wp:extent cx="384766" cy="243205"/>
            <wp:effectExtent l="0" t="0" r="0" b="4445"/>
            <wp:wrapNone/>
            <wp:docPr id="1323" name="Imagen 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13" cy="249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105150" cy="2782570"/>
            <wp:effectExtent l="0" t="0" r="0" b="0"/>
            <wp:docPr id="206" name="Imagen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78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58" w:lineRule="auto"/>
        <w:ind w:right="986"/>
        <w:jc w:val="both"/>
      </w:pPr>
      <w:r>
        <w:rPr>
          <w:spacing w:val="-1"/>
          <w:w w:val="105"/>
        </w:rPr>
        <w:t>Asegurados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Duplicados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cual</w:t>
      </w:r>
      <w:r>
        <w:rPr>
          <w:spacing w:val="-7"/>
          <w:w w:val="105"/>
        </w:rPr>
        <w:t xml:space="preserve"> </w:t>
      </w:r>
      <w:r>
        <w:rPr>
          <w:w w:val="105"/>
        </w:rPr>
        <w:t>nos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lista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w w:val="105"/>
        </w:rPr>
        <w:t>los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empleados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están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duplicados,</w:t>
      </w:r>
      <w:r>
        <w:rPr>
          <w:spacing w:val="-8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decir</w:t>
      </w:r>
      <w:r>
        <w:rPr>
          <w:spacing w:val="-1"/>
          <w:w w:val="105"/>
        </w:rPr>
        <w:t xml:space="preserve"> nombres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idénticos</w:t>
      </w:r>
      <w:r>
        <w:rPr>
          <w:spacing w:val="-3"/>
          <w:w w:val="105"/>
        </w:rPr>
        <w:t xml:space="preserve"> pero</w:t>
      </w:r>
      <w:r>
        <w:rPr>
          <w:spacing w:val="-1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diferente</w:t>
      </w:r>
      <w:r>
        <w:rPr>
          <w:spacing w:val="-1"/>
          <w:w w:val="105"/>
        </w:rPr>
        <w:t xml:space="preserve"> </w:t>
      </w:r>
      <w:proofErr w:type="spellStart"/>
      <w:r>
        <w:rPr>
          <w:spacing w:val="-1"/>
          <w:w w:val="105"/>
        </w:rPr>
        <w:t>numero</w:t>
      </w:r>
      <w:proofErr w:type="spellEnd"/>
      <w:r>
        <w:rPr>
          <w:spacing w:val="3"/>
          <w:w w:val="105"/>
        </w:rPr>
        <w:t xml:space="preserve"> </w:t>
      </w:r>
      <w:r>
        <w:rPr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seguridad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social,</w:t>
      </w:r>
      <w:r>
        <w:rPr>
          <w:spacing w:val="-3"/>
          <w:w w:val="105"/>
        </w:rPr>
        <w:t xml:space="preserve"> </w:t>
      </w:r>
      <w:r>
        <w:rPr>
          <w:w w:val="105"/>
        </w:rPr>
        <w:t>cabe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mencionar</w:t>
      </w:r>
      <w:r>
        <w:rPr>
          <w:w w:val="105"/>
        </w:rPr>
        <w:t xml:space="preserve"> </w:t>
      </w:r>
      <w:r>
        <w:rPr>
          <w:spacing w:val="-1"/>
          <w:w w:val="105"/>
        </w:rPr>
        <w:t xml:space="preserve">que </w:t>
      </w:r>
      <w:r>
        <w:rPr>
          <w:spacing w:val="3"/>
          <w:w w:val="105"/>
        </w:rPr>
        <w:t>es</w:t>
      </w:r>
      <w:r>
        <w:rPr>
          <w:spacing w:val="69"/>
          <w:w w:val="103"/>
        </w:rPr>
        <w:t xml:space="preserve"> </w:t>
      </w:r>
      <w:r>
        <w:rPr>
          <w:spacing w:val="1"/>
          <w:w w:val="105"/>
        </w:rPr>
        <w:t>muy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común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tener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homónimos.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proofErr w:type="gramStart"/>
      <w:r>
        <w:rPr>
          <w:w w:val="105"/>
        </w:rPr>
        <w:t>(</w:t>
      </w:r>
      <w:r>
        <w:rPr>
          <w:spacing w:val="-12"/>
          <w:w w:val="105"/>
        </w:rPr>
        <w:t xml:space="preserve"> </w:t>
      </w:r>
      <w:r>
        <w:rPr>
          <w:w w:val="105"/>
        </w:rPr>
        <w:t>X</w:t>
      </w:r>
      <w:proofErr w:type="gramEnd"/>
      <w:r>
        <w:rPr>
          <w:spacing w:val="-11"/>
          <w:w w:val="105"/>
        </w:rPr>
        <w:t xml:space="preserve"> </w:t>
      </w:r>
      <w:r>
        <w:rPr>
          <w:w w:val="105"/>
        </w:rPr>
        <w:t>)</w:t>
      </w:r>
      <w:r>
        <w:rPr>
          <w:spacing w:val="-8"/>
          <w:w w:val="105"/>
        </w:rPr>
        <w:t xml:space="preserve"> </w:t>
      </w:r>
      <w:r>
        <w:rPr>
          <w:w w:val="105"/>
        </w:rPr>
        <w:t>es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5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debe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w w:val="105"/>
        </w:rPr>
        <w:t>desea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cancelar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llevamos.</w:t>
      </w:r>
    </w:p>
    <w:p w:rsidR="00BA0342" w:rsidRDefault="0090182D">
      <w:pPr>
        <w:pStyle w:val="BodyText"/>
        <w:kinsoku w:val="0"/>
        <w:overflowPunct w:val="0"/>
        <w:spacing w:before="16" w:line="253" w:lineRule="auto"/>
        <w:ind w:right="990" w:firstLine="57"/>
        <w:jc w:val="both"/>
      </w:pPr>
      <w:r>
        <w:rPr>
          <w:spacing w:val="-1"/>
          <w:w w:val="105"/>
        </w:rPr>
        <w:t>Al</w:t>
      </w:r>
      <w:r>
        <w:rPr>
          <w:spacing w:val="-14"/>
          <w:w w:val="105"/>
        </w:rPr>
        <w:t xml:space="preserve"> </w:t>
      </w:r>
      <w:r>
        <w:rPr>
          <w:w w:val="105"/>
        </w:rPr>
        <w:t>dar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3"/>
          <w:w w:val="105"/>
        </w:rPr>
        <w:t xml:space="preserve"> en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 xml:space="preserve">imprimir </w:t>
      </w:r>
      <w:r>
        <w:rPr>
          <w:spacing w:val="-1"/>
          <w:w w:val="105"/>
        </w:rPr>
        <w:t>por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medio</w:t>
      </w:r>
      <w:r>
        <w:rPr>
          <w:spacing w:val="-7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impresora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 xml:space="preserve">instalada </w:t>
      </w:r>
      <w:r>
        <w:rPr>
          <w:spacing w:val="-1"/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imprimirá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correspondiente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ha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sido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generada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mediante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0"/>
          <w:w w:val="105"/>
        </w:rPr>
        <w:t xml:space="preserve"> </w:t>
      </w:r>
      <w:r w:rsidR="007325ED">
        <w:rPr>
          <w:spacing w:val="-3"/>
          <w:w w:val="105"/>
        </w:rPr>
        <w:t>IDSE Cloud</w:t>
      </w:r>
      <w:r>
        <w:rPr>
          <w:spacing w:val="-1"/>
          <w:w w:val="105"/>
        </w:rPr>
        <w:t>.</w:t>
      </w:r>
    </w:p>
    <w:p w:rsidR="00BA0342" w:rsidRDefault="00BA0342">
      <w:pPr>
        <w:kinsoku w:val="0"/>
        <w:overflowPunct w:val="0"/>
        <w:spacing w:line="240" w:lineRule="exact"/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1"/>
          <w:w w:val="105"/>
        </w:rPr>
        <w:t>Dar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continuar</w:t>
      </w: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90182D">
      <w:pPr>
        <w:pStyle w:val="BodyText"/>
        <w:kinsoku w:val="0"/>
        <w:overflowPunct w:val="0"/>
        <w:spacing w:line="258" w:lineRule="auto"/>
        <w:ind w:right="991"/>
        <w:jc w:val="both"/>
      </w:pPr>
      <w:r>
        <w:rPr>
          <w:w w:val="105"/>
        </w:rPr>
        <w:t>A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continuación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aviso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1"/>
          <w:w w:val="105"/>
        </w:rPr>
        <w:t>cual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notificara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analizara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archivos</w:t>
      </w:r>
      <w:r>
        <w:rPr>
          <w:spacing w:val="-14"/>
          <w:w w:val="105"/>
        </w:rPr>
        <w:t xml:space="preserve"> </w:t>
      </w:r>
      <w:r>
        <w:rPr>
          <w:w w:val="105"/>
        </w:rPr>
        <w:t>SUA,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11"/>
          <w:w w:val="105"/>
        </w:rPr>
        <w:t xml:space="preserve"> </w:t>
      </w:r>
      <w:proofErr w:type="spellStart"/>
      <w:r>
        <w:rPr>
          <w:w w:val="105"/>
        </w:rPr>
        <w:t>esta</w:t>
      </w:r>
      <w:proofErr w:type="spellEnd"/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abierto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será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necesario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salir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continuar.</w:t>
      </w:r>
    </w:p>
    <w:p w:rsidR="00BA0342" w:rsidRDefault="00BC1DEC">
      <w:pPr>
        <w:kinsoku w:val="0"/>
        <w:overflowPunct w:val="0"/>
        <w:spacing w:before="97"/>
        <w:ind w:left="2528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545840" cy="723900"/>
            <wp:effectExtent l="0" t="0" r="0" b="0"/>
            <wp:docPr id="207" name="Imagen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84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97"/>
        <w:ind w:left="2528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58" w:lineRule="auto"/>
        <w:ind w:right="989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776" behindDoc="1" locked="0" layoutInCell="0" allowOverlap="1">
                <wp:simplePos x="0" y="0"/>
                <wp:positionH relativeFrom="page">
                  <wp:posOffset>3234055</wp:posOffset>
                </wp:positionH>
                <wp:positionV relativeFrom="paragraph">
                  <wp:posOffset>346710</wp:posOffset>
                </wp:positionV>
                <wp:extent cx="1117600" cy="914400"/>
                <wp:effectExtent l="0" t="0" r="0" b="0"/>
                <wp:wrapNone/>
                <wp:docPr id="678" name="Rectangle 6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17600" cy="914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144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111885" cy="908050"/>
                                  <wp:effectExtent l="0" t="0" r="0" b="6350"/>
                                  <wp:docPr id="215" name="Imagen 2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11885" cy="908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0" o:spid="_x0000_s1593" style="position:absolute;left:0;text-align:left;margin-left:254.65pt;margin-top:27.3pt;width:88pt;height:1in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144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111885" cy="908050"/>
                            <wp:effectExtent l="0" t="0" r="0" b="6350"/>
                            <wp:docPr id="215" name="Imagen 2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11885" cy="908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Una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vez</w:t>
      </w:r>
      <w:r w:rsidR="0090182D">
        <w:rPr>
          <w:spacing w:val="-2"/>
          <w:w w:val="105"/>
        </w:rPr>
        <w:t xml:space="preserve"> </w:t>
      </w:r>
      <w:r w:rsidR="0090182D">
        <w:rPr>
          <w:spacing w:val="-3"/>
          <w:w w:val="105"/>
        </w:rPr>
        <w:t>analizada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3"/>
          <w:w w:val="105"/>
        </w:rPr>
        <w:t xml:space="preserve"> base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datos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SUA</w:t>
      </w:r>
      <w:r w:rsidR="0090182D">
        <w:rPr>
          <w:spacing w:val="-7"/>
          <w:w w:val="105"/>
        </w:rPr>
        <w:t xml:space="preserve"> </w:t>
      </w:r>
      <w:r w:rsidR="0090182D">
        <w:rPr>
          <w:spacing w:val="-3"/>
          <w:w w:val="105"/>
        </w:rPr>
        <w:t>correspondiente</w:t>
      </w:r>
      <w:r w:rsidR="0090182D">
        <w:rPr>
          <w:spacing w:val="-7"/>
          <w:w w:val="105"/>
        </w:rPr>
        <w:t xml:space="preserve"> </w:t>
      </w:r>
      <w:r w:rsidR="0090182D">
        <w:rPr>
          <w:spacing w:val="3"/>
          <w:w w:val="105"/>
        </w:rPr>
        <w:t>al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registro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patronal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notificara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61"/>
          <w:w w:val="103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proceso</w:t>
      </w:r>
      <w:r w:rsidR="0090182D">
        <w:rPr>
          <w:spacing w:val="-7"/>
          <w:w w:val="105"/>
        </w:rPr>
        <w:t xml:space="preserve"> </w:t>
      </w:r>
      <w:r w:rsidR="0090182D">
        <w:rPr>
          <w:spacing w:val="-3"/>
          <w:w w:val="105"/>
        </w:rPr>
        <w:t>ha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terminado.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57" w:lineRule="auto"/>
        <w:ind w:right="986"/>
        <w:jc w:val="both"/>
      </w:pPr>
      <w:r>
        <w:rPr>
          <w:w w:val="105"/>
        </w:rPr>
        <w:t>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continuación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-3"/>
          <w:w w:val="105"/>
        </w:rPr>
        <w:t xml:space="preserve"> </w:t>
      </w:r>
      <w:r>
        <w:rPr>
          <w:w w:val="105"/>
        </w:rPr>
        <w:t>una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1"/>
          <w:w w:val="105"/>
        </w:rPr>
        <w:t xml:space="preserve"> </w:t>
      </w:r>
      <w:r>
        <w:rPr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w w:val="105"/>
        </w:rPr>
        <w:t>cual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esta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lista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ser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llevada</w:t>
      </w:r>
      <w:r>
        <w:rPr>
          <w:spacing w:val="4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1"/>
          <w:w w:val="105"/>
        </w:rPr>
        <w:t>cabo,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dicho</w:t>
      </w:r>
      <w:r>
        <w:rPr>
          <w:spacing w:val="5"/>
          <w:w w:val="105"/>
        </w:rPr>
        <w:t xml:space="preserve"> </w:t>
      </w:r>
      <w:r>
        <w:rPr>
          <w:w w:val="105"/>
        </w:rPr>
        <w:t>menú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patronal,</w:t>
      </w:r>
      <w:r>
        <w:rPr>
          <w:spacing w:val="2"/>
          <w:w w:val="105"/>
        </w:rPr>
        <w:t xml:space="preserve"> </w:t>
      </w:r>
      <w:r>
        <w:rPr>
          <w:w w:val="105"/>
        </w:rPr>
        <w:t>nombre,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Activado,</w:t>
      </w:r>
      <w:r>
        <w:rPr>
          <w:spacing w:val="2"/>
          <w:w w:val="105"/>
        </w:rPr>
        <w:t xml:space="preserve"> </w:t>
      </w:r>
      <w:r w:rsidR="00400CB5">
        <w:rPr>
          <w:spacing w:val="-3"/>
          <w:w w:val="105"/>
        </w:rPr>
        <w:t>EMA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SUA;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para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llevar</w:t>
      </w:r>
      <w:r>
        <w:rPr>
          <w:spacing w:val="7"/>
          <w:w w:val="105"/>
        </w:rPr>
        <w:t xml:space="preserve"> </w:t>
      </w:r>
      <w:r>
        <w:rPr>
          <w:w w:val="105"/>
        </w:rPr>
        <w:t>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cabo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0"/>
          <w:w w:val="105"/>
        </w:rPr>
        <w:t xml:space="preserve"> </w:t>
      </w:r>
      <w:r>
        <w:rPr>
          <w:w w:val="105"/>
        </w:rPr>
        <w:t>es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necesario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7"/>
          <w:w w:val="105"/>
        </w:rPr>
        <w:t xml:space="preserve"> </w:t>
      </w:r>
      <w:r>
        <w:rPr>
          <w:w w:val="105"/>
        </w:rPr>
        <w:t>los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7"/>
          <w:w w:val="105"/>
        </w:rPr>
        <w:t xml:space="preserve"> </w:t>
      </w:r>
      <w:r>
        <w:rPr>
          <w:spacing w:val="-4"/>
          <w:w w:val="105"/>
        </w:rPr>
        <w:t>este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completos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73"/>
          <w:w w:val="103"/>
        </w:rPr>
        <w:t xml:space="preserve"> </w:t>
      </w:r>
      <w:r>
        <w:rPr>
          <w:w w:val="105"/>
        </w:rPr>
        <w:t>menú,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así</w:t>
      </w:r>
      <w:r>
        <w:rPr>
          <w:spacing w:val="52"/>
          <w:w w:val="105"/>
        </w:rPr>
        <w:t xml:space="preserve"> </w:t>
      </w:r>
      <w:r>
        <w:rPr>
          <w:w w:val="105"/>
        </w:rPr>
        <w:t>mismo</w:t>
      </w:r>
      <w:r>
        <w:rPr>
          <w:spacing w:val="55"/>
          <w:w w:val="105"/>
        </w:rPr>
        <w:t xml:space="preserve"> </w:t>
      </w:r>
      <w:r>
        <w:rPr>
          <w:w w:val="105"/>
        </w:rPr>
        <w:t xml:space="preserve">las </w:t>
      </w:r>
      <w:r>
        <w:rPr>
          <w:spacing w:val="-3"/>
          <w:w w:val="105"/>
        </w:rPr>
        <w:t>opciones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seleccionadas,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cabe</w:t>
      </w:r>
      <w:r>
        <w:rPr>
          <w:w w:val="105"/>
        </w:rPr>
        <w:t xml:space="preserve">  </w:t>
      </w:r>
      <w:r>
        <w:rPr>
          <w:spacing w:val="-1"/>
          <w:w w:val="105"/>
        </w:rPr>
        <w:t>mencionar</w:t>
      </w:r>
      <w:r>
        <w:rPr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estas</w:t>
      </w:r>
      <w:r>
        <w:rPr>
          <w:spacing w:val="5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seleccionan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automáticamente,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dicho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falte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seleccionar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alguna</w:t>
      </w:r>
      <w:r>
        <w:rPr>
          <w:spacing w:val="34"/>
          <w:w w:val="105"/>
        </w:rPr>
        <w:t xml:space="preserve"> </w:t>
      </w:r>
      <w:r>
        <w:rPr>
          <w:w w:val="105"/>
        </w:rPr>
        <w:t>es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porque</w:t>
      </w:r>
      <w:r>
        <w:rPr>
          <w:spacing w:val="38"/>
          <w:w w:val="105"/>
        </w:rPr>
        <w:t xml:space="preserve"> </w:t>
      </w:r>
      <w:r>
        <w:rPr>
          <w:w w:val="105"/>
        </w:rPr>
        <w:t>los</w:t>
      </w:r>
      <w:r>
        <w:rPr>
          <w:spacing w:val="30"/>
          <w:w w:val="105"/>
        </w:rPr>
        <w:t xml:space="preserve"> </w:t>
      </w:r>
      <w:r>
        <w:rPr>
          <w:w w:val="105"/>
        </w:rPr>
        <w:t>datos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están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incompletos</w:t>
      </w:r>
      <w:r>
        <w:rPr>
          <w:spacing w:val="43"/>
          <w:w w:val="105"/>
        </w:rPr>
        <w:t xml:space="preserve"> </w:t>
      </w:r>
      <w:r>
        <w:rPr>
          <w:w w:val="105"/>
        </w:rPr>
        <w:t>o</w:t>
      </w:r>
      <w:r>
        <w:rPr>
          <w:spacing w:val="46"/>
          <w:w w:val="105"/>
        </w:rPr>
        <w:t xml:space="preserve"> </w:t>
      </w:r>
      <w:r>
        <w:rPr>
          <w:w w:val="105"/>
        </w:rPr>
        <w:t>no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coinciden</w:t>
      </w:r>
      <w:r>
        <w:rPr>
          <w:spacing w:val="47"/>
          <w:w w:val="105"/>
        </w:rPr>
        <w:t xml:space="preserve"> </w:t>
      </w:r>
      <w:r>
        <w:rPr>
          <w:w w:val="105"/>
        </w:rPr>
        <w:t>los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registros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patronales.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7"/>
          <w:w w:val="105"/>
        </w:rPr>
        <w:t xml:space="preserve"> </w:t>
      </w:r>
      <w:r>
        <w:rPr>
          <w:w w:val="105"/>
        </w:rPr>
        <w:t>menú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dos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botones: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Cancelar</w:t>
      </w:r>
      <w:r>
        <w:rPr>
          <w:spacing w:val="29"/>
          <w:w w:val="105"/>
        </w:rPr>
        <w:t xml:space="preserve"> </w:t>
      </w:r>
      <w:r>
        <w:rPr>
          <w:w w:val="105"/>
        </w:rPr>
        <w:t>el</w:t>
      </w:r>
      <w:r>
        <w:rPr>
          <w:spacing w:val="37"/>
          <w:w w:val="105"/>
        </w:rPr>
        <w:t xml:space="preserve"> </w:t>
      </w:r>
      <w:r>
        <w:rPr>
          <w:w w:val="105"/>
        </w:rPr>
        <w:t>cual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terminara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38"/>
          <w:w w:val="105"/>
        </w:rPr>
        <w:t xml:space="preserve"> </w:t>
      </w:r>
      <w:r>
        <w:rPr>
          <w:w w:val="105"/>
        </w:rPr>
        <w:t>el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34"/>
          <w:w w:val="105"/>
        </w:rPr>
        <w:t xml:space="preserve"> </w:t>
      </w:r>
      <w:r>
        <w:rPr>
          <w:w w:val="105"/>
        </w:rPr>
        <w:t>que</w:t>
      </w:r>
      <w:r>
        <w:rPr>
          <w:spacing w:val="38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38"/>
          <w:w w:val="105"/>
        </w:rPr>
        <w:t xml:space="preserve"> </w:t>
      </w:r>
      <w:proofErr w:type="spellStart"/>
      <w:r>
        <w:rPr>
          <w:w w:val="105"/>
        </w:rPr>
        <w:t>esta</w:t>
      </w:r>
      <w:proofErr w:type="spellEnd"/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llevando</w:t>
      </w:r>
      <w:r>
        <w:rPr>
          <w:spacing w:val="38"/>
          <w:w w:val="105"/>
        </w:rPr>
        <w:t xml:space="preserve"> </w:t>
      </w:r>
      <w:r>
        <w:rPr>
          <w:w w:val="105"/>
        </w:rPr>
        <w:t>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cabo;</w:t>
      </w:r>
      <w:r>
        <w:rPr>
          <w:spacing w:val="31"/>
          <w:w w:val="105"/>
        </w:rPr>
        <w:t xml:space="preserve"> </w:t>
      </w:r>
      <w:r>
        <w:rPr>
          <w:w w:val="105"/>
        </w:rPr>
        <w:t>Depurar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Registros</w:t>
      </w:r>
      <w:r>
        <w:rPr>
          <w:spacing w:val="73"/>
          <w:w w:val="103"/>
        </w:rPr>
        <w:t xml:space="preserve"> </w:t>
      </w:r>
      <w:r>
        <w:rPr>
          <w:spacing w:val="-1"/>
          <w:w w:val="105"/>
        </w:rPr>
        <w:t>Incompletos,</w:t>
      </w:r>
      <w:r>
        <w:rPr>
          <w:spacing w:val="-6"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iniciar,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w w:val="105"/>
        </w:rPr>
        <w:t xml:space="preserve"> de </w:t>
      </w:r>
      <w:r>
        <w:rPr>
          <w:spacing w:val="-1"/>
          <w:w w:val="105"/>
        </w:rPr>
        <w:t>que</w:t>
      </w:r>
      <w:r>
        <w:rPr>
          <w:w w:val="105"/>
        </w:rPr>
        <w:t xml:space="preserve"> </w:t>
      </w:r>
      <w:r>
        <w:rPr>
          <w:spacing w:val="-1"/>
          <w:w w:val="105"/>
        </w:rPr>
        <w:t>existan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registros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incompletos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28"/>
          <w:w w:val="105"/>
        </w:rPr>
        <w:t xml:space="preserve"> </w:t>
      </w:r>
      <w:r>
        <w:rPr>
          <w:w w:val="105"/>
        </w:rPr>
        <w:t>los</w:t>
      </w:r>
      <w:r>
        <w:rPr>
          <w:spacing w:val="-26"/>
          <w:w w:val="105"/>
        </w:rPr>
        <w:t xml:space="preserve"> </w:t>
      </w:r>
      <w:r>
        <w:rPr>
          <w:spacing w:val="-1"/>
          <w:w w:val="105"/>
        </w:rPr>
        <w:t>depurara</w:t>
      </w:r>
      <w:r>
        <w:rPr>
          <w:spacing w:val="-28"/>
          <w:w w:val="105"/>
        </w:rPr>
        <w:t xml:space="preserve"> </w:t>
      </w:r>
      <w:r>
        <w:rPr>
          <w:spacing w:val="-1"/>
          <w:w w:val="105"/>
        </w:rPr>
        <w:t>automáticamente.</w:t>
      </w:r>
      <w:r w:rsidR="00150E0B" w:rsidRPr="00150E0B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4" w:line="200" w:lineRule="exact"/>
        <w:rPr>
          <w:sz w:val="20"/>
          <w:szCs w:val="20"/>
        </w:rPr>
      </w:pPr>
    </w:p>
    <w:p w:rsidR="00BA0342" w:rsidRDefault="00150E0B">
      <w:pPr>
        <w:kinsoku w:val="0"/>
        <w:overflowPunct w:val="0"/>
        <w:ind w:left="252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5312" behindDoc="0" locked="0" layoutInCell="1" allowOverlap="1" wp14:anchorId="6C0F105F" wp14:editId="18F3F530">
            <wp:simplePos x="0" y="0"/>
            <wp:positionH relativeFrom="column">
              <wp:posOffset>1790700</wp:posOffset>
            </wp:positionH>
            <wp:positionV relativeFrom="paragraph">
              <wp:posOffset>169545</wp:posOffset>
            </wp:positionV>
            <wp:extent cx="370723" cy="224790"/>
            <wp:effectExtent l="0" t="0" r="0" b="3810"/>
            <wp:wrapNone/>
            <wp:docPr id="1324" name="Imagen 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723" cy="22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887980" cy="2308860"/>
            <wp:effectExtent l="0" t="0" r="7620" b="0"/>
            <wp:docPr id="216" name="Imagen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line="258" w:lineRule="auto"/>
        <w:ind w:right="991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0144" behindDoc="1" locked="0" layoutInCell="0" allowOverlap="1">
                <wp:simplePos x="0" y="0"/>
                <wp:positionH relativeFrom="page">
                  <wp:posOffset>2188210</wp:posOffset>
                </wp:positionH>
                <wp:positionV relativeFrom="paragraph">
                  <wp:posOffset>332740</wp:posOffset>
                </wp:positionV>
                <wp:extent cx="3008630" cy="2283460"/>
                <wp:effectExtent l="0" t="0" r="0" b="0"/>
                <wp:wrapNone/>
                <wp:docPr id="677" name="Text Box 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8630" cy="22834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kinsoku w:val="0"/>
                              <w:overflowPunct w:val="0"/>
                              <w:spacing w:before="9" w:line="90" w:lineRule="exact"/>
                              <w:rPr>
                                <w:sz w:val="9"/>
                                <w:szCs w:val="9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line="140" w:lineRule="exact"/>
                              <w:rPr>
                                <w:sz w:val="14"/>
                                <w:szCs w:val="14"/>
                              </w:rPr>
                            </w:pP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ind w:left="515"/>
                              <w:jc w:val="center"/>
                              <w:rPr>
                                <w:rFonts w:ascii="Calibri" w:hAnsi="Calibri" w:cs="Calibri"/>
                                <w:color w:val="000000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Información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5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CONFIDENCIAL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3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propiedad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4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de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5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w w:val="105"/>
                                <w:sz w:val="13"/>
                                <w:szCs w:val="13"/>
                              </w:rPr>
                              <w:t>Grupo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8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ATS</w:t>
                            </w:r>
                          </w:p>
                          <w:p w:rsidR="00E95138" w:rsidRDefault="00E95138">
                            <w:pPr>
                              <w:kinsoku w:val="0"/>
                              <w:overflowPunct w:val="0"/>
                              <w:spacing w:before="67"/>
                              <w:ind w:left="550"/>
                              <w:jc w:val="center"/>
                              <w:rPr>
                                <w:rFonts w:ascii="Calibri" w:hAnsi="Calibri" w:cs="Calibri"/>
                                <w:color w:val="000000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5"/>
                                <w:w w:val="105"/>
                                <w:sz w:val="13"/>
                                <w:szCs w:val="13"/>
                              </w:rPr>
                              <w:t>Se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2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w w:val="105"/>
                                <w:sz w:val="13"/>
                                <w:szCs w:val="13"/>
                              </w:rPr>
                              <w:t>prohíbe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6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1"/>
                                <w:w w:val="105"/>
                                <w:sz w:val="13"/>
                                <w:szCs w:val="13"/>
                              </w:rPr>
                              <w:t>su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7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>reproducción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2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 xml:space="preserve">total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w w:val="105"/>
                                <w:sz w:val="13"/>
                                <w:szCs w:val="13"/>
                              </w:rPr>
                              <w:t>o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2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 xml:space="preserve">parcial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1"/>
                                <w:w w:val="105"/>
                                <w:sz w:val="13"/>
                                <w:szCs w:val="13"/>
                              </w:rPr>
                              <w:t>sin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6"/>
                                <w:w w:val="105"/>
                                <w:sz w:val="13"/>
                                <w:szCs w:val="13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spacing w:val="-1"/>
                                <w:w w:val="105"/>
                                <w:sz w:val="13"/>
                                <w:szCs w:val="13"/>
                              </w:rPr>
                              <w:t xml:space="preserve">previa </w:t>
                            </w: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7F7F7F"/>
                                <w:w w:val="105"/>
                                <w:sz w:val="13"/>
                                <w:szCs w:val="13"/>
                              </w:rPr>
                              <w:t>autorización.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71" o:spid="_x0000_s1594" type="#_x0000_t202" style="position:absolute;left:0;text-align:left;margin-left:172.3pt;margin-top:26.2pt;width:236.9pt;height:179.8pt;z-index:-2517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" o:allowincell="f" filled="f" stroked="f">
                <v:textbox inset="0,0,0,0">
                  <w:txbxContent>
                    <w:p w:rsidR="00E95138" w:rsidRDefault="00E95138">
                      <w:pPr>
                        <w:kinsoku w:val="0"/>
                        <w:overflowPunct w:val="0"/>
                        <w:spacing w:before="9" w:line="90" w:lineRule="exact"/>
                        <w:rPr>
                          <w:sz w:val="9"/>
                          <w:szCs w:val="9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spacing w:line="140" w:lineRule="exact"/>
                        <w:rPr>
                          <w:sz w:val="14"/>
                          <w:szCs w:val="14"/>
                        </w:rPr>
                      </w:pPr>
                    </w:p>
                    <w:p w:rsidR="00E95138" w:rsidRDefault="00E95138">
                      <w:pPr>
                        <w:kinsoku w:val="0"/>
                        <w:overflowPunct w:val="0"/>
                        <w:ind w:left="515"/>
                        <w:jc w:val="center"/>
                        <w:rPr>
                          <w:rFonts w:ascii="Calibri" w:hAnsi="Calibri" w:cs="Calibri"/>
                          <w:color w:val="000000"/>
                          <w:sz w:val="13"/>
                          <w:szCs w:val="13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Información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5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CONFIDENCIAL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3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propiedad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4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de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5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w w:val="105"/>
                          <w:sz w:val="13"/>
                          <w:szCs w:val="13"/>
                        </w:rPr>
                        <w:t>Grupo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8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ATS</w:t>
                      </w:r>
                    </w:p>
                    <w:p w:rsidR="00E95138" w:rsidRDefault="00E95138">
                      <w:pPr>
                        <w:kinsoku w:val="0"/>
                        <w:overflowPunct w:val="0"/>
                        <w:spacing w:before="67"/>
                        <w:ind w:left="550"/>
                        <w:jc w:val="center"/>
                        <w:rPr>
                          <w:rFonts w:ascii="Calibri" w:hAnsi="Calibri" w:cs="Calibri"/>
                          <w:color w:val="000000"/>
                          <w:sz w:val="13"/>
                          <w:szCs w:val="13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5"/>
                          <w:w w:val="105"/>
                          <w:sz w:val="13"/>
                          <w:szCs w:val="13"/>
                        </w:rPr>
                        <w:t>Se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2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w w:val="105"/>
                          <w:sz w:val="13"/>
                          <w:szCs w:val="13"/>
                        </w:rPr>
                        <w:t>prohíbe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6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1"/>
                          <w:w w:val="105"/>
                          <w:sz w:val="13"/>
                          <w:szCs w:val="13"/>
                        </w:rPr>
                        <w:t>su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7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>reproducción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2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 xml:space="preserve">total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w w:val="105"/>
                          <w:sz w:val="13"/>
                          <w:szCs w:val="13"/>
                        </w:rPr>
                        <w:t>o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2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 xml:space="preserve">parcial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1"/>
                          <w:w w:val="105"/>
                          <w:sz w:val="13"/>
                          <w:szCs w:val="13"/>
                        </w:rPr>
                        <w:t>sin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6"/>
                          <w:w w:val="105"/>
                          <w:sz w:val="13"/>
                          <w:szCs w:val="13"/>
                        </w:rPr>
                        <w:t xml:space="preserve">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spacing w:val="-1"/>
                          <w:w w:val="105"/>
                          <w:sz w:val="13"/>
                          <w:szCs w:val="13"/>
                        </w:rPr>
                        <w:t xml:space="preserve">previa </w:t>
                      </w:r>
                      <w:r>
                        <w:rPr>
                          <w:rFonts w:ascii="Calibri" w:hAnsi="Calibri" w:cs="Calibri"/>
                          <w:b/>
                          <w:bCs/>
                          <w:color w:val="7F7F7F"/>
                          <w:w w:val="105"/>
                          <w:sz w:val="13"/>
                          <w:szCs w:val="13"/>
                        </w:rPr>
                        <w:t>autorización.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591168" behindDoc="1" locked="0" layoutInCell="0" allowOverlap="1">
                <wp:simplePos x="0" y="0"/>
                <wp:positionH relativeFrom="page">
                  <wp:posOffset>2188210</wp:posOffset>
                </wp:positionH>
                <wp:positionV relativeFrom="paragraph">
                  <wp:posOffset>332740</wp:posOffset>
                </wp:positionV>
                <wp:extent cx="3009900" cy="2286000"/>
                <wp:effectExtent l="0" t="0" r="0" b="0"/>
                <wp:wrapNone/>
                <wp:docPr id="676" name="Rectangle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009900" cy="228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6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993390" cy="2269490"/>
                                  <wp:effectExtent l="0" t="0" r="0" b="0"/>
                                  <wp:docPr id="218" name="Imagen 2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1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993390" cy="22694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2" o:spid="_x0000_s1595" style="position:absolute;left:0;text-align:left;margin-left:172.3pt;margin-top:26.2pt;width:237pt;height:180pt;z-index:-2517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6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993390" cy="2269490"/>
                            <wp:effectExtent l="0" t="0" r="0" b="0"/>
                            <wp:docPr id="218" name="Imagen 2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1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993390" cy="22694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3"/>
          <w:w w:val="105"/>
        </w:rPr>
        <w:t>La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siguiente</w:t>
      </w:r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aparecerá,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indicara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w w:val="105"/>
        </w:rPr>
        <w:t xml:space="preserve"> </w:t>
      </w:r>
      <w:proofErr w:type="spellStart"/>
      <w:r w:rsidR="0090182D">
        <w:rPr>
          <w:spacing w:val="-1"/>
          <w:w w:val="105"/>
        </w:rPr>
        <w:t>esta</w:t>
      </w:r>
      <w:proofErr w:type="spellEnd"/>
      <w:r w:rsidR="0090182D">
        <w:rPr>
          <w:spacing w:val="-3"/>
          <w:w w:val="105"/>
        </w:rPr>
        <w:t xml:space="preserve"> </w:t>
      </w:r>
      <w:r w:rsidR="0090182D">
        <w:rPr>
          <w:spacing w:val="-4"/>
          <w:w w:val="105"/>
        </w:rPr>
        <w:t>listo</w:t>
      </w:r>
      <w:r w:rsidR="0090182D">
        <w:rPr>
          <w:w w:val="105"/>
        </w:rPr>
        <w:t xml:space="preserve"> </w:t>
      </w:r>
      <w:r w:rsidR="0090182D">
        <w:rPr>
          <w:spacing w:val="1"/>
          <w:w w:val="105"/>
        </w:rPr>
        <w:t>para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iniciar</w:t>
      </w:r>
      <w:r w:rsidR="0090182D">
        <w:rPr>
          <w:spacing w:val="-4"/>
          <w:w w:val="105"/>
        </w:rPr>
        <w:t xml:space="preserve"> </w:t>
      </w:r>
      <w:r w:rsidR="0090182D">
        <w:rPr>
          <w:spacing w:val="1"/>
          <w:w w:val="105"/>
        </w:rPr>
        <w:t>con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 xml:space="preserve">confronta, </w:t>
      </w:r>
      <w:r w:rsidR="0090182D">
        <w:rPr>
          <w:spacing w:val="-3"/>
          <w:w w:val="105"/>
        </w:rPr>
        <w:t>en</w:t>
      </w:r>
      <w:r w:rsidR="0090182D">
        <w:rPr>
          <w:w w:val="105"/>
        </w:rPr>
        <w:t xml:space="preserve"> esta</w:t>
      </w:r>
      <w:r w:rsidR="0090182D">
        <w:rPr>
          <w:spacing w:val="59"/>
          <w:w w:val="103"/>
        </w:rPr>
        <w:t xml:space="preserve"> </w:t>
      </w:r>
      <w:r w:rsidR="0090182D">
        <w:rPr>
          <w:spacing w:val="-1"/>
          <w:w w:val="105"/>
        </w:rPr>
        <w:t>ventana</w:t>
      </w:r>
      <w:r w:rsidR="0090182D">
        <w:rPr>
          <w:spacing w:val="-21"/>
          <w:w w:val="105"/>
        </w:rPr>
        <w:t xml:space="preserve"> </w:t>
      </w:r>
      <w:r w:rsidR="0090182D">
        <w:rPr>
          <w:spacing w:val="-1"/>
          <w:w w:val="105"/>
        </w:rPr>
        <w:t>tenemos</w:t>
      </w:r>
      <w:r w:rsidR="0090182D">
        <w:rPr>
          <w:spacing w:val="-25"/>
          <w:w w:val="105"/>
        </w:rPr>
        <w:t xml:space="preserve"> </w:t>
      </w:r>
      <w:r w:rsidR="0090182D">
        <w:rPr>
          <w:spacing w:val="-1"/>
          <w:w w:val="105"/>
        </w:rPr>
        <w:t>cuatro</w:t>
      </w:r>
      <w:r w:rsidR="0090182D">
        <w:rPr>
          <w:spacing w:val="-21"/>
          <w:w w:val="105"/>
        </w:rPr>
        <w:t xml:space="preserve"> </w:t>
      </w:r>
      <w:r w:rsidR="0090182D">
        <w:rPr>
          <w:spacing w:val="-1"/>
          <w:w w:val="105"/>
        </w:rPr>
        <w:t>botones.</w:t>
      </w:r>
      <w:r w:rsidR="00150E0B" w:rsidRPr="00150E0B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150E0B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7360" behindDoc="0" locked="0" layoutInCell="1" allowOverlap="1" wp14:anchorId="6C0F105F" wp14:editId="18F3F530">
            <wp:simplePos x="0" y="0"/>
            <wp:positionH relativeFrom="column">
              <wp:posOffset>1749425</wp:posOffset>
            </wp:positionH>
            <wp:positionV relativeFrom="paragraph">
              <wp:posOffset>97155</wp:posOffset>
            </wp:positionV>
            <wp:extent cx="352425" cy="213695"/>
            <wp:effectExtent l="0" t="0" r="0" b="0"/>
            <wp:wrapNone/>
            <wp:docPr id="1325" name="Imagen 1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21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BC1DEC">
      <w:pPr>
        <w:kinsoku w:val="0"/>
        <w:overflowPunct w:val="0"/>
        <w:ind w:right="224"/>
        <w:jc w:val="right"/>
        <w:rPr>
          <w:rFonts w:ascii="Calibri" w:hAnsi="Calibri" w:cs="Calibri"/>
          <w:color w:val="000000"/>
          <w:sz w:val="15"/>
          <w:szCs w:val="15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752" behindDoc="1" locked="0" layoutInCell="0" allowOverlap="1">
                <wp:simplePos x="0" y="0"/>
                <wp:positionH relativeFrom="page">
                  <wp:posOffset>694690</wp:posOffset>
                </wp:positionH>
                <wp:positionV relativeFrom="paragraph">
                  <wp:posOffset>-116840</wp:posOffset>
                </wp:positionV>
                <wp:extent cx="901700" cy="508000"/>
                <wp:effectExtent l="0" t="0" r="0" b="0"/>
                <wp:wrapNone/>
                <wp:docPr id="675" name="Rectangle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1700" cy="508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800" w:lineRule="atLeast"/>
                            </w:pP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3" o:spid="_x0000_s1596" style="position:absolute;left:0;text-align:left;margin-left:54.7pt;margin-top:-9.2pt;width:71pt;height:40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800" w:lineRule="atLeast"/>
                      </w:pP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rFonts w:ascii="Calibri" w:hAnsi="Calibri" w:cs="Calibri"/>
          <w:b/>
          <w:bCs/>
          <w:color w:val="7F7F7F"/>
          <w:sz w:val="15"/>
          <w:szCs w:val="15"/>
        </w:rPr>
        <w:t>Página</w:t>
      </w:r>
      <w:r w:rsidR="0090182D">
        <w:rPr>
          <w:rFonts w:ascii="Calibri" w:hAnsi="Calibri" w:cs="Calibri"/>
          <w:b/>
          <w:bCs/>
          <w:color w:val="7F7F7F"/>
          <w:spacing w:val="7"/>
          <w:sz w:val="15"/>
          <w:szCs w:val="15"/>
        </w:rPr>
        <w:t xml:space="preserve"> </w:t>
      </w:r>
      <w:r w:rsidR="0090182D">
        <w:rPr>
          <w:rFonts w:ascii="Calibri" w:hAnsi="Calibri" w:cs="Calibri"/>
          <w:b/>
          <w:bCs/>
          <w:color w:val="7F7F7F"/>
          <w:sz w:val="15"/>
          <w:szCs w:val="15"/>
        </w:rPr>
        <w:t>63</w:t>
      </w:r>
      <w:r w:rsidR="0090182D">
        <w:rPr>
          <w:rFonts w:ascii="Calibri" w:hAnsi="Calibri" w:cs="Calibri"/>
          <w:b/>
          <w:bCs/>
          <w:color w:val="7F7F7F"/>
          <w:spacing w:val="6"/>
          <w:sz w:val="15"/>
          <w:szCs w:val="15"/>
        </w:rPr>
        <w:t xml:space="preserve"> </w:t>
      </w:r>
      <w:r w:rsidR="0090182D">
        <w:rPr>
          <w:rFonts w:ascii="Calibri" w:hAnsi="Calibri" w:cs="Calibri"/>
          <w:b/>
          <w:bCs/>
          <w:color w:val="7F7F7F"/>
          <w:sz w:val="15"/>
          <w:szCs w:val="15"/>
        </w:rPr>
        <w:t>de</w:t>
      </w:r>
      <w:r w:rsidR="0090182D">
        <w:rPr>
          <w:rFonts w:ascii="Calibri" w:hAnsi="Calibri" w:cs="Calibri"/>
          <w:b/>
          <w:bCs/>
          <w:color w:val="7F7F7F"/>
          <w:spacing w:val="7"/>
          <w:sz w:val="15"/>
          <w:szCs w:val="15"/>
        </w:rPr>
        <w:t xml:space="preserve"> </w:t>
      </w:r>
      <w:r w:rsidR="0090182D">
        <w:rPr>
          <w:rFonts w:ascii="Calibri" w:hAnsi="Calibri" w:cs="Calibri"/>
          <w:b/>
          <w:bCs/>
          <w:color w:val="7F7F7F"/>
          <w:sz w:val="15"/>
          <w:szCs w:val="15"/>
        </w:rPr>
        <w:t>109</w:t>
      </w:r>
    </w:p>
    <w:p w:rsidR="00BA0342" w:rsidRDefault="00BA0342">
      <w:pPr>
        <w:kinsoku w:val="0"/>
        <w:overflowPunct w:val="0"/>
        <w:ind w:right="224"/>
        <w:jc w:val="right"/>
        <w:rPr>
          <w:rFonts w:ascii="Calibri" w:hAnsi="Calibri" w:cs="Calibri"/>
          <w:color w:val="000000"/>
          <w:sz w:val="15"/>
          <w:szCs w:val="15"/>
        </w:rPr>
        <w:sectPr w:rsidR="00BA0342">
          <w:headerReference w:type="default" r:id="rId138"/>
          <w:footerReference w:type="default" r:id="rId139"/>
          <w:pgSz w:w="11900" w:h="16840"/>
          <w:pgMar w:top="2660" w:right="740" w:bottom="280" w:left="980" w:header="1547" w:footer="0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3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before="70" w:line="255" w:lineRule="auto"/>
        <w:ind w:right="986" w:hanging="350"/>
        <w:jc w:val="both"/>
      </w:pPr>
      <w:r>
        <w:rPr>
          <w:b/>
          <w:bCs/>
          <w:spacing w:val="-3"/>
          <w:w w:val="105"/>
        </w:rPr>
        <w:t>Botón</w:t>
      </w:r>
      <w:r>
        <w:rPr>
          <w:b/>
          <w:bCs/>
          <w:spacing w:val="26"/>
          <w:w w:val="105"/>
        </w:rPr>
        <w:t xml:space="preserve"> </w:t>
      </w:r>
      <w:r>
        <w:rPr>
          <w:b/>
          <w:bCs/>
          <w:spacing w:val="-1"/>
          <w:w w:val="105"/>
        </w:rPr>
        <w:t>procesar</w:t>
      </w:r>
      <w:r>
        <w:rPr>
          <w:spacing w:val="-1"/>
          <w:w w:val="105"/>
        </w:rPr>
        <w:t>: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27"/>
          <w:w w:val="105"/>
        </w:rPr>
        <w:t xml:space="preserve"> </w:t>
      </w:r>
      <w:r>
        <w:rPr>
          <w:w w:val="105"/>
        </w:rPr>
        <w:t>dar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botón,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procesara</w:t>
      </w:r>
      <w:r>
        <w:rPr>
          <w:spacing w:val="28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5"/>
          <w:w w:val="103"/>
        </w:rPr>
        <w:t xml:space="preserve"> </w:t>
      </w:r>
      <w:r>
        <w:rPr>
          <w:spacing w:val="-3"/>
          <w:w w:val="105"/>
        </w:rPr>
        <w:t>base</w:t>
      </w:r>
      <w:r>
        <w:rPr>
          <w:spacing w:val="5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w w:val="105"/>
        </w:rPr>
        <w:t>SUA</w:t>
      </w:r>
      <w:r>
        <w:rPr>
          <w:spacing w:val="4"/>
          <w:w w:val="105"/>
        </w:rPr>
        <w:t xml:space="preserve"> </w:t>
      </w:r>
      <w:r>
        <w:rPr>
          <w:w w:val="105"/>
        </w:rPr>
        <w:t>y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anterioridad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4"/>
          <w:w w:val="105"/>
        </w:rPr>
        <w:t xml:space="preserve"> </w:t>
      </w:r>
      <w:r w:rsidR="007325ED">
        <w:rPr>
          <w:spacing w:val="-4"/>
          <w:w w:val="105"/>
        </w:rPr>
        <w:t>IDSE Cloud</w:t>
      </w:r>
      <w:r>
        <w:rPr>
          <w:spacing w:val="-3"/>
          <w:w w:val="105"/>
        </w:rPr>
        <w:t>,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hará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algunas</w:t>
      </w:r>
      <w:r>
        <w:rPr>
          <w:spacing w:val="42"/>
          <w:w w:val="105"/>
        </w:rPr>
        <w:t xml:space="preserve"> </w:t>
      </w:r>
      <w:r>
        <w:rPr>
          <w:spacing w:val="-1"/>
          <w:w w:val="105"/>
        </w:rPr>
        <w:t>notificaciones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0"/>
          <w:w w:val="105"/>
        </w:rPr>
        <w:t xml:space="preserve"> </w:t>
      </w:r>
      <w:r>
        <w:rPr>
          <w:w w:val="105"/>
        </w:rPr>
        <w:t>las</w:t>
      </w:r>
      <w:r>
        <w:rPr>
          <w:spacing w:val="48"/>
          <w:w w:val="105"/>
        </w:rPr>
        <w:t xml:space="preserve"> </w:t>
      </w:r>
      <w:r>
        <w:rPr>
          <w:w w:val="105"/>
        </w:rPr>
        <w:t>cuales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avisara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5"/>
          <w:w w:val="105"/>
        </w:rPr>
        <w:t xml:space="preserve"> </w:t>
      </w:r>
      <w:r>
        <w:rPr>
          <w:w w:val="105"/>
        </w:rPr>
        <w:t>el</w:t>
      </w:r>
      <w:r>
        <w:rPr>
          <w:spacing w:val="54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puede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tardar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algunos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segundos,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w w:val="105"/>
        </w:rPr>
        <w:t xml:space="preserve"> </w:t>
      </w:r>
      <w:r>
        <w:rPr>
          <w:spacing w:val="-3"/>
          <w:w w:val="105"/>
        </w:rPr>
        <w:t>procesaran</w:t>
      </w:r>
      <w:r>
        <w:rPr>
          <w:spacing w:val="5"/>
          <w:w w:val="105"/>
        </w:rPr>
        <w:t xml:space="preserve"> </w:t>
      </w:r>
      <w:r>
        <w:rPr>
          <w:w w:val="105"/>
        </w:rPr>
        <w:t>los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2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spacing w:val="2"/>
          <w:w w:val="105"/>
        </w:rPr>
        <w:t>por</w:t>
      </w:r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ultimo</w:t>
      </w:r>
      <w:proofErr w:type="spellEnd"/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w w:val="105"/>
        </w:rPr>
        <w:t xml:space="preserve"> el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w w:val="105"/>
        </w:rPr>
        <w:t xml:space="preserve"> </w:t>
      </w:r>
      <w:proofErr w:type="spellStart"/>
      <w:r>
        <w:rPr>
          <w:w w:val="105"/>
        </w:rPr>
        <w:t>a</w:t>
      </w:r>
      <w:proofErr w:type="spellEnd"/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sido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terminado</w:t>
      </w:r>
      <w:r>
        <w:rPr>
          <w:spacing w:val="4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proofErr w:type="spellStart"/>
      <w:r>
        <w:rPr>
          <w:w w:val="105"/>
        </w:rPr>
        <w:t>esta</w:t>
      </w:r>
      <w:proofErr w:type="spellEnd"/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listo</w:t>
      </w:r>
      <w:r>
        <w:rPr>
          <w:spacing w:val="-1"/>
          <w:w w:val="105"/>
        </w:rPr>
        <w:t xml:space="preserve"> para</w:t>
      </w:r>
      <w:r>
        <w:rPr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diferencias,</w:t>
      </w:r>
      <w:r>
        <w:rPr>
          <w:spacing w:val="-2"/>
          <w:w w:val="105"/>
        </w:rPr>
        <w:t xml:space="preserve"> </w:t>
      </w:r>
      <w:r>
        <w:rPr>
          <w:w w:val="105"/>
        </w:rPr>
        <w:t>en</w:t>
      </w:r>
      <w:r>
        <w:rPr>
          <w:spacing w:val="-3"/>
          <w:w w:val="105"/>
        </w:rPr>
        <w:t xml:space="preserve"> </w:t>
      </w:r>
      <w:r>
        <w:rPr>
          <w:w w:val="105"/>
        </w:rPr>
        <w:t>estos</w:t>
      </w:r>
      <w:r>
        <w:rPr>
          <w:spacing w:val="-8"/>
          <w:w w:val="105"/>
        </w:rPr>
        <w:t xml:space="preserve"> </w:t>
      </w:r>
      <w:r>
        <w:rPr>
          <w:w w:val="105"/>
        </w:rPr>
        <w:t>casos</w:t>
      </w:r>
      <w:r>
        <w:rPr>
          <w:spacing w:val="-3"/>
          <w:w w:val="105"/>
        </w:rPr>
        <w:t xml:space="preserve"> </w:t>
      </w:r>
      <w:r>
        <w:rPr>
          <w:w w:val="105"/>
        </w:rPr>
        <w:t>dar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aceptar</w:t>
      </w:r>
      <w:r>
        <w:rPr>
          <w:spacing w:val="-9"/>
          <w:w w:val="105"/>
        </w:rPr>
        <w:t xml:space="preserve"> </w:t>
      </w:r>
      <w:proofErr w:type="spellStart"/>
      <w:r>
        <w:rPr>
          <w:w w:val="105"/>
        </w:rPr>
        <w:t>par</w:t>
      </w:r>
      <w:proofErr w:type="spellEnd"/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continuar.</w:t>
      </w:r>
      <w:r>
        <w:rPr>
          <w:spacing w:val="-7"/>
          <w:w w:val="105"/>
        </w:rPr>
        <w:t xml:space="preserve"> </w:t>
      </w:r>
      <w:r>
        <w:rPr>
          <w:spacing w:val="1"/>
          <w:w w:val="105"/>
        </w:rPr>
        <w:t>Una</w:t>
      </w:r>
      <w:r>
        <w:rPr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procesada</w:t>
      </w:r>
      <w:r>
        <w:rPr>
          <w:spacing w:val="-17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continuar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dando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Analizar.</w:t>
      </w:r>
    </w:p>
    <w:p w:rsidR="00BA0342" w:rsidRDefault="00BA0342">
      <w:pPr>
        <w:kinsoku w:val="0"/>
        <w:overflowPunct w:val="0"/>
        <w:spacing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7" w:lineRule="auto"/>
        <w:ind w:right="994" w:hanging="350"/>
        <w:jc w:val="both"/>
      </w:pPr>
      <w:r>
        <w:rPr>
          <w:b/>
          <w:bCs/>
          <w:spacing w:val="-3"/>
          <w:w w:val="105"/>
        </w:rPr>
        <w:t>Botón</w:t>
      </w:r>
      <w:r>
        <w:rPr>
          <w:b/>
          <w:bCs/>
          <w:spacing w:val="13"/>
          <w:w w:val="105"/>
        </w:rPr>
        <w:t xml:space="preserve"> </w:t>
      </w:r>
      <w:r>
        <w:rPr>
          <w:b/>
          <w:bCs/>
          <w:spacing w:val="-1"/>
          <w:w w:val="105"/>
        </w:rPr>
        <w:t>Analizar</w:t>
      </w:r>
      <w:r>
        <w:rPr>
          <w:spacing w:val="-1"/>
          <w:w w:val="105"/>
        </w:rPr>
        <w:t>:</w:t>
      </w:r>
      <w:r>
        <w:rPr>
          <w:spacing w:val="3"/>
          <w:w w:val="105"/>
        </w:rPr>
        <w:t xml:space="preserve"> </w:t>
      </w:r>
      <w:r>
        <w:rPr>
          <w:spacing w:val="1"/>
          <w:w w:val="105"/>
        </w:rPr>
        <w:t>Al</w:t>
      </w:r>
      <w:r>
        <w:rPr>
          <w:spacing w:val="6"/>
          <w:w w:val="105"/>
        </w:rPr>
        <w:t xml:space="preserve"> </w:t>
      </w:r>
      <w:r>
        <w:rPr>
          <w:w w:val="105"/>
        </w:rPr>
        <w:t>dar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w w:val="105"/>
        </w:rPr>
        <w:t>este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botón, </w:t>
      </w:r>
      <w:r>
        <w:rPr>
          <w:spacing w:val="-1"/>
          <w:w w:val="105"/>
        </w:rPr>
        <w:t>mandara</w:t>
      </w:r>
      <w:r>
        <w:rPr>
          <w:spacing w:val="11"/>
          <w:w w:val="105"/>
        </w:rPr>
        <w:t xml:space="preserve"> </w:t>
      </w:r>
      <w:r>
        <w:rPr>
          <w:w w:val="105"/>
        </w:rPr>
        <w:t>a</w:t>
      </w:r>
      <w:r>
        <w:rPr>
          <w:spacing w:val="6"/>
          <w:w w:val="105"/>
        </w:rPr>
        <w:t xml:space="preserve"> </w:t>
      </w:r>
      <w:r>
        <w:rPr>
          <w:w w:val="105"/>
        </w:rPr>
        <w:t>otro</w:t>
      </w:r>
      <w:r>
        <w:rPr>
          <w:spacing w:val="6"/>
          <w:w w:val="105"/>
        </w:rPr>
        <w:t xml:space="preserve"> </w:t>
      </w:r>
      <w:r>
        <w:rPr>
          <w:w w:val="105"/>
        </w:rPr>
        <w:t>menú</w:t>
      </w:r>
      <w:r>
        <w:rPr>
          <w:spacing w:val="6"/>
          <w:w w:val="105"/>
        </w:rPr>
        <w:t xml:space="preserve"> </w:t>
      </w:r>
      <w:r>
        <w:rPr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tenemos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diferencias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 xml:space="preserve">de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,</w:t>
      </w:r>
      <w:r>
        <w:rPr>
          <w:spacing w:val="-4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w w:val="105"/>
        </w:rPr>
        <w:t>este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hay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seis</w:t>
      </w:r>
      <w:r>
        <w:rPr>
          <w:spacing w:val="-9"/>
          <w:w w:val="105"/>
        </w:rPr>
        <w:t xml:space="preserve"> </w:t>
      </w:r>
      <w:r>
        <w:rPr>
          <w:w w:val="105"/>
        </w:rPr>
        <w:t>botones</w:t>
      </w:r>
      <w:r>
        <w:rPr>
          <w:spacing w:val="-13"/>
          <w:w w:val="105"/>
        </w:rPr>
        <w:t xml:space="preserve"> </w:t>
      </w:r>
      <w:r>
        <w:rPr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w w:val="105"/>
        </w:rPr>
        <w:t>a</w:t>
      </w:r>
      <w:r>
        <w:rPr>
          <w:spacing w:val="35"/>
          <w:w w:val="103"/>
        </w:rPr>
        <w:t xml:space="preserve"> </w:t>
      </w:r>
      <w:r>
        <w:rPr>
          <w:spacing w:val="-3"/>
          <w:w w:val="105"/>
        </w:rPr>
        <w:t>continuación</w:t>
      </w:r>
      <w:r>
        <w:rPr>
          <w:spacing w:val="-19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explicaran.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4" w:lineRule="auto"/>
        <w:ind w:right="992" w:hanging="350"/>
        <w:jc w:val="both"/>
      </w:pPr>
      <w:r>
        <w:rPr>
          <w:b/>
          <w:bCs/>
          <w:spacing w:val="-1"/>
          <w:w w:val="105"/>
        </w:rPr>
        <w:t>Bugs</w:t>
      </w:r>
      <w:r>
        <w:rPr>
          <w:b/>
          <w:bCs/>
          <w:spacing w:val="52"/>
          <w:w w:val="105"/>
        </w:rPr>
        <w:t xml:space="preserve"> </w:t>
      </w:r>
      <w:r>
        <w:rPr>
          <w:b/>
          <w:bCs/>
          <w:w w:val="105"/>
        </w:rPr>
        <w:t>y</w:t>
      </w:r>
      <w:r>
        <w:rPr>
          <w:b/>
          <w:bCs/>
          <w:spacing w:val="48"/>
          <w:w w:val="105"/>
        </w:rPr>
        <w:t xml:space="preserve"> </w:t>
      </w:r>
      <w:r>
        <w:rPr>
          <w:b/>
          <w:bCs/>
          <w:spacing w:val="-1"/>
          <w:w w:val="105"/>
        </w:rPr>
        <w:t>Sugerencias</w:t>
      </w:r>
      <w:r>
        <w:rPr>
          <w:spacing w:val="-1"/>
          <w:w w:val="105"/>
        </w:rPr>
        <w:t>:</w:t>
      </w:r>
      <w:r>
        <w:rPr>
          <w:spacing w:val="45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47"/>
          <w:w w:val="105"/>
        </w:rPr>
        <w:t xml:space="preserve"> </w:t>
      </w:r>
      <w:r>
        <w:rPr>
          <w:w w:val="105"/>
        </w:rPr>
        <w:t>dar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5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botón,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48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48"/>
          <w:w w:val="105"/>
        </w:rPr>
        <w:t xml:space="preserve"> </w:t>
      </w:r>
      <w:r>
        <w:rPr>
          <w:w w:val="105"/>
        </w:rPr>
        <w:t>en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41"/>
          <w:w w:val="103"/>
        </w:rPr>
        <w:t xml:space="preserve"> </w:t>
      </w:r>
      <w:r>
        <w:rPr>
          <w:spacing w:val="-1"/>
          <w:w w:val="105"/>
        </w:rPr>
        <w:t>proporciona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39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empresa</w:t>
      </w:r>
      <w:r>
        <w:rPr>
          <w:spacing w:val="39"/>
          <w:w w:val="105"/>
        </w:rPr>
        <w:t xml:space="preserve"> </w:t>
      </w:r>
      <w:r>
        <w:rPr>
          <w:w w:val="105"/>
        </w:rPr>
        <w:t>por</w:t>
      </w:r>
      <w:r>
        <w:rPr>
          <w:spacing w:val="35"/>
          <w:w w:val="105"/>
        </w:rPr>
        <w:t xml:space="preserve"> </w:t>
      </w:r>
      <w:r>
        <w:rPr>
          <w:w w:val="105"/>
        </w:rPr>
        <w:t>medio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1"/>
          <w:w w:val="105"/>
        </w:rPr>
        <w:t>cual</w:t>
      </w:r>
      <w:r>
        <w:rPr>
          <w:spacing w:val="42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43"/>
          <w:w w:val="105"/>
        </w:rPr>
        <w:t xml:space="preserve"> </w:t>
      </w:r>
      <w:r>
        <w:rPr>
          <w:spacing w:val="-3"/>
          <w:w w:val="105"/>
        </w:rPr>
        <w:t>realizar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sugerencias</w:t>
      </w:r>
      <w:r>
        <w:rPr>
          <w:spacing w:val="-2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22"/>
          <w:w w:val="105"/>
        </w:rPr>
        <w:t xml:space="preserve"> </w:t>
      </w:r>
      <w:r>
        <w:rPr>
          <w:w w:val="105"/>
        </w:rPr>
        <w:t>una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constante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mejora</w:t>
      </w:r>
      <w:r>
        <w:rPr>
          <w:spacing w:val="-23"/>
          <w:w w:val="105"/>
        </w:rPr>
        <w:t xml:space="preserve"> </w:t>
      </w:r>
      <w:r>
        <w:rPr>
          <w:spacing w:val="-1"/>
          <w:w w:val="105"/>
        </w:rPr>
        <w:t>continua.</w:t>
      </w:r>
      <w:r w:rsidR="00150E0B" w:rsidRPr="00150E0B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150E0B">
      <w:pPr>
        <w:kinsoku w:val="0"/>
        <w:overflowPunct w:val="0"/>
        <w:ind w:left="241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8384" behindDoc="0" locked="0" layoutInCell="1" allowOverlap="1" wp14:anchorId="6C0F105F" wp14:editId="18F3F530">
            <wp:simplePos x="0" y="0"/>
            <wp:positionH relativeFrom="column">
              <wp:posOffset>1720850</wp:posOffset>
            </wp:positionH>
            <wp:positionV relativeFrom="paragraph">
              <wp:posOffset>240029</wp:posOffset>
            </wp:positionV>
            <wp:extent cx="392430" cy="257175"/>
            <wp:effectExtent l="0" t="0" r="7620" b="9525"/>
            <wp:wrapNone/>
            <wp:docPr id="1326" name="Imagen 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21" cy="259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434080" cy="2355215"/>
            <wp:effectExtent l="0" t="0" r="0" b="6985"/>
            <wp:docPr id="255" name="Imagen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35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5" w:lineRule="auto"/>
        <w:ind w:right="992" w:hanging="350"/>
        <w:jc w:val="both"/>
      </w:pPr>
      <w:r>
        <w:rPr>
          <w:b/>
          <w:bCs/>
          <w:spacing w:val="-1"/>
          <w:w w:val="105"/>
        </w:rPr>
        <w:t>Terminar</w:t>
      </w:r>
      <w:r>
        <w:rPr>
          <w:spacing w:val="-1"/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Sirve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4"/>
          <w:w w:val="105"/>
        </w:rPr>
        <w:t xml:space="preserve"> </w:t>
      </w:r>
      <w:r>
        <w:rPr>
          <w:w w:val="105"/>
        </w:rPr>
        <w:t>cerrar</w:t>
      </w:r>
      <w:r>
        <w:rPr>
          <w:spacing w:val="-3"/>
          <w:w w:val="105"/>
        </w:rPr>
        <w:t xml:space="preserve"> </w:t>
      </w:r>
      <w:r>
        <w:rPr>
          <w:w w:val="105"/>
        </w:rPr>
        <w:t>las</w:t>
      </w:r>
      <w:r>
        <w:rPr>
          <w:spacing w:val="-3"/>
          <w:w w:val="105"/>
        </w:rPr>
        <w:t xml:space="preserve"> ventanas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-1"/>
          <w:w w:val="105"/>
        </w:rPr>
        <w:t>pantalla,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w w:val="105"/>
        </w:rPr>
        <w:t xml:space="preserve"> da</w:t>
      </w:r>
      <w:r>
        <w:rPr>
          <w:spacing w:val="-3"/>
          <w:w w:val="105"/>
        </w:rPr>
        <w:t xml:space="preserve"> </w:t>
      </w:r>
      <w:r>
        <w:rPr>
          <w:w w:val="105"/>
        </w:rPr>
        <w:t>clic</w:t>
      </w:r>
      <w:r>
        <w:rPr>
          <w:spacing w:val="-3"/>
          <w:w w:val="105"/>
        </w:rPr>
        <w:t xml:space="preserve"> </w:t>
      </w:r>
      <w:r>
        <w:rPr>
          <w:w w:val="105"/>
        </w:rPr>
        <w:t>en</w:t>
      </w:r>
      <w:r>
        <w:rPr>
          <w:spacing w:val="-4"/>
          <w:w w:val="105"/>
        </w:rPr>
        <w:t xml:space="preserve"> </w:t>
      </w:r>
      <w:r>
        <w:rPr>
          <w:w w:val="105"/>
        </w:rPr>
        <w:t>este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iniciar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3"/>
          <w:w w:val="105"/>
        </w:rPr>
        <w:t>catalogo</w:t>
      </w:r>
      <w:proofErr w:type="spellEnd"/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patrones.</w:t>
      </w:r>
    </w:p>
    <w:p w:rsidR="00BA0342" w:rsidRDefault="00BA0342">
      <w:pPr>
        <w:pStyle w:val="BodyText"/>
        <w:numPr>
          <w:ilvl w:val="1"/>
          <w:numId w:val="12"/>
        </w:numPr>
        <w:tabs>
          <w:tab w:val="left" w:pos="1478"/>
        </w:tabs>
        <w:kinsoku w:val="0"/>
        <w:overflowPunct w:val="0"/>
        <w:spacing w:line="255" w:lineRule="auto"/>
        <w:ind w:right="992" w:hanging="350"/>
        <w:jc w:val="both"/>
        <w:sectPr w:rsidR="00BA0342">
          <w:footerReference w:type="default" r:id="rId141"/>
          <w:pgSz w:w="11900" w:h="16840"/>
          <w:pgMar w:top="2660" w:right="740" w:bottom="2080" w:left="980" w:header="1547" w:footer="1888" w:gutter="0"/>
          <w:pgNumType w:start="64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800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218440</wp:posOffset>
                </wp:positionV>
                <wp:extent cx="5377180" cy="12700"/>
                <wp:effectExtent l="0" t="0" r="0" b="0"/>
                <wp:wrapNone/>
                <wp:docPr id="674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195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7B036C02" id="Freeform 677" o:spid="_x0000_s1026" style="position:absolute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7.2pt,509.75pt,17.2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" o:allowincell="f" filled="f" strokeweight="1.54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3"/>
          <w:w w:val="105"/>
        </w:rPr>
        <w:t>REPORTE</w:t>
      </w:r>
      <w:r w:rsidR="0090182D">
        <w:rPr>
          <w:spacing w:val="-19"/>
          <w:w w:val="105"/>
        </w:rPr>
        <w:t xml:space="preserve"> </w:t>
      </w:r>
      <w:r w:rsidR="0090182D">
        <w:rPr>
          <w:spacing w:val="1"/>
          <w:w w:val="105"/>
        </w:rPr>
        <w:t>DE</w:t>
      </w:r>
      <w:r w:rsidR="0090182D">
        <w:rPr>
          <w:spacing w:val="-21"/>
          <w:w w:val="105"/>
        </w:rPr>
        <w:t xml:space="preserve"> </w:t>
      </w:r>
      <w:r w:rsidR="0090182D">
        <w:rPr>
          <w:spacing w:val="-3"/>
          <w:w w:val="105"/>
        </w:rPr>
        <w:t>DIFERENCIAS</w:t>
      </w:r>
      <w:r w:rsidR="0090182D">
        <w:rPr>
          <w:spacing w:val="-19"/>
          <w:w w:val="105"/>
        </w:rPr>
        <w:t xml:space="preserve"> </w:t>
      </w:r>
      <w:r w:rsidR="0090182D">
        <w:rPr>
          <w:spacing w:val="-3"/>
          <w:w w:val="105"/>
        </w:rPr>
        <w:t>AMORTIZACIONES</w:t>
      </w:r>
      <w:r w:rsidR="0090182D">
        <w:rPr>
          <w:spacing w:val="-18"/>
          <w:w w:val="105"/>
        </w:rPr>
        <w:t xml:space="preserve"> </w:t>
      </w:r>
      <w:r w:rsidR="0090182D">
        <w:rPr>
          <w:spacing w:val="1"/>
          <w:w w:val="105"/>
        </w:rPr>
        <w:t>DE</w:t>
      </w:r>
      <w:r w:rsidR="0090182D">
        <w:rPr>
          <w:spacing w:val="-19"/>
          <w:w w:val="105"/>
        </w:rPr>
        <w:t xml:space="preserve"> </w:t>
      </w:r>
      <w:r w:rsidR="0090182D">
        <w:rPr>
          <w:spacing w:val="-4"/>
          <w:w w:val="105"/>
        </w:rPr>
        <w:t>INFONAVIT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right="989"/>
        <w:jc w:val="both"/>
      </w:pPr>
      <w:r>
        <w:rPr>
          <w:spacing w:val="-1"/>
          <w:w w:val="105"/>
        </w:rPr>
        <w:t>Se</w:t>
      </w:r>
      <w:r>
        <w:rPr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1"/>
          <w:w w:val="105"/>
        </w:rPr>
        <w:t xml:space="preserve"> </w:t>
      </w:r>
      <w:r>
        <w:rPr>
          <w:w w:val="105"/>
        </w:rPr>
        <w:t>de dar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este </w:t>
      </w:r>
      <w:r>
        <w:rPr>
          <w:spacing w:val="-1"/>
          <w:w w:val="105"/>
        </w:rPr>
        <w:t>botón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poder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visualizar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w w:val="105"/>
        </w:rPr>
        <w:t xml:space="preserve"> </w:t>
      </w:r>
      <w:r>
        <w:rPr>
          <w:spacing w:val="-1"/>
          <w:w w:val="105"/>
        </w:rPr>
        <w:t>arrojara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33"/>
          <w:w w:val="105"/>
        </w:rPr>
        <w:t xml:space="preserve"> </w:t>
      </w:r>
      <w:r>
        <w:rPr>
          <w:w w:val="105"/>
        </w:rPr>
        <w:t>las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confrontas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realizaron,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aparece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otro</w:t>
      </w:r>
      <w:r>
        <w:rPr>
          <w:spacing w:val="29"/>
          <w:w w:val="105"/>
        </w:rPr>
        <w:t xml:space="preserve"> </w:t>
      </w:r>
      <w:r>
        <w:rPr>
          <w:w w:val="105"/>
        </w:rPr>
        <w:t>menú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tenemos</w:t>
      </w:r>
      <w:r>
        <w:rPr>
          <w:spacing w:val="22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29"/>
          <w:w w:val="103"/>
        </w:rPr>
        <w:t xml:space="preserve"> </w:t>
      </w:r>
      <w:r>
        <w:rPr>
          <w:spacing w:val="-1"/>
          <w:w w:val="105"/>
        </w:rPr>
        <w:t>reportes.</w:t>
      </w:r>
    </w:p>
    <w:p w:rsidR="00BA0342" w:rsidRDefault="00BA0342">
      <w:pPr>
        <w:kinsoku w:val="0"/>
        <w:overflowPunct w:val="0"/>
        <w:spacing w:before="9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397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184275" cy="2440305"/>
            <wp:effectExtent l="0" t="0" r="0" b="0"/>
            <wp:docPr id="253" name="Imagen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275" cy="2440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6" w:line="240" w:lineRule="exact"/>
      </w:pPr>
    </w:p>
    <w:p w:rsidR="00BA0342" w:rsidRDefault="0090182D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6" w:lineRule="auto"/>
        <w:ind w:right="988" w:hanging="350"/>
        <w:jc w:val="both"/>
      </w:pPr>
      <w:r>
        <w:rPr>
          <w:b/>
          <w:bCs/>
          <w:spacing w:val="-1"/>
          <w:w w:val="105"/>
        </w:rPr>
        <w:t>Créditos</w:t>
      </w:r>
      <w:r>
        <w:rPr>
          <w:b/>
          <w:bCs/>
          <w:spacing w:val="-3"/>
          <w:w w:val="105"/>
        </w:rPr>
        <w:t xml:space="preserve"> </w:t>
      </w:r>
      <w:r>
        <w:rPr>
          <w:b/>
          <w:bCs/>
          <w:w w:val="105"/>
        </w:rPr>
        <w:t xml:space="preserve">no </w:t>
      </w:r>
      <w:r>
        <w:rPr>
          <w:b/>
          <w:bCs/>
          <w:spacing w:val="-4"/>
          <w:w w:val="105"/>
        </w:rPr>
        <w:t>SUA</w:t>
      </w:r>
      <w:r>
        <w:rPr>
          <w:spacing w:val="-4"/>
          <w:w w:val="105"/>
        </w:rPr>
        <w:t xml:space="preserve">: </w:t>
      </w:r>
      <w:r>
        <w:rPr>
          <w:spacing w:val="1"/>
          <w:w w:val="105"/>
        </w:rPr>
        <w:t xml:space="preserve">Al </w:t>
      </w:r>
      <w:r>
        <w:rPr>
          <w:w w:val="105"/>
        </w:rPr>
        <w:t>dar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4"/>
          <w:w w:val="105"/>
        </w:rPr>
        <w:t xml:space="preserve"> </w:t>
      </w:r>
      <w:r>
        <w:rPr>
          <w:w w:val="105"/>
        </w:rPr>
        <w:t>en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2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generara </w:t>
      </w:r>
      <w:r>
        <w:rPr>
          <w:w w:val="105"/>
        </w:rPr>
        <w:t>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 xml:space="preserve">reporte </w:t>
      </w:r>
      <w:r>
        <w:rPr>
          <w:spacing w:val="-1"/>
          <w:w w:val="105"/>
        </w:rPr>
        <w:t>con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57"/>
          <w:w w:val="103"/>
        </w:rPr>
        <w:t xml:space="preserve"> </w:t>
      </w:r>
      <w:r>
        <w:rPr>
          <w:w w:val="105"/>
        </w:rPr>
        <w:t>los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 xml:space="preserve">que </w:t>
      </w:r>
      <w:r>
        <w:rPr>
          <w:spacing w:val="-4"/>
          <w:w w:val="105"/>
        </w:rPr>
        <w:t>tienen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registrado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algún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-5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bimestral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pero</w:t>
      </w:r>
      <w:r>
        <w:rPr>
          <w:spacing w:val="-9"/>
          <w:w w:val="105"/>
        </w:rPr>
        <w:t xml:space="preserve"> </w:t>
      </w:r>
      <w:r>
        <w:rPr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ese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mismo crédito</w:t>
      </w:r>
      <w:r>
        <w:rPr>
          <w:spacing w:val="4"/>
          <w:w w:val="105"/>
        </w:rPr>
        <w:t xml:space="preserve"> </w:t>
      </w:r>
      <w:r>
        <w:rPr>
          <w:w w:val="105"/>
        </w:rPr>
        <w:t>no</w:t>
      </w:r>
      <w:r>
        <w:rPr>
          <w:spacing w:val="3"/>
          <w:w w:val="105"/>
        </w:rPr>
        <w:t xml:space="preserve"> </w:t>
      </w:r>
      <w:proofErr w:type="spellStart"/>
      <w:r>
        <w:rPr>
          <w:spacing w:val="-4"/>
          <w:w w:val="105"/>
        </w:rPr>
        <w:t>esta</w:t>
      </w:r>
      <w:proofErr w:type="spellEnd"/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registrado</w:t>
      </w:r>
      <w:r>
        <w:rPr>
          <w:spacing w:val="4"/>
          <w:w w:val="105"/>
        </w:rPr>
        <w:t xml:space="preserve"> </w:t>
      </w:r>
      <w:r>
        <w:rPr>
          <w:w w:val="105"/>
        </w:rPr>
        <w:t>en</w:t>
      </w:r>
      <w:r>
        <w:rPr>
          <w:spacing w:val="-1"/>
          <w:w w:val="105"/>
        </w:rPr>
        <w:t xml:space="preserve"> </w:t>
      </w:r>
      <w:r>
        <w:rPr>
          <w:w w:val="105"/>
        </w:rPr>
        <w:t>el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tendrá</w:t>
      </w:r>
      <w:r>
        <w:rPr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submenú</w:t>
      </w:r>
      <w:r>
        <w:rPr>
          <w:w w:val="105"/>
        </w:rPr>
        <w:t xml:space="preserve"> </w:t>
      </w:r>
      <w:r>
        <w:rPr>
          <w:spacing w:val="-1"/>
          <w:w w:val="105"/>
        </w:rPr>
        <w:t>con cuatro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botones:</w:t>
      </w:r>
    </w:p>
    <w:p w:rsidR="00BA0342" w:rsidRDefault="00BC1DEC">
      <w:pPr>
        <w:kinsoku w:val="0"/>
        <w:overflowPunct w:val="0"/>
        <w:spacing w:before="84"/>
        <w:ind w:left="222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703955" cy="1177290"/>
            <wp:effectExtent l="0" t="0" r="0" b="3810"/>
            <wp:docPr id="251" name="Imagen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3955" cy="1177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3" w:lineRule="auto"/>
        <w:ind w:right="994" w:hanging="350"/>
        <w:jc w:val="both"/>
      </w:pPr>
      <w:r>
        <w:rPr>
          <w:b/>
          <w:bCs/>
          <w:spacing w:val="-3"/>
          <w:w w:val="105"/>
        </w:rPr>
        <w:t>Imprimir</w:t>
      </w:r>
      <w:r>
        <w:rPr>
          <w:spacing w:val="-3"/>
          <w:w w:val="105"/>
        </w:rPr>
        <w:t>: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8"/>
          <w:w w:val="105"/>
        </w:rPr>
        <w:t xml:space="preserve"> </w:t>
      </w:r>
      <w:r>
        <w:rPr>
          <w:w w:val="105"/>
        </w:rPr>
        <w:t>clic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este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imprimir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directamente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la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confrontada.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5" w:line="258" w:lineRule="auto"/>
        <w:ind w:right="991" w:hanging="350"/>
        <w:jc w:val="both"/>
      </w:pPr>
      <w:r>
        <w:rPr>
          <w:b/>
          <w:bCs/>
          <w:spacing w:val="-1"/>
          <w:w w:val="105"/>
        </w:rPr>
        <w:t>Vista</w:t>
      </w:r>
      <w:r>
        <w:rPr>
          <w:b/>
          <w:bCs/>
          <w:spacing w:val="-9"/>
          <w:w w:val="105"/>
        </w:rPr>
        <w:t xml:space="preserve"> </w:t>
      </w:r>
      <w:r>
        <w:rPr>
          <w:b/>
          <w:bCs/>
          <w:spacing w:val="-3"/>
          <w:w w:val="105"/>
        </w:rPr>
        <w:t>preliminar</w:t>
      </w:r>
      <w:r>
        <w:rPr>
          <w:spacing w:val="-3"/>
          <w:w w:val="105"/>
        </w:rPr>
        <w:t>: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Aquí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69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imprimir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reporte.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3" w:hanging="350"/>
        <w:jc w:val="both"/>
      </w:pPr>
      <w:r>
        <w:rPr>
          <w:b/>
          <w:bCs/>
          <w:spacing w:val="-1"/>
          <w:w w:val="105"/>
        </w:rPr>
        <w:t>Exportar</w:t>
      </w:r>
      <w:r>
        <w:rPr>
          <w:b/>
          <w:bCs/>
          <w:spacing w:val="-4"/>
          <w:w w:val="105"/>
        </w:rPr>
        <w:t xml:space="preserve"> </w:t>
      </w:r>
      <w:r>
        <w:rPr>
          <w:b/>
          <w:bCs/>
          <w:w w:val="105"/>
        </w:rPr>
        <w:t>a</w:t>
      </w:r>
      <w:r>
        <w:rPr>
          <w:b/>
          <w:bCs/>
          <w:spacing w:val="6"/>
          <w:w w:val="105"/>
        </w:rPr>
        <w:t xml:space="preserve"> </w:t>
      </w:r>
      <w:r>
        <w:rPr>
          <w:b/>
          <w:bCs/>
          <w:spacing w:val="-3"/>
          <w:w w:val="105"/>
        </w:rPr>
        <w:t>SUA</w:t>
      </w:r>
      <w:r>
        <w:rPr>
          <w:spacing w:val="-3"/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Cuando</w:t>
      </w:r>
      <w:r>
        <w:rPr>
          <w:spacing w:val="6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1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genera</w:t>
      </w:r>
      <w:r>
        <w:rPr>
          <w:spacing w:val="1"/>
          <w:w w:val="105"/>
        </w:rPr>
        <w:t xml:space="preserve"> </w:t>
      </w:r>
      <w:r>
        <w:rPr>
          <w:w w:val="105"/>
        </w:rPr>
        <w:t>un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>con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extensión</w:t>
      </w:r>
      <w:r>
        <w:rPr>
          <w:spacing w:val="15"/>
          <w:w w:val="105"/>
        </w:rPr>
        <w:t xml:space="preserve"> </w:t>
      </w:r>
      <w:r>
        <w:rPr>
          <w:spacing w:val="-4"/>
          <w:w w:val="105"/>
        </w:rPr>
        <w:t>.</w:t>
      </w:r>
      <w:proofErr w:type="spellStart"/>
      <w:proofErr w:type="gramStart"/>
      <w:r>
        <w:rPr>
          <w:spacing w:val="-4"/>
          <w:w w:val="105"/>
        </w:rPr>
        <w:t>txt</w:t>
      </w:r>
      <w:proofErr w:type="spellEnd"/>
      <w:r>
        <w:rPr>
          <w:spacing w:val="19"/>
          <w:w w:val="105"/>
        </w:rPr>
        <w:t xml:space="preserve"> </w:t>
      </w:r>
      <w:r>
        <w:rPr>
          <w:w w:val="105"/>
        </w:rPr>
        <w:t>;</w:t>
      </w:r>
      <w:proofErr w:type="gramEnd"/>
      <w:r>
        <w:rPr>
          <w:spacing w:val="12"/>
          <w:w w:val="105"/>
        </w:rPr>
        <w:t xml:space="preserve"> </w:t>
      </w:r>
      <w:r>
        <w:rPr>
          <w:w w:val="105"/>
        </w:rPr>
        <w:t>dicho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contendrá</w:t>
      </w:r>
      <w:r>
        <w:rPr>
          <w:spacing w:val="1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w w:val="105"/>
        </w:rPr>
        <w:t>los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35"/>
          <w:w w:val="103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encuentra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importarlo</w:t>
      </w:r>
      <w:r>
        <w:rPr>
          <w:spacing w:val="-12"/>
          <w:w w:val="105"/>
        </w:rPr>
        <w:t xml:space="preserve"> </w:t>
      </w:r>
      <w:r>
        <w:rPr>
          <w:w w:val="105"/>
        </w:rPr>
        <w:t>desde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1"/>
          <w:w w:val="105"/>
        </w:rPr>
        <w:t>mismo.</w:t>
      </w:r>
    </w:p>
    <w:p w:rsidR="00BA0342" w:rsidRDefault="00BA0342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3" w:hanging="350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80" w:line="258" w:lineRule="auto"/>
        <w:ind w:right="992" w:hanging="350"/>
      </w:pPr>
      <w:r>
        <w:rPr>
          <w:b/>
          <w:bCs/>
          <w:spacing w:val="-1"/>
          <w:w w:val="105"/>
        </w:rPr>
        <w:t>Regresar</w:t>
      </w:r>
      <w:r>
        <w:rPr>
          <w:spacing w:val="-1"/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en </w:t>
      </w:r>
      <w:r>
        <w:rPr>
          <w:spacing w:val="-1"/>
          <w:w w:val="105"/>
        </w:rPr>
        <w:t>este</w:t>
      </w:r>
      <w:r>
        <w:rPr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w w:val="105"/>
        </w:rPr>
        <w:t>regresar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29"/>
          <w:w w:val="103"/>
        </w:rPr>
        <w:t xml:space="preserve"> </w:t>
      </w:r>
      <w:r>
        <w:rPr>
          <w:w w:val="105"/>
        </w:rPr>
        <w:t>menú</w:t>
      </w:r>
      <w:r>
        <w:rPr>
          <w:spacing w:val="-32"/>
          <w:w w:val="105"/>
        </w:rPr>
        <w:t xml:space="preserve"> </w:t>
      </w:r>
      <w:r>
        <w:rPr>
          <w:spacing w:val="-1"/>
          <w:w w:val="105"/>
        </w:rPr>
        <w:t>principal.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6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5" w:lineRule="auto"/>
        <w:ind w:right="987" w:hanging="350"/>
        <w:jc w:val="both"/>
      </w:pPr>
      <w:r>
        <w:rPr>
          <w:b/>
          <w:bCs/>
          <w:spacing w:val="-1"/>
          <w:w w:val="105"/>
        </w:rPr>
        <w:t>Créditos</w:t>
      </w:r>
      <w:r>
        <w:rPr>
          <w:b/>
          <w:bCs/>
          <w:spacing w:val="39"/>
          <w:w w:val="105"/>
        </w:rPr>
        <w:t xml:space="preserve"> </w:t>
      </w:r>
      <w:r>
        <w:rPr>
          <w:b/>
          <w:bCs/>
          <w:w w:val="105"/>
        </w:rPr>
        <w:t>no</w:t>
      </w:r>
      <w:r>
        <w:rPr>
          <w:b/>
          <w:bCs/>
          <w:spacing w:val="39"/>
          <w:w w:val="105"/>
        </w:rPr>
        <w:t xml:space="preserve"> </w:t>
      </w:r>
      <w:r>
        <w:rPr>
          <w:b/>
          <w:bCs/>
          <w:spacing w:val="-3"/>
          <w:w w:val="105"/>
        </w:rPr>
        <w:t>EBA</w:t>
      </w:r>
      <w:r>
        <w:rPr>
          <w:spacing w:val="-3"/>
          <w:w w:val="105"/>
        </w:rPr>
        <w:t>: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4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generara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40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39"/>
          <w:w w:val="105"/>
        </w:rPr>
        <w:t xml:space="preserve"> </w:t>
      </w:r>
      <w:r>
        <w:rPr>
          <w:w w:val="105"/>
        </w:rPr>
        <w:t>de</w:t>
      </w:r>
      <w:r>
        <w:rPr>
          <w:spacing w:val="35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registrado</w:t>
      </w:r>
      <w:r>
        <w:rPr>
          <w:spacing w:val="1"/>
          <w:w w:val="105"/>
        </w:rPr>
        <w:t xml:space="preserve"> </w:t>
      </w:r>
      <w:r>
        <w:rPr>
          <w:w w:val="105"/>
        </w:rPr>
        <w:t>un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crédito</w:t>
      </w:r>
      <w:r>
        <w:rPr>
          <w:spacing w:val="5"/>
          <w:w w:val="105"/>
        </w:rPr>
        <w:t xml:space="preserve"> </w:t>
      </w:r>
      <w:r>
        <w:rPr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pero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aun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1"/>
          <w:w w:val="105"/>
        </w:rPr>
        <w:t xml:space="preserve"> </w:t>
      </w:r>
      <w:proofErr w:type="spellStart"/>
      <w:r>
        <w:rPr>
          <w:w w:val="105"/>
        </w:rPr>
        <w:t>esta</w:t>
      </w:r>
      <w:proofErr w:type="spellEnd"/>
      <w:r>
        <w:rPr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53"/>
          <w:w w:val="103"/>
        </w:rPr>
        <w:t xml:space="preserve"> </w:t>
      </w:r>
      <w:r>
        <w:rPr>
          <w:spacing w:val="-1"/>
          <w:w w:val="105"/>
        </w:rPr>
        <w:t>bimestral,</w:t>
      </w:r>
      <w:r>
        <w:rPr>
          <w:spacing w:val="-13"/>
          <w:w w:val="105"/>
        </w:rPr>
        <w:t xml:space="preserve"> </w:t>
      </w:r>
      <w:r>
        <w:rPr>
          <w:w w:val="105"/>
        </w:rPr>
        <w:t>al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aparece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submenú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0"/>
          <w:w w:val="105"/>
        </w:rPr>
        <w:t xml:space="preserve"> </w:t>
      </w:r>
      <w:r>
        <w:rPr>
          <w:w w:val="105"/>
        </w:rPr>
        <w:t>tres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botones:</w:t>
      </w:r>
    </w:p>
    <w:p w:rsidR="00BA0342" w:rsidRDefault="00BC1DEC">
      <w:pPr>
        <w:kinsoku w:val="0"/>
        <w:overflowPunct w:val="0"/>
        <w:spacing w:before="114"/>
        <w:ind w:left="2523" w:right="10899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124835" cy="1104900"/>
            <wp:effectExtent l="0" t="0" r="0" b="0"/>
            <wp:docPr id="243" name="Imagen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8" w:line="240" w:lineRule="exact"/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5" w:hanging="350"/>
      </w:pPr>
      <w:r>
        <w:rPr>
          <w:b/>
          <w:bCs/>
          <w:spacing w:val="-3"/>
          <w:w w:val="105"/>
        </w:rPr>
        <w:t>Imprimir</w:t>
      </w:r>
      <w:r>
        <w:rPr>
          <w:spacing w:val="-3"/>
          <w:w w:val="105"/>
        </w:rPr>
        <w:t>:</w:t>
      </w:r>
      <w:r>
        <w:rPr>
          <w:spacing w:val="-12"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8"/>
          <w:w w:val="105"/>
        </w:rPr>
        <w:t xml:space="preserve"> </w:t>
      </w:r>
      <w:r>
        <w:rPr>
          <w:w w:val="105"/>
        </w:rPr>
        <w:t>clic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imprimir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directamente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la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confrontada.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1" w:hanging="350"/>
      </w:pPr>
      <w:r>
        <w:rPr>
          <w:b/>
          <w:bCs/>
          <w:spacing w:val="-1"/>
          <w:w w:val="105"/>
        </w:rPr>
        <w:t>Vista</w:t>
      </w:r>
      <w:r>
        <w:rPr>
          <w:b/>
          <w:bCs/>
          <w:spacing w:val="-10"/>
          <w:w w:val="105"/>
        </w:rPr>
        <w:t xml:space="preserve"> </w:t>
      </w:r>
      <w:r>
        <w:rPr>
          <w:b/>
          <w:bCs/>
          <w:spacing w:val="-3"/>
          <w:w w:val="105"/>
        </w:rPr>
        <w:t>preliminar</w:t>
      </w:r>
      <w:r>
        <w:rPr>
          <w:spacing w:val="-3"/>
          <w:w w:val="105"/>
        </w:rPr>
        <w:t>: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Aquí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69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imprimir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reporte.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3" w:lineRule="auto"/>
        <w:ind w:right="992" w:hanging="350"/>
      </w:pPr>
      <w:r>
        <w:rPr>
          <w:b/>
          <w:bCs/>
          <w:spacing w:val="-1"/>
          <w:w w:val="105"/>
        </w:rPr>
        <w:t>Regresar</w:t>
      </w:r>
      <w:r>
        <w:rPr>
          <w:spacing w:val="-1"/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en </w:t>
      </w:r>
      <w:r>
        <w:rPr>
          <w:spacing w:val="-1"/>
          <w:w w:val="105"/>
        </w:rPr>
        <w:t>este</w:t>
      </w:r>
      <w:r>
        <w:rPr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w w:val="105"/>
        </w:rPr>
        <w:t>regresar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29"/>
          <w:w w:val="103"/>
        </w:rPr>
        <w:t xml:space="preserve"> </w:t>
      </w:r>
      <w:r>
        <w:rPr>
          <w:w w:val="105"/>
        </w:rPr>
        <w:t>menú</w:t>
      </w:r>
      <w:r>
        <w:rPr>
          <w:spacing w:val="-32"/>
          <w:w w:val="105"/>
        </w:rPr>
        <w:t xml:space="preserve"> </w:t>
      </w:r>
      <w:r>
        <w:rPr>
          <w:spacing w:val="-1"/>
          <w:w w:val="105"/>
        </w:rPr>
        <w:t>principal.</w:t>
      </w:r>
    </w:p>
    <w:p w:rsidR="00BA0342" w:rsidRDefault="00BA0342">
      <w:pPr>
        <w:kinsoku w:val="0"/>
        <w:overflowPunct w:val="0"/>
        <w:spacing w:line="240" w:lineRule="exact"/>
      </w:pPr>
    </w:p>
    <w:p w:rsidR="00BA0342" w:rsidRDefault="0090182D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6" w:lineRule="auto"/>
        <w:ind w:right="987" w:hanging="350"/>
        <w:jc w:val="both"/>
      </w:pPr>
      <w:r>
        <w:rPr>
          <w:b/>
          <w:bCs/>
          <w:w w:val="105"/>
        </w:rPr>
        <w:t>#</w:t>
      </w:r>
      <w:r>
        <w:rPr>
          <w:b/>
          <w:bCs/>
          <w:spacing w:val="17"/>
          <w:w w:val="105"/>
        </w:rPr>
        <w:t xml:space="preserve"> </w:t>
      </w:r>
      <w:r>
        <w:rPr>
          <w:b/>
          <w:bCs/>
          <w:spacing w:val="-1"/>
          <w:w w:val="105"/>
        </w:rPr>
        <w:t>Crédito</w:t>
      </w:r>
      <w:r>
        <w:rPr>
          <w:b/>
          <w:bCs/>
          <w:spacing w:val="17"/>
          <w:w w:val="105"/>
        </w:rPr>
        <w:t xml:space="preserve"> </w:t>
      </w:r>
      <w:r>
        <w:rPr>
          <w:b/>
          <w:bCs/>
          <w:spacing w:val="-1"/>
          <w:w w:val="105"/>
        </w:rPr>
        <w:t>distinto</w:t>
      </w:r>
      <w:r>
        <w:rPr>
          <w:spacing w:val="-1"/>
          <w:w w:val="105"/>
        </w:rPr>
        <w:t>: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Aquí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18"/>
          <w:w w:val="105"/>
        </w:rPr>
        <w:t xml:space="preserve"> </w:t>
      </w:r>
      <w:r>
        <w:rPr>
          <w:w w:val="105"/>
        </w:rPr>
        <w:t>un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w w:val="105"/>
        </w:rPr>
        <w:t>los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registrados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50"/>
          <w:w w:val="105"/>
        </w:rPr>
        <w:t xml:space="preserve"> </w:t>
      </w:r>
      <w:r>
        <w:rPr>
          <w:w w:val="105"/>
        </w:rPr>
        <w:t>el</w:t>
      </w:r>
      <w:r>
        <w:rPr>
          <w:spacing w:val="54"/>
          <w:w w:val="105"/>
        </w:rPr>
        <w:t xml:space="preserve"> </w:t>
      </w:r>
      <w:proofErr w:type="spellStart"/>
      <w:r>
        <w:rPr>
          <w:spacing w:val="-3"/>
          <w:w w:val="105"/>
        </w:rPr>
        <w:t>numero</w:t>
      </w:r>
      <w:proofErr w:type="spellEnd"/>
      <w:r>
        <w:rPr>
          <w:spacing w:val="51"/>
          <w:w w:val="105"/>
        </w:rPr>
        <w:t xml:space="preserve"> </w:t>
      </w:r>
      <w:r>
        <w:rPr>
          <w:w w:val="105"/>
        </w:rPr>
        <w:t>de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diferente</w:t>
      </w:r>
      <w:r>
        <w:rPr>
          <w:spacing w:val="5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53"/>
          <w:w w:val="105"/>
        </w:rPr>
        <w:t xml:space="preserve"> </w:t>
      </w:r>
      <w:r>
        <w:rPr>
          <w:w w:val="105"/>
        </w:rPr>
        <w:t>y</w:t>
      </w:r>
      <w:r>
        <w:rPr>
          <w:spacing w:val="51"/>
          <w:w w:val="105"/>
        </w:rPr>
        <w:t xml:space="preserve"> </w:t>
      </w:r>
      <w:r>
        <w:rPr>
          <w:w w:val="105"/>
        </w:rPr>
        <w:t>en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4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 xml:space="preserve">Bimestral, </w:t>
      </w:r>
      <w:r>
        <w:rPr>
          <w:spacing w:val="-5"/>
          <w:w w:val="105"/>
        </w:rPr>
        <w:t>se</w:t>
      </w:r>
      <w:r>
        <w:rPr>
          <w:spacing w:val="-3"/>
          <w:w w:val="105"/>
        </w:rPr>
        <w:t xml:space="preserve"> deberá</w:t>
      </w:r>
      <w:r>
        <w:rPr>
          <w:spacing w:val="-2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verificar</w:t>
      </w:r>
      <w:r>
        <w:rPr>
          <w:spacing w:val="-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identificar en donde</w:t>
      </w:r>
      <w:r>
        <w:rPr>
          <w:spacing w:val="2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encuentra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77"/>
          <w:w w:val="103"/>
        </w:rPr>
        <w:t xml:space="preserve"> </w:t>
      </w:r>
      <w:r>
        <w:rPr>
          <w:w w:val="105"/>
        </w:rPr>
        <w:t>error</w:t>
      </w: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34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124835" cy="1111885"/>
            <wp:effectExtent l="0" t="0" r="0" b="0"/>
            <wp:docPr id="236" name="Imagen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835" cy="1111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8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5" w:hanging="350"/>
      </w:pPr>
      <w:r>
        <w:rPr>
          <w:b/>
          <w:bCs/>
          <w:spacing w:val="-3"/>
          <w:w w:val="105"/>
        </w:rPr>
        <w:t>Imprimir</w:t>
      </w:r>
      <w:r>
        <w:rPr>
          <w:spacing w:val="-3"/>
          <w:w w:val="105"/>
        </w:rPr>
        <w:t>:</w:t>
      </w:r>
      <w:r>
        <w:rPr>
          <w:spacing w:val="-12"/>
          <w:w w:val="105"/>
        </w:rPr>
        <w:t xml:space="preserve"> </w:t>
      </w:r>
      <w:r>
        <w:rPr>
          <w:spacing w:val="1"/>
          <w:w w:val="105"/>
        </w:rPr>
        <w:t>Dar</w:t>
      </w:r>
      <w:r>
        <w:rPr>
          <w:spacing w:val="-8"/>
          <w:w w:val="105"/>
        </w:rPr>
        <w:t xml:space="preserve"> </w:t>
      </w:r>
      <w:r>
        <w:rPr>
          <w:w w:val="105"/>
        </w:rPr>
        <w:t>clic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w w:val="105"/>
        </w:rPr>
        <w:t>este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desea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imprimir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directamente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la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confrontada.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8" w:lineRule="auto"/>
        <w:ind w:right="991" w:hanging="350"/>
      </w:pPr>
      <w:r>
        <w:rPr>
          <w:b/>
          <w:bCs/>
          <w:spacing w:val="-1"/>
          <w:w w:val="105"/>
        </w:rPr>
        <w:t>Vista</w:t>
      </w:r>
      <w:r>
        <w:rPr>
          <w:b/>
          <w:bCs/>
          <w:spacing w:val="-10"/>
          <w:w w:val="105"/>
        </w:rPr>
        <w:t xml:space="preserve"> </w:t>
      </w:r>
      <w:r>
        <w:rPr>
          <w:b/>
          <w:bCs/>
          <w:spacing w:val="-3"/>
          <w:w w:val="105"/>
        </w:rPr>
        <w:t>preliminar</w:t>
      </w:r>
      <w:r>
        <w:rPr>
          <w:spacing w:val="-3"/>
          <w:w w:val="105"/>
        </w:rPr>
        <w:t>: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Aquí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69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imprimir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reporte.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3" w:lineRule="auto"/>
        <w:ind w:right="992" w:hanging="350"/>
      </w:pPr>
      <w:r>
        <w:rPr>
          <w:b/>
          <w:bCs/>
          <w:spacing w:val="-1"/>
          <w:w w:val="105"/>
        </w:rPr>
        <w:t>Regresar</w:t>
      </w:r>
      <w:r>
        <w:rPr>
          <w:spacing w:val="-1"/>
          <w:w w:val="105"/>
        </w:rPr>
        <w:t>:</w:t>
      </w:r>
      <w:r>
        <w:rPr>
          <w:spacing w:val="-2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6"/>
          <w:w w:val="105"/>
        </w:rPr>
        <w:t xml:space="preserve"> </w:t>
      </w:r>
      <w:r>
        <w:rPr>
          <w:w w:val="105"/>
        </w:rPr>
        <w:t xml:space="preserve">en </w:t>
      </w:r>
      <w:r>
        <w:rPr>
          <w:spacing w:val="-1"/>
          <w:w w:val="105"/>
        </w:rPr>
        <w:t>este</w:t>
      </w:r>
      <w:r>
        <w:rPr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-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4"/>
          <w:w w:val="105"/>
        </w:rPr>
        <w:t xml:space="preserve"> </w:t>
      </w:r>
      <w:r>
        <w:rPr>
          <w:w w:val="105"/>
        </w:rPr>
        <w:t>y</w:t>
      </w:r>
      <w:r>
        <w:rPr>
          <w:spacing w:val="-2"/>
          <w:w w:val="105"/>
        </w:rPr>
        <w:t xml:space="preserve"> </w:t>
      </w:r>
      <w:r>
        <w:rPr>
          <w:w w:val="105"/>
        </w:rPr>
        <w:t>regresar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29"/>
          <w:w w:val="103"/>
        </w:rPr>
        <w:t xml:space="preserve"> </w:t>
      </w:r>
      <w:r>
        <w:rPr>
          <w:w w:val="105"/>
        </w:rPr>
        <w:t>menú</w:t>
      </w:r>
      <w:r>
        <w:rPr>
          <w:spacing w:val="-32"/>
          <w:w w:val="105"/>
        </w:rPr>
        <w:t xml:space="preserve"> </w:t>
      </w:r>
      <w:r>
        <w:rPr>
          <w:spacing w:val="-1"/>
          <w:w w:val="105"/>
        </w:rPr>
        <w:t>principal.</w:t>
      </w:r>
    </w:p>
    <w:p w:rsidR="00BA0342" w:rsidRDefault="00BA0342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3" w:lineRule="auto"/>
        <w:ind w:right="992" w:hanging="350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before="80" w:line="258" w:lineRule="auto"/>
        <w:ind w:right="990" w:hanging="350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848" behindDoc="1" locked="0" layoutInCell="0" allowOverlap="1">
                <wp:simplePos x="0" y="0"/>
                <wp:positionH relativeFrom="page">
                  <wp:posOffset>2447290</wp:posOffset>
                </wp:positionH>
                <wp:positionV relativeFrom="paragraph">
                  <wp:posOffset>462915</wp:posOffset>
                </wp:positionV>
                <wp:extent cx="2667000" cy="2197100"/>
                <wp:effectExtent l="0" t="0" r="0" b="0"/>
                <wp:wrapNone/>
                <wp:docPr id="673" name="Rectangle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0" cy="2197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346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657475" cy="2177415"/>
                                  <wp:effectExtent l="0" t="0" r="9525" b="0"/>
                                  <wp:docPr id="230" name="Imagen 2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3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657475" cy="21774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78" o:spid="_x0000_s1597" style="position:absolute;left:0;text-align:left;margin-left:192.7pt;margin-top:36.45pt;width:210pt;height:173pt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346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657475" cy="2177415"/>
                            <wp:effectExtent l="0" t="0" r="9525" b="0"/>
                            <wp:docPr id="230" name="Imagen 2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3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657475" cy="21774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b/>
          <w:bCs/>
          <w:spacing w:val="-3"/>
          <w:w w:val="105"/>
        </w:rPr>
        <w:t>Amortizaciones</w:t>
      </w:r>
      <w:r w:rsidR="0090182D">
        <w:rPr>
          <w:b/>
          <w:bCs/>
          <w:spacing w:val="43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diferentes</w:t>
      </w:r>
      <w:r w:rsidR="0090182D">
        <w:rPr>
          <w:spacing w:val="-1"/>
          <w:w w:val="105"/>
        </w:rPr>
        <w:t>:</w:t>
      </w:r>
      <w:r w:rsidR="0090182D">
        <w:rPr>
          <w:spacing w:val="36"/>
          <w:w w:val="105"/>
        </w:rPr>
        <w:t xml:space="preserve"> </w:t>
      </w:r>
      <w:r w:rsidR="0090182D">
        <w:rPr>
          <w:spacing w:val="-1"/>
          <w:w w:val="105"/>
        </w:rPr>
        <w:t>Al</w:t>
      </w:r>
      <w:r w:rsidR="0090182D">
        <w:rPr>
          <w:spacing w:val="36"/>
          <w:w w:val="105"/>
        </w:rPr>
        <w:t xml:space="preserve"> </w:t>
      </w:r>
      <w:r w:rsidR="0090182D">
        <w:rPr>
          <w:w w:val="105"/>
        </w:rPr>
        <w:t>dar</w:t>
      </w:r>
      <w:r w:rsidR="0090182D">
        <w:rPr>
          <w:spacing w:val="35"/>
          <w:w w:val="105"/>
        </w:rPr>
        <w:t xml:space="preserve"> </w:t>
      </w:r>
      <w:r w:rsidR="0090182D">
        <w:rPr>
          <w:spacing w:val="-3"/>
          <w:w w:val="105"/>
        </w:rPr>
        <w:t>clic</w:t>
      </w:r>
      <w:r w:rsidR="0090182D">
        <w:rPr>
          <w:spacing w:val="40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39"/>
          <w:w w:val="105"/>
        </w:rPr>
        <w:t xml:space="preserve"> </w:t>
      </w:r>
      <w:r w:rsidR="0090182D">
        <w:rPr>
          <w:w w:val="105"/>
        </w:rPr>
        <w:t>este</w:t>
      </w:r>
      <w:r w:rsidR="0090182D">
        <w:rPr>
          <w:spacing w:val="34"/>
          <w:w w:val="105"/>
        </w:rPr>
        <w:t xml:space="preserve"> </w:t>
      </w:r>
      <w:r w:rsidR="0090182D">
        <w:rPr>
          <w:spacing w:val="-3"/>
          <w:w w:val="105"/>
        </w:rPr>
        <w:t>botón</w:t>
      </w:r>
      <w:r w:rsidR="0090182D">
        <w:rPr>
          <w:spacing w:val="38"/>
          <w:w w:val="105"/>
        </w:rPr>
        <w:t xml:space="preserve"> </w:t>
      </w:r>
      <w:r w:rsidR="0090182D">
        <w:rPr>
          <w:spacing w:val="-1"/>
          <w:w w:val="105"/>
        </w:rPr>
        <w:t>aparece</w:t>
      </w:r>
      <w:r w:rsidR="0090182D">
        <w:rPr>
          <w:spacing w:val="39"/>
          <w:w w:val="105"/>
        </w:rPr>
        <w:t xml:space="preserve"> </w:t>
      </w:r>
      <w:r w:rsidR="0090182D">
        <w:rPr>
          <w:spacing w:val="-4"/>
          <w:w w:val="105"/>
        </w:rPr>
        <w:t>una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pantalla</w:t>
      </w:r>
      <w:r w:rsidR="0090182D">
        <w:rPr>
          <w:spacing w:val="38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39"/>
          <w:w w:val="105"/>
        </w:rPr>
        <w:t xml:space="preserve"> </w:t>
      </w:r>
      <w:r w:rsidR="0090182D">
        <w:rPr>
          <w:w w:val="105"/>
        </w:rPr>
        <w:t>un</w:t>
      </w:r>
      <w:r w:rsidR="0090182D">
        <w:rPr>
          <w:spacing w:val="55"/>
          <w:w w:val="103"/>
        </w:rPr>
        <w:t xml:space="preserve"> </w:t>
      </w:r>
      <w:r w:rsidR="0090182D">
        <w:rPr>
          <w:spacing w:val="-3"/>
          <w:w w:val="105"/>
        </w:rPr>
        <w:t>análisis</w:t>
      </w:r>
      <w:r w:rsidR="0090182D">
        <w:rPr>
          <w:spacing w:val="30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amortización,</w:t>
      </w:r>
      <w:r w:rsidR="0090182D">
        <w:rPr>
          <w:spacing w:val="26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34"/>
          <w:w w:val="105"/>
        </w:rPr>
        <w:t xml:space="preserve"> </w:t>
      </w:r>
      <w:r w:rsidR="0090182D">
        <w:rPr>
          <w:spacing w:val="-3"/>
          <w:w w:val="105"/>
        </w:rPr>
        <w:t>donde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28"/>
          <w:w w:val="105"/>
        </w:rPr>
        <w:t xml:space="preserve"> </w:t>
      </w:r>
      <w:r w:rsidR="0090182D">
        <w:rPr>
          <w:spacing w:val="-1"/>
          <w:w w:val="105"/>
        </w:rPr>
        <w:t>debe</w:t>
      </w:r>
      <w:r w:rsidR="0090182D">
        <w:rPr>
          <w:spacing w:val="29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capturar</w:t>
      </w:r>
      <w:r w:rsidR="0090182D">
        <w:rPr>
          <w:spacing w:val="25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24"/>
          <w:w w:val="105"/>
        </w:rPr>
        <w:t xml:space="preserve"> </w:t>
      </w:r>
      <w:r w:rsidR="0090182D">
        <w:rPr>
          <w:w w:val="105"/>
        </w:rPr>
        <w:t>monto</w:t>
      </w:r>
      <w:r w:rsidR="0090182D">
        <w:rPr>
          <w:spacing w:val="24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34"/>
          <w:w w:val="105"/>
        </w:rPr>
        <w:t xml:space="preserve"> </w:t>
      </w:r>
      <w:r w:rsidR="0090182D">
        <w:rPr>
          <w:spacing w:val="-3"/>
          <w:w w:val="105"/>
        </w:rPr>
        <w:t>tolerancia</w:t>
      </w:r>
      <w:r w:rsidR="0090182D">
        <w:rPr>
          <w:spacing w:val="28"/>
          <w:w w:val="105"/>
        </w:rPr>
        <w:t xml:space="preserve"> </w:t>
      </w:r>
      <w:r w:rsidR="0090182D">
        <w:rPr>
          <w:spacing w:val="1"/>
          <w:w w:val="105"/>
        </w:rPr>
        <w:t>para</w:t>
      </w:r>
      <w:r w:rsidR="0090182D">
        <w:rPr>
          <w:spacing w:val="41"/>
          <w:w w:val="103"/>
        </w:rPr>
        <w:t xml:space="preserve"> </w:t>
      </w:r>
      <w:r w:rsidR="0090182D">
        <w:rPr>
          <w:spacing w:val="-1"/>
          <w:w w:val="105"/>
        </w:rPr>
        <w:t>errores.</w:t>
      </w:r>
    </w:p>
    <w:p w:rsidR="00BA0342" w:rsidRDefault="00BA0342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ind w:hanging="350"/>
      </w:pPr>
      <w:r>
        <w:rPr>
          <w:b/>
          <w:bCs/>
          <w:spacing w:val="-3"/>
          <w:w w:val="105"/>
        </w:rPr>
        <w:t>Imprimir</w:t>
      </w:r>
      <w:r>
        <w:rPr>
          <w:spacing w:val="-3"/>
          <w:w w:val="105"/>
        </w:rPr>
        <w:t>: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imprime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reporte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directamente</w:t>
      </w:r>
      <w:r>
        <w:rPr>
          <w:spacing w:val="-10"/>
          <w:w w:val="105"/>
        </w:rPr>
        <w:t xml:space="preserve"> </w:t>
      </w:r>
      <w:r>
        <w:rPr>
          <w:w w:val="105"/>
        </w:rPr>
        <w:t>por</w:t>
      </w:r>
      <w:r>
        <w:rPr>
          <w:spacing w:val="-17"/>
          <w:w w:val="105"/>
        </w:rPr>
        <w:t xml:space="preserve"> </w:t>
      </w:r>
      <w:r>
        <w:rPr>
          <w:w w:val="105"/>
        </w:rPr>
        <w:t>medio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impresora.</w:t>
      </w:r>
    </w:p>
    <w:p w:rsidR="00BA0342" w:rsidRDefault="0090182D">
      <w:pPr>
        <w:numPr>
          <w:ilvl w:val="1"/>
          <w:numId w:val="5"/>
        </w:numPr>
        <w:tabs>
          <w:tab w:val="left" w:pos="2179"/>
        </w:tabs>
        <w:kinsoku w:val="0"/>
        <w:overflowPunct w:val="0"/>
        <w:spacing w:before="16"/>
        <w:ind w:hanging="350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Vista</w:t>
      </w:r>
      <w:r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preliminar</w:t>
      </w:r>
      <w:r>
        <w:rPr>
          <w:rFonts w:ascii="Arial" w:hAnsi="Arial" w:cs="Arial"/>
          <w:spacing w:val="-3"/>
          <w:w w:val="105"/>
          <w:sz w:val="19"/>
          <w:szCs w:val="19"/>
        </w:rPr>
        <w:t>:</w:t>
      </w:r>
      <w:r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Muestra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el</w:t>
      </w:r>
      <w:r>
        <w:rPr>
          <w:rFonts w:ascii="Arial" w:hAnsi="Arial" w:cs="Arial"/>
          <w:spacing w:val="-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reporte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en</w:t>
      </w:r>
      <w:r>
        <w:rPr>
          <w:rFonts w:ascii="Arial" w:hAnsi="Arial" w:cs="Arial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la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pantalla</w:t>
      </w:r>
      <w:r>
        <w:rPr>
          <w:rFonts w:ascii="Arial" w:hAnsi="Arial" w:cs="Arial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antes</w:t>
      </w:r>
      <w:r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ser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impreso.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12"/>
        <w:ind w:hanging="350"/>
      </w:pPr>
      <w:r>
        <w:rPr>
          <w:b/>
          <w:bCs/>
          <w:spacing w:val="-1"/>
          <w:w w:val="105"/>
        </w:rPr>
        <w:t>Salir</w:t>
      </w:r>
      <w:r>
        <w:rPr>
          <w:spacing w:val="-1"/>
          <w:w w:val="105"/>
        </w:rPr>
        <w:t>:</w:t>
      </w:r>
      <w:r>
        <w:rPr>
          <w:spacing w:val="-19"/>
          <w:w w:val="105"/>
        </w:rPr>
        <w:t xml:space="preserve"> </w:t>
      </w:r>
      <w:r>
        <w:rPr>
          <w:w w:val="105"/>
        </w:rPr>
        <w:t>Cierra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-11"/>
          <w:w w:val="105"/>
        </w:rPr>
        <w:t xml:space="preserve"> </w:t>
      </w:r>
      <w:r>
        <w:rPr>
          <w:w w:val="105"/>
        </w:rPr>
        <w:t>y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regresa</w:t>
      </w:r>
      <w:r>
        <w:rPr>
          <w:spacing w:val="-12"/>
          <w:w w:val="105"/>
        </w:rPr>
        <w:t xml:space="preserve"> </w:t>
      </w:r>
      <w:r>
        <w:rPr>
          <w:w w:val="105"/>
        </w:rPr>
        <w:t>al</w:t>
      </w:r>
      <w:r>
        <w:rPr>
          <w:spacing w:val="-16"/>
          <w:w w:val="105"/>
        </w:rPr>
        <w:t xml:space="preserve"> </w:t>
      </w:r>
      <w:r>
        <w:rPr>
          <w:w w:val="105"/>
        </w:rPr>
        <w:t>menú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principal.</w:t>
      </w:r>
    </w:p>
    <w:p w:rsidR="00BA0342" w:rsidRDefault="00BA0342">
      <w:pPr>
        <w:kinsoku w:val="0"/>
        <w:overflowPunct w:val="0"/>
        <w:spacing w:before="12" w:line="240" w:lineRule="exact"/>
      </w:pPr>
    </w:p>
    <w:p w:rsidR="00BA0342" w:rsidRDefault="0090182D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5" w:lineRule="auto"/>
        <w:ind w:right="990" w:hanging="350"/>
        <w:jc w:val="both"/>
      </w:pPr>
      <w:r>
        <w:rPr>
          <w:b/>
          <w:bCs/>
          <w:spacing w:val="-3"/>
          <w:w w:val="105"/>
        </w:rPr>
        <w:t>Análisis</w:t>
      </w:r>
      <w:r>
        <w:rPr>
          <w:b/>
          <w:bCs/>
          <w:spacing w:val="5"/>
          <w:w w:val="105"/>
        </w:rPr>
        <w:t xml:space="preserve"> </w:t>
      </w:r>
      <w:r>
        <w:rPr>
          <w:b/>
          <w:bCs/>
          <w:spacing w:val="-1"/>
          <w:w w:val="105"/>
        </w:rPr>
        <w:t>General</w:t>
      </w:r>
      <w:r>
        <w:rPr>
          <w:spacing w:val="-1"/>
          <w:w w:val="105"/>
        </w:rPr>
        <w:t>: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esta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 xml:space="preserve">opción, </w:t>
      </w:r>
      <w:r>
        <w:rPr>
          <w:w w:val="105"/>
        </w:rPr>
        <w:t>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realizara</w:t>
      </w:r>
      <w:r>
        <w:rPr>
          <w:spacing w:val="2"/>
          <w:w w:val="105"/>
        </w:rPr>
        <w:t xml:space="preserve"> </w:t>
      </w:r>
      <w:r>
        <w:rPr>
          <w:w w:val="105"/>
        </w:rPr>
        <w:t>un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67"/>
          <w:w w:val="103"/>
        </w:rPr>
        <w:t xml:space="preserve"> </w:t>
      </w:r>
      <w:r>
        <w:rPr>
          <w:w w:val="105"/>
        </w:rPr>
        <w:t>los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trabajadores,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tal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valores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descuento,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número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crédito,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importe</w:t>
      </w:r>
      <w:r>
        <w:rPr>
          <w:spacing w:val="12"/>
          <w:w w:val="105"/>
        </w:rPr>
        <w:t xml:space="preserve"> </w:t>
      </w:r>
      <w:r>
        <w:rPr>
          <w:w w:val="105"/>
        </w:rPr>
        <w:t>de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amortización,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fecha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inicio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descuentos,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otros</w:t>
      </w:r>
    </w:p>
    <w:p w:rsidR="00BA0342" w:rsidRDefault="00BA0342">
      <w:pPr>
        <w:kinsoku w:val="0"/>
        <w:overflowPunct w:val="0"/>
        <w:spacing w:before="5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1823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4210050" cy="1190625"/>
            <wp:effectExtent l="0" t="0" r="0" b="9525"/>
            <wp:docPr id="235" name="Imagen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  <w:tab w:val="left" w:pos="8504"/>
        </w:tabs>
        <w:kinsoku w:val="0"/>
        <w:overflowPunct w:val="0"/>
        <w:spacing w:before="127" w:line="258" w:lineRule="auto"/>
        <w:ind w:right="990" w:hanging="350"/>
      </w:pPr>
      <w:r>
        <w:rPr>
          <w:b/>
          <w:bCs/>
          <w:spacing w:val="-1"/>
          <w:w w:val="105"/>
        </w:rPr>
        <w:t>Imprimir/Guardar</w:t>
      </w:r>
      <w:r>
        <w:rPr>
          <w:spacing w:val="-1"/>
          <w:w w:val="105"/>
        </w:rPr>
        <w:t>: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imprime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mediante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impresora</w:t>
      </w:r>
      <w:r>
        <w:rPr>
          <w:spacing w:val="36"/>
          <w:w w:val="105"/>
        </w:rPr>
        <w:t xml:space="preserve"> </w:t>
      </w:r>
      <w:r>
        <w:rPr>
          <w:w w:val="105"/>
        </w:rPr>
        <w:t>el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reporte,</w:t>
      </w:r>
      <w:r>
        <w:rPr>
          <w:spacing w:val="-3"/>
          <w:w w:val="105"/>
        </w:rPr>
        <w:tab/>
      </w:r>
      <w:r>
        <w:rPr>
          <w:spacing w:val="-1"/>
          <w:w w:val="105"/>
        </w:rPr>
        <w:t>bien</w:t>
      </w:r>
      <w:r>
        <w:rPr>
          <w:spacing w:val="40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29"/>
          <w:w w:val="103"/>
        </w:rPr>
        <w:t xml:space="preserve"> </w:t>
      </w:r>
      <w:r>
        <w:rPr>
          <w:spacing w:val="-1"/>
          <w:w w:val="105"/>
        </w:rPr>
        <w:t>guarda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PDF.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line="253" w:lineRule="auto"/>
        <w:ind w:right="999" w:hanging="350"/>
      </w:pPr>
      <w:r>
        <w:rPr>
          <w:b/>
          <w:bCs/>
          <w:spacing w:val="-1"/>
          <w:w w:val="105"/>
        </w:rPr>
        <w:t>Vista</w:t>
      </w:r>
      <w:r>
        <w:rPr>
          <w:b/>
          <w:bCs/>
          <w:spacing w:val="37"/>
          <w:w w:val="105"/>
        </w:rPr>
        <w:t xml:space="preserve"> </w:t>
      </w:r>
      <w:r>
        <w:rPr>
          <w:b/>
          <w:bCs/>
          <w:spacing w:val="-3"/>
          <w:w w:val="105"/>
        </w:rPr>
        <w:t>Preliminar</w:t>
      </w:r>
      <w:r>
        <w:rPr>
          <w:spacing w:val="-3"/>
          <w:w w:val="105"/>
        </w:rPr>
        <w:t>: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33"/>
          <w:w w:val="105"/>
        </w:rPr>
        <w:t xml:space="preserve"> </w:t>
      </w:r>
      <w:r>
        <w:rPr>
          <w:w w:val="105"/>
        </w:rPr>
        <w:t>en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29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imprimir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reporte.</w:t>
      </w: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5" w:line="257" w:lineRule="auto"/>
        <w:ind w:right="987" w:hanging="350"/>
        <w:jc w:val="both"/>
      </w:pPr>
      <w:r>
        <w:rPr>
          <w:b/>
          <w:bCs/>
          <w:spacing w:val="-1"/>
          <w:w w:val="105"/>
        </w:rPr>
        <w:t>Exportar</w:t>
      </w:r>
      <w:r>
        <w:rPr>
          <w:b/>
          <w:bCs/>
          <w:spacing w:val="33"/>
          <w:w w:val="105"/>
        </w:rPr>
        <w:t xml:space="preserve"> </w:t>
      </w:r>
      <w:r>
        <w:rPr>
          <w:b/>
          <w:bCs/>
          <w:w w:val="105"/>
        </w:rPr>
        <w:t>a</w:t>
      </w:r>
      <w:r>
        <w:rPr>
          <w:b/>
          <w:bCs/>
          <w:spacing w:val="38"/>
          <w:w w:val="105"/>
        </w:rPr>
        <w:t xml:space="preserve"> </w:t>
      </w:r>
      <w:r>
        <w:rPr>
          <w:b/>
          <w:bCs/>
          <w:spacing w:val="-5"/>
          <w:w w:val="105"/>
        </w:rPr>
        <w:t>SUA</w:t>
      </w:r>
      <w:r>
        <w:rPr>
          <w:spacing w:val="-5"/>
          <w:w w:val="105"/>
        </w:rPr>
        <w:t>:</w:t>
      </w:r>
      <w:r>
        <w:rPr>
          <w:spacing w:val="32"/>
          <w:w w:val="105"/>
        </w:rPr>
        <w:t xml:space="preserve"> </w:t>
      </w:r>
      <w:r>
        <w:rPr>
          <w:spacing w:val="1"/>
          <w:w w:val="105"/>
        </w:rPr>
        <w:t>Aquí</w:t>
      </w:r>
      <w:r>
        <w:rPr>
          <w:spacing w:val="36"/>
          <w:w w:val="105"/>
        </w:rPr>
        <w:t xml:space="preserve"> </w:t>
      </w:r>
      <w:r>
        <w:rPr>
          <w:w w:val="105"/>
        </w:rPr>
        <w:t>da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9"/>
          <w:w w:val="105"/>
        </w:rPr>
        <w:t xml:space="preserve"> </w:t>
      </w:r>
      <w:r>
        <w:rPr>
          <w:w w:val="105"/>
        </w:rPr>
        <w:t>opción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importar</w:t>
      </w:r>
      <w:r>
        <w:rPr>
          <w:spacing w:val="35"/>
          <w:w w:val="105"/>
        </w:rPr>
        <w:t xml:space="preserve"> </w:t>
      </w:r>
      <w:r>
        <w:rPr>
          <w:spacing w:val="-3"/>
          <w:w w:val="105"/>
        </w:rPr>
        <w:t>los</w:t>
      </w:r>
      <w:r>
        <w:rPr>
          <w:spacing w:val="35"/>
          <w:w w:val="105"/>
        </w:rPr>
        <w:t xml:space="preserve"> </w:t>
      </w:r>
      <w:r>
        <w:rPr>
          <w:w w:val="105"/>
        </w:rPr>
        <w:t>datos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desde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descargada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directamente</w:t>
      </w:r>
      <w:r>
        <w:rPr>
          <w:spacing w:val="43"/>
          <w:w w:val="105"/>
        </w:rPr>
        <w:t xml:space="preserve"> </w:t>
      </w:r>
      <w:r>
        <w:rPr>
          <w:w w:val="105"/>
        </w:rPr>
        <w:t>al</w:t>
      </w:r>
      <w:r>
        <w:rPr>
          <w:spacing w:val="50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49"/>
          <w:w w:val="105"/>
        </w:rPr>
        <w:t xml:space="preserve"> </w:t>
      </w:r>
      <w:r>
        <w:rPr>
          <w:spacing w:val="-4"/>
          <w:w w:val="105"/>
        </w:rPr>
        <w:t>sin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necesidad</w:t>
      </w:r>
      <w:r>
        <w:rPr>
          <w:spacing w:val="47"/>
          <w:w w:val="105"/>
        </w:rPr>
        <w:t xml:space="preserve"> </w:t>
      </w:r>
      <w:r>
        <w:rPr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w w:val="105"/>
        </w:rPr>
        <w:t>capturar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uno</w:t>
      </w:r>
      <w:r>
        <w:rPr>
          <w:spacing w:val="48"/>
          <w:w w:val="105"/>
        </w:rPr>
        <w:t xml:space="preserve"> </w:t>
      </w:r>
      <w:r>
        <w:rPr>
          <w:w w:val="105"/>
        </w:rPr>
        <w:t>a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uno</w:t>
      </w:r>
      <w:r>
        <w:rPr>
          <w:spacing w:val="46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39"/>
          <w:w w:val="103"/>
        </w:rPr>
        <w:t xml:space="preserve"> </w:t>
      </w:r>
      <w:r>
        <w:rPr>
          <w:spacing w:val="-1"/>
          <w:w w:val="105"/>
        </w:rPr>
        <w:t>trabajadores,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28"/>
          <w:w w:val="105"/>
        </w:rPr>
        <w:t xml:space="preserve"> </w:t>
      </w:r>
      <w:r>
        <w:rPr>
          <w:w w:val="105"/>
        </w:rPr>
        <w:t>en</w:t>
      </w:r>
      <w:r>
        <w:rPr>
          <w:spacing w:val="36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32"/>
          <w:w w:val="105"/>
        </w:rPr>
        <w:t xml:space="preserve"> </w:t>
      </w:r>
      <w:r>
        <w:rPr>
          <w:w w:val="105"/>
        </w:rPr>
        <w:t>un</w:t>
      </w:r>
      <w:r>
        <w:rPr>
          <w:spacing w:val="37"/>
          <w:w w:val="105"/>
        </w:rPr>
        <w:t xml:space="preserve"> </w:t>
      </w:r>
      <w:r>
        <w:rPr>
          <w:spacing w:val="-4"/>
          <w:w w:val="105"/>
        </w:rPr>
        <w:t>Aviso</w:t>
      </w:r>
      <w:r>
        <w:rPr>
          <w:spacing w:val="36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notificara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25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43"/>
          <w:w w:val="103"/>
        </w:rPr>
        <w:t xml:space="preserve"> </w:t>
      </w:r>
      <w:r>
        <w:rPr>
          <w:w w:val="105"/>
        </w:rPr>
        <w:t>datos</w:t>
      </w:r>
      <w:r>
        <w:rPr>
          <w:spacing w:val="50"/>
          <w:w w:val="105"/>
        </w:rPr>
        <w:t xml:space="preserve"> </w:t>
      </w:r>
      <w:r>
        <w:rPr>
          <w:spacing w:val="-4"/>
          <w:w w:val="105"/>
        </w:rPr>
        <w:t>serán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exportados</w:t>
      </w:r>
      <w:r>
        <w:rPr>
          <w:spacing w:val="46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43"/>
          <w:w w:val="105"/>
        </w:rPr>
        <w:t xml:space="preserve"> </w:t>
      </w:r>
      <w:r>
        <w:rPr>
          <w:w w:val="105"/>
        </w:rPr>
        <w:t>dar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51"/>
          <w:w w:val="105"/>
        </w:rPr>
        <w:t xml:space="preserve"> </w:t>
      </w:r>
      <w:r>
        <w:rPr>
          <w:w w:val="105"/>
        </w:rPr>
        <w:t>en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aceptar.</w:t>
      </w:r>
      <w:r>
        <w:rPr>
          <w:spacing w:val="47"/>
          <w:w w:val="105"/>
        </w:rPr>
        <w:t xml:space="preserve"> </w:t>
      </w:r>
      <w:r>
        <w:rPr>
          <w:spacing w:val="-1"/>
          <w:w w:val="105"/>
        </w:rPr>
        <w:t>En</w:t>
      </w:r>
      <w:r>
        <w:rPr>
          <w:spacing w:val="4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49"/>
          <w:w w:val="105"/>
        </w:rPr>
        <w:t xml:space="preserve"> </w:t>
      </w:r>
      <w:r>
        <w:rPr>
          <w:w w:val="105"/>
        </w:rPr>
        <w:t>menú</w:t>
      </w:r>
      <w:r>
        <w:rPr>
          <w:spacing w:val="57"/>
          <w:w w:val="103"/>
        </w:rPr>
        <w:t xml:space="preserve"> </w:t>
      </w:r>
      <w:r>
        <w:rPr>
          <w:spacing w:val="-3"/>
          <w:w w:val="105"/>
        </w:rPr>
        <w:t>mostrara</w:t>
      </w:r>
      <w:r>
        <w:rPr>
          <w:spacing w:val="-11"/>
          <w:w w:val="105"/>
        </w:rPr>
        <w:t xml:space="preserve"> </w:t>
      </w:r>
      <w:r>
        <w:rPr>
          <w:w w:val="105"/>
        </w:rPr>
        <w:t>los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cuenten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algún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crédito.</w:t>
      </w:r>
    </w:p>
    <w:p w:rsidR="00BA0342" w:rsidRDefault="00BA0342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5" w:line="257" w:lineRule="auto"/>
        <w:ind w:right="987" w:hanging="350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9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150E0B">
      <w:pPr>
        <w:kinsoku w:val="0"/>
        <w:overflowPunct w:val="0"/>
        <w:ind w:left="2523" w:right="10899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6336" behindDoc="0" locked="0" layoutInCell="1" allowOverlap="1" wp14:anchorId="6C0F105F" wp14:editId="18F3F530">
            <wp:simplePos x="0" y="0"/>
            <wp:positionH relativeFrom="column">
              <wp:posOffset>1797050</wp:posOffset>
            </wp:positionH>
            <wp:positionV relativeFrom="paragraph">
              <wp:posOffset>235585</wp:posOffset>
            </wp:positionV>
            <wp:extent cx="466725" cy="283002"/>
            <wp:effectExtent l="0" t="0" r="0" b="3175"/>
            <wp:wrapNone/>
            <wp:docPr id="1327" name="Imagen 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757" cy="284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3552190" cy="2921000"/>
            <wp:effectExtent l="0" t="0" r="0" b="0"/>
            <wp:docPr id="232" name="Imagen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90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3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spacing w:before="80" w:line="258" w:lineRule="auto"/>
        <w:ind w:left="2178" w:right="988"/>
        <w:jc w:val="both"/>
      </w:pPr>
      <w:r>
        <w:rPr>
          <w:spacing w:val="-1"/>
          <w:w w:val="105"/>
        </w:rPr>
        <w:t>Se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6"/>
          <w:w w:val="105"/>
        </w:rPr>
        <w:t xml:space="preserve"> </w:t>
      </w:r>
      <w:r>
        <w:rPr>
          <w:w w:val="105"/>
        </w:rPr>
        <w:t>los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7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deseen,</w:t>
      </w:r>
      <w:r>
        <w:rPr>
          <w:spacing w:val="4"/>
          <w:w w:val="105"/>
        </w:rPr>
        <w:t xml:space="preserve"> </w:t>
      </w:r>
      <w:r>
        <w:rPr>
          <w:w w:val="105"/>
        </w:rPr>
        <w:t>una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seleccionados</w:t>
      </w:r>
      <w:r>
        <w:rPr>
          <w:spacing w:val="31"/>
          <w:w w:val="103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tienen</w:t>
      </w:r>
      <w:r>
        <w:rPr>
          <w:spacing w:val="-14"/>
          <w:w w:val="105"/>
        </w:rPr>
        <w:t xml:space="preserve"> </w:t>
      </w:r>
      <w:r>
        <w:rPr>
          <w:w w:val="105"/>
        </w:rPr>
        <w:t>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opciones.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2178"/>
        <w:jc w:val="both"/>
      </w:pPr>
      <w:r>
        <w:rPr>
          <w:b/>
          <w:bCs/>
          <w:spacing w:val="-1"/>
          <w:w w:val="105"/>
        </w:rPr>
        <w:t>Cancelar:</w:t>
      </w:r>
      <w:r>
        <w:rPr>
          <w:b/>
          <w:bCs/>
          <w:spacing w:val="-10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función</w:t>
      </w:r>
      <w:r>
        <w:rPr>
          <w:spacing w:val="-10"/>
          <w:w w:val="105"/>
        </w:rPr>
        <w:t xml:space="preserve"> </w:t>
      </w:r>
      <w:r>
        <w:rPr>
          <w:w w:val="105"/>
        </w:rPr>
        <w:t>es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deshacer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todo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lo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haya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seleccionado.</w:t>
      </w: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90182D">
      <w:pPr>
        <w:pStyle w:val="BodyText"/>
        <w:kinsoku w:val="0"/>
        <w:overflowPunct w:val="0"/>
        <w:spacing w:line="256" w:lineRule="auto"/>
        <w:ind w:left="2178" w:right="989"/>
        <w:jc w:val="both"/>
      </w:pPr>
      <w:r>
        <w:rPr>
          <w:b/>
          <w:bCs/>
          <w:spacing w:val="-1"/>
          <w:w w:val="105"/>
        </w:rPr>
        <w:t>Exportar:</w:t>
      </w:r>
      <w:r>
        <w:rPr>
          <w:b/>
          <w:bCs/>
          <w:spacing w:val="36"/>
          <w:w w:val="105"/>
        </w:rPr>
        <w:t xml:space="preserve"> </w:t>
      </w:r>
      <w:r>
        <w:rPr>
          <w:w w:val="105"/>
        </w:rPr>
        <w:t>a</w:t>
      </w:r>
      <w:r>
        <w:rPr>
          <w:spacing w:val="46"/>
          <w:w w:val="105"/>
        </w:rPr>
        <w:t xml:space="preserve"> </w:t>
      </w:r>
      <w:proofErr w:type="spellStart"/>
      <w:r>
        <w:rPr>
          <w:spacing w:val="-4"/>
          <w:w w:val="105"/>
        </w:rPr>
        <w:t>txt</w:t>
      </w:r>
      <w:proofErr w:type="spellEnd"/>
      <w:r>
        <w:rPr>
          <w:spacing w:val="-4"/>
          <w:w w:val="105"/>
        </w:rPr>
        <w:t>,</w:t>
      </w:r>
      <w:r>
        <w:rPr>
          <w:spacing w:val="37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39"/>
          <w:w w:val="105"/>
        </w:rPr>
        <w:t xml:space="preserve"> </w:t>
      </w:r>
      <w:r>
        <w:rPr>
          <w:w w:val="105"/>
        </w:rPr>
        <w:t>dar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8"/>
          <w:w w:val="105"/>
        </w:rPr>
        <w:t xml:space="preserve"> </w:t>
      </w:r>
      <w:r>
        <w:rPr>
          <w:w w:val="105"/>
        </w:rPr>
        <w:t>en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generara</w:t>
      </w:r>
      <w:r>
        <w:rPr>
          <w:spacing w:val="40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1"/>
          <w:w w:val="105"/>
        </w:rPr>
        <w:t xml:space="preserve"> </w:t>
      </w:r>
      <w:r>
        <w:rPr>
          <w:spacing w:val="-4"/>
          <w:w w:val="105"/>
        </w:rPr>
        <w:t>texto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43"/>
          <w:w w:val="103"/>
        </w:rPr>
        <w:t xml:space="preserve"> </w:t>
      </w:r>
      <w:r>
        <w:rPr>
          <w:spacing w:val="-1"/>
          <w:w w:val="105"/>
        </w:rPr>
        <w:t>extensión</w:t>
      </w:r>
      <w:r>
        <w:rPr>
          <w:spacing w:val="17"/>
          <w:w w:val="105"/>
        </w:rPr>
        <w:t xml:space="preserve"> </w:t>
      </w:r>
      <w:proofErr w:type="spellStart"/>
      <w:r>
        <w:rPr>
          <w:spacing w:val="-4"/>
          <w:w w:val="105"/>
        </w:rPr>
        <w:t>txt</w:t>
      </w:r>
      <w:proofErr w:type="spellEnd"/>
      <w:r>
        <w:rPr>
          <w:spacing w:val="12"/>
          <w:w w:val="105"/>
        </w:rPr>
        <w:t xml:space="preserve"> </w:t>
      </w:r>
      <w:r>
        <w:rPr>
          <w:spacing w:val="2"/>
          <w:w w:val="105"/>
        </w:rPr>
        <w:t>que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contiene</w:t>
      </w:r>
      <w:r>
        <w:rPr>
          <w:spacing w:val="14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4"/>
          <w:w w:val="105"/>
        </w:rPr>
        <w:t xml:space="preserve"> </w:t>
      </w:r>
      <w:r>
        <w:rPr>
          <w:w w:val="105"/>
        </w:rPr>
        <w:t>los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cuenten</w:t>
      </w:r>
      <w:r>
        <w:rPr>
          <w:spacing w:val="14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31"/>
          <w:w w:val="103"/>
        </w:rPr>
        <w:t xml:space="preserve"> </w:t>
      </w:r>
      <w:r>
        <w:rPr>
          <w:spacing w:val="-3"/>
          <w:w w:val="105"/>
        </w:rPr>
        <w:t>crédito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w w:val="105"/>
        </w:rPr>
        <w:t xml:space="preserve">  </w:t>
      </w:r>
      <w:r>
        <w:rPr>
          <w:spacing w:val="-3"/>
          <w:w w:val="105"/>
        </w:rPr>
        <w:t>pueda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importar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51"/>
          <w:w w:val="105"/>
        </w:rPr>
        <w:t xml:space="preserve"> </w:t>
      </w:r>
      <w:r>
        <w:rPr>
          <w:w w:val="105"/>
        </w:rPr>
        <w:t>al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SUA,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aparecerá</w:t>
      </w:r>
      <w:r>
        <w:rPr>
          <w:spacing w:val="55"/>
          <w:w w:val="105"/>
        </w:rPr>
        <w:t xml:space="preserve"> </w:t>
      </w:r>
      <w:r>
        <w:rPr>
          <w:w w:val="105"/>
        </w:rPr>
        <w:t>una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aviso</w:t>
      </w:r>
      <w:r>
        <w:rPr>
          <w:spacing w:val="-11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cual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notificara</w:t>
      </w:r>
      <w:r>
        <w:rPr>
          <w:spacing w:val="-15"/>
          <w:w w:val="105"/>
        </w:rPr>
        <w:t xml:space="preserve"> </w:t>
      </w:r>
      <w:r>
        <w:rPr>
          <w:w w:val="105"/>
        </w:rPr>
        <w:t>que</w:t>
      </w:r>
      <w:r>
        <w:rPr>
          <w:spacing w:val="-15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spacing w:val="3"/>
          <w:w w:val="105"/>
        </w:rPr>
        <w:t>ha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correctamente.</w:t>
      </w:r>
    </w:p>
    <w:p w:rsidR="00BA0342" w:rsidRDefault="00BC1DEC">
      <w:pPr>
        <w:kinsoku w:val="0"/>
        <w:overflowPunct w:val="0"/>
        <w:spacing w:before="103"/>
        <w:ind w:left="3925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552575" cy="920750"/>
            <wp:effectExtent l="0" t="0" r="9525" b="0"/>
            <wp:docPr id="233" name="Imagen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03"/>
        <w:ind w:left="3925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5"/>
        </w:numPr>
        <w:tabs>
          <w:tab w:val="left" w:pos="2179"/>
        </w:tabs>
        <w:kinsoku w:val="0"/>
        <w:overflowPunct w:val="0"/>
        <w:spacing w:before="80" w:line="258" w:lineRule="auto"/>
        <w:ind w:right="993" w:hanging="350"/>
        <w:jc w:val="both"/>
      </w:pPr>
      <w:r>
        <w:rPr>
          <w:b/>
          <w:bCs/>
          <w:spacing w:val="-3"/>
          <w:w w:val="105"/>
        </w:rPr>
        <w:t>Data</w:t>
      </w:r>
      <w:r>
        <w:rPr>
          <w:b/>
          <w:bCs/>
          <w:spacing w:val="45"/>
          <w:w w:val="105"/>
        </w:rPr>
        <w:t xml:space="preserve"> </w:t>
      </w:r>
      <w:r>
        <w:rPr>
          <w:b/>
          <w:bCs/>
          <w:spacing w:val="-3"/>
          <w:w w:val="105"/>
        </w:rPr>
        <w:t>Manager</w:t>
      </w:r>
      <w:r>
        <w:rPr>
          <w:spacing w:val="-3"/>
          <w:w w:val="105"/>
        </w:rPr>
        <w:t>: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Al</w:t>
      </w:r>
      <w:r>
        <w:rPr>
          <w:spacing w:val="39"/>
          <w:w w:val="105"/>
        </w:rPr>
        <w:t xml:space="preserve"> </w:t>
      </w:r>
      <w:r>
        <w:rPr>
          <w:w w:val="105"/>
        </w:rPr>
        <w:t>dar</w:t>
      </w:r>
      <w:r>
        <w:rPr>
          <w:spacing w:val="3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4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41"/>
          <w:w w:val="105"/>
        </w:rPr>
        <w:t xml:space="preserve"> </w:t>
      </w:r>
      <w:r>
        <w:rPr>
          <w:spacing w:val="-4"/>
          <w:w w:val="105"/>
        </w:rPr>
        <w:t>este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botón,</w:t>
      </w:r>
      <w:r>
        <w:rPr>
          <w:spacing w:val="38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41"/>
          <w:w w:val="105"/>
        </w:rPr>
        <w:t xml:space="preserve"> </w:t>
      </w:r>
      <w:r>
        <w:rPr>
          <w:spacing w:val="-3"/>
          <w:w w:val="105"/>
        </w:rPr>
        <w:t>tendrá</w:t>
      </w:r>
      <w:r>
        <w:rPr>
          <w:spacing w:val="41"/>
          <w:w w:val="105"/>
        </w:rPr>
        <w:t xml:space="preserve"> </w:t>
      </w:r>
      <w:r>
        <w:rPr>
          <w:spacing w:val="-1"/>
          <w:w w:val="105"/>
        </w:rPr>
        <w:t>acceso</w:t>
      </w:r>
      <w:r>
        <w:rPr>
          <w:spacing w:val="41"/>
          <w:w w:val="105"/>
        </w:rPr>
        <w:t xml:space="preserve"> </w:t>
      </w:r>
      <w:r>
        <w:rPr>
          <w:w w:val="105"/>
        </w:rPr>
        <w:t>a</w:t>
      </w:r>
      <w:r>
        <w:rPr>
          <w:spacing w:val="40"/>
          <w:w w:val="105"/>
        </w:rPr>
        <w:t xml:space="preserve"> </w:t>
      </w:r>
      <w:r>
        <w:rPr>
          <w:spacing w:val="-4"/>
          <w:w w:val="105"/>
        </w:rPr>
        <w:t>una</w:t>
      </w:r>
      <w:r>
        <w:rPr>
          <w:spacing w:val="46"/>
          <w:w w:val="105"/>
        </w:rPr>
        <w:t xml:space="preserve"> </w:t>
      </w:r>
      <w:r>
        <w:rPr>
          <w:spacing w:val="-3"/>
          <w:w w:val="105"/>
        </w:rPr>
        <w:t>serie</w:t>
      </w:r>
      <w:r>
        <w:rPr>
          <w:spacing w:val="41"/>
          <w:w w:val="105"/>
        </w:rPr>
        <w:t xml:space="preserve"> </w:t>
      </w:r>
      <w:r>
        <w:rPr>
          <w:w w:val="105"/>
        </w:rPr>
        <w:t>de</w:t>
      </w:r>
      <w:r>
        <w:rPr>
          <w:spacing w:val="35"/>
          <w:w w:val="103"/>
        </w:rPr>
        <w:t xml:space="preserve"> </w:t>
      </w:r>
      <w:r>
        <w:rPr>
          <w:spacing w:val="-1"/>
          <w:w w:val="105"/>
        </w:rPr>
        <w:t>reportes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serán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exportados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directamente</w:t>
      </w:r>
      <w:r>
        <w:rPr>
          <w:spacing w:val="19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5"/>
          <w:w w:val="105"/>
        </w:rPr>
        <w:t xml:space="preserve"> </w:t>
      </w:r>
      <w:r>
        <w:rPr>
          <w:w w:val="105"/>
        </w:rPr>
        <w:t>de</w:t>
      </w:r>
      <w:r>
        <w:rPr>
          <w:spacing w:val="11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20"/>
          <w:w w:val="105"/>
        </w:rPr>
        <w:t xml:space="preserve"> </w:t>
      </w:r>
      <w:r>
        <w:rPr>
          <w:w w:val="105"/>
        </w:rPr>
        <w:t>y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sus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créditos.</w:t>
      </w:r>
    </w:p>
    <w:p w:rsidR="00BA0342" w:rsidRDefault="00BA0342">
      <w:pPr>
        <w:kinsoku w:val="0"/>
        <w:overflowPunct w:val="0"/>
        <w:spacing w:before="2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3925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203960" cy="2664460"/>
            <wp:effectExtent l="0" t="0" r="0" b="2540"/>
            <wp:docPr id="234" name="Imagen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266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2"/>
          <w:numId w:val="5"/>
        </w:numPr>
        <w:tabs>
          <w:tab w:val="left" w:pos="2356"/>
          <w:tab w:val="left" w:pos="2922"/>
        </w:tabs>
        <w:kinsoku w:val="0"/>
        <w:overflowPunct w:val="0"/>
        <w:spacing w:line="256" w:lineRule="auto"/>
        <w:ind w:right="986"/>
        <w:jc w:val="both"/>
      </w:pPr>
      <w:r>
        <w:rPr>
          <w:b/>
          <w:bCs/>
          <w:spacing w:val="-3"/>
          <w:w w:val="105"/>
        </w:rPr>
        <w:t>Análisis</w:t>
      </w:r>
      <w:r>
        <w:rPr>
          <w:b/>
          <w:bCs/>
          <w:spacing w:val="6"/>
          <w:w w:val="105"/>
        </w:rPr>
        <w:t xml:space="preserve"> </w:t>
      </w:r>
      <w:proofErr w:type="spellStart"/>
      <w:r>
        <w:rPr>
          <w:b/>
          <w:bCs/>
          <w:spacing w:val="-3"/>
          <w:w w:val="105"/>
        </w:rPr>
        <w:t>Infonavit</w:t>
      </w:r>
      <w:proofErr w:type="spellEnd"/>
      <w:r>
        <w:rPr>
          <w:b/>
          <w:bCs/>
          <w:spacing w:val="-3"/>
          <w:w w:val="105"/>
        </w:rPr>
        <w:t>:</w:t>
      </w:r>
      <w:r>
        <w:rPr>
          <w:b/>
          <w:bCs/>
          <w:spacing w:val="52"/>
          <w:w w:val="105"/>
        </w:rPr>
        <w:t xml:space="preserve"> </w:t>
      </w:r>
      <w:r>
        <w:rPr>
          <w:spacing w:val="-1"/>
          <w:w w:val="105"/>
        </w:rPr>
        <w:t>Genera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53"/>
          <w:w w:val="105"/>
        </w:rPr>
        <w:t xml:space="preserve"> </w:t>
      </w:r>
      <w:r>
        <w:rPr>
          <w:w w:val="105"/>
        </w:rPr>
        <w:t>en</w:t>
      </w:r>
      <w:r>
        <w:rPr>
          <w:spacing w:val="52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análisis</w:t>
      </w:r>
      <w:r>
        <w:rPr>
          <w:spacing w:val="54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45"/>
          <w:w w:val="103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3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8"/>
          <w:w w:val="105"/>
        </w:rPr>
        <w:t xml:space="preserve"> </w:t>
      </w:r>
      <w:r>
        <w:rPr>
          <w:w w:val="105"/>
        </w:rPr>
        <w:t>del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28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0"/>
          <w:w w:val="103"/>
        </w:rPr>
        <w:t xml:space="preserve"> </w:t>
      </w:r>
      <w:proofErr w:type="spellStart"/>
      <w:r>
        <w:rPr>
          <w:spacing w:val="-1"/>
          <w:w w:val="105"/>
        </w:rPr>
        <w:t>esta</w:t>
      </w:r>
      <w:proofErr w:type="spellEnd"/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confrontando,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fecha,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trabajador;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tal</w:t>
      </w:r>
      <w:r>
        <w:rPr>
          <w:spacing w:val="11"/>
          <w:w w:val="105"/>
        </w:rPr>
        <w:t xml:space="preserve"> </w:t>
      </w:r>
      <w:r>
        <w:rPr>
          <w:w w:val="105"/>
        </w:rPr>
        <w:t>como</w:t>
      </w:r>
      <w:r>
        <w:rPr>
          <w:spacing w:val="9"/>
          <w:w w:val="105"/>
        </w:rPr>
        <w:t xml:space="preserve"> </w:t>
      </w:r>
      <w:r>
        <w:rPr>
          <w:w w:val="105"/>
        </w:rPr>
        <w:t>NSS</w:t>
      </w:r>
      <w:r>
        <w:rPr>
          <w:spacing w:val="10"/>
          <w:w w:val="105"/>
        </w:rPr>
        <w:t xml:space="preserve"> </w:t>
      </w:r>
      <w:r>
        <w:rPr>
          <w:w w:val="105"/>
        </w:rPr>
        <w:t>del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trabajador,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Nombre,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Fecha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alta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Concepto,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Incapacidad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10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tuvo</w:t>
      </w:r>
      <w:r>
        <w:rPr>
          <w:spacing w:val="29"/>
          <w:w w:val="103"/>
        </w:rPr>
        <w:t xml:space="preserve"> </w:t>
      </w:r>
      <w:r>
        <w:rPr>
          <w:spacing w:val="-3"/>
          <w:w w:val="105"/>
        </w:rPr>
        <w:t>incapacidad</w:t>
      </w:r>
      <w:r>
        <w:rPr>
          <w:spacing w:val="49"/>
          <w:w w:val="105"/>
        </w:rPr>
        <w:t xml:space="preserve"> </w:t>
      </w:r>
      <w:r>
        <w:rPr>
          <w:w w:val="105"/>
        </w:rPr>
        <w:t>en</w:t>
      </w:r>
      <w:r>
        <w:rPr>
          <w:spacing w:val="5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periodo,</w:t>
      </w:r>
      <w:r>
        <w:rPr>
          <w:spacing w:val="51"/>
          <w:w w:val="105"/>
        </w:rPr>
        <w:t xml:space="preserve"> </w:t>
      </w:r>
      <w:r>
        <w:rPr>
          <w:spacing w:val="-3"/>
          <w:w w:val="105"/>
        </w:rPr>
        <w:t>Ausentismo</w:t>
      </w:r>
      <w:r>
        <w:rPr>
          <w:spacing w:val="5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contempla</w:t>
      </w:r>
      <w:r>
        <w:rPr>
          <w:spacing w:val="45"/>
          <w:w w:val="105"/>
        </w:rPr>
        <w:t xml:space="preserve"> </w:t>
      </w:r>
      <w:r>
        <w:rPr>
          <w:w w:val="105"/>
        </w:rPr>
        <w:t>las</w:t>
      </w:r>
      <w:r>
        <w:rPr>
          <w:spacing w:val="55"/>
          <w:w w:val="105"/>
        </w:rPr>
        <w:t xml:space="preserve"> </w:t>
      </w:r>
      <w:r>
        <w:rPr>
          <w:spacing w:val="-1"/>
          <w:w w:val="105"/>
        </w:rPr>
        <w:t>faltas</w:t>
      </w:r>
      <w:r>
        <w:rPr>
          <w:spacing w:val="46"/>
          <w:w w:val="105"/>
        </w:rPr>
        <w:t xml:space="preserve"> </w:t>
      </w:r>
      <w:r>
        <w:rPr>
          <w:w w:val="105"/>
        </w:rPr>
        <w:t>no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justificadas,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SBC,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Numero</w:t>
      </w:r>
      <w:r>
        <w:rPr>
          <w:spacing w:val="6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crédito,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Tipo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descuento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ya</w:t>
      </w:r>
      <w:r>
        <w:rPr>
          <w:spacing w:val="6"/>
          <w:w w:val="105"/>
        </w:rPr>
        <w:t xml:space="preserve"> </w:t>
      </w:r>
      <w:r>
        <w:rPr>
          <w:spacing w:val="-5"/>
          <w:w w:val="105"/>
        </w:rPr>
        <w:t>sea</w:t>
      </w:r>
      <w:r>
        <w:rPr>
          <w:spacing w:val="5"/>
          <w:w w:val="105"/>
        </w:rPr>
        <w:t xml:space="preserve"> </w:t>
      </w:r>
      <w:r>
        <w:rPr>
          <w:w w:val="105"/>
        </w:rPr>
        <w:t>por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cuota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fija</w:t>
      </w:r>
      <w:r>
        <w:rPr>
          <w:spacing w:val="61"/>
          <w:w w:val="103"/>
        </w:rPr>
        <w:t xml:space="preserve"> </w:t>
      </w:r>
      <w:r>
        <w:rPr>
          <w:w w:val="105"/>
        </w:rPr>
        <w:t>o</w:t>
      </w:r>
      <w:r>
        <w:rPr>
          <w:w w:val="105"/>
        </w:rPr>
        <w:tab/>
      </w:r>
      <w:r>
        <w:rPr>
          <w:spacing w:val="-1"/>
          <w:w w:val="105"/>
        </w:rPr>
        <w:t>por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porcentaje,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Valor</w:t>
      </w:r>
      <w:r>
        <w:rPr>
          <w:spacing w:val="49"/>
          <w:w w:val="105"/>
        </w:rPr>
        <w:t xml:space="preserve"> </w:t>
      </w:r>
      <w:r>
        <w:rPr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descuento,</w:t>
      </w:r>
      <w:r>
        <w:rPr>
          <w:spacing w:val="46"/>
          <w:w w:val="105"/>
        </w:rPr>
        <w:t xml:space="preserve"> </w:t>
      </w:r>
      <w:r>
        <w:rPr>
          <w:spacing w:val="-1"/>
          <w:w w:val="105"/>
        </w:rPr>
        <w:t>Amortización</w:t>
      </w:r>
      <w:r>
        <w:rPr>
          <w:spacing w:val="35"/>
          <w:w w:val="103"/>
        </w:rPr>
        <w:t xml:space="preserve"> </w:t>
      </w:r>
      <w:r>
        <w:rPr>
          <w:spacing w:val="-3"/>
          <w:w w:val="105"/>
        </w:rPr>
        <w:t>Observaciones/Comentario/Diferencia</w:t>
      </w:r>
      <w:r>
        <w:rPr>
          <w:spacing w:val="5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contemplara</w:t>
      </w:r>
      <w:r>
        <w:rPr>
          <w:spacing w:val="1"/>
          <w:w w:val="105"/>
        </w:rPr>
        <w:t xml:space="preserve"> </w:t>
      </w:r>
      <w:r>
        <w:rPr>
          <w:w w:val="105"/>
        </w:rPr>
        <w:t>las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diferencias</w:t>
      </w:r>
      <w:r>
        <w:rPr>
          <w:spacing w:val="5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83"/>
          <w:w w:val="103"/>
        </w:rPr>
        <w:t xml:space="preserve"> </w:t>
      </w:r>
      <w:r>
        <w:rPr>
          <w:spacing w:val="-1"/>
          <w:w w:val="105"/>
        </w:rPr>
        <w:t xml:space="preserve">existan entre </w:t>
      </w:r>
      <w:r>
        <w:rPr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descuento del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trabajador</w:t>
      </w:r>
      <w:r>
        <w:rPr>
          <w:spacing w:val="-4"/>
          <w:w w:val="105"/>
        </w:rPr>
        <w:t xml:space="preserve"> </w:t>
      </w:r>
      <w:r>
        <w:rPr>
          <w:w w:val="105"/>
        </w:rPr>
        <w:t>por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 xml:space="preserve">medio </w:t>
      </w:r>
      <w:r>
        <w:rPr>
          <w:spacing w:val="-3"/>
          <w:w w:val="105"/>
        </w:rPr>
        <w:t>de</w:t>
      </w:r>
      <w:r>
        <w:rPr>
          <w:spacing w:val="-1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-1"/>
          <w:w w:val="105"/>
        </w:rPr>
        <w:t xml:space="preserve"> descargada</w:t>
      </w:r>
      <w:r>
        <w:rPr>
          <w:spacing w:val="57"/>
          <w:w w:val="103"/>
        </w:rPr>
        <w:t xml:space="preserve"> </w:t>
      </w:r>
      <w:r>
        <w:rPr>
          <w:w w:val="105"/>
        </w:rPr>
        <w:t>y</w:t>
      </w:r>
      <w:r>
        <w:rPr>
          <w:spacing w:val="-1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w w:val="105"/>
        </w:rPr>
        <w:t>base</w:t>
      </w:r>
      <w:r>
        <w:rPr>
          <w:spacing w:val="-1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w w:val="105"/>
        </w:rPr>
        <w:t>SUA.</w:t>
      </w:r>
    </w:p>
    <w:p w:rsidR="00BA0342" w:rsidRDefault="00BA0342">
      <w:pPr>
        <w:kinsoku w:val="0"/>
        <w:overflowPunct w:val="0"/>
        <w:spacing w:before="17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2"/>
          <w:numId w:val="5"/>
        </w:numPr>
        <w:tabs>
          <w:tab w:val="left" w:pos="2356"/>
        </w:tabs>
        <w:kinsoku w:val="0"/>
        <w:overflowPunct w:val="0"/>
        <w:ind w:hanging="317"/>
      </w:pPr>
      <w:r>
        <w:rPr>
          <w:w w:val="105"/>
        </w:rPr>
        <w:t>Datos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SUA:</w:t>
      </w: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90182D">
      <w:pPr>
        <w:pStyle w:val="BodyText"/>
        <w:numPr>
          <w:ilvl w:val="2"/>
          <w:numId w:val="5"/>
        </w:numPr>
        <w:tabs>
          <w:tab w:val="left" w:pos="2356"/>
        </w:tabs>
        <w:kinsoku w:val="0"/>
        <w:overflowPunct w:val="0"/>
        <w:ind w:hanging="360"/>
      </w:pPr>
      <w:r>
        <w:rPr>
          <w:w w:val="105"/>
        </w:rPr>
        <w:t>Datos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FD:</w:t>
      </w: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90182D">
      <w:pPr>
        <w:pStyle w:val="BodyText"/>
        <w:numPr>
          <w:ilvl w:val="2"/>
          <w:numId w:val="5"/>
        </w:numPr>
        <w:tabs>
          <w:tab w:val="left" w:pos="2356"/>
        </w:tabs>
        <w:kinsoku w:val="0"/>
        <w:overflowPunct w:val="0"/>
        <w:ind w:hanging="375"/>
      </w:pPr>
      <w:r>
        <w:rPr>
          <w:w w:val="105"/>
        </w:rPr>
        <w:t>Datos</w:t>
      </w:r>
      <w:r>
        <w:rPr>
          <w:spacing w:val="-20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Reporte:</w:t>
      </w:r>
    </w:p>
    <w:p w:rsidR="00BA0342" w:rsidRDefault="00BA0342">
      <w:pPr>
        <w:kinsoku w:val="0"/>
        <w:overflowPunct w:val="0"/>
        <w:spacing w:before="12" w:line="240" w:lineRule="exact"/>
      </w:pPr>
    </w:p>
    <w:p w:rsidR="00BA0342" w:rsidRDefault="0090182D">
      <w:pPr>
        <w:pStyle w:val="BodyText"/>
        <w:numPr>
          <w:ilvl w:val="2"/>
          <w:numId w:val="5"/>
        </w:numPr>
        <w:tabs>
          <w:tab w:val="left" w:pos="2356"/>
        </w:tabs>
        <w:kinsoku w:val="0"/>
        <w:overflowPunct w:val="0"/>
        <w:spacing w:line="253" w:lineRule="auto"/>
        <w:ind w:right="992" w:hanging="327"/>
      </w:pPr>
      <w:r>
        <w:rPr>
          <w:spacing w:val="-1"/>
          <w:w w:val="105"/>
        </w:rPr>
        <w:t>Terminar:</w:t>
      </w:r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30"/>
          <w:w w:val="105"/>
        </w:rPr>
        <w:t xml:space="preserve"> </w:t>
      </w:r>
      <w:r>
        <w:rPr>
          <w:w w:val="105"/>
        </w:rPr>
        <w:t>en</w:t>
      </w:r>
      <w:r>
        <w:rPr>
          <w:spacing w:val="28"/>
          <w:w w:val="105"/>
        </w:rPr>
        <w:t xml:space="preserve"> </w:t>
      </w:r>
      <w:r>
        <w:rPr>
          <w:w w:val="105"/>
        </w:rPr>
        <w:t>este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34"/>
          <w:w w:val="105"/>
        </w:rPr>
        <w:t xml:space="preserve"> </w:t>
      </w:r>
      <w:r>
        <w:rPr>
          <w:spacing w:val="-3"/>
          <w:w w:val="105"/>
        </w:rPr>
        <w:t>cuando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desee</w:t>
      </w:r>
      <w:r>
        <w:rPr>
          <w:spacing w:val="33"/>
          <w:w w:val="105"/>
        </w:rPr>
        <w:t xml:space="preserve"> </w:t>
      </w:r>
      <w:r>
        <w:rPr>
          <w:spacing w:val="-1"/>
          <w:w w:val="105"/>
        </w:rPr>
        <w:t>regresar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menú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opciones.</w:t>
      </w:r>
    </w:p>
    <w:p w:rsidR="00BA0342" w:rsidRDefault="00BA0342">
      <w:pPr>
        <w:kinsoku w:val="0"/>
        <w:overflowPunct w:val="0"/>
        <w:spacing w:line="240" w:lineRule="exact"/>
      </w:pPr>
    </w:p>
    <w:p w:rsidR="00BA0342" w:rsidRDefault="0090182D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3" w:lineRule="auto"/>
        <w:ind w:right="993" w:hanging="355"/>
      </w:pPr>
      <w:r>
        <w:rPr>
          <w:b/>
          <w:bCs/>
          <w:spacing w:val="-1"/>
          <w:w w:val="105"/>
        </w:rPr>
        <w:t>Regresar:</w:t>
      </w:r>
      <w:r>
        <w:rPr>
          <w:b/>
          <w:bCs/>
          <w:spacing w:val="-11"/>
          <w:w w:val="105"/>
        </w:rPr>
        <w:t xml:space="preserve"> </w:t>
      </w:r>
      <w:r>
        <w:rPr>
          <w:spacing w:val="-1"/>
          <w:w w:val="105"/>
        </w:rPr>
        <w:t>Regresara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8"/>
          <w:w w:val="105"/>
        </w:rPr>
        <w:t xml:space="preserve"> </w:t>
      </w:r>
      <w:r>
        <w:rPr>
          <w:w w:val="105"/>
        </w:rPr>
        <w:t>menú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principal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reportes</w:t>
      </w:r>
      <w:r>
        <w:rPr>
          <w:spacing w:val="-10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diferencias,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45"/>
          <w:w w:val="103"/>
        </w:rPr>
        <w:t xml:space="preserve"> </w:t>
      </w:r>
      <w:r>
        <w:rPr>
          <w:spacing w:val="-1"/>
          <w:w w:val="105"/>
        </w:rPr>
        <w:t>se</w:t>
      </w:r>
      <w:r>
        <w:rPr>
          <w:spacing w:val="-15"/>
          <w:w w:val="105"/>
        </w:rPr>
        <w:t xml:space="preserve"> </w:t>
      </w:r>
      <w:r>
        <w:rPr>
          <w:w w:val="105"/>
        </w:rPr>
        <w:t>ha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completado</w:t>
      </w:r>
      <w:r>
        <w:rPr>
          <w:spacing w:val="-14"/>
          <w:w w:val="105"/>
        </w:rPr>
        <w:t xml:space="preserve"> </w:t>
      </w:r>
      <w:r>
        <w:rPr>
          <w:w w:val="105"/>
        </w:rPr>
        <w:t>las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tareas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deseadas.</w:t>
      </w:r>
    </w:p>
    <w:p w:rsidR="00BA0342" w:rsidRDefault="00BA0342">
      <w:pPr>
        <w:pStyle w:val="BodyText"/>
        <w:numPr>
          <w:ilvl w:val="0"/>
          <w:numId w:val="5"/>
        </w:numPr>
        <w:tabs>
          <w:tab w:val="left" w:pos="1478"/>
        </w:tabs>
        <w:kinsoku w:val="0"/>
        <w:overflowPunct w:val="0"/>
        <w:spacing w:line="253" w:lineRule="auto"/>
        <w:ind w:right="993" w:hanging="355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872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209550</wp:posOffset>
                </wp:positionV>
                <wp:extent cx="5377180" cy="12700"/>
                <wp:effectExtent l="0" t="0" r="0" b="0"/>
                <wp:wrapNone/>
                <wp:docPr id="672" name="Freeform 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47F8C598" id="Freeform 682" o:spid="_x0000_s1026" style="position:absolute;z-index:-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6.5pt,509.75pt,16.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  <w:w w:val="105"/>
        </w:rPr>
        <w:t>CONFRONTA</w:t>
      </w:r>
      <w:r w:rsidR="0090182D">
        <w:rPr>
          <w:spacing w:val="-35"/>
          <w:w w:val="105"/>
        </w:rPr>
        <w:t xml:space="preserve"> </w:t>
      </w:r>
      <w:r w:rsidR="0090182D">
        <w:rPr>
          <w:spacing w:val="1"/>
          <w:w w:val="105"/>
        </w:rPr>
        <w:t>SUA</w:t>
      </w:r>
      <w:r w:rsidR="0090182D">
        <w:rPr>
          <w:spacing w:val="-35"/>
          <w:w w:val="105"/>
        </w:rPr>
        <w:t xml:space="preserve"> </w:t>
      </w:r>
      <w:r w:rsidR="0090182D">
        <w:rPr>
          <w:w w:val="105"/>
        </w:rPr>
        <w:t>NOMINA</w:t>
      </w:r>
      <w:r w:rsidR="0090182D">
        <w:rPr>
          <w:spacing w:val="-32"/>
          <w:w w:val="105"/>
        </w:rPr>
        <w:t xml:space="preserve"> </w:t>
      </w:r>
      <w:r w:rsidR="0090182D">
        <w:rPr>
          <w:spacing w:val="-1"/>
          <w:w w:val="105"/>
        </w:rPr>
        <w:t>(EXCEL)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3" w:line="260" w:lineRule="exact"/>
        <w:rPr>
          <w:sz w:val="26"/>
          <w:szCs w:val="26"/>
        </w:rPr>
      </w:pPr>
    </w:p>
    <w:p w:rsidR="00BA0342" w:rsidRDefault="00BC1DEC">
      <w:pPr>
        <w:kinsoku w:val="0"/>
        <w:overflowPunct w:val="0"/>
        <w:ind w:left="2447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10560" cy="1750060"/>
            <wp:effectExtent l="0" t="0" r="8890" b="2540"/>
            <wp:docPr id="238" name="Imagen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/>
        <w:jc w:val="both"/>
      </w:pPr>
      <w:r>
        <w:rPr>
          <w:spacing w:val="-1"/>
        </w:rPr>
        <w:t>Observaciones</w:t>
      </w:r>
      <w:r>
        <w:t xml:space="preserve"> </w:t>
      </w:r>
      <w:r>
        <w:rPr>
          <w:spacing w:val="13"/>
        </w:rPr>
        <w:t xml:space="preserve"> </w:t>
      </w:r>
      <w:r>
        <w:rPr>
          <w:spacing w:val="-1"/>
        </w:rPr>
        <w:t>importantes: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3"/>
        <w:jc w:val="both"/>
      </w:pPr>
      <w:r>
        <w:rPr>
          <w:spacing w:val="-1"/>
          <w:w w:val="105"/>
        </w:rPr>
        <w:t>Para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0"/>
          <w:w w:val="105"/>
        </w:rPr>
        <w:t xml:space="preserve"> </w:t>
      </w:r>
      <w:r>
        <w:rPr>
          <w:w w:val="105"/>
        </w:rPr>
        <w:t>del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vs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Nomina</w:t>
      </w:r>
      <w:r>
        <w:rPr>
          <w:spacing w:val="5"/>
          <w:w w:val="105"/>
        </w:rPr>
        <w:t xml:space="preserve"> </w:t>
      </w:r>
      <w:r>
        <w:rPr>
          <w:w w:val="105"/>
        </w:rPr>
        <w:t>no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es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necesario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cambios</w:t>
      </w:r>
      <w:r>
        <w:rPr>
          <w:spacing w:val="6"/>
          <w:w w:val="105"/>
        </w:rPr>
        <w:t xml:space="preserve"> </w:t>
      </w:r>
      <w:r>
        <w:rPr>
          <w:w w:val="105"/>
        </w:rPr>
        <w:t>al</w:t>
      </w:r>
      <w:r>
        <w:rPr>
          <w:spacing w:val="13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Nomina,</w:t>
      </w:r>
      <w:r>
        <w:rPr>
          <w:spacing w:val="55"/>
          <w:w w:val="103"/>
        </w:rPr>
        <w:t xml:space="preserve"> </w:t>
      </w:r>
      <w:r>
        <w:rPr>
          <w:spacing w:val="-3"/>
          <w:w w:val="105"/>
        </w:rPr>
        <w:t>únicamente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extraer</w:t>
      </w:r>
      <w:r>
        <w:rPr>
          <w:spacing w:val="39"/>
          <w:w w:val="105"/>
        </w:rPr>
        <w:t xml:space="preserve"> </w:t>
      </w:r>
      <w:r>
        <w:rPr>
          <w:w w:val="105"/>
        </w:rPr>
        <w:t>los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39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43"/>
          <w:w w:val="105"/>
        </w:rPr>
        <w:t xml:space="preserve"> </w:t>
      </w:r>
      <w:r>
        <w:rPr>
          <w:spacing w:val="-4"/>
          <w:w w:val="105"/>
        </w:rPr>
        <w:t>Excel</w:t>
      </w:r>
      <w:r>
        <w:rPr>
          <w:spacing w:val="41"/>
          <w:w w:val="105"/>
        </w:rPr>
        <w:t xml:space="preserve"> </w:t>
      </w:r>
      <w:r>
        <w:rPr>
          <w:w w:val="105"/>
        </w:rPr>
        <w:t>y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38"/>
          <w:w w:val="105"/>
        </w:rPr>
        <w:t xml:space="preserve"> </w:t>
      </w:r>
      <w:r>
        <w:rPr>
          <w:spacing w:val="-3"/>
          <w:w w:val="105"/>
        </w:rPr>
        <w:t>darle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3"/>
          <w:w w:val="105"/>
        </w:rPr>
        <w:t xml:space="preserve"> </w:t>
      </w:r>
      <w:r>
        <w:rPr>
          <w:spacing w:val="-3"/>
          <w:w w:val="105"/>
        </w:rPr>
        <w:t>estructura</w:t>
      </w:r>
      <w:r>
        <w:rPr>
          <w:spacing w:val="39"/>
          <w:w w:val="105"/>
        </w:rPr>
        <w:t xml:space="preserve"> </w:t>
      </w:r>
      <w:r>
        <w:rPr>
          <w:w w:val="105"/>
        </w:rPr>
        <w:t>como</w:t>
      </w:r>
      <w:r>
        <w:rPr>
          <w:spacing w:val="34"/>
          <w:w w:val="105"/>
        </w:rPr>
        <w:t xml:space="preserve"> </w:t>
      </w:r>
      <w:r>
        <w:rPr>
          <w:w w:val="105"/>
        </w:rPr>
        <w:t>el</w:t>
      </w:r>
      <w:r>
        <w:rPr>
          <w:spacing w:val="71"/>
          <w:w w:val="103"/>
        </w:rPr>
        <w:t xml:space="preserve"> </w:t>
      </w:r>
      <w:r>
        <w:rPr>
          <w:spacing w:val="-1"/>
          <w:w w:val="105"/>
        </w:rPr>
        <w:t>ejemplo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anexo</w:t>
      </w:r>
      <w:r>
        <w:rPr>
          <w:spacing w:val="-11"/>
          <w:w w:val="105"/>
        </w:rPr>
        <w:t xml:space="preserve"> </w:t>
      </w:r>
      <w:r>
        <w:rPr>
          <w:w w:val="105"/>
        </w:rPr>
        <w:t>del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"estructura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archivo".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</w:rPr>
        <w:t>Confronta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w w:val="105"/>
        </w:rPr>
        <w:t>un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bimestre:</w:t>
      </w:r>
    </w:p>
    <w:p w:rsidR="00BA0342" w:rsidRDefault="0090182D">
      <w:pPr>
        <w:pStyle w:val="BodyText"/>
        <w:kinsoku w:val="0"/>
        <w:overflowPunct w:val="0"/>
        <w:spacing w:before="2" w:line="247" w:lineRule="auto"/>
        <w:ind w:right="988"/>
        <w:jc w:val="both"/>
      </w:pPr>
      <w:r>
        <w:rPr>
          <w:spacing w:val="-3"/>
          <w:w w:val="105"/>
        </w:rPr>
        <w:t>Esta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8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adaptable</w:t>
      </w:r>
      <w:r>
        <w:rPr>
          <w:spacing w:val="-5"/>
          <w:w w:val="105"/>
        </w:rPr>
        <w:t xml:space="preserve"> </w:t>
      </w:r>
      <w:r>
        <w:rPr>
          <w:w w:val="105"/>
        </w:rPr>
        <w:t>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-4"/>
          <w:w w:val="105"/>
        </w:rPr>
        <w:t xml:space="preserve"> que </w:t>
      </w:r>
      <w:r>
        <w:rPr>
          <w:spacing w:val="-1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empresa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desee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confrontar,</w:t>
      </w:r>
      <w:r>
        <w:rPr>
          <w:spacing w:val="-6"/>
          <w:w w:val="105"/>
        </w:rPr>
        <w:t xml:space="preserve"> </w:t>
      </w:r>
      <w:r>
        <w:rPr>
          <w:w w:val="105"/>
        </w:rPr>
        <w:t>es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decir: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5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-8"/>
          <w:w w:val="105"/>
        </w:rPr>
        <w:t xml:space="preserve"> </w:t>
      </w:r>
      <w:r>
        <w:rPr>
          <w:w w:val="105"/>
        </w:rPr>
        <w:t>desea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confrontar</w:t>
      </w:r>
      <w:r>
        <w:rPr>
          <w:spacing w:val="28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25"/>
          <w:w w:val="105"/>
        </w:rPr>
        <w:t xml:space="preserve"> </w:t>
      </w:r>
      <w:r>
        <w:rPr>
          <w:w w:val="105"/>
        </w:rPr>
        <w:t>de</w:t>
      </w:r>
      <w:r>
        <w:rPr>
          <w:spacing w:val="33"/>
          <w:w w:val="105"/>
        </w:rPr>
        <w:t xml:space="preserve"> </w:t>
      </w:r>
      <w:r>
        <w:rPr>
          <w:w w:val="105"/>
        </w:rPr>
        <w:t>los</w:t>
      </w:r>
      <w:r>
        <w:rPr>
          <w:spacing w:val="29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34"/>
          <w:w w:val="105"/>
        </w:rPr>
        <w:t xml:space="preserve"> </w:t>
      </w:r>
      <w:r>
        <w:rPr>
          <w:w w:val="105"/>
        </w:rPr>
        <w:t>de</w:t>
      </w:r>
      <w:r>
        <w:rPr>
          <w:spacing w:val="32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30"/>
          <w:w w:val="105"/>
        </w:rPr>
        <w:t xml:space="preserve"> </w:t>
      </w:r>
      <w:r>
        <w:rPr>
          <w:spacing w:val="-1"/>
          <w:w w:val="105"/>
        </w:rPr>
        <w:t>únicamente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3"/>
          <w:w w:val="105"/>
        </w:rPr>
        <w:t xml:space="preserve"> </w:t>
      </w:r>
      <w:r>
        <w:rPr>
          <w:spacing w:val="-4"/>
          <w:w w:val="105"/>
        </w:rPr>
        <w:t>deben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registrar</w:t>
      </w:r>
      <w:r>
        <w:rPr>
          <w:spacing w:val="33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77"/>
          <w:w w:val="103"/>
        </w:rPr>
        <w:t xml:space="preserve"> </w:t>
      </w:r>
      <w:r>
        <w:rPr>
          <w:w w:val="105"/>
        </w:rPr>
        <w:t>datos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obligatorios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señalados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amarillo</w:t>
      </w:r>
      <w:r>
        <w:rPr>
          <w:spacing w:val="-13"/>
          <w:w w:val="105"/>
        </w:rPr>
        <w:t xml:space="preserve"> </w:t>
      </w:r>
      <w:r>
        <w:rPr>
          <w:w w:val="105"/>
        </w:rPr>
        <w:t>y</w:t>
      </w:r>
      <w:r>
        <w:rPr>
          <w:spacing w:val="-20"/>
          <w:w w:val="105"/>
        </w:rPr>
        <w:t xml:space="preserve"> </w:t>
      </w:r>
      <w:r>
        <w:rPr>
          <w:spacing w:val="3"/>
          <w:w w:val="105"/>
        </w:rPr>
        <w:t>las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demás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columnas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dejarlas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7"/>
          <w:w w:val="105"/>
        </w:rPr>
        <w:t xml:space="preserve"> </w:t>
      </w:r>
      <w:r>
        <w:rPr>
          <w:w w:val="105"/>
        </w:rPr>
        <w:t>blanco.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</w:rPr>
        <w:t>Confronta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varios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bimestres:</w:t>
      </w:r>
    </w:p>
    <w:p w:rsidR="00BA0342" w:rsidRDefault="0090182D">
      <w:pPr>
        <w:pStyle w:val="BodyText"/>
        <w:kinsoku w:val="0"/>
        <w:overflowPunct w:val="0"/>
        <w:spacing w:before="7" w:line="245" w:lineRule="auto"/>
        <w:ind w:right="991"/>
        <w:jc w:val="both"/>
      </w:pPr>
      <w:r>
        <w:rPr>
          <w:spacing w:val="-1"/>
          <w:w w:val="105"/>
        </w:rPr>
        <w:t>El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principio</w:t>
      </w:r>
      <w:r>
        <w:rPr>
          <w:spacing w:val="25"/>
          <w:w w:val="105"/>
        </w:rPr>
        <w:t xml:space="preserve"> </w:t>
      </w:r>
      <w:r>
        <w:rPr>
          <w:spacing w:val="-1"/>
          <w:w w:val="105"/>
        </w:rPr>
        <w:t>anteriormente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detallado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también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aplica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múltiples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periodos,</w:t>
      </w:r>
      <w:r>
        <w:rPr>
          <w:spacing w:val="15"/>
          <w:w w:val="105"/>
        </w:rPr>
        <w:t xml:space="preserve"> </w:t>
      </w:r>
      <w:r>
        <w:rPr>
          <w:w w:val="105"/>
        </w:rPr>
        <w:t>por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ejemplo:</w:t>
      </w:r>
      <w:r>
        <w:rPr>
          <w:spacing w:val="19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1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73"/>
          <w:w w:val="103"/>
        </w:rPr>
        <w:t xml:space="preserve"> </w:t>
      </w:r>
      <w:r>
        <w:rPr>
          <w:spacing w:val="-3"/>
          <w:w w:val="105"/>
        </w:rPr>
        <w:t>empresa</w:t>
      </w:r>
      <w:r>
        <w:rPr>
          <w:spacing w:val="4"/>
          <w:w w:val="105"/>
        </w:rPr>
        <w:t xml:space="preserve"> </w:t>
      </w:r>
      <w:r>
        <w:rPr>
          <w:w w:val="105"/>
        </w:rPr>
        <w:t>desea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confrontar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2"/>
          <w:w w:val="105"/>
        </w:rPr>
        <w:t xml:space="preserve"> </w:t>
      </w:r>
      <w:r>
        <w:rPr>
          <w:w w:val="105"/>
        </w:rPr>
        <w:t>los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pagos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proofErr w:type="spellStart"/>
      <w:r>
        <w:rPr>
          <w:spacing w:val="-1"/>
          <w:w w:val="105"/>
        </w:rPr>
        <w:t>Infonavit</w:t>
      </w:r>
      <w:proofErr w:type="spellEnd"/>
      <w:r>
        <w:rPr>
          <w:spacing w:val="2"/>
          <w:w w:val="105"/>
        </w:rPr>
        <w:t xml:space="preserve"> </w:t>
      </w:r>
      <w:r>
        <w:rPr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w w:val="105"/>
        </w:rPr>
        <w:t>enero</w:t>
      </w:r>
      <w:r>
        <w:rPr>
          <w:spacing w:val="5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junio,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49"/>
          <w:w w:val="103"/>
        </w:rPr>
        <w:t xml:space="preserve"> </w:t>
      </w:r>
      <w:r>
        <w:rPr>
          <w:spacing w:val="-1"/>
          <w:w w:val="105"/>
        </w:rPr>
        <w:t xml:space="preserve">se </w:t>
      </w:r>
      <w:r>
        <w:rPr>
          <w:spacing w:val="-3"/>
          <w:w w:val="105"/>
        </w:rPr>
        <w:t>registre</w:t>
      </w:r>
      <w:r>
        <w:rPr>
          <w:w w:val="105"/>
        </w:rPr>
        <w:t xml:space="preserve"> en</w:t>
      </w:r>
      <w:r>
        <w:rPr>
          <w:spacing w:val="4"/>
          <w:w w:val="105"/>
        </w:rPr>
        <w:t xml:space="preserve"> </w:t>
      </w:r>
      <w:r>
        <w:rPr>
          <w:spacing w:val="-4"/>
          <w:w w:val="105"/>
        </w:rPr>
        <w:t>Excel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deberá</w:t>
      </w:r>
      <w:r>
        <w:rPr>
          <w:spacing w:val="-1"/>
          <w:w w:val="105"/>
        </w:rPr>
        <w:t xml:space="preserve"> contener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suma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w w:val="105"/>
        </w:rPr>
        <w:t>las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retenciones</w:t>
      </w:r>
      <w:r>
        <w:rPr>
          <w:spacing w:val="-7"/>
          <w:w w:val="105"/>
        </w:rPr>
        <w:t xml:space="preserve"> </w:t>
      </w:r>
      <w:r>
        <w:rPr>
          <w:w w:val="105"/>
        </w:rPr>
        <w:t>de los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primeros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tres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bimestres.</w:t>
      </w:r>
      <w:r>
        <w:rPr>
          <w:spacing w:val="63"/>
          <w:w w:val="103"/>
        </w:rPr>
        <w:t xml:space="preserve"> </w:t>
      </w:r>
      <w:r>
        <w:rPr>
          <w:spacing w:val="-3"/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6"/>
          <w:w w:val="105"/>
        </w:rPr>
        <w:t xml:space="preserve"> </w:t>
      </w:r>
      <w:r>
        <w:rPr>
          <w:w w:val="105"/>
        </w:rPr>
        <w:t>misma</w:t>
      </w:r>
      <w:r>
        <w:rPr>
          <w:spacing w:val="12"/>
          <w:w w:val="105"/>
        </w:rPr>
        <w:t xml:space="preserve"> </w:t>
      </w:r>
      <w:r>
        <w:rPr>
          <w:w w:val="105"/>
        </w:rPr>
        <w:t>forma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permitirá</w:t>
      </w:r>
      <w:r>
        <w:rPr>
          <w:spacing w:val="16"/>
          <w:w w:val="105"/>
        </w:rPr>
        <w:t xml:space="preserve"> </w:t>
      </w:r>
      <w:r>
        <w:rPr>
          <w:w w:val="105"/>
        </w:rPr>
        <w:t>leer</w:t>
      </w:r>
      <w:r>
        <w:rPr>
          <w:spacing w:val="11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16"/>
          <w:w w:val="105"/>
        </w:rPr>
        <w:t xml:space="preserve"> </w:t>
      </w:r>
      <w:r>
        <w:rPr>
          <w:w w:val="105"/>
        </w:rPr>
        <w:t>SUA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bimestre</w:t>
      </w:r>
      <w:r>
        <w:rPr>
          <w:spacing w:val="16"/>
          <w:w w:val="105"/>
        </w:rPr>
        <w:t xml:space="preserve"> </w:t>
      </w:r>
      <w:r>
        <w:rPr>
          <w:w w:val="105"/>
        </w:rPr>
        <w:t>1,</w:t>
      </w:r>
      <w:r>
        <w:rPr>
          <w:spacing w:val="13"/>
          <w:w w:val="105"/>
        </w:rPr>
        <w:t xml:space="preserve"> </w:t>
      </w:r>
      <w:r>
        <w:rPr>
          <w:w w:val="105"/>
        </w:rPr>
        <w:t>2</w:t>
      </w:r>
      <w:r>
        <w:rPr>
          <w:spacing w:val="20"/>
          <w:w w:val="105"/>
        </w:rPr>
        <w:t xml:space="preserve"> </w:t>
      </w:r>
      <w:r>
        <w:rPr>
          <w:w w:val="105"/>
        </w:rPr>
        <w:t>y</w:t>
      </w:r>
      <w:r>
        <w:rPr>
          <w:spacing w:val="9"/>
          <w:w w:val="105"/>
        </w:rPr>
        <w:t xml:space="preserve"> </w:t>
      </w:r>
      <w:r>
        <w:rPr>
          <w:w w:val="105"/>
        </w:rPr>
        <w:t>3</w:t>
      </w:r>
      <w:r>
        <w:rPr>
          <w:spacing w:val="19"/>
          <w:w w:val="105"/>
        </w:rPr>
        <w:t xml:space="preserve"> </w:t>
      </w:r>
      <w:r>
        <w:rPr>
          <w:w w:val="105"/>
        </w:rPr>
        <w:t>y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procederá</w:t>
      </w:r>
      <w:r>
        <w:rPr>
          <w:spacing w:val="16"/>
          <w:w w:val="105"/>
        </w:rPr>
        <w:t xml:space="preserve"> </w:t>
      </w:r>
      <w:r>
        <w:rPr>
          <w:w w:val="105"/>
        </w:rPr>
        <w:t>a</w:t>
      </w:r>
      <w:r>
        <w:rPr>
          <w:spacing w:val="29"/>
          <w:w w:val="103"/>
        </w:rPr>
        <w:t xml:space="preserve"> </w:t>
      </w:r>
      <w:r>
        <w:rPr>
          <w:spacing w:val="-1"/>
          <w:w w:val="105"/>
        </w:rPr>
        <w:t>consolidar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4"/>
          <w:w w:val="105"/>
        </w:rPr>
        <w:t xml:space="preserve"> </w:t>
      </w:r>
      <w:r>
        <w:rPr>
          <w:w w:val="105"/>
        </w:rPr>
        <w:t>los</w:t>
      </w:r>
      <w:r>
        <w:rPr>
          <w:spacing w:val="7"/>
          <w:w w:val="105"/>
        </w:rPr>
        <w:t xml:space="preserve"> </w:t>
      </w:r>
      <w:r>
        <w:rPr>
          <w:w w:val="105"/>
        </w:rPr>
        <w:t>3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pagos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14"/>
          <w:w w:val="105"/>
        </w:rPr>
        <w:t xml:space="preserve"> </w:t>
      </w:r>
      <w:r>
        <w:rPr>
          <w:w w:val="105"/>
        </w:rPr>
        <w:t>hacer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múltiples</w:t>
      </w:r>
      <w:r>
        <w:rPr>
          <w:spacing w:val="7"/>
          <w:w w:val="105"/>
        </w:rPr>
        <w:t xml:space="preserve"> </w:t>
      </w:r>
      <w:r>
        <w:rPr>
          <w:w w:val="105"/>
        </w:rPr>
        <w:t>periodos</w:t>
      </w:r>
      <w:r>
        <w:rPr>
          <w:spacing w:val="7"/>
          <w:w w:val="105"/>
        </w:rPr>
        <w:t xml:space="preserve"> </w:t>
      </w:r>
      <w:r>
        <w:rPr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w w:val="105"/>
        </w:rPr>
        <w:t>una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sola</w:t>
      </w:r>
      <w:r>
        <w:rPr>
          <w:spacing w:val="-22"/>
          <w:w w:val="105"/>
        </w:rPr>
        <w:t xml:space="preserve"> </w:t>
      </w:r>
      <w:r>
        <w:rPr>
          <w:spacing w:val="-1"/>
          <w:w w:val="105"/>
        </w:rPr>
        <w:t>corrida.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</w:rPr>
        <w:t>Confronta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varios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periodos</w:t>
      </w:r>
      <w:r>
        <w:rPr>
          <w:spacing w:val="-19"/>
          <w:w w:val="105"/>
        </w:rPr>
        <w:t xml:space="preserve"> </w:t>
      </w:r>
      <w:r>
        <w:rPr>
          <w:w w:val="105"/>
        </w:rPr>
        <w:t>y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registros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patronales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(corporativa)</w:t>
      </w:r>
    </w:p>
    <w:p w:rsidR="00BA0342" w:rsidRDefault="0090182D">
      <w:pPr>
        <w:pStyle w:val="BodyText"/>
        <w:kinsoku w:val="0"/>
        <w:overflowPunct w:val="0"/>
        <w:spacing w:before="7" w:line="245" w:lineRule="auto"/>
        <w:ind w:right="988"/>
        <w:jc w:val="both"/>
      </w:pPr>
      <w:r>
        <w:rPr>
          <w:spacing w:val="-3"/>
          <w:w w:val="105"/>
        </w:rPr>
        <w:t>Lo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anterior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aplicaría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confronta</w:t>
      </w:r>
      <w:r>
        <w:rPr>
          <w:spacing w:val="21"/>
          <w:w w:val="105"/>
        </w:rPr>
        <w:t xml:space="preserve"> </w:t>
      </w:r>
      <w:r>
        <w:rPr>
          <w:w w:val="105"/>
        </w:rPr>
        <w:t>de</w:t>
      </w:r>
      <w:r>
        <w:rPr>
          <w:spacing w:val="14"/>
          <w:w w:val="105"/>
        </w:rPr>
        <w:t xml:space="preserve"> </w:t>
      </w:r>
      <w:r>
        <w:rPr>
          <w:w w:val="105"/>
        </w:rPr>
        <w:t>múltiples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periodos</w:t>
      </w:r>
      <w:r>
        <w:rPr>
          <w:spacing w:val="19"/>
          <w:w w:val="105"/>
        </w:rPr>
        <w:t xml:space="preserve"> </w:t>
      </w:r>
      <w:r>
        <w:rPr>
          <w:w w:val="105"/>
        </w:rPr>
        <w:t>y</w:t>
      </w:r>
      <w:r>
        <w:rPr>
          <w:spacing w:val="11"/>
          <w:w w:val="105"/>
        </w:rPr>
        <w:t xml:space="preserve"> </w:t>
      </w:r>
      <w:r>
        <w:rPr>
          <w:w w:val="105"/>
        </w:rPr>
        <w:t>múltiples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registros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patronales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también.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Todo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lo</w:t>
      </w:r>
      <w:r>
        <w:rPr>
          <w:spacing w:val="20"/>
          <w:w w:val="105"/>
        </w:rPr>
        <w:t xml:space="preserve"> </w:t>
      </w:r>
      <w:r>
        <w:rPr>
          <w:w w:val="105"/>
        </w:rPr>
        <w:t>que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contenga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Nomina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19"/>
          <w:w w:val="105"/>
        </w:rPr>
        <w:t xml:space="preserve"> </w:t>
      </w:r>
      <w:r>
        <w:rPr>
          <w:spacing w:val="-1"/>
          <w:w w:val="105"/>
        </w:rPr>
        <w:t>deberá</w:t>
      </w:r>
      <w:r>
        <w:rPr>
          <w:spacing w:val="20"/>
          <w:w w:val="105"/>
        </w:rPr>
        <w:t xml:space="preserve"> </w:t>
      </w:r>
      <w:r>
        <w:rPr>
          <w:w w:val="105"/>
        </w:rPr>
        <w:t>estar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consolidado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primeramente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trabajador</w:t>
      </w:r>
      <w:r>
        <w:rPr>
          <w:spacing w:val="17"/>
          <w:w w:val="105"/>
        </w:rPr>
        <w:t xml:space="preserve"> </w:t>
      </w:r>
      <w:r>
        <w:rPr>
          <w:w w:val="105"/>
        </w:rPr>
        <w:t>(</w:t>
      </w:r>
      <w:proofErr w:type="spellStart"/>
      <w:r>
        <w:rPr>
          <w:w w:val="105"/>
        </w:rPr>
        <w:t>ej</w:t>
      </w:r>
      <w:proofErr w:type="spellEnd"/>
      <w:r>
        <w:rPr>
          <w:w w:val="105"/>
        </w:rPr>
        <w:t>: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0"/>
          <w:w w:val="105"/>
        </w:rPr>
        <w:t xml:space="preserve"> </w:t>
      </w:r>
      <w:r>
        <w:rPr>
          <w:spacing w:val="-1"/>
          <w:w w:val="105"/>
        </w:rPr>
        <w:t>suma</w:t>
      </w:r>
      <w:r>
        <w:rPr>
          <w:spacing w:val="8"/>
          <w:w w:val="105"/>
        </w:rPr>
        <w:t xml:space="preserve"> </w:t>
      </w:r>
      <w:r>
        <w:rPr>
          <w:w w:val="105"/>
        </w:rPr>
        <w:t>de</w:t>
      </w:r>
      <w:r>
        <w:rPr>
          <w:spacing w:val="20"/>
          <w:w w:val="105"/>
        </w:rPr>
        <w:t xml:space="preserve"> </w:t>
      </w:r>
      <w:r>
        <w:rPr>
          <w:w w:val="105"/>
        </w:rPr>
        <w:t>las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13"/>
          <w:w w:val="105"/>
        </w:rPr>
        <w:t xml:space="preserve"> </w:t>
      </w:r>
      <w:r>
        <w:rPr>
          <w:w w:val="105"/>
        </w:rPr>
        <w:t>de</w:t>
      </w:r>
      <w:r>
        <w:rPr>
          <w:spacing w:val="16"/>
          <w:w w:val="105"/>
        </w:rPr>
        <w:t xml:space="preserve"> </w:t>
      </w:r>
      <w:r>
        <w:rPr>
          <w:w w:val="105"/>
        </w:rPr>
        <w:t>los</w:t>
      </w:r>
      <w:r>
        <w:rPr>
          <w:spacing w:val="14"/>
          <w:w w:val="105"/>
        </w:rPr>
        <w:t xml:space="preserve"> </w:t>
      </w:r>
      <w:r>
        <w:rPr>
          <w:w w:val="105"/>
        </w:rPr>
        <w:t>bimestres</w:t>
      </w:r>
      <w:r>
        <w:rPr>
          <w:spacing w:val="13"/>
          <w:w w:val="105"/>
        </w:rPr>
        <w:t xml:space="preserve"> </w:t>
      </w:r>
      <w:r>
        <w:rPr>
          <w:spacing w:val="-1"/>
          <w:w w:val="105"/>
        </w:rPr>
        <w:t>bimestrales,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anuales</w:t>
      </w:r>
      <w:r>
        <w:rPr>
          <w:spacing w:val="16"/>
          <w:w w:val="105"/>
        </w:rPr>
        <w:t xml:space="preserve"> </w:t>
      </w:r>
      <w:r>
        <w:rPr>
          <w:w w:val="105"/>
        </w:rPr>
        <w:t>o</w:t>
      </w:r>
      <w:r>
        <w:rPr>
          <w:spacing w:val="19"/>
          <w:w w:val="105"/>
        </w:rPr>
        <w:t xml:space="preserve"> </w:t>
      </w:r>
      <w:r>
        <w:rPr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-4"/>
          <w:w w:val="105"/>
        </w:rPr>
        <w:t>otro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periodo)</w:t>
      </w:r>
      <w:r>
        <w:rPr>
          <w:spacing w:val="20"/>
          <w:w w:val="105"/>
        </w:rPr>
        <w:t xml:space="preserve"> </w:t>
      </w:r>
      <w:r>
        <w:rPr>
          <w:w w:val="105"/>
        </w:rPr>
        <w:t>y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24"/>
          <w:w w:val="105"/>
        </w:rPr>
        <w:t xml:space="preserve"> </w:t>
      </w:r>
      <w:r>
        <w:rPr>
          <w:w w:val="105"/>
        </w:rPr>
        <w:t>por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patronal</w:t>
      </w:r>
      <w:r>
        <w:rPr>
          <w:spacing w:val="23"/>
          <w:w w:val="105"/>
        </w:rPr>
        <w:t xml:space="preserve"> </w:t>
      </w:r>
      <w:r>
        <w:rPr>
          <w:w w:val="105"/>
        </w:rPr>
        <w:t>y</w:t>
      </w:r>
      <w:r>
        <w:rPr>
          <w:spacing w:val="16"/>
          <w:w w:val="105"/>
        </w:rPr>
        <w:t xml:space="preserve"> </w:t>
      </w:r>
      <w:r>
        <w:rPr>
          <w:w w:val="105"/>
        </w:rPr>
        <w:t>a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4"/>
          <w:w w:val="105"/>
        </w:rPr>
        <w:t xml:space="preserve"> </w:t>
      </w:r>
      <w:r>
        <w:rPr>
          <w:spacing w:val="-5"/>
          <w:w w:val="105"/>
        </w:rPr>
        <w:t>vez</w:t>
      </w:r>
      <w:r>
        <w:rPr>
          <w:spacing w:val="21"/>
          <w:w w:val="105"/>
        </w:rPr>
        <w:t xml:space="preserve"> </w:t>
      </w:r>
      <w:r>
        <w:rPr>
          <w:spacing w:val="-1"/>
          <w:w w:val="105"/>
        </w:rPr>
        <w:t>proporcionarle</w:t>
      </w:r>
      <w:r>
        <w:rPr>
          <w:spacing w:val="19"/>
          <w:w w:val="105"/>
        </w:rPr>
        <w:t xml:space="preserve"> </w:t>
      </w:r>
      <w:r>
        <w:rPr>
          <w:w w:val="105"/>
        </w:rPr>
        <w:t>al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27"/>
          <w:w w:val="105"/>
        </w:rPr>
        <w:t xml:space="preserve"> </w:t>
      </w:r>
      <w:r>
        <w:rPr>
          <w:w w:val="105"/>
        </w:rPr>
        <w:t>los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pagos</w:t>
      </w:r>
      <w:r>
        <w:rPr>
          <w:spacing w:val="28"/>
          <w:w w:val="105"/>
        </w:rPr>
        <w:t xml:space="preserve"> </w:t>
      </w:r>
      <w:r>
        <w:rPr>
          <w:w w:val="105"/>
        </w:rPr>
        <w:t>SUA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corresponden</w:t>
      </w:r>
      <w:r>
        <w:rPr>
          <w:spacing w:val="28"/>
          <w:w w:val="105"/>
        </w:rPr>
        <w:t xml:space="preserve"> </w:t>
      </w:r>
      <w:r>
        <w:rPr>
          <w:w w:val="105"/>
        </w:rPr>
        <w:t>a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ese</w:t>
      </w:r>
      <w:r>
        <w:rPr>
          <w:spacing w:val="32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33"/>
          <w:w w:val="105"/>
        </w:rPr>
        <w:t xml:space="preserve"> </w:t>
      </w:r>
      <w:r>
        <w:rPr>
          <w:w w:val="105"/>
        </w:rPr>
        <w:t>y</w:t>
      </w:r>
      <w:r>
        <w:rPr>
          <w:spacing w:val="25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patronal.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Se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recomienda</w:t>
      </w:r>
      <w:r>
        <w:rPr>
          <w:spacing w:val="81"/>
          <w:w w:val="103"/>
        </w:rPr>
        <w:t xml:space="preserve"> </w:t>
      </w:r>
      <w:r>
        <w:rPr>
          <w:spacing w:val="-1"/>
          <w:w w:val="105"/>
        </w:rPr>
        <w:t>efectuar</w:t>
      </w:r>
      <w:r>
        <w:rPr>
          <w:spacing w:val="33"/>
          <w:w w:val="105"/>
        </w:rPr>
        <w:t xml:space="preserve"> </w:t>
      </w:r>
      <w:r>
        <w:rPr>
          <w:w w:val="105"/>
        </w:rPr>
        <w:t>las</w:t>
      </w:r>
      <w:r>
        <w:rPr>
          <w:spacing w:val="39"/>
          <w:w w:val="105"/>
        </w:rPr>
        <w:t xml:space="preserve"> </w:t>
      </w:r>
      <w:r>
        <w:rPr>
          <w:w w:val="105"/>
        </w:rPr>
        <w:t>2</w:t>
      </w:r>
      <w:r>
        <w:rPr>
          <w:spacing w:val="42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35"/>
          <w:w w:val="105"/>
        </w:rPr>
        <w:t xml:space="preserve"> </w:t>
      </w:r>
      <w:r>
        <w:rPr>
          <w:w w:val="105"/>
        </w:rPr>
        <w:t>anteriores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38"/>
          <w:w w:val="105"/>
        </w:rPr>
        <w:t xml:space="preserve"> </w:t>
      </w:r>
      <w:r>
        <w:rPr>
          <w:w w:val="105"/>
        </w:rPr>
        <w:t>de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ejecutar</w:t>
      </w:r>
      <w:r>
        <w:rPr>
          <w:spacing w:val="42"/>
          <w:w w:val="105"/>
        </w:rPr>
        <w:t xml:space="preserve"> </w:t>
      </w:r>
      <w:r>
        <w:rPr>
          <w:spacing w:val="-4"/>
          <w:w w:val="105"/>
        </w:rPr>
        <w:t>esta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38"/>
          <w:w w:val="105"/>
        </w:rPr>
        <w:t xml:space="preserve"> </w:t>
      </w:r>
      <w:r>
        <w:rPr>
          <w:spacing w:val="1"/>
          <w:w w:val="105"/>
        </w:rPr>
        <w:t>para</w:t>
      </w:r>
      <w:r>
        <w:rPr>
          <w:spacing w:val="37"/>
          <w:w w:val="105"/>
        </w:rPr>
        <w:t xml:space="preserve"> </w:t>
      </w:r>
      <w:r>
        <w:rPr>
          <w:spacing w:val="-3"/>
          <w:w w:val="105"/>
        </w:rPr>
        <w:t>familiarizarse</w:t>
      </w:r>
      <w:r>
        <w:rPr>
          <w:spacing w:val="38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38"/>
          <w:w w:val="105"/>
        </w:rPr>
        <w:t xml:space="preserve"> </w:t>
      </w:r>
      <w:r>
        <w:rPr>
          <w:w w:val="105"/>
        </w:rPr>
        <w:t>el</w:t>
      </w:r>
      <w:r>
        <w:rPr>
          <w:spacing w:val="60"/>
          <w:w w:val="103"/>
        </w:rPr>
        <w:t xml:space="preserve"> </w:t>
      </w:r>
      <w:r>
        <w:rPr>
          <w:spacing w:val="-1"/>
          <w:w w:val="105"/>
        </w:rPr>
        <w:t>proceso.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jc w:val="both"/>
      </w:pPr>
      <w:r>
        <w:rPr>
          <w:spacing w:val="-1"/>
          <w:w w:val="105"/>
        </w:rPr>
        <w:t>Confronta</w:t>
      </w:r>
      <w:r>
        <w:rPr>
          <w:spacing w:val="-39"/>
          <w:w w:val="105"/>
        </w:rPr>
        <w:t xml:space="preserve"> </w:t>
      </w:r>
      <w:r>
        <w:rPr>
          <w:w w:val="105"/>
        </w:rPr>
        <w:t>mensual:</w:t>
      </w:r>
    </w:p>
    <w:p w:rsidR="00BA0342" w:rsidRDefault="0090182D">
      <w:pPr>
        <w:pStyle w:val="BodyText"/>
        <w:kinsoku w:val="0"/>
        <w:overflowPunct w:val="0"/>
        <w:spacing w:before="2" w:line="247" w:lineRule="auto"/>
        <w:ind w:right="992"/>
        <w:jc w:val="both"/>
      </w:pPr>
      <w:r>
        <w:rPr>
          <w:spacing w:val="-1"/>
          <w:w w:val="105"/>
        </w:rPr>
        <w:t>En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cuanto</w:t>
      </w:r>
      <w:r>
        <w:rPr>
          <w:spacing w:val="44"/>
          <w:w w:val="105"/>
        </w:rPr>
        <w:t xml:space="preserve"> </w:t>
      </w:r>
      <w:r>
        <w:rPr>
          <w:w w:val="105"/>
        </w:rPr>
        <w:t>a</w:t>
      </w:r>
      <w:r>
        <w:rPr>
          <w:spacing w:val="4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mensual</w:t>
      </w:r>
      <w:r>
        <w:rPr>
          <w:spacing w:val="42"/>
          <w:w w:val="105"/>
        </w:rPr>
        <w:t xml:space="preserve"> </w:t>
      </w:r>
      <w:r>
        <w:rPr>
          <w:w w:val="105"/>
        </w:rPr>
        <w:t>para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9"/>
          <w:w w:val="105"/>
        </w:rPr>
        <w:t xml:space="preserve"> </w:t>
      </w:r>
      <w:r>
        <w:rPr>
          <w:spacing w:val="-3"/>
          <w:w w:val="105"/>
        </w:rPr>
        <w:t>revisión</w:t>
      </w:r>
      <w:r>
        <w:rPr>
          <w:spacing w:val="4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cuotas</w:t>
      </w:r>
      <w:r>
        <w:rPr>
          <w:spacing w:val="45"/>
          <w:w w:val="105"/>
        </w:rPr>
        <w:t xml:space="preserve"> </w:t>
      </w:r>
      <w:r>
        <w:rPr>
          <w:spacing w:val="-5"/>
          <w:w w:val="105"/>
        </w:rPr>
        <w:t>IMSS,</w:t>
      </w:r>
      <w:r>
        <w:rPr>
          <w:spacing w:val="42"/>
          <w:w w:val="105"/>
        </w:rPr>
        <w:t xml:space="preserve"> </w:t>
      </w:r>
      <w:r>
        <w:rPr>
          <w:spacing w:val="3"/>
          <w:w w:val="105"/>
        </w:rPr>
        <w:t>si</w:t>
      </w:r>
      <w:r>
        <w:rPr>
          <w:spacing w:val="38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0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tiene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59"/>
          <w:w w:val="103"/>
        </w:rPr>
        <w:t xml:space="preserve"> </w:t>
      </w:r>
      <w:r>
        <w:rPr>
          <w:spacing w:val="-1"/>
          <w:w w:val="105"/>
        </w:rPr>
        <w:t>funcionalidad</w:t>
      </w:r>
      <w:r>
        <w:rPr>
          <w:spacing w:val="4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calcular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cada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8"/>
          <w:w w:val="105"/>
        </w:rPr>
        <w:t xml:space="preserve"> </w:t>
      </w:r>
      <w:r>
        <w:rPr>
          <w:w w:val="105"/>
        </w:rPr>
        <w:t>las</w:t>
      </w:r>
      <w:r>
        <w:rPr>
          <w:spacing w:val="44"/>
          <w:w w:val="105"/>
        </w:rPr>
        <w:t xml:space="preserve"> </w:t>
      </w:r>
      <w:r>
        <w:rPr>
          <w:spacing w:val="-1"/>
          <w:w w:val="105"/>
        </w:rPr>
        <w:t>ramas</w:t>
      </w:r>
      <w:r>
        <w:rPr>
          <w:spacing w:val="36"/>
          <w:w w:val="105"/>
        </w:rPr>
        <w:t xml:space="preserve"> </w:t>
      </w:r>
      <w:r>
        <w:rPr>
          <w:w w:val="105"/>
        </w:rPr>
        <w:t>de</w:t>
      </w:r>
      <w:r>
        <w:rPr>
          <w:spacing w:val="47"/>
          <w:w w:val="105"/>
        </w:rPr>
        <w:t xml:space="preserve"> </w:t>
      </w:r>
      <w:r>
        <w:rPr>
          <w:spacing w:val="-3"/>
          <w:w w:val="105"/>
        </w:rPr>
        <w:t>seguro</w:t>
      </w:r>
      <w:r>
        <w:rPr>
          <w:spacing w:val="48"/>
          <w:w w:val="105"/>
        </w:rPr>
        <w:t xml:space="preserve"> </w:t>
      </w:r>
      <w:r>
        <w:rPr>
          <w:spacing w:val="-3"/>
          <w:w w:val="105"/>
        </w:rPr>
        <w:t>social,</w:t>
      </w:r>
      <w:r>
        <w:rPr>
          <w:spacing w:val="4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llenan</w:t>
      </w:r>
      <w:r>
        <w:rPr>
          <w:spacing w:val="39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36"/>
          <w:w w:val="105"/>
        </w:rPr>
        <w:t xml:space="preserve"> </w:t>
      </w:r>
      <w:r>
        <w:rPr>
          <w:spacing w:val="-1"/>
          <w:w w:val="105"/>
        </w:rPr>
        <w:t>espacios</w:t>
      </w:r>
      <w:r>
        <w:rPr>
          <w:spacing w:val="65"/>
          <w:w w:val="103"/>
        </w:rPr>
        <w:t xml:space="preserve"> </w:t>
      </w:r>
      <w:r>
        <w:rPr>
          <w:spacing w:val="-1"/>
          <w:w w:val="105"/>
        </w:rPr>
        <w:t>correspondientes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0"/>
          <w:w w:val="105"/>
        </w:rPr>
        <w:t xml:space="preserve"> </w:t>
      </w:r>
      <w:r>
        <w:rPr>
          <w:w w:val="105"/>
        </w:rPr>
        <w:t>o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periodos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7"/>
          <w:w w:val="105"/>
        </w:rPr>
        <w:t xml:space="preserve"> </w:t>
      </w:r>
      <w:r>
        <w:rPr>
          <w:w w:val="105"/>
        </w:rPr>
        <w:t>y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6"/>
          <w:w w:val="105"/>
        </w:rPr>
        <w:t xml:space="preserve"> </w:t>
      </w:r>
      <w:r>
        <w:rPr>
          <w:spacing w:val="-1"/>
          <w:w w:val="105"/>
        </w:rPr>
        <w:t>corre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0"/>
          <w:w w:val="105"/>
        </w:rPr>
        <w:t xml:space="preserve"> </w:t>
      </w:r>
      <w:r>
        <w:rPr>
          <w:spacing w:val="-5"/>
          <w:w w:val="105"/>
        </w:rPr>
        <w:t>vs</w:t>
      </w:r>
      <w:r>
        <w:rPr>
          <w:spacing w:val="-13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-14"/>
          <w:w w:val="105"/>
        </w:rPr>
        <w:t xml:space="preserve"> </w:t>
      </w:r>
      <w:r>
        <w:rPr>
          <w:w w:val="105"/>
        </w:rPr>
        <w:t>pagos</w:t>
      </w:r>
      <w:r>
        <w:rPr>
          <w:spacing w:val="-12"/>
          <w:w w:val="105"/>
        </w:rPr>
        <w:t xml:space="preserve"> </w:t>
      </w:r>
      <w:proofErr w:type="spellStart"/>
      <w:r>
        <w:rPr>
          <w:spacing w:val="-3"/>
          <w:w w:val="105"/>
        </w:rPr>
        <w:t>SUAs</w:t>
      </w:r>
      <w:proofErr w:type="spellEnd"/>
      <w:r>
        <w:rPr>
          <w:spacing w:val="-3"/>
          <w:w w:val="105"/>
        </w:rPr>
        <w:t>….</w:t>
      </w:r>
    </w:p>
    <w:p w:rsidR="00BA0342" w:rsidRDefault="00BA0342">
      <w:pPr>
        <w:pStyle w:val="BodyText"/>
        <w:kinsoku w:val="0"/>
        <w:overflowPunct w:val="0"/>
        <w:spacing w:before="2" w:line="247" w:lineRule="auto"/>
        <w:ind w:right="992"/>
        <w:jc w:val="both"/>
        <w:sectPr w:rsidR="00BA0342">
          <w:footerReference w:type="default" r:id="rId152"/>
          <w:pgSz w:w="11900" w:h="16840"/>
          <w:pgMar w:top="2660" w:right="740" w:bottom="2080" w:left="980" w:header="1547" w:footer="1888" w:gutter="0"/>
          <w:pgNumType w:start="7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</w:pPr>
      <w:r>
        <w:rPr>
          <w:spacing w:val="-1"/>
          <w:w w:val="105"/>
        </w:rPr>
        <w:t>Estos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son</w:t>
      </w:r>
      <w:r>
        <w:rPr>
          <w:spacing w:val="-11"/>
          <w:w w:val="105"/>
        </w:rPr>
        <w:t xml:space="preserve"> </w:t>
      </w:r>
      <w:r>
        <w:rPr>
          <w:w w:val="105"/>
        </w:rPr>
        <w:t>los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reportes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w w:val="105"/>
        </w:rPr>
        <w:t>los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confrontar: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</w:pPr>
      <w:r>
        <w:t>Nombres</w:t>
      </w:r>
      <w:r>
        <w:rPr>
          <w:spacing w:val="42"/>
        </w:rPr>
        <w:t xml:space="preserve"> </w:t>
      </w:r>
      <w:r>
        <w:rPr>
          <w:spacing w:val="-1"/>
        </w:rPr>
        <w:t>Diferentes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2"/>
      </w:pPr>
      <w:r>
        <w:rPr>
          <w:spacing w:val="1"/>
          <w:w w:val="105"/>
        </w:rPr>
        <w:t>NSS</w:t>
      </w:r>
      <w:r>
        <w:rPr>
          <w:spacing w:val="-30"/>
          <w:w w:val="105"/>
        </w:rPr>
        <w:t xml:space="preserve"> </w:t>
      </w:r>
      <w:r>
        <w:rPr>
          <w:spacing w:val="-1"/>
          <w:w w:val="105"/>
        </w:rPr>
        <w:t>Diferentes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7"/>
        </w:tabs>
        <w:kinsoku w:val="0"/>
        <w:overflowPunct w:val="0"/>
        <w:spacing w:before="7"/>
        <w:ind w:left="906" w:hanging="130"/>
      </w:pPr>
      <w:r>
        <w:rPr>
          <w:spacing w:val="-1"/>
          <w:w w:val="105"/>
        </w:rPr>
        <w:t>Inexistentes</w:t>
      </w:r>
      <w:r>
        <w:rPr>
          <w:spacing w:val="-2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7"/>
          <w:w w:val="105"/>
        </w:rPr>
        <w:t xml:space="preserve"> </w:t>
      </w:r>
      <w:r>
        <w:rPr>
          <w:w w:val="105"/>
        </w:rPr>
        <w:t>SUA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7"/>
        </w:tabs>
        <w:kinsoku w:val="0"/>
        <w:overflowPunct w:val="0"/>
        <w:spacing w:before="7"/>
        <w:ind w:left="906" w:hanging="130"/>
      </w:pPr>
      <w:r>
        <w:rPr>
          <w:spacing w:val="-1"/>
          <w:w w:val="105"/>
        </w:rPr>
        <w:t>Inexistentes</w:t>
      </w:r>
      <w:r>
        <w:rPr>
          <w:spacing w:val="-1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Nomina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7"/>
      </w:pPr>
      <w:r>
        <w:rPr>
          <w:spacing w:val="-1"/>
        </w:rPr>
        <w:t>RFC-CURP</w:t>
      </w:r>
      <w:r>
        <w:t xml:space="preserve">  </w:t>
      </w:r>
      <w:r>
        <w:rPr>
          <w:spacing w:val="-1"/>
        </w:rPr>
        <w:t>Diferentes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2"/>
      </w:pPr>
      <w:r>
        <w:rPr>
          <w:spacing w:val="2"/>
          <w:w w:val="105"/>
        </w:rPr>
        <w:t>Das</w:t>
      </w:r>
      <w:r>
        <w:rPr>
          <w:spacing w:val="-17"/>
          <w:w w:val="105"/>
        </w:rPr>
        <w:t xml:space="preserve"> </w:t>
      </w:r>
      <w:r>
        <w:rPr>
          <w:w w:val="105"/>
        </w:rPr>
        <w:t>y</w:t>
      </w:r>
      <w:r>
        <w:rPr>
          <w:spacing w:val="-20"/>
          <w:w w:val="105"/>
        </w:rPr>
        <w:t xml:space="preserve"> </w:t>
      </w:r>
      <w:r>
        <w:rPr>
          <w:w w:val="105"/>
        </w:rPr>
        <w:t>Salarios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7"/>
      </w:pPr>
      <w:r>
        <w:rPr>
          <w:spacing w:val="-1"/>
          <w:w w:val="105"/>
        </w:rPr>
        <w:t>Omisión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Cuotas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7"/>
      </w:pPr>
      <w:r>
        <w:rPr>
          <w:spacing w:val="-1"/>
          <w:w w:val="105"/>
        </w:rPr>
        <w:t>Excedentes</w:t>
      </w:r>
      <w:r>
        <w:rPr>
          <w:spacing w:val="-23"/>
          <w:w w:val="105"/>
        </w:rPr>
        <w:t xml:space="preserve"> </w:t>
      </w:r>
      <w:r>
        <w:rPr>
          <w:w w:val="105"/>
        </w:rPr>
        <w:t>de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Cuotas</w:t>
      </w:r>
    </w:p>
    <w:p w:rsidR="00BA0342" w:rsidRDefault="0090182D">
      <w:pPr>
        <w:pStyle w:val="BodyText"/>
        <w:numPr>
          <w:ilvl w:val="0"/>
          <w:numId w:val="4"/>
        </w:numPr>
        <w:tabs>
          <w:tab w:val="left" w:pos="902"/>
        </w:tabs>
        <w:kinsoku w:val="0"/>
        <w:overflowPunct w:val="0"/>
        <w:spacing w:before="2"/>
      </w:pPr>
      <w:r>
        <w:rPr>
          <w:spacing w:val="-1"/>
          <w:w w:val="105"/>
        </w:rPr>
        <w:t>Análisis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16"/>
          <w:w w:val="105"/>
        </w:rPr>
        <w:t xml:space="preserve"> </w:t>
      </w:r>
      <w:r>
        <w:rPr>
          <w:w w:val="105"/>
        </w:rPr>
        <w:t>general</w:t>
      </w:r>
    </w:p>
    <w:p w:rsidR="00BA0342" w:rsidRDefault="0090182D">
      <w:pPr>
        <w:pStyle w:val="BodyText"/>
        <w:kinsoku w:val="0"/>
        <w:overflowPunct w:val="0"/>
        <w:spacing w:before="2"/>
        <w:ind w:right="986" w:firstLine="686"/>
      </w:pPr>
      <w:r>
        <w:rPr>
          <w:spacing w:val="-1"/>
          <w:w w:val="105"/>
        </w:rPr>
        <w:t>(SBC,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Tipo</w:t>
      </w:r>
      <w:r>
        <w:rPr>
          <w:spacing w:val="-12"/>
          <w:w w:val="105"/>
        </w:rPr>
        <w:t xml:space="preserve"> </w:t>
      </w:r>
      <w:r>
        <w:rPr>
          <w:w w:val="105"/>
        </w:rPr>
        <w:t>y</w:t>
      </w:r>
      <w:r>
        <w:rPr>
          <w:spacing w:val="-18"/>
          <w:w w:val="105"/>
        </w:rPr>
        <w:t xml:space="preserve"> </w:t>
      </w:r>
      <w:r>
        <w:rPr>
          <w:w w:val="105"/>
        </w:rPr>
        <w:t>Valor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Descuento,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Número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Crédito,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Amortización,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entre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otros)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Importante:</w:t>
      </w:r>
    </w:p>
    <w:p w:rsidR="00BA0342" w:rsidRDefault="0090182D">
      <w:pPr>
        <w:pStyle w:val="BodyText"/>
        <w:kinsoku w:val="0"/>
        <w:overflowPunct w:val="0"/>
        <w:spacing w:before="2" w:line="247" w:lineRule="auto"/>
        <w:ind w:right="986"/>
      </w:pPr>
      <w:r>
        <w:rPr>
          <w:spacing w:val="-1"/>
          <w:w w:val="105"/>
        </w:rPr>
        <w:t>Es</w:t>
      </w:r>
      <w:r>
        <w:rPr>
          <w:spacing w:val="32"/>
          <w:w w:val="105"/>
        </w:rPr>
        <w:t xml:space="preserve"> </w:t>
      </w:r>
      <w:r>
        <w:rPr>
          <w:spacing w:val="-3"/>
          <w:w w:val="105"/>
        </w:rPr>
        <w:t>importante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mencionar</w:t>
      </w:r>
      <w:r>
        <w:rPr>
          <w:spacing w:val="32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32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no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cuenta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31"/>
          <w:w w:val="105"/>
        </w:rPr>
        <w:t xml:space="preserve"> </w:t>
      </w:r>
      <w:r>
        <w:rPr>
          <w:spacing w:val="-1"/>
          <w:w w:val="105"/>
        </w:rPr>
        <w:t>algunos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obligatorios,</w:t>
      </w:r>
      <w:r>
        <w:rPr>
          <w:spacing w:val="24"/>
          <w:w w:val="105"/>
        </w:rPr>
        <w:t xml:space="preserve"> </w:t>
      </w:r>
      <w:r>
        <w:rPr>
          <w:w w:val="105"/>
        </w:rPr>
        <w:t>estos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pueden</w:t>
      </w:r>
      <w:r>
        <w:rPr>
          <w:spacing w:val="73"/>
          <w:w w:val="103"/>
        </w:rPr>
        <w:t xml:space="preserve"> </w:t>
      </w:r>
      <w:r>
        <w:rPr>
          <w:spacing w:val="-1"/>
          <w:w w:val="105"/>
        </w:rPr>
        <w:t>llenarse</w:t>
      </w:r>
      <w:r>
        <w:rPr>
          <w:spacing w:val="-11"/>
          <w:w w:val="105"/>
        </w:rPr>
        <w:t xml:space="preserve"> </w:t>
      </w:r>
      <w:r>
        <w:rPr>
          <w:w w:val="105"/>
        </w:rPr>
        <w:t>a</w:t>
      </w:r>
      <w:r>
        <w:rPr>
          <w:spacing w:val="-14"/>
          <w:w w:val="105"/>
        </w:rPr>
        <w:t xml:space="preserve"> </w:t>
      </w:r>
      <w:r>
        <w:rPr>
          <w:w w:val="105"/>
        </w:rPr>
        <w:t>mano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10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0"/>
          <w:w w:val="105"/>
        </w:rPr>
        <w:t xml:space="preserve"> </w:t>
      </w:r>
      <w:proofErr w:type="spellStart"/>
      <w:r>
        <w:rPr>
          <w:spacing w:val="-1"/>
          <w:w w:val="105"/>
        </w:rPr>
        <w:t>excel</w:t>
      </w:r>
      <w:proofErr w:type="spellEnd"/>
      <w:r>
        <w:rPr>
          <w:spacing w:val="-1"/>
          <w:w w:val="105"/>
        </w:rPr>
        <w:t>,</w:t>
      </w:r>
      <w:r>
        <w:rPr>
          <w:spacing w:val="-17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ejemplo:</w:t>
      </w: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3"/>
          <w:w w:val="105"/>
        </w:rPr>
        <w:t>Registro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patronal</w:t>
      </w:r>
    </w:p>
    <w:p w:rsidR="00BA0342" w:rsidRDefault="0090182D">
      <w:pPr>
        <w:pStyle w:val="BodyText"/>
        <w:kinsoku w:val="0"/>
        <w:overflowPunct w:val="0"/>
        <w:spacing w:before="7"/>
        <w:ind w:right="986"/>
      </w:pPr>
      <w:r>
        <w:rPr>
          <w:w w:val="105"/>
        </w:rPr>
        <w:t>Días</w:t>
      </w:r>
      <w:r>
        <w:rPr>
          <w:spacing w:val="-18"/>
          <w:w w:val="105"/>
        </w:rPr>
        <w:t xml:space="preserve"> </w:t>
      </w:r>
      <w:r>
        <w:rPr>
          <w:w w:val="105"/>
        </w:rPr>
        <w:t>mensuales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(30</w:t>
      </w:r>
      <w:r>
        <w:rPr>
          <w:spacing w:val="-11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r>
        <w:rPr>
          <w:w w:val="105"/>
        </w:rPr>
        <w:t>31)</w:t>
      </w:r>
    </w:p>
    <w:p w:rsidR="00BA0342" w:rsidRDefault="0090182D">
      <w:pPr>
        <w:pStyle w:val="BodyText"/>
        <w:kinsoku w:val="0"/>
        <w:overflowPunct w:val="0"/>
        <w:spacing w:before="2"/>
        <w:ind w:right="986"/>
      </w:pPr>
      <w:r>
        <w:rPr>
          <w:w w:val="105"/>
        </w:rPr>
        <w:t>Días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bimestrales</w:t>
      </w:r>
      <w:r>
        <w:rPr>
          <w:spacing w:val="-15"/>
          <w:w w:val="105"/>
        </w:rPr>
        <w:t xml:space="preserve"> </w:t>
      </w:r>
      <w:r>
        <w:rPr>
          <w:w w:val="105"/>
        </w:rPr>
        <w:t>(59,</w:t>
      </w:r>
      <w:r>
        <w:rPr>
          <w:spacing w:val="-18"/>
          <w:w w:val="105"/>
        </w:rPr>
        <w:t xml:space="preserve"> </w:t>
      </w:r>
      <w:r>
        <w:rPr>
          <w:spacing w:val="3"/>
          <w:w w:val="105"/>
        </w:rPr>
        <w:t>61</w:t>
      </w:r>
      <w:r>
        <w:rPr>
          <w:spacing w:val="-16"/>
          <w:w w:val="105"/>
        </w:rPr>
        <w:t xml:space="preserve"> </w:t>
      </w:r>
      <w:proofErr w:type="spellStart"/>
      <w:r>
        <w:rPr>
          <w:w w:val="105"/>
        </w:rPr>
        <w:t>ó</w:t>
      </w:r>
      <w:proofErr w:type="spellEnd"/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62)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8" w:line="240" w:lineRule="exact"/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CONFRONTA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Para</w:t>
      </w:r>
      <w:r>
        <w:rPr>
          <w:spacing w:val="28"/>
          <w:w w:val="105"/>
        </w:rPr>
        <w:t xml:space="preserve"> </w:t>
      </w:r>
      <w:r>
        <w:rPr>
          <w:spacing w:val="-3"/>
          <w:w w:val="105"/>
        </w:rPr>
        <w:t>iniciar</w:t>
      </w:r>
      <w:r>
        <w:rPr>
          <w:spacing w:val="21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24"/>
          <w:w w:val="105"/>
        </w:rPr>
        <w:t xml:space="preserve"> </w:t>
      </w:r>
      <w:r>
        <w:rPr>
          <w:w w:val="105"/>
        </w:rPr>
        <w:t>SUA</w:t>
      </w:r>
      <w:r>
        <w:rPr>
          <w:spacing w:val="17"/>
          <w:w w:val="105"/>
        </w:rPr>
        <w:t xml:space="preserve"> </w:t>
      </w:r>
      <w:r>
        <w:rPr>
          <w:w w:val="105"/>
        </w:rPr>
        <w:t>y</w:t>
      </w:r>
      <w:r>
        <w:rPr>
          <w:spacing w:val="22"/>
          <w:w w:val="105"/>
        </w:rPr>
        <w:t xml:space="preserve"> </w:t>
      </w:r>
      <w:r>
        <w:rPr>
          <w:spacing w:val="-3"/>
          <w:w w:val="105"/>
        </w:rPr>
        <w:t>Nomina</w:t>
      </w:r>
      <w:r>
        <w:rPr>
          <w:spacing w:val="24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8"/>
          <w:w w:val="105"/>
        </w:rPr>
        <w:t xml:space="preserve"> </w:t>
      </w:r>
      <w:r>
        <w:rPr>
          <w:spacing w:val="-1"/>
          <w:w w:val="105"/>
        </w:rPr>
        <w:t>Excel,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seleccionar</w:t>
      </w:r>
      <w:r>
        <w:rPr>
          <w:spacing w:val="2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3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20"/>
          <w:w w:val="105"/>
        </w:rPr>
        <w:t xml:space="preserve"> </w:t>
      </w:r>
      <w:r>
        <w:rPr>
          <w:w w:val="105"/>
        </w:rPr>
        <w:t>de</w:t>
      </w:r>
      <w:r>
        <w:rPr>
          <w:spacing w:val="24"/>
          <w:w w:val="105"/>
        </w:rPr>
        <w:t xml:space="preserve"> </w:t>
      </w:r>
      <w:r>
        <w:rPr>
          <w:w w:val="105"/>
        </w:rPr>
        <w:t>SUA</w:t>
      </w:r>
      <w:r>
        <w:rPr>
          <w:spacing w:val="22"/>
          <w:w w:val="105"/>
        </w:rPr>
        <w:t xml:space="preserve"> </w:t>
      </w:r>
      <w:r>
        <w:rPr>
          <w:w w:val="105"/>
        </w:rPr>
        <w:t>y</w:t>
      </w:r>
      <w:r>
        <w:rPr>
          <w:spacing w:val="21"/>
          <w:w w:val="105"/>
        </w:rPr>
        <w:t xml:space="preserve"> </w:t>
      </w:r>
      <w:r>
        <w:rPr>
          <w:spacing w:val="-3"/>
          <w:w w:val="105"/>
        </w:rPr>
        <w:t>Nomina</w:t>
      </w:r>
      <w:r>
        <w:rPr>
          <w:spacing w:val="24"/>
          <w:w w:val="105"/>
        </w:rPr>
        <w:t xml:space="preserve"> </w:t>
      </w:r>
      <w:r>
        <w:rPr>
          <w:w w:val="105"/>
        </w:rPr>
        <w:t>en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Excel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w w:val="105"/>
        </w:rPr>
        <w:t>el</w:t>
      </w:r>
      <w:r>
        <w:rPr>
          <w:spacing w:val="-17"/>
          <w:w w:val="105"/>
        </w:rPr>
        <w:t xml:space="preserve"> </w:t>
      </w:r>
      <w:r>
        <w:rPr>
          <w:w w:val="105"/>
        </w:rPr>
        <w:t>menú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confronta.</w:t>
      </w:r>
      <w:r w:rsidR="00150E0B" w:rsidRPr="00150E0B">
        <w:rPr>
          <w:noProof/>
          <w:sz w:val="20"/>
          <w:szCs w:val="20"/>
        </w:rPr>
        <w:t xml:space="preserve"> </w:t>
      </w:r>
    </w:p>
    <w:p w:rsidR="00BA0342" w:rsidRDefault="00BA0342">
      <w:pPr>
        <w:kinsoku w:val="0"/>
        <w:overflowPunct w:val="0"/>
        <w:spacing w:before="17" w:line="200" w:lineRule="exact"/>
        <w:rPr>
          <w:sz w:val="20"/>
          <w:szCs w:val="20"/>
        </w:rPr>
      </w:pPr>
    </w:p>
    <w:p w:rsidR="00BA0342" w:rsidRDefault="00150E0B">
      <w:pPr>
        <w:kinsoku w:val="0"/>
        <w:overflowPunct w:val="0"/>
        <w:ind w:left="2898" w:right="10900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29408" behindDoc="0" locked="0" layoutInCell="1" allowOverlap="1" wp14:anchorId="6C0F105F" wp14:editId="18F3F530">
            <wp:simplePos x="0" y="0"/>
            <wp:positionH relativeFrom="column">
              <wp:posOffset>2044700</wp:posOffset>
            </wp:positionH>
            <wp:positionV relativeFrom="paragraph">
              <wp:posOffset>264794</wp:posOffset>
            </wp:positionV>
            <wp:extent cx="486966" cy="295275"/>
            <wp:effectExtent l="0" t="0" r="8890" b="0"/>
            <wp:wrapNone/>
            <wp:docPr id="1330" name="Imagen 1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85" cy="2973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DEC">
        <w:rPr>
          <w:noProof/>
        </w:rPr>
        <w:drawing>
          <wp:inline distT="0" distB="0" distL="0" distR="0">
            <wp:extent cx="2644775" cy="2710180"/>
            <wp:effectExtent l="0" t="0" r="3175" b="0"/>
            <wp:docPr id="239" name="Imagen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775" cy="27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Al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11"/>
          <w:w w:val="105"/>
        </w:rPr>
        <w:t xml:space="preserve"> </w:t>
      </w:r>
      <w:r>
        <w:rPr>
          <w:w w:val="105"/>
        </w:rPr>
        <w:t>antes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mencionado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nueva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ventana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tres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botones.</w:t>
      </w:r>
    </w:p>
    <w:p w:rsidR="00BA0342" w:rsidRDefault="00BA0342">
      <w:pPr>
        <w:pStyle w:val="BodyText"/>
        <w:kinsoku w:val="0"/>
        <w:overflowPunct w:val="0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447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210560" cy="1750060"/>
            <wp:effectExtent l="0" t="0" r="8890" b="2540"/>
            <wp:docPr id="240" name="Imagen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0560" cy="175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2" w:line="140" w:lineRule="exact"/>
        <w:rPr>
          <w:sz w:val="14"/>
          <w:szCs w:val="14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1"/>
        <w:jc w:val="both"/>
      </w:pPr>
      <w:r>
        <w:rPr>
          <w:b/>
          <w:bCs/>
          <w:spacing w:val="-3"/>
          <w:w w:val="105"/>
        </w:rPr>
        <w:t>Estructura</w:t>
      </w:r>
      <w:r>
        <w:rPr>
          <w:b/>
          <w:bCs/>
          <w:spacing w:val="15"/>
          <w:w w:val="105"/>
        </w:rPr>
        <w:t xml:space="preserve"> </w:t>
      </w:r>
      <w:r>
        <w:rPr>
          <w:b/>
          <w:bCs/>
          <w:w w:val="105"/>
        </w:rPr>
        <w:t>del</w:t>
      </w:r>
      <w:r>
        <w:rPr>
          <w:b/>
          <w:bCs/>
          <w:spacing w:val="3"/>
          <w:w w:val="105"/>
        </w:rPr>
        <w:t xml:space="preserve"> </w:t>
      </w:r>
      <w:r>
        <w:rPr>
          <w:b/>
          <w:bCs/>
          <w:spacing w:val="-1"/>
          <w:w w:val="105"/>
        </w:rPr>
        <w:t>archivo:</w:t>
      </w:r>
      <w:r>
        <w:rPr>
          <w:b/>
          <w:bCs/>
          <w:spacing w:val="7"/>
          <w:w w:val="105"/>
        </w:rPr>
        <w:t xml:space="preserve"> </w:t>
      </w:r>
      <w:r>
        <w:rPr>
          <w:w w:val="105"/>
        </w:rPr>
        <w:t>al</w:t>
      </w:r>
      <w:r>
        <w:rPr>
          <w:spacing w:val="8"/>
          <w:w w:val="105"/>
        </w:rPr>
        <w:t xml:space="preserve"> </w:t>
      </w:r>
      <w:r>
        <w:rPr>
          <w:w w:val="105"/>
        </w:rPr>
        <w:t>dar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w w:val="105"/>
        </w:rPr>
        <w:t>este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aparecerá</w:t>
      </w:r>
      <w:r>
        <w:rPr>
          <w:spacing w:val="10"/>
          <w:w w:val="105"/>
        </w:rPr>
        <w:t xml:space="preserve"> </w:t>
      </w:r>
      <w:r>
        <w:rPr>
          <w:w w:val="105"/>
        </w:rPr>
        <w:t>una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ventana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aviso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notifica</w:t>
      </w:r>
      <w:r>
        <w:rPr>
          <w:spacing w:val="63"/>
          <w:w w:val="103"/>
        </w:rPr>
        <w:t xml:space="preserve"> </w:t>
      </w:r>
      <w:r>
        <w:rPr>
          <w:w w:val="105"/>
        </w:rPr>
        <w:t>que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 xml:space="preserve">tipo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8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encuentra</w:t>
      </w:r>
      <w:r>
        <w:rPr>
          <w:spacing w:val="-8"/>
          <w:w w:val="105"/>
        </w:rPr>
        <w:t xml:space="preserve">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3"/>
          <w:w w:val="105"/>
        </w:rPr>
        <w:t xml:space="preserve"> </w:t>
      </w:r>
      <w:r>
        <w:rPr>
          <w:w w:val="105"/>
        </w:rPr>
        <w:t>Word,</w:t>
      </w:r>
      <w:r>
        <w:rPr>
          <w:spacing w:val="-11"/>
          <w:w w:val="105"/>
        </w:rPr>
        <w:t xml:space="preserve"> </w:t>
      </w:r>
      <w:r>
        <w:rPr>
          <w:w w:val="105"/>
        </w:rPr>
        <w:t>dar</w:t>
      </w:r>
      <w:r>
        <w:rPr>
          <w:spacing w:val="-12"/>
          <w:w w:val="105"/>
        </w:rPr>
        <w:t xml:space="preserve"> </w:t>
      </w:r>
      <w:r>
        <w:rPr>
          <w:w w:val="105"/>
        </w:rPr>
        <w:t>clic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aceptar.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7" w:line="240" w:lineRule="exact"/>
      </w:pPr>
    </w:p>
    <w:p w:rsidR="00BA0342" w:rsidRDefault="0090182D">
      <w:pPr>
        <w:pStyle w:val="BodyText"/>
        <w:kinsoku w:val="0"/>
        <w:overflowPunct w:val="0"/>
        <w:spacing w:line="242" w:lineRule="auto"/>
        <w:ind w:right="992"/>
        <w:jc w:val="both"/>
      </w:pPr>
      <w:r>
        <w:rPr>
          <w:spacing w:val="-1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mostrará</w:t>
      </w:r>
      <w:r>
        <w:rPr>
          <w:spacing w:val="16"/>
          <w:w w:val="105"/>
        </w:rPr>
        <w:t xml:space="preserve"> </w:t>
      </w:r>
      <w:r>
        <w:rPr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11"/>
          <w:w w:val="105"/>
        </w:rPr>
        <w:t xml:space="preserve"> </w:t>
      </w:r>
      <w:r>
        <w:rPr>
          <w:w w:val="105"/>
        </w:rPr>
        <w:t>un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documento,</w:t>
      </w:r>
      <w:r>
        <w:rPr>
          <w:spacing w:val="12"/>
          <w:w w:val="105"/>
        </w:rPr>
        <w:t xml:space="preserve"> </w:t>
      </w:r>
      <w:r>
        <w:rPr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11"/>
          <w:w w:val="105"/>
        </w:rPr>
        <w:t xml:space="preserve"> </w:t>
      </w:r>
      <w:r>
        <w:rPr>
          <w:w w:val="105"/>
        </w:rPr>
        <w:t>un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ejemplo</w:t>
      </w:r>
      <w:r>
        <w:rPr>
          <w:spacing w:val="11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estructura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debe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tener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archivo,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asimismo</w:t>
      </w:r>
      <w:r>
        <w:rPr>
          <w:spacing w:val="-9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abreviaciones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utilizan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cada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columna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9"/>
        <w:jc w:val="both"/>
      </w:pPr>
      <w:r>
        <w:rPr>
          <w:b/>
          <w:bCs/>
          <w:w w:val="105"/>
        </w:rPr>
        <w:t>Test</w:t>
      </w:r>
      <w:r>
        <w:rPr>
          <w:b/>
          <w:bCs/>
          <w:spacing w:val="-2"/>
          <w:w w:val="105"/>
        </w:rPr>
        <w:t xml:space="preserve"> </w:t>
      </w:r>
      <w:r>
        <w:rPr>
          <w:b/>
          <w:bCs/>
          <w:w w:val="105"/>
        </w:rPr>
        <w:t xml:space="preserve">del </w:t>
      </w:r>
      <w:r>
        <w:rPr>
          <w:b/>
          <w:bCs/>
          <w:spacing w:val="-1"/>
          <w:w w:val="105"/>
        </w:rPr>
        <w:t>archivo</w:t>
      </w:r>
      <w:r>
        <w:rPr>
          <w:spacing w:val="-1"/>
          <w:w w:val="105"/>
        </w:rPr>
        <w:t>:</w:t>
      </w:r>
      <w:r>
        <w:rPr>
          <w:w w:val="105"/>
        </w:rPr>
        <w:t xml:space="preserve"> </w:t>
      </w:r>
      <w:r>
        <w:rPr>
          <w:spacing w:val="-1"/>
          <w:w w:val="105"/>
        </w:rPr>
        <w:t>cuando</w:t>
      </w:r>
      <w:r>
        <w:rPr>
          <w:spacing w:val="6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2"/>
          <w:w w:val="105"/>
        </w:rPr>
        <w:t xml:space="preserve"> </w:t>
      </w:r>
      <w:r>
        <w:rPr>
          <w:w w:val="105"/>
        </w:rPr>
        <w:t>da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botón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abre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un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cuadro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dialogo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cual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pide</w:t>
      </w:r>
      <w:r>
        <w:rPr>
          <w:spacing w:val="1"/>
          <w:w w:val="105"/>
        </w:rPr>
        <w:t xml:space="preserve"> se</w:t>
      </w:r>
      <w:r>
        <w:rPr>
          <w:spacing w:val="47"/>
          <w:w w:val="103"/>
        </w:rPr>
        <w:t xml:space="preserve"> </w:t>
      </w:r>
      <w:r>
        <w:rPr>
          <w:spacing w:val="-1"/>
          <w:w w:val="105"/>
        </w:rPr>
        <w:t>importe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w w:val="105"/>
        </w:rPr>
        <w:t xml:space="preserve"> que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6"/>
          <w:w w:val="105"/>
        </w:rPr>
        <w:t xml:space="preserve"> </w:t>
      </w:r>
      <w:proofErr w:type="spellStart"/>
      <w:r>
        <w:rPr>
          <w:spacing w:val="-3"/>
          <w:w w:val="105"/>
        </w:rPr>
        <w:t>realizo</w:t>
      </w:r>
      <w:proofErr w:type="spellEnd"/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adecuado,</w:t>
      </w:r>
      <w:r>
        <w:rPr>
          <w:spacing w:val="-1"/>
          <w:w w:val="105"/>
        </w:rPr>
        <w:t xml:space="preserve"> ubicaremos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75"/>
          <w:w w:val="103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4"/>
          <w:w w:val="105"/>
        </w:rPr>
        <w:t>ruta</w:t>
      </w:r>
      <w:r>
        <w:rPr>
          <w:spacing w:val="1"/>
          <w:w w:val="105"/>
        </w:rPr>
        <w:t xml:space="preserve"> </w:t>
      </w:r>
      <w:r>
        <w:rPr>
          <w:w w:val="105"/>
        </w:rPr>
        <w:t>de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carpeta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"/>
          <w:w w:val="105"/>
        </w:rPr>
        <w:t xml:space="preserve"> </w:t>
      </w:r>
      <w:r>
        <w:rPr>
          <w:w w:val="105"/>
        </w:rPr>
        <w:t xml:space="preserve">cual </w:t>
      </w:r>
      <w:r>
        <w:rPr>
          <w:spacing w:val="-1"/>
          <w:w w:val="105"/>
        </w:rPr>
        <w:t>se</w:t>
      </w:r>
      <w:r>
        <w:rPr>
          <w:spacing w:val="1"/>
          <w:w w:val="105"/>
        </w:rPr>
        <w:t xml:space="preserve"> </w:t>
      </w:r>
      <w:proofErr w:type="spellStart"/>
      <w:r>
        <w:rPr>
          <w:spacing w:val="-1"/>
          <w:w w:val="105"/>
        </w:rPr>
        <w:t>guardo</w:t>
      </w:r>
      <w:proofErr w:type="spellEnd"/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anterioridad,</w:t>
      </w:r>
      <w:r>
        <w:rPr>
          <w:spacing w:val="-6"/>
          <w:w w:val="105"/>
        </w:rPr>
        <w:t xml:space="preserve"> </w:t>
      </w:r>
      <w:r>
        <w:rPr>
          <w:w w:val="105"/>
        </w:rPr>
        <w:t>una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-1"/>
          <w:w w:val="105"/>
        </w:rPr>
        <w:t xml:space="preserve"> ubicado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61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importar.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ind w:left="2260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446780" cy="2887980"/>
            <wp:effectExtent l="0" t="0" r="1270" b="7620"/>
            <wp:docPr id="241" name="Imagen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780" cy="288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2260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</w:pPr>
      <w:r>
        <w:rPr>
          <w:spacing w:val="-1"/>
          <w:w w:val="105"/>
        </w:rPr>
        <w:t>Una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vez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importado</w:t>
      </w:r>
      <w:r>
        <w:rPr>
          <w:spacing w:val="-4"/>
          <w:w w:val="105"/>
        </w:rPr>
        <w:t xml:space="preserve"> </w:t>
      </w:r>
      <w:r>
        <w:rPr>
          <w:w w:val="105"/>
        </w:rPr>
        <w:t>el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w w:val="105"/>
        </w:rPr>
        <w:t xml:space="preserve"> </w:t>
      </w:r>
      <w:r>
        <w:rPr>
          <w:spacing w:val="-1"/>
          <w:w w:val="105"/>
        </w:rPr>
        <w:t>indicado,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aparecerá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nueva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 xml:space="preserve">ventana </w:t>
      </w:r>
      <w:r>
        <w:rPr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8"/>
          <w:w w:val="105"/>
        </w:rPr>
        <w:t xml:space="preserve"> </w:t>
      </w:r>
      <w:r>
        <w:rPr>
          <w:w w:val="105"/>
        </w:rPr>
        <w:t>en</w:t>
      </w:r>
      <w:r>
        <w:rPr>
          <w:spacing w:val="-4"/>
          <w:w w:val="105"/>
        </w:rPr>
        <w:t xml:space="preserve"> la </w:t>
      </w:r>
      <w:r>
        <w:rPr>
          <w:w w:val="105"/>
        </w:rPr>
        <w:t>cual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51"/>
          <w:w w:val="103"/>
        </w:rPr>
        <w:t xml:space="preserve"> </w:t>
      </w:r>
      <w:r>
        <w:rPr>
          <w:spacing w:val="-1"/>
          <w:w w:val="105"/>
        </w:rPr>
        <w:t>verificara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2"/>
          <w:w w:val="105"/>
        </w:rPr>
        <w:t xml:space="preserve"> </w:t>
      </w:r>
      <w:r>
        <w:rPr>
          <w:w w:val="105"/>
        </w:rPr>
        <w:t>los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importados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sean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correctos,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dar</w:t>
      </w:r>
      <w:r>
        <w:rPr>
          <w:spacing w:val="-16"/>
          <w:w w:val="105"/>
        </w:rPr>
        <w:t xml:space="preserve"> </w:t>
      </w:r>
      <w:r>
        <w:rPr>
          <w:w w:val="105"/>
        </w:rPr>
        <w:t>clic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7"/>
          <w:w w:val="105"/>
        </w:rPr>
        <w:t xml:space="preserve"> </w:t>
      </w:r>
      <w:r>
        <w:rPr>
          <w:w w:val="105"/>
        </w:rPr>
        <w:t>aceptar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si</w:t>
      </w:r>
      <w:r>
        <w:rPr>
          <w:spacing w:val="-21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-16"/>
          <w:w w:val="105"/>
        </w:rPr>
        <w:t xml:space="preserve"> </w:t>
      </w:r>
      <w:r>
        <w:rPr>
          <w:w w:val="105"/>
        </w:rPr>
        <w:t>datos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son</w:t>
      </w:r>
      <w:r>
        <w:rPr>
          <w:spacing w:val="-16"/>
          <w:w w:val="105"/>
        </w:rPr>
        <w:t xml:space="preserve"> </w:t>
      </w:r>
      <w:r>
        <w:rPr>
          <w:w w:val="105"/>
        </w:rPr>
        <w:t>correctos.</w:t>
      </w:r>
    </w:p>
    <w:p w:rsidR="00BA0342" w:rsidRDefault="00BA0342">
      <w:pPr>
        <w:kinsoku w:val="0"/>
        <w:overflowPunct w:val="0"/>
        <w:spacing w:before="17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039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723640" cy="1973580"/>
            <wp:effectExtent l="0" t="0" r="0" b="7620"/>
            <wp:docPr id="242" name="Imagen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2" w:lineRule="auto"/>
        <w:ind w:right="986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920" behindDoc="1" locked="0" layoutInCell="0" allowOverlap="1">
                <wp:simplePos x="0" y="0"/>
                <wp:positionH relativeFrom="page">
                  <wp:posOffset>2993390</wp:posOffset>
                </wp:positionH>
                <wp:positionV relativeFrom="paragraph">
                  <wp:posOffset>277495</wp:posOffset>
                </wp:positionV>
                <wp:extent cx="1587500" cy="3619500"/>
                <wp:effectExtent l="0" t="0" r="0" b="0"/>
                <wp:wrapNone/>
                <wp:docPr id="671" name="Rectangle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87500" cy="3619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E95138" w:rsidRDefault="00E95138">
                            <w:pPr>
                              <w:widowControl/>
                              <w:autoSpaceDE/>
                              <w:autoSpaceDN/>
                              <w:adjustRightInd/>
                              <w:spacing w:line="5700" w:lineRule="atLeas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1585595" cy="3611245"/>
                                  <wp:effectExtent l="0" t="0" r="0" b="8255"/>
                                  <wp:docPr id="244" name="Imagen 2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4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85595" cy="3611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E95138" w:rsidRDefault="00E9513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83" o:spid="_x0000_s1598" style="position:absolute;left:0;text-align:left;margin-left:235.7pt;margin-top:21.85pt;width:125pt;height:285pt;z-index:-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" o:allowincell="f" filled="f" stroked="f">
                <v:textbox inset="0,0,0,0">
                  <w:txbxContent>
                    <w:p w:rsidR="00E95138" w:rsidRDefault="00E95138">
                      <w:pPr>
                        <w:widowControl/>
                        <w:autoSpaceDE/>
                        <w:autoSpaceDN/>
                        <w:adjustRightInd/>
                        <w:spacing w:line="5700" w:lineRule="atLeas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1585595" cy="3611245"/>
                            <wp:effectExtent l="0" t="0" r="0" b="8255"/>
                            <wp:docPr id="244" name="Imagen 2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4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85595" cy="3611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E95138" w:rsidRDefault="00E95138"/>
                  </w:txbxContent>
                </v:textbox>
                <w10:wrap anchorx="page"/>
              </v:rect>
            </w:pict>
          </mc:Fallback>
        </mc:AlternateContent>
      </w:r>
      <w:r w:rsidR="0090182D">
        <w:rPr>
          <w:spacing w:val="-1"/>
          <w:w w:val="105"/>
        </w:rPr>
        <w:t>Se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tendrá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pantalla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6"/>
          <w:w w:val="105"/>
        </w:rPr>
        <w:t xml:space="preserve"> </w:t>
      </w:r>
      <w:r w:rsidR="0090182D">
        <w:rPr>
          <w:w w:val="105"/>
        </w:rPr>
        <w:t>menú</w:t>
      </w:r>
      <w:r w:rsidR="0090182D">
        <w:rPr>
          <w:spacing w:val="7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confronta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2"/>
          <w:w w:val="105"/>
        </w:rPr>
        <w:t xml:space="preserve"> </w:t>
      </w:r>
      <w:r w:rsidR="0090182D">
        <w:rPr>
          <w:spacing w:val="-3"/>
          <w:w w:val="105"/>
        </w:rPr>
        <w:t>información</w:t>
      </w:r>
      <w:r w:rsidR="0090182D">
        <w:rPr>
          <w:spacing w:val="7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7"/>
          <w:w w:val="105"/>
        </w:rPr>
        <w:t xml:space="preserve"> </w:t>
      </w:r>
      <w:r w:rsidR="0090182D">
        <w:rPr>
          <w:spacing w:val="-1"/>
          <w:w w:val="105"/>
        </w:rPr>
        <w:t>Nomina</w:t>
      </w:r>
      <w:r w:rsidR="0090182D">
        <w:rPr>
          <w:spacing w:val="7"/>
          <w:w w:val="105"/>
        </w:rPr>
        <w:t xml:space="preserve"> </w:t>
      </w:r>
      <w:r w:rsidR="0090182D">
        <w:rPr>
          <w:spacing w:val="-3"/>
          <w:w w:val="105"/>
        </w:rPr>
        <w:t>con</w:t>
      </w:r>
      <w:r w:rsidR="0090182D">
        <w:rPr>
          <w:spacing w:val="12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11"/>
          <w:w w:val="105"/>
        </w:rPr>
        <w:t xml:space="preserve"> </w:t>
      </w:r>
      <w:r w:rsidR="0090182D">
        <w:rPr>
          <w:spacing w:val="-3"/>
          <w:w w:val="105"/>
        </w:rPr>
        <w:t>liquidación</w:t>
      </w:r>
      <w:r w:rsidR="0090182D">
        <w:rPr>
          <w:spacing w:val="8"/>
          <w:w w:val="105"/>
        </w:rPr>
        <w:t xml:space="preserve"> </w:t>
      </w:r>
      <w:r w:rsidR="0090182D">
        <w:rPr>
          <w:spacing w:val="-1"/>
          <w:w w:val="105"/>
        </w:rPr>
        <w:t>del</w:t>
      </w:r>
      <w:r w:rsidR="0090182D">
        <w:rPr>
          <w:spacing w:val="85"/>
          <w:w w:val="103"/>
        </w:rPr>
        <w:t xml:space="preserve"> </w:t>
      </w:r>
      <w:r w:rsidR="0090182D">
        <w:rPr>
          <w:w w:val="105"/>
        </w:rPr>
        <w:t>SUA.</w:t>
      </w:r>
    </w:p>
    <w:p w:rsidR="00BA0342" w:rsidRDefault="00BA0342">
      <w:pPr>
        <w:kinsoku w:val="0"/>
        <w:overflowPunct w:val="0"/>
        <w:spacing w:before="8"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Leer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SUA:</w:t>
      </w:r>
      <w:r>
        <w:rPr>
          <w:spacing w:val="3"/>
          <w:w w:val="105"/>
        </w:rPr>
        <w:t xml:space="preserve"> </w:t>
      </w:r>
      <w:r>
        <w:rPr>
          <w:w w:val="105"/>
        </w:rPr>
        <w:t>al</w:t>
      </w:r>
      <w:r>
        <w:rPr>
          <w:spacing w:val="8"/>
          <w:w w:val="105"/>
        </w:rPr>
        <w:t xml:space="preserve"> </w:t>
      </w:r>
      <w:r>
        <w:rPr>
          <w:w w:val="105"/>
        </w:rPr>
        <w:t>dar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clic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5"/>
          <w:w w:val="105"/>
        </w:rPr>
        <w:t xml:space="preserve"> </w:t>
      </w:r>
      <w:r>
        <w:rPr>
          <w:w w:val="105"/>
        </w:rPr>
        <w:t>este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10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tendrá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pantalla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6"/>
          <w:w w:val="105"/>
        </w:rPr>
        <w:t xml:space="preserve"> </w:t>
      </w:r>
      <w:r>
        <w:rPr>
          <w:w w:val="105"/>
        </w:rPr>
        <w:t>menú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10"/>
          <w:w w:val="105"/>
        </w:rPr>
        <w:t xml:space="preserve"> </w:t>
      </w:r>
      <w:r>
        <w:rPr>
          <w:w w:val="105"/>
        </w:rPr>
        <w:t>las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55"/>
          <w:w w:val="103"/>
        </w:rPr>
        <w:t xml:space="preserve"> </w:t>
      </w:r>
      <w:r>
        <w:rPr>
          <w:w w:val="105"/>
        </w:rPr>
        <w:t>del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SUA.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7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568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394460" cy="1703705"/>
            <wp:effectExtent l="0" t="0" r="0" b="0"/>
            <wp:docPr id="245" name="Imagen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446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 w:firstLine="4"/>
      </w:pPr>
      <w:r>
        <w:rPr>
          <w:b/>
          <w:bCs/>
          <w:w w:val="105"/>
        </w:rPr>
        <w:t>Leer</w:t>
      </w:r>
      <w:r>
        <w:rPr>
          <w:b/>
          <w:bCs/>
          <w:spacing w:val="-14"/>
          <w:w w:val="105"/>
        </w:rPr>
        <w:t xml:space="preserve"> </w:t>
      </w:r>
      <w:r>
        <w:rPr>
          <w:b/>
          <w:bCs/>
          <w:spacing w:val="-3"/>
          <w:w w:val="105"/>
        </w:rPr>
        <w:t>disco</w:t>
      </w:r>
      <w:r>
        <w:rPr>
          <w:b/>
          <w:bCs/>
          <w:spacing w:val="-6"/>
          <w:w w:val="105"/>
        </w:rPr>
        <w:t xml:space="preserve"> </w:t>
      </w:r>
      <w:r>
        <w:rPr>
          <w:b/>
          <w:bCs/>
          <w:spacing w:val="-4"/>
          <w:w w:val="105"/>
        </w:rPr>
        <w:t>de</w:t>
      </w:r>
      <w:r>
        <w:rPr>
          <w:b/>
          <w:bCs/>
          <w:spacing w:val="-9"/>
          <w:w w:val="105"/>
        </w:rPr>
        <w:t xml:space="preserve"> </w:t>
      </w:r>
      <w:r>
        <w:rPr>
          <w:b/>
          <w:bCs/>
          <w:w w:val="105"/>
        </w:rPr>
        <w:t>pago</w:t>
      </w:r>
      <w:r>
        <w:rPr>
          <w:b/>
          <w:bCs/>
          <w:spacing w:val="-9"/>
          <w:w w:val="105"/>
        </w:rPr>
        <w:t xml:space="preserve"> </w:t>
      </w:r>
      <w:r>
        <w:rPr>
          <w:b/>
          <w:bCs/>
          <w:w w:val="105"/>
        </w:rPr>
        <w:t>SUA</w:t>
      </w:r>
      <w:r>
        <w:rPr>
          <w:b/>
          <w:bCs/>
          <w:spacing w:val="-17"/>
          <w:w w:val="105"/>
        </w:rPr>
        <w:t xml:space="preserve"> </w:t>
      </w:r>
      <w:r>
        <w:rPr>
          <w:b/>
          <w:bCs/>
          <w:w w:val="105"/>
        </w:rPr>
        <w:t>3.xx</w:t>
      </w:r>
      <w:r>
        <w:rPr>
          <w:w w:val="105"/>
        </w:rPr>
        <w:t>: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6"/>
          <w:w w:val="105"/>
        </w:rPr>
        <w:t xml:space="preserve"> </w:t>
      </w:r>
      <w:r>
        <w:rPr>
          <w:w w:val="105"/>
        </w:rPr>
        <w:t>dar</w:t>
      </w:r>
      <w:r>
        <w:rPr>
          <w:spacing w:val="-16"/>
          <w:w w:val="105"/>
        </w:rPr>
        <w:t xml:space="preserve"> </w:t>
      </w:r>
      <w:r>
        <w:rPr>
          <w:w w:val="105"/>
        </w:rPr>
        <w:t>clic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este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botón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abrirá</w:t>
      </w:r>
      <w:r>
        <w:rPr>
          <w:spacing w:val="-4"/>
          <w:w w:val="105"/>
        </w:rPr>
        <w:t xml:space="preserve"> </w:t>
      </w:r>
      <w:r>
        <w:rPr>
          <w:w w:val="105"/>
        </w:rPr>
        <w:t>un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cuadro</w:t>
      </w:r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dialogo</w:t>
      </w:r>
      <w:r>
        <w:rPr>
          <w:spacing w:val="-12"/>
          <w:w w:val="105"/>
        </w:rPr>
        <w:t xml:space="preserve"> </w:t>
      </w:r>
      <w:r>
        <w:rPr>
          <w:w w:val="105"/>
        </w:rPr>
        <w:t>el</w:t>
      </w:r>
      <w:r>
        <w:rPr>
          <w:spacing w:val="47"/>
          <w:w w:val="103"/>
        </w:rPr>
        <w:t xml:space="preserve"> </w:t>
      </w:r>
      <w:r>
        <w:rPr>
          <w:spacing w:val="-3"/>
          <w:w w:val="105"/>
        </w:rPr>
        <w:t>cual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pedirá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ubique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ruta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archivo,</w:t>
      </w:r>
      <w:r>
        <w:rPr>
          <w:spacing w:val="-5"/>
          <w:w w:val="105"/>
        </w:rPr>
        <w:t xml:space="preserve"> </w:t>
      </w:r>
      <w:r>
        <w:rPr>
          <w:w w:val="105"/>
        </w:rPr>
        <w:t>dar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clic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leer.</w:t>
      </w:r>
    </w:p>
    <w:p w:rsidR="00BA0342" w:rsidRDefault="00BA0342">
      <w:pPr>
        <w:kinsoku w:val="0"/>
        <w:overflowPunct w:val="0"/>
        <w:spacing w:before="17"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874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993390" cy="2499995"/>
            <wp:effectExtent l="0" t="0" r="0" b="0"/>
            <wp:docPr id="246" name="Imagen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2499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w w:val="105"/>
        </w:rPr>
        <w:t>Leer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Discos</w:t>
      </w:r>
      <w:r>
        <w:rPr>
          <w:spacing w:val="-11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w w:val="105"/>
        </w:rPr>
        <w:t>3.XX: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3"/>
          <w:w w:val="105"/>
        </w:rPr>
        <w:t>Esta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utilizara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consolidar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varios</w:t>
      </w:r>
      <w:r>
        <w:rPr>
          <w:spacing w:val="-11"/>
          <w:w w:val="105"/>
        </w:rPr>
        <w:t xml:space="preserve"> </w:t>
      </w:r>
      <w:r>
        <w:rPr>
          <w:w w:val="105"/>
        </w:rPr>
        <w:t>pagos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correspondientes</w:t>
      </w:r>
      <w:r>
        <w:rPr>
          <w:spacing w:val="-14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varios</w:t>
      </w:r>
      <w:r>
        <w:rPr>
          <w:spacing w:val="83"/>
          <w:w w:val="103"/>
        </w:rPr>
        <w:t xml:space="preserve"> </w:t>
      </w:r>
      <w:r>
        <w:rPr>
          <w:w w:val="105"/>
        </w:rPr>
        <w:t>bimestres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cuando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confronta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abarque</w:t>
      </w:r>
      <w:r>
        <w:rPr>
          <w:spacing w:val="-15"/>
          <w:w w:val="105"/>
        </w:rPr>
        <w:t xml:space="preserve"> </w:t>
      </w:r>
      <w:proofErr w:type="spellStart"/>
      <w:proofErr w:type="gramStart"/>
      <w:r>
        <w:rPr>
          <w:spacing w:val="1"/>
          <w:w w:val="105"/>
        </w:rPr>
        <w:t>mas</w:t>
      </w:r>
      <w:proofErr w:type="spellEnd"/>
      <w:proofErr w:type="gramEnd"/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un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solo</w:t>
      </w:r>
      <w:r>
        <w:rPr>
          <w:spacing w:val="-11"/>
          <w:w w:val="105"/>
        </w:rPr>
        <w:t xml:space="preserve"> </w:t>
      </w:r>
      <w:r>
        <w:rPr>
          <w:w w:val="105"/>
        </w:rPr>
        <w:t>periodo.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Posterior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-4"/>
          <w:w w:val="105"/>
        </w:rPr>
        <w:t xml:space="preserve"> </w:t>
      </w:r>
      <w:r>
        <w:rPr>
          <w:w w:val="105"/>
        </w:rPr>
        <w:t>de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2"/>
          <w:w w:val="105"/>
        </w:rPr>
        <w:t xml:space="preserve"> </w:t>
      </w:r>
      <w:r>
        <w:rPr>
          <w:spacing w:val="-4"/>
          <w:w w:val="105"/>
        </w:rPr>
        <w:t>SUA,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procederá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Archivo</w:t>
      </w:r>
      <w:r>
        <w:rPr>
          <w:w w:val="105"/>
        </w:rPr>
        <w:t xml:space="preserve"> de</w:t>
      </w:r>
      <w:r>
        <w:rPr>
          <w:spacing w:val="-5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51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punto</w:t>
      </w:r>
      <w:r>
        <w:rPr>
          <w:spacing w:val="-8"/>
          <w:w w:val="105"/>
        </w:rPr>
        <w:t xml:space="preserve"> </w:t>
      </w:r>
      <w:r>
        <w:rPr>
          <w:w w:val="105"/>
        </w:rPr>
        <w:t>2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5"/>
          <w:w w:val="105"/>
        </w:rPr>
        <w:t xml:space="preserve"> </w:t>
      </w:r>
      <w:r>
        <w:rPr>
          <w:w w:val="105"/>
        </w:rPr>
        <w:t>menú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opciones.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Mostrándose</w:t>
      </w:r>
      <w:r>
        <w:rPr>
          <w:spacing w:val="-8"/>
          <w:w w:val="105"/>
        </w:rPr>
        <w:t xml:space="preserve"> </w:t>
      </w:r>
      <w:r>
        <w:rPr>
          <w:w w:val="105"/>
        </w:rPr>
        <w:t>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continuación</w:t>
      </w:r>
      <w:r>
        <w:rPr>
          <w:spacing w:val="-4"/>
          <w:w w:val="105"/>
        </w:rPr>
        <w:t xml:space="preserve"> la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lista</w:t>
      </w:r>
      <w:r>
        <w:rPr>
          <w:spacing w:val="-8"/>
          <w:w w:val="105"/>
        </w:rPr>
        <w:t xml:space="preserve"> </w:t>
      </w:r>
      <w:r>
        <w:rPr>
          <w:spacing w:val="2"/>
          <w:w w:val="105"/>
        </w:rPr>
        <w:t>de: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spacing w:val="-1"/>
          <w:w w:val="105"/>
        </w:rPr>
        <w:t>Reportes</w:t>
      </w:r>
      <w:r>
        <w:rPr>
          <w:spacing w:val="-23"/>
          <w:w w:val="105"/>
        </w:rPr>
        <w:t xml:space="preserve"> </w:t>
      </w:r>
      <w:r>
        <w:rPr>
          <w:spacing w:val="-4"/>
          <w:w w:val="105"/>
        </w:rPr>
        <w:t>de</w:t>
      </w:r>
      <w:r>
        <w:rPr>
          <w:spacing w:val="-25"/>
          <w:w w:val="105"/>
        </w:rPr>
        <w:t xml:space="preserve"> </w:t>
      </w:r>
      <w:r>
        <w:rPr>
          <w:spacing w:val="-1"/>
          <w:w w:val="105"/>
        </w:rPr>
        <w:t>Diferencias</w:t>
      </w:r>
    </w:p>
    <w:p w:rsidR="00BA0342" w:rsidRDefault="00BA0342">
      <w:pPr>
        <w:pStyle w:val="Heading3"/>
        <w:kinsoku w:val="0"/>
        <w:overflowPunct w:val="0"/>
        <w:ind w:right="986"/>
        <w:rPr>
          <w:b w:val="0"/>
          <w:bCs w:val="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14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1065530" cy="2039620"/>
            <wp:effectExtent l="0" t="0" r="1270" b="0"/>
            <wp:docPr id="247" name="Imagen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5530" cy="203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7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  <w:rPr>
          <w:color w:val="000000"/>
        </w:rPr>
      </w:pPr>
      <w:r>
        <w:rPr>
          <w:color w:val="292929"/>
          <w:spacing w:val="-1"/>
          <w:w w:val="105"/>
          <w:u w:val="single"/>
        </w:rPr>
        <w:t>Nombres</w:t>
      </w:r>
      <w:r>
        <w:rPr>
          <w:color w:val="292929"/>
          <w:spacing w:val="-39"/>
          <w:w w:val="105"/>
          <w:u w:val="single"/>
        </w:rPr>
        <w:t xml:space="preserve"> </w:t>
      </w:r>
      <w:r>
        <w:rPr>
          <w:color w:val="292929"/>
          <w:spacing w:val="-1"/>
          <w:w w:val="105"/>
          <w:u w:val="single"/>
        </w:rPr>
        <w:t>diferentes:</w:t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4"/>
        <w:jc w:val="both"/>
        <w:rPr>
          <w:color w:val="000000"/>
        </w:rPr>
      </w:pPr>
      <w:r>
        <w:rPr>
          <w:color w:val="292929"/>
          <w:spacing w:val="-1"/>
          <w:w w:val="105"/>
        </w:rPr>
        <w:t>En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esta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w w:val="105"/>
        </w:rPr>
        <w:t>opción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spacing w:val="-3"/>
          <w:w w:val="105"/>
        </w:rPr>
        <w:t>tomara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w w:val="105"/>
        </w:rPr>
        <w:t>como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3"/>
          <w:w w:val="105"/>
        </w:rPr>
        <w:t>índice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3"/>
          <w:w w:val="105"/>
        </w:rPr>
        <w:t>búsqueda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Numero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3"/>
          <w:w w:val="105"/>
        </w:rPr>
        <w:t>Seguridad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4"/>
          <w:w w:val="105"/>
        </w:rPr>
        <w:t>Social</w:t>
      </w:r>
      <w:r>
        <w:rPr>
          <w:color w:val="292929"/>
          <w:spacing w:val="81"/>
          <w:w w:val="103"/>
        </w:rPr>
        <w:t xml:space="preserve"> </w:t>
      </w:r>
      <w:r>
        <w:rPr>
          <w:color w:val="292929"/>
          <w:spacing w:val="-1"/>
          <w:w w:val="105"/>
        </w:rPr>
        <w:t>(NSS)</w:t>
      </w:r>
      <w:r>
        <w:rPr>
          <w:color w:val="292929"/>
          <w:spacing w:val="4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40"/>
          <w:w w:val="105"/>
        </w:rPr>
        <w:t xml:space="preserve"> </w:t>
      </w:r>
      <w:r>
        <w:rPr>
          <w:color w:val="292929"/>
          <w:spacing w:val="-1"/>
          <w:w w:val="105"/>
        </w:rPr>
        <w:t>desplegará</w:t>
      </w:r>
      <w:r>
        <w:rPr>
          <w:color w:val="292929"/>
          <w:spacing w:val="50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50"/>
          <w:w w:val="105"/>
        </w:rPr>
        <w:t xml:space="preserve"> </w:t>
      </w:r>
      <w:r>
        <w:rPr>
          <w:color w:val="292929"/>
          <w:spacing w:val="-3"/>
          <w:w w:val="105"/>
        </w:rPr>
        <w:t>trabajadores</w:t>
      </w:r>
      <w:r>
        <w:rPr>
          <w:color w:val="292929"/>
          <w:spacing w:val="45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3"/>
          <w:w w:val="105"/>
        </w:rPr>
        <w:t>contengan</w:t>
      </w:r>
      <w:r>
        <w:rPr>
          <w:color w:val="292929"/>
          <w:spacing w:val="49"/>
          <w:w w:val="105"/>
        </w:rPr>
        <w:t xml:space="preserve"> </w:t>
      </w:r>
      <w:r>
        <w:rPr>
          <w:color w:val="292929"/>
          <w:spacing w:val="-3"/>
          <w:w w:val="105"/>
        </w:rPr>
        <w:t>un</w:t>
      </w:r>
      <w:r>
        <w:rPr>
          <w:color w:val="292929"/>
          <w:spacing w:val="49"/>
          <w:w w:val="105"/>
        </w:rPr>
        <w:t xml:space="preserve"> </w:t>
      </w:r>
      <w:r>
        <w:rPr>
          <w:color w:val="292929"/>
          <w:spacing w:val="-1"/>
          <w:w w:val="105"/>
        </w:rPr>
        <w:t>nombre</w:t>
      </w:r>
      <w:r>
        <w:rPr>
          <w:color w:val="292929"/>
          <w:spacing w:val="49"/>
          <w:w w:val="105"/>
        </w:rPr>
        <w:t xml:space="preserve"> </w:t>
      </w:r>
      <w:r>
        <w:rPr>
          <w:color w:val="292929"/>
          <w:spacing w:val="-3"/>
          <w:w w:val="105"/>
        </w:rPr>
        <w:t>diferente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49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44"/>
          <w:w w:val="105"/>
        </w:rPr>
        <w:t xml:space="preserve"> </w:t>
      </w:r>
      <w:proofErr w:type="spellStart"/>
      <w:r>
        <w:rPr>
          <w:color w:val="292929"/>
          <w:spacing w:val="-3"/>
          <w:w w:val="105"/>
        </w:rPr>
        <w:t>Nomina</w:t>
      </w:r>
      <w:proofErr w:type="spellEnd"/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3"/>
          <w:w w:val="105"/>
        </w:rPr>
        <w:t>al</w:t>
      </w:r>
      <w:r>
        <w:rPr>
          <w:color w:val="292929"/>
          <w:spacing w:val="43"/>
          <w:w w:val="103"/>
        </w:rPr>
        <w:t xml:space="preserve"> </w:t>
      </w:r>
      <w:r>
        <w:rPr>
          <w:color w:val="292929"/>
          <w:spacing w:val="-1"/>
          <w:w w:val="105"/>
        </w:rPr>
        <w:t>registrado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w w:val="105"/>
        </w:rPr>
        <w:t>bases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spacing w:val="3"/>
          <w:w w:val="105"/>
        </w:rPr>
        <w:t>de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datos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4"/>
          <w:w w:val="105"/>
        </w:rPr>
        <w:t>del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w w:val="105"/>
        </w:rPr>
        <w:t>SUA.</w:t>
      </w:r>
    </w:p>
    <w:p w:rsidR="00BA0342" w:rsidRDefault="00BA0342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  <w:rPr>
          <w:color w:val="000000"/>
        </w:rPr>
      </w:pPr>
      <w:r>
        <w:rPr>
          <w:color w:val="292929"/>
          <w:w w:val="105"/>
          <w:u w:val="single"/>
        </w:rPr>
        <w:t>NSS</w:t>
      </w:r>
      <w:r>
        <w:rPr>
          <w:color w:val="292929"/>
          <w:spacing w:val="-35"/>
          <w:w w:val="105"/>
          <w:u w:val="single"/>
        </w:rPr>
        <w:t xml:space="preserve"> </w:t>
      </w:r>
      <w:r>
        <w:rPr>
          <w:color w:val="292929"/>
          <w:spacing w:val="-1"/>
          <w:w w:val="105"/>
          <w:u w:val="single"/>
        </w:rPr>
        <w:t>diferentes:</w:t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89"/>
        <w:jc w:val="both"/>
        <w:rPr>
          <w:color w:val="000000"/>
        </w:rPr>
      </w:pPr>
      <w:r>
        <w:rPr>
          <w:color w:val="292929"/>
          <w:spacing w:val="-1"/>
          <w:w w:val="105"/>
        </w:rPr>
        <w:t>El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1"/>
          <w:w w:val="105"/>
        </w:rPr>
        <w:t>desplegara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36"/>
          <w:w w:val="105"/>
        </w:rPr>
        <w:t xml:space="preserve"> </w:t>
      </w:r>
      <w:r>
        <w:rPr>
          <w:color w:val="292929"/>
          <w:spacing w:val="-3"/>
          <w:w w:val="105"/>
        </w:rPr>
        <w:t>siguiente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w w:val="105"/>
        </w:rPr>
        <w:t>menú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opciones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3"/>
          <w:w w:val="105"/>
        </w:rPr>
        <w:t>tomando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w w:val="105"/>
        </w:rPr>
        <w:t>como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4"/>
          <w:w w:val="105"/>
        </w:rPr>
        <w:t>índice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1"/>
          <w:w w:val="105"/>
        </w:rPr>
        <w:t>búsqueda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77"/>
          <w:w w:val="103"/>
        </w:rPr>
        <w:t xml:space="preserve"> </w:t>
      </w:r>
      <w:r>
        <w:rPr>
          <w:color w:val="292929"/>
          <w:spacing w:val="-1"/>
          <w:w w:val="105"/>
        </w:rPr>
        <w:t>nombre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del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trabajador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presentando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1"/>
          <w:w w:val="105"/>
        </w:rPr>
        <w:t xml:space="preserve"> </w:t>
      </w:r>
      <w:r>
        <w:rPr>
          <w:color w:val="292929"/>
          <w:spacing w:val="-3"/>
          <w:w w:val="105"/>
        </w:rPr>
        <w:t>reporte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salida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número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seguridad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social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(NSS)</w:t>
      </w:r>
      <w:r>
        <w:rPr>
          <w:color w:val="292929"/>
          <w:spacing w:val="53"/>
          <w:w w:val="103"/>
        </w:rPr>
        <w:t xml:space="preserve"> </w:t>
      </w:r>
      <w:r>
        <w:rPr>
          <w:color w:val="292929"/>
          <w:spacing w:val="-1"/>
          <w:w w:val="105"/>
        </w:rPr>
        <w:t>registrado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9"/>
          <w:w w:val="105"/>
        </w:rPr>
        <w:t xml:space="preserve"> </w:t>
      </w:r>
      <w:proofErr w:type="spellStart"/>
      <w:r>
        <w:rPr>
          <w:color w:val="292929"/>
          <w:spacing w:val="-3"/>
          <w:w w:val="105"/>
        </w:rPr>
        <w:t>nomina</w:t>
      </w:r>
      <w:proofErr w:type="spellEnd"/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3"/>
          <w:w w:val="105"/>
        </w:rPr>
        <w:t>el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w w:val="105"/>
        </w:rPr>
        <w:t>NSS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registrado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SUA.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40" w:lineRule="exact"/>
      </w:pPr>
    </w:p>
    <w:p w:rsidR="00BA0342" w:rsidRDefault="0090182D">
      <w:pPr>
        <w:pStyle w:val="BodyText"/>
        <w:kinsoku w:val="0"/>
        <w:overflowPunct w:val="0"/>
        <w:jc w:val="both"/>
        <w:rPr>
          <w:color w:val="000000"/>
        </w:rPr>
      </w:pPr>
      <w:r>
        <w:rPr>
          <w:color w:val="292929"/>
          <w:spacing w:val="-1"/>
          <w:w w:val="105"/>
          <w:u w:val="single"/>
        </w:rPr>
        <w:t>Inexistentes</w:t>
      </w:r>
      <w:r>
        <w:rPr>
          <w:color w:val="292929"/>
          <w:spacing w:val="-21"/>
          <w:w w:val="105"/>
          <w:u w:val="single"/>
        </w:rPr>
        <w:t xml:space="preserve"> </w:t>
      </w:r>
      <w:r>
        <w:rPr>
          <w:color w:val="292929"/>
          <w:spacing w:val="-3"/>
          <w:w w:val="105"/>
          <w:u w:val="single"/>
        </w:rPr>
        <w:t>en</w:t>
      </w:r>
      <w:r>
        <w:rPr>
          <w:color w:val="292929"/>
          <w:spacing w:val="-18"/>
          <w:w w:val="105"/>
          <w:u w:val="single"/>
        </w:rPr>
        <w:t xml:space="preserve"> </w:t>
      </w:r>
      <w:r>
        <w:rPr>
          <w:color w:val="292929"/>
          <w:spacing w:val="-1"/>
          <w:w w:val="105"/>
          <w:u w:val="single"/>
        </w:rPr>
        <w:t>SUA:</w:t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  <w:rPr>
          <w:color w:val="000000"/>
        </w:rPr>
      </w:pPr>
      <w:r>
        <w:rPr>
          <w:color w:val="292929"/>
          <w:spacing w:val="-1"/>
          <w:w w:val="105"/>
        </w:rPr>
        <w:t>En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w w:val="105"/>
        </w:rPr>
        <w:t>esta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opción</w:t>
      </w:r>
      <w:r>
        <w:rPr>
          <w:color w:val="292929"/>
          <w:spacing w:val="-3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-1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presentará</w:t>
      </w:r>
      <w:r>
        <w:rPr>
          <w:color w:val="292929"/>
          <w:w w:val="105"/>
        </w:rPr>
        <w:t xml:space="preserve"> </w:t>
      </w:r>
      <w:r>
        <w:rPr>
          <w:color w:val="292929"/>
          <w:spacing w:val="-1"/>
          <w:w w:val="105"/>
        </w:rPr>
        <w:t>todos</w:t>
      </w:r>
      <w:r>
        <w:rPr>
          <w:color w:val="292929"/>
          <w:spacing w:val="-2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-3"/>
          <w:w w:val="105"/>
        </w:rPr>
        <w:t xml:space="preserve"> trabajadores registrados en </w:t>
      </w:r>
      <w:r>
        <w:rPr>
          <w:color w:val="292929"/>
          <w:spacing w:val="-1"/>
          <w:w w:val="105"/>
        </w:rPr>
        <w:t>la</w:t>
      </w:r>
      <w:r>
        <w:rPr>
          <w:color w:val="292929"/>
          <w:w w:val="105"/>
        </w:rPr>
        <w:t xml:space="preserve"> </w:t>
      </w:r>
      <w:proofErr w:type="spellStart"/>
      <w:r>
        <w:rPr>
          <w:color w:val="292929"/>
          <w:spacing w:val="-3"/>
          <w:w w:val="105"/>
        </w:rPr>
        <w:t>Nomina</w:t>
      </w:r>
      <w:proofErr w:type="spellEnd"/>
      <w:r>
        <w:rPr>
          <w:color w:val="292929"/>
          <w:spacing w:val="-5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3"/>
          <w:w w:val="105"/>
        </w:rPr>
        <w:t>no</w:t>
      </w:r>
      <w:r>
        <w:rPr>
          <w:color w:val="292929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79"/>
          <w:w w:val="103"/>
        </w:rPr>
        <w:t xml:space="preserve"> </w:t>
      </w:r>
      <w:r>
        <w:rPr>
          <w:color w:val="292929"/>
          <w:spacing w:val="-3"/>
          <w:w w:val="105"/>
        </w:rPr>
        <w:t>encuentran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contenidos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1"/>
          <w:w w:val="105"/>
        </w:rPr>
        <w:t>disco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pago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w w:val="105"/>
        </w:rPr>
        <w:t>SUA.</w:t>
      </w:r>
    </w:p>
    <w:p w:rsidR="00BA0342" w:rsidRDefault="00BA0342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right="986"/>
        <w:rPr>
          <w:color w:val="000000"/>
        </w:rPr>
      </w:pPr>
      <w:r>
        <w:rPr>
          <w:color w:val="292929"/>
          <w:spacing w:val="-1"/>
          <w:w w:val="105"/>
          <w:u w:val="single"/>
        </w:rPr>
        <w:t>Inexistentes</w:t>
      </w:r>
      <w:r>
        <w:rPr>
          <w:color w:val="292929"/>
          <w:spacing w:val="-23"/>
          <w:w w:val="105"/>
          <w:u w:val="single"/>
        </w:rPr>
        <w:t xml:space="preserve"> </w:t>
      </w:r>
      <w:r>
        <w:rPr>
          <w:color w:val="292929"/>
          <w:spacing w:val="-3"/>
          <w:w w:val="105"/>
          <w:u w:val="single"/>
        </w:rPr>
        <w:t>en</w:t>
      </w:r>
      <w:r>
        <w:rPr>
          <w:color w:val="292929"/>
          <w:spacing w:val="-21"/>
          <w:w w:val="105"/>
          <w:u w:val="single"/>
        </w:rPr>
        <w:t xml:space="preserve"> </w:t>
      </w:r>
      <w:r>
        <w:rPr>
          <w:color w:val="292929"/>
          <w:spacing w:val="-1"/>
          <w:w w:val="105"/>
          <w:u w:val="single"/>
        </w:rPr>
        <w:t>Nomina:</w:t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89"/>
        <w:jc w:val="both"/>
        <w:rPr>
          <w:color w:val="000000"/>
        </w:rPr>
      </w:pPr>
      <w:r>
        <w:rPr>
          <w:color w:val="292929"/>
          <w:spacing w:val="-1"/>
          <w:w w:val="105"/>
        </w:rPr>
        <w:t>El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1"/>
          <w:w w:val="105"/>
        </w:rPr>
        <w:t>presentara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4"/>
          <w:w w:val="105"/>
        </w:rPr>
        <w:t xml:space="preserve"> </w:t>
      </w:r>
      <w:r>
        <w:rPr>
          <w:color w:val="292929"/>
          <w:spacing w:val="-3"/>
          <w:w w:val="105"/>
        </w:rPr>
        <w:t>trabajadores</w:t>
      </w:r>
      <w:r>
        <w:rPr>
          <w:color w:val="292929"/>
          <w:spacing w:val="3"/>
          <w:w w:val="105"/>
        </w:rPr>
        <w:t xml:space="preserve"> </w:t>
      </w:r>
      <w:r>
        <w:rPr>
          <w:color w:val="292929"/>
          <w:spacing w:val="-1"/>
          <w:w w:val="105"/>
        </w:rPr>
        <w:t>registrados</w:t>
      </w:r>
      <w:r>
        <w:rPr>
          <w:color w:val="292929"/>
          <w:spacing w:val="3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1"/>
          <w:w w:val="105"/>
        </w:rPr>
        <w:t>disco</w:t>
      </w:r>
      <w:r>
        <w:rPr>
          <w:color w:val="292929"/>
          <w:spacing w:val="2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pago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3"/>
          <w:w w:val="105"/>
        </w:rPr>
        <w:t>bancario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-3"/>
          <w:w w:val="105"/>
        </w:rPr>
        <w:t>SUA</w:t>
      </w:r>
      <w:r>
        <w:rPr>
          <w:color w:val="292929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no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47"/>
          <w:w w:val="103"/>
        </w:rPr>
        <w:t xml:space="preserve"> </w:t>
      </w:r>
      <w:r>
        <w:rPr>
          <w:color w:val="292929"/>
          <w:spacing w:val="-3"/>
          <w:w w:val="105"/>
        </w:rPr>
        <w:t>encuentren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1"/>
          <w:w w:val="105"/>
        </w:rPr>
        <w:t>presentes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3"/>
          <w:w w:val="105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11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10"/>
          <w:w w:val="105"/>
        </w:rPr>
        <w:t xml:space="preserve"> </w:t>
      </w:r>
      <w:proofErr w:type="spellStart"/>
      <w:r>
        <w:rPr>
          <w:color w:val="292929"/>
          <w:spacing w:val="-1"/>
          <w:w w:val="105"/>
        </w:rPr>
        <w:t>Nomina</w:t>
      </w:r>
      <w:proofErr w:type="spellEnd"/>
      <w:r>
        <w:rPr>
          <w:color w:val="292929"/>
          <w:spacing w:val="-1"/>
          <w:w w:val="105"/>
        </w:rPr>
        <w:t>,</w:t>
      </w:r>
      <w:r>
        <w:rPr>
          <w:color w:val="292929"/>
          <w:spacing w:val="13"/>
          <w:w w:val="105"/>
        </w:rPr>
        <w:t xml:space="preserve"> </w:t>
      </w:r>
      <w:r>
        <w:rPr>
          <w:color w:val="292929"/>
          <w:spacing w:val="-3"/>
          <w:w w:val="105"/>
        </w:rPr>
        <w:t>para</w:t>
      </w:r>
      <w:r>
        <w:rPr>
          <w:color w:val="292929"/>
          <w:spacing w:val="15"/>
          <w:w w:val="105"/>
        </w:rPr>
        <w:t xml:space="preserve"> </w:t>
      </w:r>
      <w:r>
        <w:rPr>
          <w:color w:val="292929"/>
          <w:spacing w:val="-5"/>
          <w:w w:val="105"/>
        </w:rPr>
        <w:t>su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aclaración</w:t>
      </w:r>
      <w:r>
        <w:rPr>
          <w:color w:val="292929"/>
          <w:spacing w:val="15"/>
          <w:w w:val="105"/>
        </w:rPr>
        <w:t xml:space="preserve"> </w:t>
      </w:r>
      <w:r>
        <w:rPr>
          <w:color w:val="292929"/>
          <w:spacing w:val="-4"/>
          <w:w w:val="105"/>
        </w:rPr>
        <w:t>será</w:t>
      </w:r>
      <w:r>
        <w:rPr>
          <w:color w:val="292929"/>
          <w:spacing w:val="11"/>
          <w:w w:val="105"/>
        </w:rPr>
        <w:t xml:space="preserve"> </w:t>
      </w:r>
      <w:r>
        <w:rPr>
          <w:color w:val="292929"/>
          <w:spacing w:val="-3"/>
          <w:w w:val="105"/>
        </w:rPr>
        <w:t>necesario</w:t>
      </w:r>
      <w:r>
        <w:rPr>
          <w:color w:val="292929"/>
          <w:spacing w:val="15"/>
          <w:w w:val="105"/>
        </w:rPr>
        <w:t xml:space="preserve"> </w:t>
      </w:r>
      <w:r>
        <w:rPr>
          <w:color w:val="292929"/>
          <w:spacing w:val="-3"/>
          <w:w w:val="105"/>
        </w:rPr>
        <w:t>verificar</w:t>
      </w:r>
      <w:r>
        <w:rPr>
          <w:color w:val="292929"/>
          <w:spacing w:val="12"/>
          <w:w w:val="105"/>
        </w:rPr>
        <w:t xml:space="preserve"> </w:t>
      </w:r>
      <w:r>
        <w:rPr>
          <w:color w:val="292929"/>
          <w:spacing w:val="-1"/>
          <w:w w:val="105"/>
        </w:rPr>
        <w:t>si</w:t>
      </w:r>
      <w:r>
        <w:rPr>
          <w:color w:val="292929"/>
          <w:spacing w:val="87"/>
          <w:w w:val="103"/>
        </w:rPr>
        <w:t xml:space="preserve"> </w:t>
      </w:r>
      <w:r>
        <w:rPr>
          <w:color w:val="292929"/>
          <w:spacing w:val="-1"/>
          <w:w w:val="105"/>
        </w:rPr>
        <w:t>tales</w:t>
      </w:r>
      <w:r>
        <w:rPr>
          <w:color w:val="292929"/>
          <w:spacing w:val="-21"/>
          <w:w w:val="105"/>
        </w:rPr>
        <w:t xml:space="preserve"> </w:t>
      </w:r>
      <w:r>
        <w:rPr>
          <w:color w:val="292929"/>
          <w:spacing w:val="-1"/>
          <w:w w:val="105"/>
        </w:rPr>
        <w:t>trabajadores</w:t>
      </w:r>
      <w:r>
        <w:rPr>
          <w:color w:val="292929"/>
          <w:spacing w:val="-20"/>
          <w:w w:val="105"/>
        </w:rPr>
        <w:t xml:space="preserve"> </w:t>
      </w:r>
      <w:r>
        <w:rPr>
          <w:color w:val="292929"/>
          <w:spacing w:val="-3"/>
          <w:w w:val="105"/>
        </w:rPr>
        <w:t>continúan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spacing w:val="-1"/>
          <w:w w:val="105"/>
        </w:rPr>
        <w:t>vigentes</w:t>
      </w:r>
      <w:r>
        <w:rPr>
          <w:color w:val="292929"/>
          <w:spacing w:val="-21"/>
          <w:w w:val="105"/>
        </w:rPr>
        <w:t xml:space="preserve"> </w:t>
      </w:r>
      <w:r>
        <w:rPr>
          <w:color w:val="292929"/>
          <w:spacing w:val="-1"/>
          <w:w w:val="105"/>
        </w:rPr>
        <w:t>para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spacing w:val="-1"/>
          <w:w w:val="105"/>
        </w:rPr>
        <w:t>proceder</w:t>
      </w:r>
      <w:r>
        <w:rPr>
          <w:color w:val="292929"/>
          <w:spacing w:val="-21"/>
          <w:w w:val="105"/>
        </w:rPr>
        <w:t xml:space="preserve"> </w:t>
      </w:r>
      <w:r>
        <w:rPr>
          <w:color w:val="292929"/>
          <w:w w:val="105"/>
        </w:rPr>
        <w:t>según</w:t>
      </w:r>
      <w:r>
        <w:rPr>
          <w:color w:val="292929"/>
          <w:spacing w:val="-21"/>
          <w:w w:val="105"/>
        </w:rPr>
        <w:t xml:space="preserve"> </w:t>
      </w:r>
      <w:r>
        <w:rPr>
          <w:color w:val="292929"/>
          <w:spacing w:val="-1"/>
          <w:w w:val="105"/>
        </w:rPr>
        <w:t>corresponda.</w:t>
      </w:r>
    </w:p>
    <w:p w:rsidR="00BA0342" w:rsidRDefault="00BA0342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  <w:rPr>
          <w:color w:val="000000"/>
        </w:rPr>
      </w:pPr>
      <w:r>
        <w:rPr>
          <w:color w:val="292929"/>
          <w:spacing w:val="-1"/>
          <w:u w:val="single"/>
        </w:rPr>
        <w:t>RFC-CURP</w:t>
      </w:r>
      <w:r>
        <w:rPr>
          <w:color w:val="292929"/>
          <w:spacing w:val="50"/>
          <w:u w:val="single"/>
        </w:rPr>
        <w:t xml:space="preserve"> </w:t>
      </w:r>
      <w:r>
        <w:rPr>
          <w:color w:val="292929"/>
          <w:spacing w:val="-1"/>
          <w:u w:val="single"/>
        </w:rPr>
        <w:t>Diferentes:</w:t>
      </w:r>
    </w:p>
    <w:p w:rsidR="00BA0342" w:rsidRDefault="00BA0342">
      <w:pPr>
        <w:pStyle w:val="BodyText"/>
        <w:kinsoku w:val="0"/>
        <w:overflowPunct w:val="0"/>
        <w:jc w:val="both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90"/>
        <w:jc w:val="both"/>
        <w:rPr>
          <w:color w:val="000000"/>
        </w:rPr>
      </w:pPr>
      <w:r>
        <w:rPr>
          <w:color w:val="292929"/>
          <w:spacing w:val="-1"/>
          <w:w w:val="105"/>
        </w:rPr>
        <w:t>En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caso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detectar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1"/>
          <w:w w:val="105"/>
        </w:rPr>
        <w:t>estos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1"/>
          <w:w w:val="105"/>
        </w:rPr>
        <w:t>erróneos,</w:t>
      </w:r>
      <w:r>
        <w:rPr>
          <w:color w:val="292929"/>
          <w:spacing w:val="-2"/>
          <w:w w:val="105"/>
        </w:rPr>
        <w:t xml:space="preserve"> </w:t>
      </w:r>
      <w:r>
        <w:rPr>
          <w:color w:val="292929"/>
          <w:spacing w:val="-3"/>
          <w:w w:val="105"/>
        </w:rPr>
        <w:t>faltantes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w w:val="105"/>
        </w:rPr>
        <w:t>o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1"/>
          <w:w w:val="105"/>
        </w:rPr>
        <w:t>diferentes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entre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2"/>
          <w:w w:val="105"/>
        </w:rPr>
        <w:t xml:space="preserve"> </w:t>
      </w:r>
      <w:r>
        <w:rPr>
          <w:color w:val="292929"/>
          <w:spacing w:val="-3"/>
          <w:w w:val="105"/>
        </w:rPr>
        <w:t>registrado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1"/>
          <w:w w:val="105"/>
        </w:rPr>
        <w:t xml:space="preserve"> sistema</w:t>
      </w:r>
      <w:r>
        <w:rPr>
          <w:color w:val="292929"/>
          <w:spacing w:val="53"/>
          <w:w w:val="103"/>
        </w:rPr>
        <w:t xml:space="preserve"> </w:t>
      </w:r>
      <w:r>
        <w:rPr>
          <w:color w:val="292929"/>
          <w:w w:val="105"/>
        </w:rPr>
        <w:t>SUA</w:t>
      </w:r>
      <w:r>
        <w:rPr>
          <w:color w:val="292929"/>
          <w:spacing w:val="32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32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42"/>
          <w:w w:val="105"/>
        </w:rPr>
        <w:t xml:space="preserve"> </w:t>
      </w:r>
      <w:r>
        <w:rPr>
          <w:color w:val="292929"/>
          <w:spacing w:val="-3"/>
          <w:w w:val="105"/>
        </w:rPr>
        <w:t>registrado</w:t>
      </w:r>
      <w:r>
        <w:rPr>
          <w:color w:val="292929"/>
          <w:spacing w:val="34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35"/>
          <w:w w:val="105"/>
        </w:rPr>
        <w:t xml:space="preserve"> </w:t>
      </w:r>
      <w:proofErr w:type="spellStart"/>
      <w:r>
        <w:rPr>
          <w:color w:val="292929"/>
          <w:spacing w:val="-1"/>
          <w:w w:val="105"/>
        </w:rPr>
        <w:t>Nomina</w:t>
      </w:r>
      <w:proofErr w:type="spellEnd"/>
      <w:r>
        <w:rPr>
          <w:color w:val="292929"/>
          <w:spacing w:val="-1"/>
          <w:w w:val="105"/>
        </w:rPr>
        <w:t>,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37"/>
          <w:w w:val="105"/>
        </w:rPr>
        <w:t xml:space="preserve"> </w:t>
      </w:r>
      <w:r>
        <w:rPr>
          <w:color w:val="292929"/>
          <w:spacing w:val="-1"/>
          <w:w w:val="105"/>
        </w:rPr>
        <w:t>sistema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1"/>
          <w:w w:val="105"/>
        </w:rPr>
        <w:t>desplegará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35"/>
          <w:w w:val="105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30"/>
          <w:w w:val="105"/>
        </w:rPr>
        <w:t xml:space="preserve"> </w:t>
      </w:r>
      <w:r>
        <w:rPr>
          <w:color w:val="292929"/>
          <w:spacing w:val="1"/>
          <w:w w:val="105"/>
        </w:rPr>
        <w:t>con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35"/>
          <w:w w:val="105"/>
        </w:rPr>
        <w:t xml:space="preserve"> </w:t>
      </w:r>
      <w:r>
        <w:rPr>
          <w:color w:val="292929"/>
          <w:spacing w:val="-3"/>
          <w:w w:val="105"/>
        </w:rPr>
        <w:t>finalidad</w:t>
      </w:r>
      <w:r>
        <w:rPr>
          <w:color w:val="292929"/>
          <w:spacing w:val="35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73"/>
          <w:w w:val="103"/>
        </w:rPr>
        <w:t xml:space="preserve"> </w:t>
      </w:r>
      <w:r>
        <w:rPr>
          <w:color w:val="292929"/>
          <w:spacing w:val="-1"/>
          <w:w w:val="105"/>
        </w:rPr>
        <w:t>proceder</w:t>
      </w:r>
      <w:r>
        <w:rPr>
          <w:color w:val="292929"/>
          <w:spacing w:val="-19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1"/>
          <w:w w:val="105"/>
        </w:rPr>
        <w:t>su</w:t>
      </w:r>
      <w:r>
        <w:rPr>
          <w:color w:val="292929"/>
          <w:spacing w:val="-19"/>
          <w:w w:val="105"/>
        </w:rPr>
        <w:t xml:space="preserve"> </w:t>
      </w:r>
      <w:r>
        <w:rPr>
          <w:color w:val="292929"/>
          <w:spacing w:val="-1"/>
          <w:w w:val="105"/>
        </w:rPr>
        <w:t>corrección.</w:t>
      </w: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  <w:rPr>
          <w:color w:val="000000"/>
        </w:rPr>
      </w:pPr>
      <w:r>
        <w:rPr>
          <w:color w:val="292929"/>
          <w:w w:val="105"/>
          <w:u w:val="single"/>
        </w:rPr>
        <w:t>Días</w:t>
      </w:r>
      <w:r>
        <w:rPr>
          <w:color w:val="292929"/>
          <w:spacing w:val="-17"/>
          <w:w w:val="105"/>
          <w:u w:val="single"/>
        </w:rPr>
        <w:t xml:space="preserve"> </w:t>
      </w:r>
      <w:r>
        <w:rPr>
          <w:color w:val="292929"/>
          <w:w w:val="105"/>
          <w:u w:val="single"/>
        </w:rPr>
        <w:t>y</w:t>
      </w:r>
      <w:r>
        <w:rPr>
          <w:color w:val="292929"/>
          <w:spacing w:val="-17"/>
          <w:w w:val="105"/>
          <w:u w:val="single"/>
        </w:rPr>
        <w:t xml:space="preserve"> </w:t>
      </w:r>
      <w:r>
        <w:rPr>
          <w:color w:val="292929"/>
          <w:spacing w:val="-1"/>
          <w:w w:val="105"/>
          <w:u w:val="single"/>
        </w:rPr>
        <w:t>salarios:</w:t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2" w:lineRule="auto"/>
        <w:ind w:right="986"/>
        <w:rPr>
          <w:color w:val="000000"/>
        </w:rPr>
      </w:pPr>
      <w:r>
        <w:rPr>
          <w:color w:val="292929"/>
          <w:spacing w:val="-1"/>
          <w:w w:val="105"/>
        </w:rPr>
        <w:t>Se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1"/>
          <w:w w:val="105"/>
        </w:rPr>
        <w:t>mostrara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w w:val="105"/>
        </w:rPr>
        <w:t>un</w:t>
      </w:r>
      <w:r>
        <w:rPr>
          <w:color w:val="292929"/>
          <w:spacing w:val="13"/>
          <w:w w:val="105"/>
        </w:rPr>
        <w:t xml:space="preserve"> </w:t>
      </w:r>
      <w:r>
        <w:rPr>
          <w:color w:val="292929"/>
          <w:spacing w:val="-3"/>
          <w:w w:val="105"/>
        </w:rPr>
        <w:t>reporte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1"/>
          <w:w w:val="105"/>
        </w:rPr>
        <w:t>con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casos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1"/>
          <w:w w:val="105"/>
        </w:rPr>
        <w:t>trabajadores</w:t>
      </w:r>
      <w:r>
        <w:rPr>
          <w:color w:val="292929"/>
          <w:spacing w:val="4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1"/>
          <w:w w:val="105"/>
        </w:rPr>
        <w:t>presenten</w:t>
      </w:r>
      <w:r>
        <w:rPr>
          <w:color w:val="292929"/>
          <w:spacing w:val="13"/>
          <w:w w:val="105"/>
        </w:rPr>
        <w:t xml:space="preserve"> </w:t>
      </w:r>
      <w:r>
        <w:rPr>
          <w:color w:val="292929"/>
          <w:spacing w:val="-1"/>
          <w:w w:val="105"/>
        </w:rPr>
        <w:t>diferencias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1"/>
          <w:w w:val="105"/>
        </w:rPr>
        <w:t>días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41"/>
          <w:w w:val="103"/>
        </w:rPr>
        <w:t xml:space="preserve"> </w:t>
      </w:r>
      <w:r>
        <w:rPr>
          <w:color w:val="292929"/>
          <w:spacing w:val="-1"/>
          <w:w w:val="105"/>
        </w:rPr>
        <w:t>salarios.</w:t>
      </w: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  <w:rPr>
          <w:color w:val="000000"/>
        </w:rPr>
      </w:pPr>
      <w:r>
        <w:rPr>
          <w:color w:val="292929"/>
          <w:w w:val="105"/>
        </w:rPr>
        <w:t>Aquí</w:t>
      </w:r>
      <w:r>
        <w:rPr>
          <w:color w:val="292929"/>
          <w:spacing w:val="21"/>
          <w:w w:val="105"/>
        </w:rPr>
        <w:t xml:space="preserve"> </w:t>
      </w:r>
      <w:r>
        <w:rPr>
          <w:color w:val="292929"/>
          <w:spacing w:val="1"/>
          <w:w w:val="105"/>
        </w:rPr>
        <w:t>se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spacing w:val="-1"/>
          <w:w w:val="105"/>
        </w:rPr>
        <w:t>consolidan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1"/>
          <w:w w:val="105"/>
        </w:rPr>
        <w:t>todos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1"/>
          <w:w w:val="105"/>
        </w:rPr>
        <w:t>los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3"/>
          <w:w w:val="105"/>
        </w:rPr>
        <w:t>trabajadores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1"/>
          <w:w w:val="105"/>
        </w:rPr>
        <w:t>tienen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1"/>
          <w:w w:val="105"/>
        </w:rPr>
        <w:t>una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3"/>
          <w:w w:val="105"/>
        </w:rPr>
        <w:t>diferencia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3"/>
          <w:w w:val="105"/>
        </w:rPr>
        <w:t>días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spacing w:val="-4"/>
          <w:w w:val="105"/>
        </w:rPr>
        <w:t>y/o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1"/>
          <w:w w:val="105"/>
        </w:rPr>
        <w:t>salarios.</w:t>
      </w:r>
      <w:r>
        <w:rPr>
          <w:color w:val="292929"/>
          <w:spacing w:val="21"/>
          <w:w w:val="105"/>
        </w:rPr>
        <w:t xml:space="preserve"> </w:t>
      </w:r>
      <w:r>
        <w:rPr>
          <w:color w:val="292929"/>
          <w:spacing w:val="3"/>
          <w:w w:val="105"/>
        </w:rPr>
        <w:t>La</w:t>
      </w:r>
      <w:r>
        <w:rPr>
          <w:color w:val="292929"/>
          <w:spacing w:val="61"/>
          <w:w w:val="103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aquí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spacing w:val="-1"/>
          <w:w w:val="105"/>
        </w:rPr>
        <w:t>registrada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w w:val="105"/>
        </w:rPr>
        <w:t>es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1"/>
          <w:w w:val="105"/>
        </w:rPr>
        <w:t>resumen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3"/>
          <w:w w:val="105"/>
        </w:rPr>
        <w:t>reportes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Omisión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-13"/>
          <w:w w:val="105"/>
        </w:rPr>
        <w:t xml:space="preserve"> </w:t>
      </w:r>
      <w:r>
        <w:rPr>
          <w:color w:val="292929"/>
          <w:spacing w:val="-1"/>
          <w:w w:val="105"/>
        </w:rPr>
        <w:t>Excedente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Cuotas.</w:t>
      </w: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right="986"/>
        <w:rPr>
          <w:color w:val="000000"/>
        </w:rPr>
      </w:pPr>
      <w:r>
        <w:rPr>
          <w:color w:val="292929"/>
          <w:spacing w:val="-1"/>
          <w:w w:val="105"/>
          <w:u w:val="single"/>
        </w:rPr>
        <w:t>Omisión</w:t>
      </w:r>
      <w:r>
        <w:rPr>
          <w:color w:val="292929"/>
          <w:spacing w:val="-16"/>
          <w:w w:val="105"/>
          <w:u w:val="single"/>
        </w:rPr>
        <w:t xml:space="preserve"> </w:t>
      </w:r>
      <w:r>
        <w:rPr>
          <w:color w:val="292929"/>
          <w:spacing w:val="-3"/>
          <w:w w:val="105"/>
          <w:u w:val="single"/>
        </w:rPr>
        <w:t>de</w:t>
      </w:r>
      <w:r>
        <w:rPr>
          <w:color w:val="292929"/>
          <w:spacing w:val="-19"/>
          <w:w w:val="105"/>
          <w:u w:val="single"/>
        </w:rPr>
        <w:t xml:space="preserve"> </w:t>
      </w:r>
      <w:r>
        <w:rPr>
          <w:color w:val="292929"/>
          <w:spacing w:val="1"/>
          <w:w w:val="105"/>
          <w:u w:val="single"/>
        </w:rPr>
        <w:t>COP:</w:t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91"/>
        <w:jc w:val="both"/>
        <w:rPr>
          <w:color w:val="000000"/>
        </w:rPr>
      </w:pPr>
      <w:r>
        <w:rPr>
          <w:color w:val="292929"/>
          <w:spacing w:val="-1"/>
          <w:w w:val="105"/>
        </w:rPr>
        <w:t>En</w:t>
      </w:r>
      <w:r>
        <w:rPr>
          <w:color w:val="292929"/>
          <w:spacing w:val="16"/>
          <w:w w:val="105"/>
        </w:rPr>
        <w:t xml:space="preserve"> </w:t>
      </w:r>
      <w:r>
        <w:rPr>
          <w:color w:val="292929"/>
          <w:w w:val="105"/>
        </w:rPr>
        <w:t>este</w:t>
      </w:r>
      <w:r>
        <w:rPr>
          <w:color w:val="292929"/>
          <w:spacing w:val="16"/>
          <w:w w:val="105"/>
        </w:rPr>
        <w:t xml:space="preserve"> </w:t>
      </w:r>
      <w:r>
        <w:rPr>
          <w:color w:val="292929"/>
          <w:spacing w:val="-1"/>
          <w:w w:val="105"/>
        </w:rPr>
        <w:t>reporte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11"/>
          <w:w w:val="105"/>
        </w:rPr>
        <w:t xml:space="preserve"> </w:t>
      </w:r>
      <w:r>
        <w:rPr>
          <w:color w:val="292929"/>
          <w:spacing w:val="-3"/>
          <w:w w:val="105"/>
        </w:rPr>
        <w:t>permitirá</w:t>
      </w:r>
      <w:r>
        <w:rPr>
          <w:color w:val="292929"/>
          <w:spacing w:val="21"/>
          <w:w w:val="105"/>
        </w:rPr>
        <w:t xml:space="preserve"> </w:t>
      </w:r>
      <w:r>
        <w:rPr>
          <w:color w:val="292929"/>
          <w:spacing w:val="-3"/>
          <w:w w:val="105"/>
        </w:rPr>
        <w:t>imprimir,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1"/>
          <w:w w:val="105"/>
        </w:rPr>
        <w:t>visualizar,</w:t>
      </w:r>
      <w:r>
        <w:rPr>
          <w:color w:val="292929"/>
          <w:spacing w:val="13"/>
          <w:w w:val="105"/>
        </w:rPr>
        <w:t xml:space="preserve"> </w:t>
      </w:r>
      <w:r>
        <w:rPr>
          <w:color w:val="292929"/>
          <w:spacing w:val="-3"/>
          <w:w w:val="105"/>
        </w:rPr>
        <w:t>exportar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-1"/>
          <w:w w:val="105"/>
        </w:rPr>
        <w:t>hojas</w:t>
      </w:r>
      <w:r>
        <w:rPr>
          <w:color w:val="292929"/>
          <w:spacing w:val="12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-3"/>
          <w:w w:val="105"/>
        </w:rPr>
        <w:t>trabajo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spacing w:val="-3"/>
          <w:w w:val="105"/>
        </w:rPr>
        <w:t>Excel,</w:t>
      </w:r>
      <w:r>
        <w:rPr>
          <w:color w:val="292929"/>
          <w:spacing w:val="18"/>
          <w:w w:val="105"/>
        </w:rPr>
        <w:t xml:space="preserve"> </w:t>
      </w:r>
      <w:r>
        <w:rPr>
          <w:color w:val="292929"/>
          <w:spacing w:val="-1"/>
          <w:w w:val="105"/>
        </w:rPr>
        <w:t>así</w:t>
      </w:r>
      <w:r>
        <w:rPr>
          <w:color w:val="292929"/>
          <w:spacing w:val="89"/>
          <w:w w:val="103"/>
        </w:rPr>
        <w:t xml:space="preserve"> </w:t>
      </w:r>
      <w:r>
        <w:rPr>
          <w:color w:val="292929"/>
          <w:w w:val="105"/>
        </w:rPr>
        <w:t>como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spacing w:val="-1"/>
          <w:w w:val="105"/>
        </w:rPr>
        <w:t>diversas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1"/>
          <w:w w:val="105"/>
        </w:rPr>
        <w:t>exportaciones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bases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1"/>
          <w:w w:val="105"/>
        </w:rPr>
        <w:t>datos</w:t>
      </w:r>
      <w:r>
        <w:rPr>
          <w:color w:val="292929"/>
          <w:spacing w:val="18"/>
          <w:w w:val="105"/>
        </w:rPr>
        <w:t xml:space="preserve"> </w:t>
      </w:r>
      <w:r>
        <w:rPr>
          <w:color w:val="292929"/>
          <w:spacing w:val="-1"/>
          <w:w w:val="105"/>
        </w:rPr>
        <w:t>fuente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3"/>
          <w:w w:val="105"/>
        </w:rPr>
        <w:t>para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1"/>
          <w:w w:val="105"/>
        </w:rPr>
        <w:t>efectos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22"/>
          <w:w w:val="105"/>
        </w:rPr>
        <w:t xml:space="preserve"> </w:t>
      </w:r>
      <w:r>
        <w:rPr>
          <w:color w:val="292929"/>
          <w:spacing w:val="-1"/>
          <w:w w:val="105"/>
        </w:rPr>
        <w:t>manipulación</w:t>
      </w:r>
      <w:r>
        <w:rPr>
          <w:color w:val="292929"/>
          <w:spacing w:val="21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43"/>
          <w:w w:val="103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3"/>
          <w:w w:val="105"/>
        </w:rPr>
        <w:t>empresa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requiera.</w:t>
      </w:r>
      <w:r>
        <w:rPr>
          <w:color w:val="292929"/>
          <w:spacing w:val="-18"/>
          <w:w w:val="105"/>
        </w:rPr>
        <w:t xml:space="preserve"> </w:t>
      </w:r>
      <w:r>
        <w:rPr>
          <w:color w:val="292929"/>
          <w:spacing w:val="1"/>
          <w:w w:val="105"/>
        </w:rPr>
        <w:t>El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reporte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-1"/>
          <w:w w:val="105"/>
        </w:rPr>
        <w:t>muestra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-1"/>
          <w:w w:val="105"/>
        </w:rPr>
        <w:t>continuación:</w:t>
      </w: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6" w:lineRule="auto"/>
        <w:ind w:right="987"/>
        <w:jc w:val="both"/>
        <w:rPr>
          <w:color w:val="000000"/>
        </w:rPr>
      </w:pPr>
      <w:r>
        <w:rPr>
          <w:color w:val="292929"/>
          <w:spacing w:val="-3"/>
          <w:w w:val="105"/>
        </w:rPr>
        <w:t>Este</w:t>
      </w:r>
      <w:r>
        <w:rPr>
          <w:color w:val="292929"/>
          <w:spacing w:val="52"/>
          <w:w w:val="105"/>
        </w:rPr>
        <w:t xml:space="preserve"> </w:t>
      </w:r>
      <w:r>
        <w:rPr>
          <w:color w:val="292929"/>
          <w:spacing w:val="-1"/>
          <w:w w:val="105"/>
        </w:rPr>
        <w:t>informe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5"/>
          <w:w w:val="105"/>
        </w:rPr>
        <w:t>se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1"/>
          <w:w w:val="105"/>
        </w:rPr>
        <w:t>constituye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47"/>
          <w:w w:val="105"/>
        </w:rPr>
        <w:t xml:space="preserve"> </w:t>
      </w:r>
      <w:r>
        <w:rPr>
          <w:color w:val="292929"/>
          <w:spacing w:val="1"/>
          <w:w w:val="105"/>
        </w:rPr>
        <w:t>los</w:t>
      </w:r>
      <w:r>
        <w:rPr>
          <w:color w:val="292929"/>
          <w:spacing w:val="40"/>
          <w:w w:val="105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1"/>
          <w:w w:val="105"/>
        </w:rPr>
        <w:t>generales</w:t>
      </w:r>
      <w:r>
        <w:rPr>
          <w:color w:val="292929"/>
          <w:spacing w:val="40"/>
          <w:w w:val="105"/>
        </w:rPr>
        <w:t xml:space="preserve"> </w:t>
      </w:r>
      <w:r>
        <w:rPr>
          <w:color w:val="292929"/>
          <w:w w:val="105"/>
        </w:rPr>
        <w:t>del</w:t>
      </w:r>
      <w:r>
        <w:rPr>
          <w:color w:val="292929"/>
          <w:spacing w:val="51"/>
          <w:w w:val="105"/>
        </w:rPr>
        <w:t xml:space="preserve"> </w:t>
      </w:r>
      <w:r>
        <w:rPr>
          <w:color w:val="292929"/>
          <w:spacing w:val="-3"/>
          <w:w w:val="105"/>
        </w:rPr>
        <w:t>trabajador,</w:t>
      </w:r>
      <w:r>
        <w:rPr>
          <w:color w:val="292929"/>
          <w:spacing w:val="45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52"/>
          <w:w w:val="105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47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1"/>
          <w:w w:val="105"/>
        </w:rPr>
        <w:t>detalle</w:t>
      </w:r>
      <w:r>
        <w:rPr>
          <w:color w:val="292929"/>
          <w:spacing w:val="85"/>
          <w:w w:val="103"/>
        </w:rPr>
        <w:t xml:space="preserve"> </w:t>
      </w:r>
      <w:r>
        <w:rPr>
          <w:color w:val="292929"/>
          <w:spacing w:val="-1"/>
          <w:w w:val="105"/>
        </w:rPr>
        <w:t>contenida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4"/>
          <w:w w:val="105"/>
        </w:rPr>
        <w:t xml:space="preserve"> </w:t>
      </w:r>
      <w:proofErr w:type="spellStart"/>
      <w:r>
        <w:rPr>
          <w:color w:val="292929"/>
          <w:spacing w:val="-1"/>
          <w:w w:val="105"/>
        </w:rPr>
        <w:t>Nomina</w:t>
      </w:r>
      <w:proofErr w:type="spellEnd"/>
      <w:r>
        <w:rPr>
          <w:color w:val="292929"/>
          <w:spacing w:val="-1"/>
          <w:w w:val="105"/>
        </w:rPr>
        <w:t>,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-3"/>
          <w:w w:val="105"/>
        </w:rPr>
        <w:t xml:space="preserve"> </w:t>
      </w:r>
      <w:r>
        <w:rPr>
          <w:color w:val="292929"/>
          <w:spacing w:val="-1"/>
          <w:w w:val="105"/>
        </w:rPr>
        <w:t>detalle</w:t>
      </w:r>
      <w:r>
        <w:rPr>
          <w:color w:val="292929"/>
          <w:spacing w:val="-3"/>
          <w:w w:val="105"/>
        </w:rPr>
        <w:t xml:space="preserve"> contenida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4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4"/>
          <w:w w:val="105"/>
        </w:rPr>
        <w:t xml:space="preserve"> </w:t>
      </w:r>
      <w:r>
        <w:rPr>
          <w:color w:val="292929"/>
          <w:spacing w:val="-1"/>
          <w:w w:val="105"/>
        </w:rPr>
        <w:t>SUA,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3"/>
          <w:w w:val="105"/>
        </w:rPr>
        <w:t xml:space="preserve">incluyendo </w:t>
      </w:r>
      <w:r>
        <w:rPr>
          <w:color w:val="292929"/>
          <w:w w:val="105"/>
        </w:rPr>
        <w:t>en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esta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línea</w:t>
      </w:r>
      <w:r>
        <w:rPr>
          <w:color w:val="292929"/>
          <w:spacing w:val="1"/>
          <w:w w:val="105"/>
        </w:rPr>
        <w:t xml:space="preserve"> los</w:t>
      </w:r>
      <w:r>
        <w:rPr>
          <w:color w:val="292929"/>
          <w:spacing w:val="113"/>
          <w:w w:val="103"/>
        </w:rPr>
        <w:t xml:space="preserve"> </w:t>
      </w:r>
      <w:r>
        <w:rPr>
          <w:color w:val="292929"/>
          <w:spacing w:val="-1"/>
          <w:w w:val="105"/>
        </w:rPr>
        <w:t>conceptos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1"/>
          <w:w w:val="105"/>
        </w:rPr>
        <w:t>incapacidades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1"/>
          <w:w w:val="105"/>
        </w:rPr>
        <w:t>ausentismos,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y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w w:val="105"/>
        </w:rPr>
        <w:t>en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1"/>
          <w:w w:val="105"/>
        </w:rPr>
        <w:t>una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3"/>
          <w:w w:val="105"/>
        </w:rPr>
        <w:t>tercera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3"/>
          <w:w w:val="105"/>
        </w:rPr>
        <w:t>línea</w:t>
      </w:r>
      <w:r>
        <w:rPr>
          <w:color w:val="292929"/>
          <w:spacing w:val="32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1"/>
          <w:w w:val="105"/>
        </w:rPr>
        <w:t>diferencias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1"/>
          <w:w w:val="105"/>
        </w:rPr>
        <w:t>detalle.</w:t>
      </w:r>
      <w:r>
        <w:rPr>
          <w:color w:val="292929"/>
          <w:spacing w:val="51"/>
          <w:w w:val="103"/>
        </w:rPr>
        <w:t xml:space="preserve"> </w:t>
      </w:r>
      <w:r>
        <w:rPr>
          <w:color w:val="292929"/>
          <w:spacing w:val="-3"/>
          <w:w w:val="105"/>
        </w:rPr>
        <w:t>Debiendo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3"/>
          <w:w w:val="105"/>
        </w:rPr>
        <w:t>resaltar</w:t>
      </w:r>
      <w:r>
        <w:rPr>
          <w:color w:val="292929"/>
          <w:spacing w:val="53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50"/>
          <w:w w:val="105"/>
        </w:rPr>
        <w:t xml:space="preserve"> </w:t>
      </w:r>
      <w:r>
        <w:rPr>
          <w:color w:val="292929"/>
          <w:spacing w:val="-1"/>
          <w:w w:val="105"/>
        </w:rPr>
        <w:t>datos</w:t>
      </w:r>
      <w:r>
        <w:rPr>
          <w:color w:val="292929"/>
          <w:spacing w:val="2"/>
          <w:w w:val="105"/>
        </w:rPr>
        <w:t xml:space="preserve"> </w:t>
      </w:r>
      <w:r>
        <w:rPr>
          <w:color w:val="292929"/>
          <w:spacing w:val="-1"/>
          <w:w w:val="105"/>
        </w:rPr>
        <w:t>relevantes</w:t>
      </w:r>
      <w:r>
        <w:rPr>
          <w:color w:val="292929"/>
          <w:w w:val="105"/>
        </w:rPr>
        <w:t xml:space="preserve">  </w:t>
      </w:r>
      <w:r>
        <w:rPr>
          <w:color w:val="292929"/>
          <w:spacing w:val="-1"/>
          <w:w w:val="105"/>
        </w:rPr>
        <w:t>para</w:t>
      </w:r>
      <w:r>
        <w:rPr>
          <w:color w:val="292929"/>
          <w:spacing w:val="52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7"/>
          <w:w w:val="105"/>
        </w:rPr>
        <w:t xml:space="preserve"> </w:t>
      </w:r>
      <w:r>
        <w:rPr>
          <w:color w:val="292929"/>
          <w:spacing w:val="-3"/>
          <w:w w:val="105"/>
        </w:rPr>
        <w:t>identificación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2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52"/>
          <w:w w:val="105"/>
        </w:rPr>
        <w:t xml:space="preserve"> </w:t>
      </w:r>
      <w:r>
        <w:rPr>
          <w:color w:val="292929"/>
          <w:spacing w:val="-1"/>
          <w:w w:val="105"/>
        </w:rPr>
        <w:t>diferencia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1"/>
          <w:w w:val="105"/>
        </w:rPr>
        <w:t>pueden</w:t>
      </w:r>
      <w:r>
        <w:rPr>
          <w:color w:val="292929"/>
          <w:spacing w:val="73"/>
          <w:w w:val="103"/>
        </w:rPr>
        <w:t xml:space="preserve"> </w:t>
      </w:r>
      <w:r>
        <w:rPr>
          <w:color w:val="292929"/>
          <w:spacing w:val="-1"/>
          <w:w w:val="105"/>
        </w:rPr>
        <w:t>presentarse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spacing w:val="-3"/>
          <w:w w:val="105"/>
        </w:rPr>
        <w:t>comparativo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1"/>
          <w:w w:val="105"/>
        </w:rPr>
        <w:t>días</w:t>
      </w:r>
      <w:r>
        <w:rPr>
          <w:color w:val="292929"/>
          <w:spacing w:val="-13"/>
          <w:w w:val="105"/>
        </w:rPr>
        <w:t xml:space="preserve"> </w:t>
      </w:r>
      <w:r>
        <w:rPr>
          <w:color w:val="292929"/>
          <w:spacing w:val="-4"/>
          <w:w w:val="105"/>
        </w:rPr>
        <w:t>y/o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salario.</w:t>
      </w:r>
    </w:p>
    <w:p w:rsidR="00BA0342" w:rsidRDefault="00BA0342">
      <w:pPr>
        <w:kinsoku w:val="0"/>
        <w:overflowPunct w:val="0"/>
        <w:spacing w:before="3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0"/>
        <w:jc w:val="both"/>
        <w:rPr>
          <w:color w:val="000000"/>
        </w:rPr>
      </w:pPr>
      <w:r>
        <w:rPr>
          <w:color w:val="292929"/>
          <w:spacing w:val="-1"/>
          <w:w w:val="105"/>
        </w:rPr>
        <w:t>Exportaciones,</w:t>
      </w:r>
      <w:r>
        <w:rPr>
          <w:color w:val="292929"/>
          <w:spacing w:val="40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39"/>
          <w:w w:val="105"/>
        </w:rPr>
        <w:t xml:space="preserve"> </w:t>
      </w:r>
      <w:r>
        <w:rPr>
          <w:color w:val="292929"/>
          <w:spacing w:val="-1"/>
          <w:w w:val="105"/>
        </w:rPr>
        <w:t>opciones</w:t>
      </w:r>
      <w:r>
        <w:rPr>
          <w:color w:val="292929"/>
          <w:spacing w:val="4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47"/>
          <w:w w:val="105"/>
        </w:rPr>
        <w:t xml:space="preserve"> </w:t>
      </w:r>
      <w:r>
        <w:rPr>
          <w:color w:val="292929"/>
          <w:spacing w:val="-3"/>
          <w:w w:val="105"/>
        </w:rPr>
        <w:t>emitir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1"/>
          <w:w w:val="105"/>
        </w:rPr>
        <w:t>diversos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3"/>
          <w:w w:val="105"/>
        </w:rPr>
        <w:t>tipos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-1"/>
          <w:w w:val="105"/>
        </w:rPr>
        <w:t>datos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3"/>
          <w:w w:val="105"/>
        </w:rPr>
        <w:t>muestran</w:t>
      </w:r>
      <w:r>
        <w:rPr>
          <w:color w:val="292929"/>
          <w:spacing w:val="47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2"/>
          <w:w w:val="105"/>
        </w:rPr>
        <w:t>la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1"/>
          <w:w w:val="105"/>
        </w:rPr>
        <w:t>siguiente</w:t>
      </w:r>
      <w:r>
        <w:rPr>
          <w:color w:val="292929"/>
          <w:spacing w:val="53"/>
          <w:w w:val="103"/>
        </w:rPr>
        <w:t xml:space="preserve"> </w:t>
      </w:r>
      <w:r>
        <w:rPr>
          <w:color w:val="292929"/>
          <w:spacing w:val="-1"/>
          <w:w w:val="105"/>
        </w:rPr>
        <w:t>pantalla:</w:t>
      </w:r>
    </w:p>
    <w:p w:rsidR="00BA0342" w:rsidRDefault="00BA0342">
      <w:pPr>
        <w:kinsoku w:val="0"/>
        <w:overflowPunct w:val="0"/>
        <w:spacing w:before="8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4247" w:right="1016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934085" cy="2433955"/>
            <wp:effectExtent l="0" t="0" r="0" b="4445"/>
            <wp:docPr id="248" name="Imagen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085" cy="243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ind w:left="4247" w:right="10160"/>
        <w:rPr>
          <w:sz w:val="20"/>
          <w:szCs w:val="2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  <w:rPr>
          <w:color w:val="000000"/>
        </w:rPr>
      </w:pPr>
      <w:r>
        <w:rPr>
          <w:color w:val="292929"/>
          <w:spacing w:val="-1"/>
          <w:w w:val="105"/>
        </w:rPr>
        <w:t>Es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mencionar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estos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w w:val="105"/>
        </w:rPr>
        <w:t>no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determinan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4"/>
          <w:w w:val="105"/>
        </w:rPr>
        <w:t xml:space="preserve">la </w:t>
      </w:r>
      <w:r>
        <w:rPr>
          <w:color w:val="292929"/>
          <w:spacing w:val="-3"/>
          <w:w w:val="105"/>
        </w:rPr>
        <w:t>diferencia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acorde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con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detalle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del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3"/>
          <w:w w:val="105"/>
        </w:rPr>
        <w:t>reporte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ya</w:t>
      </w:r>
      <w:r>
        <w:rPr>
          <w:color w:val="292929"/>
          <w:spacing w:val="85"/>
          <w:w w:val="103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spacing w:val="-1"/>
          <w:w w:val="105"/>
        </w:rPr>
        <w:t>pueden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4"/>
          <w:w w:val="105"/>
        </w:rPr>
        <w:t>existir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1"/>
          <w:w w:val="105"/>
        </w:rPr>
        <w:t>excedentes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spacing w:val="-1"/>
          <w:w w:val="105"/>
        </w:rPr>
        <w:t>cuotas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no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presentan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este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informe.</w:t>
      </w: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right="986"/>
        <w:rPr>
          <w:color w:val="000000"/>
        </w:rPr>
      </w:pPr>
      <w:r>
        <w:rPr>
          <w:color w:val="292929"/>
          <w:spacing w:val="-3"/>
          <w:w w:val="105"/>
          <w:u w:val="single"/>
        </w:rPr>
        <w:t>Excedente</w:t>
      </w:r>
      <w:r>
        <w:rPr>
          <w:color w:val="292929"/>
          <w:spacing w:val="-14"/>
          <w:w w:val="105"/>
          <w:u w:val="single"/>
        </w:rPr>
        <w:t xml:space="preserve"> </w:t>
      </w:r>
      <w:r>
        <w:rPr>
          <w:color w:val="292929"/>
          <w:w w:val="105"/>
          <w:u w:val="single"/>
        </w:rPr>
        <w:t>de</w:t>
      </w:r>
      <w:r>
        <w:rPr>
          <w:color w:val="292929"/>
          <w:spacing w:val="-18"/>
          <w:w w:val="105"/>
          <w:u w:val="single"/>
        </w:rPr>
        <w:t xml:space="preserve"> </w:t>
      </w:r>
      <w:r>
        <w:rPr>
          <w:color w:val="292929"/>
          <w:w w:val="105"/>
          <w:u w:val="single"/>
        </w:rPr>
        <w:t>COP:</w:t>
      </w:r>
    </w:p>
    <w:p w:rsidR="00BA0342" w:rsidRDefault="00BA0342">
      <w:pPr>
        <w:kinsoku w:val="0"/>
        <w:overflowPunct w:val="0"/>
        <w:spacing w:before="1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5" w:lineRule="auto"/>
        <w:ind w:right="991"/>
        <w:jc w:val="both"/>
        <w:rPr>
          <w:color w:val="000000"/>
        </w:rPr>
      </w:pPr>
      <w:r>
        <w:rPr>
          <w:color w:val="292929"/>
          <w:spacing w:val="-3"/>
          <w:w w:val="105"/>
        </w:rPr>
        <w:t>Este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-1"/>
          <w:w w:val="105"/>
        </w:rPr>
        <w:t>reporte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1"/>
          <w:w w:val="105"/>
        </w:rPr>
        <w:t>derivado</w:t>
      </w:r>
      <w:r>
        <w:rPr>
          <w:color w:val="292929"/>
          <w:spacing w:val="22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spacing w:val="2"/>
          <w:w w:val="105"/>
        </w:rPr>
        <w:t>la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1"/>
          <w:w w:val="105"/>
        </w:rPr>
        <w:t>confronta</w:t>
      </w:r>
      <w:r>
        <w:rPr>
          <w:color w:val="292929"/>
          <w:spacing w:val="17"/>
          <w:w w:val="105"/>
        </w:rPr>
        <w:t xml:space="preserve"> </w:t>
      </w:r>
      <w:r>
        <w:rPr>
          <w:color w:val="292929"/>
          <w:spacing w:val="-1"/>
          <w:w w:val="105"/>
        </w:rPr>
        <w:t>contiene</w:t>
      </w:r>
      <w:r>
        <w:rPr>
          <w:color w:val="292929"/>
          <w:spacing w:val="18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mismas</w:t>
      </w:r>
      <w:r>
        <w:rPr>
          <w:color w:val="292929"/>
          <w:spacing w:val="15"/>
          <w:w w:val="105"/>
        </w:rPr>
        <w:t xml:space="preserve"> </w:t>
      </w:r>
      <w:r>
        <w:rPr>
          <w:color w:val="292929"/>
          <w:spacing w:val="-1"/>
          <w:w w:val="105"/>
        </w:rPr>
        <w:t>características,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-1"/>
          <w:w w:val="105"/>
        </w:rPr>
        <w:t>procesos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e</w:t>
      </w:r>
      <w:r>
        <w:rPr>
          <w:color w:val="292929"/>
          <w:spacing w:val="53"/>
          <w:w w:val="103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4"/>
          <w:w w:val="105"/>
        </w:rPr>
        <w:t>que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46"/>
          <w:w w:val="105"/>
        </w:rPr>
        <w:t xml:space="preserve"> </w:t>
      </w:r>
      <w:r>
        <w:rPr>
          <w:color w:val="292929"/>
          <w:spacing w:val="-3"/>
          <w:w w:val="105"/>
        </w:rPr>
        <w:t>reporte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1"/>
          <w:w w:val="105"/>
        </w:rPr>
        <w:t>anterior,</w:t>
      </w:r>
      <w:r>
        <w:rPr>
          <w:color w:val="292929"/>
          <w:spacing w:val="36"/>
          <w:w w:val="105"/>
        </w:rPr>
        <w:t xml:space="preserve"> </w:t>
      </w:r>
      <w:r>
        <w:rPr>
          <w:color w:val="292929"/>
          <w:spacing w:val="2"/>
          <w:w w:val="105"/>
        </w:rPr>
        <w:t>la</w:t>
      </w:r>
      <w:r>
        <w:rPr>
          <w:color w:val="292929"/>
          <w:spacing w:val="38"/>
          <w:w w:val="105"/>
        </w:rPr>
        <w:t xml:space="preserve"> </w:t>
      </w:r>
      <w:r>
        <w:rPr>
          <w:color w:val="292929"/>
          <w:spacing w:val="-3"/>
          <w:w w:val="105"/>
        </w:rPr>
        <w:t>información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44"/>
          <w:w w:val="105"/>
        </w:rPr>
        <w:t xml:space="preserve"> </w:t>
      </w:r>
      <w:r>
        <w:rPr>
          <w:color w:val="292929"/>
          <w:spacing w:val="-5"/>
          <w:w w:val="105"/>
        </w:rPr>
        <w:t>se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1"/>
          <w:w w:val="105"/>
        </w:rPr>
        <w:t>presenta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4"/>
          <w:w w:val="105"/>
        </w:rPr>
        <w:t>será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spacing w:val="-1"/>
          <w:w w:val="105"/>
        </w:rPr>
        <w:t>correspondiente</w:t>
      </w:r>
      <w:r>
        <w:rPr>
          <w:color w:val="292929"/>
          <w:spacing w:val="43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69"/>
          <w:w w:val="103"/>
        </w:rPr>
        <w:t xml:space="preserve"> </w:t>
      </w:r>
      <w:r>
        <w:rPr>
          <w:color w:val="292929"/>
          <w:spacing w:val="-1"/>
          <w:w w:val="105"/>
        </w:rPr>
        <w:t>cálculos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3"/>
          <w:w w:val="105"/>
        </w:rPr>
        <w:t>superiores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3"/>
          <w:w w:val="105"/>
        </w:rPr>
        <w:t>en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SUA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contenidos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3"/>
          <w:w w:val="105"/>
        </w:rPr>
        <w:t>archivo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Nomina.</w:t>
      </w: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jc w:val="both"/>
        <w:rPr>
          <w:color w:val="000000"/>
        </w:rPr>
      </w:pPr>
      <w:r>
        <w:rPr>
          <w:color w:val="292929"/>
          <w:spacing w:val="-3"/>
          <w:w w:val="105"/>
          <w:u w:val="single"/>
        </w:rPr>
        <w:t>Análisis</w:t>
      </w:r>
      <w:r>
        <w:rPr>
          <w:color w:val="292929"/>
          <w:spacing w:val="-11"/>
          <w:w w:val="105"/>
          <w:u w:val="single"/>
        </w:rPr>
        <w:t xml:space="preserve"> </w:t>
      </w:r>
      <w:proofErr w:type="spellStart"/>
      <w:r>
        <w:rPr>
          <w:color w:val="292929"/>
          <w:spacing w:val="-3"/>
          <w:w w:val="105"/>
          <w:u w:val="single"/>
        </w:rPr>
        <w:t>Infonavit</w:t>
      </w:r>
      <w:proofErr w:type="spellEnd"/>
      <w:r>
        <w:rPr>
          <w:color w:val="292929"/>
          <w:spacing w:val="-3"/>
          <w:w w:val="105"/>
          <w:u w:val="single"/>
        </w:rPr>
        <w:t>:</w:t>
      </w:r>
    </w:p>
    <w:p w:rsidR="00BA0342" w:rsidRDefault="00BA0342">
      <w:pPr>
        <w:kinsoku w:val="0"/>
        <w:overflowPunct w:val="0"/>
        <w:spacing w:before="3" w:line="240" w:lineRule="exact"/>
      </w:pPr>
    </w:p>
    <w:p w:rsidR="00BA0342" w:rsidRDefault="0090182D">
      <w:pPr>
        <w:pStyle w:val="BodyText"/>
        <w:kinsoku w:val="0"/>
        <w:overflowPunct w:val="0"/>
        <w:spacing w:before="80"/>
        <w:jc w:val="both"/>
        <w:rPr>
          <w:color w:val="000000"/>
        </w:rPr>
      </w:pPr>
      <w:r>
        <w:rPr>
          <w:color w:val="292929"/>
          <w:spacing w:val="-1"/>
          <w:w w:val="105"/>
        </w:rPr>
        <w:t>Al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pulsar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spacing w:val="-1"/>
          <w:w w:val="105"/>
        </w:rPr>
        <w:t>esta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opción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presentará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pantalla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siguiente:</w:t>
      </w:r>
    </w:p>
    <w:p w:rsidR="00BA0342" w:rsidRDefault="00BA0342">
      <w:pPr>
        <w:kinsoku w:val="0"/>
        <w:overflowPunct w:val="0"/>
        <w:spacing w:before="5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2831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2736850" cy="1730375"/>
            <wp:effectExtent l="0" t="0" r="6350" b="3175"/>
            <wp:docPr id="249" name="Imagen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85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3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right="990"/>
        <w:jc w:val="both"/>
        <w:rPr>
          <w:color w:val="000000"/>
        </w:rPr>
      </w:pPr>
      <w:r>
        <w:rPr>
          <w:color w:val="292929"/>
          <w:w w:val="105"/>
        </w:rPr>
        <w:t>Las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opciones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presentarán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7"/>
          <w:w w:val="105"/>
        </w:rPr>
        <w:t xml:space="preserve"> </w:t>
      </w:r>
      <w:r>
        <w:rPr>
          <w:color w:val="292929"/>
          <w:spacing w:val="-1"/>
          <w:w w:val="105"/>
        </w:rPr>
        <w:t>detalle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14"/>
          <w:w w:val="105"/>
        </w:rPr>
        <w:t xml:space="preserve"> </w:t>
      </w:r>
      <w:r>
        <w:rPr>
          <w:color w:val="292929"/>
          <w:spacing w:val="-1"/>
          <w:w w:val="105"/>
        </w:rPr>
        <w:t>todas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w w:val="105"/>
        </w:rPr>
        <w:t>las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amortizaciones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1"/>
          <w:w w:val="105"/>
        </w:rPr>
        <w:t>créditos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13"/>
          <w:w w:val="105"/>
        </w:rPr>
        <w:t xml:space="preserve"> </w:t>
      </w:r>
      <w:proofErr w:type="spellStart"/>
      <w:r>
        <w:rPr>
          <w:color w:val="292929"/>
          <w:spacing w:val="-3"/>
          <w:w w:val="105"/>
        </w:rPr>
        <w:t>Infonavit</w:t>
      </w:r>
      <w:proofErr w:type="spellEnd"/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1"/>
          <w:w w:val="105"/>
        </w:rPr>
        <w:t>con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w w:val="105"/>
        </w:rPr>
        <w:t>o</w:t>
      </w:r>
      <w:r>
        <w:rPr>
          <w:color w:val="292929"/>
          <w:spacing w:val="29"/>
          <w:w w:val="103"/>
        </w:rPr>
        <w:t xml:space="preserve"> </w:t>
      </w:r>
      <w:r>
        <w:rPr>
          <w:color w:val="292929"/>
          <w:spacing w:val="-4"/>
          <w:w w:val="105"/>
        </w:rPr>
        <w:t>sin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w w:val="105"/>
        </w:rPr>
        <w:t>error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3"/>
          <w:w w:val="105"/>
        </w:rPr>
        <w:t>encontradas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spacing w:val="-3"/>
          <w:w w:val="105"/>
        </w:rPr>
        <w:t>estableciendo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3"/>
          <w:w w:val="105"/>
        </w:rPr>
        <w:t>siguientes</w:t>
      </w:r>
      <w:r>
        <w:rPr>
          <w:color w:val="292929"/>
          <w:spacing w:val="20"/>
          <w:w w:val="105"/>
        </w:rPr>
        <w:t xml:space="preserve"> </w:t>
      </w:r>
      <w:r>
        <w:rPr>
          <w:color w:val="292929"/>
          <w:spacing w:val="-1"/>
          <w:w w:val="105"/>
        </w:rPr>
        <w:t>tipos</w:t>
      </w:r>
      <w:r>
        <w:rPr>
          <w:color w:val="292929"/>
          <w:spacing w:val="1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3"/>
          <w:w w:val="105"/>
        </w:rPr>
        <w:t>validación</w:t>
      </w:r>
      <w:r>
        <w:rPr>
          <w:color w:val="292929"/>
          <w:spacing w:val="18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3"/>
          <w:w w:val="105"/>
        </w:rPr>
        <w:t>el</w:t>
      </w:r>
      <w:r>
        <w:rPr>
          <w:color w:val="292929"/>
          <w:spacing w:val="21"/>
          <w:w w:val="105"/>
        </w:rPr>
        <w:t xml:space="preserve"> </w:t>
      </w:r>
      <w:r>
        <w:rPr>
          <w:color w:val="292929"/>
          <w:w w:val="105"/>
        </w:rPr>
        <w:t>campo</w:t>
      </w:r>
      <w:r>
        <w:rPr>
          <w:color w:val="292929"/>
          <w:spacing w:val="14"/>
          <w:w w:val="105"/>
        </w:rPr>
        <w:t xml:space="preserve"> </w:t>
      </w:r>
      <w:r>
        <w:rPr>
          <w:color w:val="292929"/>
          <w:spacing w:val="3"/>
          <w:w w:val="105"/>
        </w:rPr>
        <w:t>de</w:t>
      </w:r>
      <w:r>
        <w:rPr>
          <w:color w:val="292929"/>
          <w:spacing w:val="89"/>
          <w:w w:val="103"/>
        </w:rPr>
        <w:t xml:space="preserve"> </w:t>
      </w:r>
      <w:r>
        <w:rPr>
          <w:color w:val="292929"/>
          <w:spacing w:val="-1"/>
          <w:w w:val="105"/>
        </w:rPr>
        <w:t>comentarios:</w:t>
      </w:r>
    </w:p>
    <w:p w:rsidR="00BA0342" w:rsidRDefault="00BA0342">
      <w:pPr>
        <w:kinsoku w:val="0"/>
        <w:overflowPunct w:val="0"/>
        <w:spacing w:before="4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90"/>
        <w:jc w:val="both"/>
        <w:rPr>
          <w:color w:val="000000"/>
        </w:rPr>
      </w:pPr>
      <w:r>
        <w:rPr>
          <w:color w:val="292929"/>
          <w:spacing w:val="-1"/>
          <w:w w:val="105"/>
        </w:rPr>
        <w:t>Validar</w:t>
      </w:r>
      <w:proofErr w:type="gramStart"/>
      <w:r>
        <w:rPr>
          <w:color w:val="292929"/>
          <w:spacing w:val="-1"/>
          <w:w w:val="105"/>
        </w:rPr>
        <w:t>:</w:t>
      </w:r>
      <w:r>
        <w:rPr>
          <w:color w:val="292929"/>
          <w:w w:val="105"/>
        </w:rPr>
        <w:t xml:space="preserve"> </w:t>
      </w:r>
      <w:r>
        <w:rPr>
          <w:color w:val="292929"/>
          <w:spacing w:val="48"/>
          <w:w w:val="105"/>
        </w:rPr>
        <w:t xml:space="preserve"> </w:t>
      </w:r>
      <w:r>
        <w:rPr>
          <w:color w:val="292929"/>
          <w:spacing w:val="1"/>
          <w:w w:val="105"/>
        </w:rPr>
        <w:t>se</w:t>
      </w:r>
      <w:proofErr w:type="gramEnd"/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1"/>
          <w:w w:val="105"/>
        </w:rPr>
        <w:t>refiere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1"/>
          <w:w w:val="105"/>
        </w:rPr>
        <w:t>cualquier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3"/>
          <w:w w:val="105"/>
        </w:rPr>
        <w:t>diferencia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w w:val="105"/>
        </w:rPr>
        <w:t>no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corresponda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3"/>
          <w:w w:val="105"/>
        </w:rPr>
        <w:t>al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3"/>
          <w:w w:val="105"/>
        </w:rPr>
        <w:t>importe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6"/>
          <w:w w:val="105"/>
        </w:rPr>
        <w:t xml:space="preserve"> </w:t>
      </w:r>
      <w:r>
        <w:rPr>
          <w:color w:val="292929"/>
          <w:spacing w:val="-4"/>
          <w:w w:val="105"/>
        </w:rPr>
        <w:t>la</w:t>
      </w:r>
      <w:r>
        <w:rPr>
          <w:color w:val="292929"/>
          <w:spacing w:val="-1"/>
          <w:w w:val="105"/>
        </w:rPr>
        <w:t xml:space="preserve"> </w:t>
      </w:r>
      <w:r>
        <w:rPr>
          <w:color w:val="292929"/>
          <w:spacing w:val="-3"/>
          <w:w w:val="105"/>
        </w:rPr>
        <w:t>amortización</w:t>
      </w:r>
      <w:r>
        <w:rPr>
          <w:color w:val="292929"/>
          <w:spacing w:val="65"/>
          <w:w w:val="103"/>
        </w:rPr>
        <w:t xml:space="preserve"> </w:t>
      </w:r>
      <w:r>
        <w:rPr>
          <w:color w:val="292929"/>
          <w:spacing w:val="-1"/>
          <w:w w:val="105"/>
        </w:rPr>
        <w:t>Validar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w w:val="105"/>
        </w:rPr>
        <w:t xml:space="preserve">$:    </w:t>
      </w:r>
      <w:r>
        <w:rPr>
          <w:color w:val="292929"/>
          <w:spacing w:val="52"/>
          <w:w w:val="105"/>
        </w:rPr>
        <w:t xml:space="preserve"> </w:t>
      </w:r>
      <w:r>
        <w:rPr>
          <w:color w:val="292929"/>
          <w:spacing w:val="1"/>
          <w:w w:val="105"/>
        </w:rPr>
        <w:t>hace</w:t>
      </w:r>
      <w:r>
        <w:rPr>
          <w:color w:val="292929"/>
          <w:spacing w:val="38"/>
          <w:w w:val="105"/>
        </w:rPr>
        <w:t xml:space="preserve"> </w:t>
      </w:r>
      <w:r>
        <w:rPr>
          <w:color w:val="292929"/>
          <w:spacing w:val="-3"/>
          <w:w w:val="105"/>
        </w:rPr>
        <w:t>referencia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w w:val="105"/>
        </w:rPr>
        <w:t>a</w:t>
      </w:r>
      <w:r>
        <w:rPr>
          <w:color w:val="292929"/>
          <w:spacing w:val="38"/>
          <w:w w:val="105"/>
        </w:rPr>
        <w:t xml:space="preserve"> </w:t>
      </w:r>
      <w:r>
        <w:rPr>
          <w:color w:val="292929"/>
          <w:spacing w:val="-1"/>
          <w:w w:val="105"/>
        </w:rPr>
        <w:t>importes</w:t>
      </w:r>
      <w:r>
        <w:rPr>
          <w:color w:val="292929"/>
          <w:spacing w:val="26"/>
          <w:w w:val="105"/>
        </w:rPr>
        <w:t xml:space="preserve"> </w:t>
      </w:r>
      <w:r>
        <w:rPr>
          <w:color w:val="292929"/>
          <w:spacing w:val="3"/>
          <w:w w:val="105"/>
        </w:rPr>
        <w:t>de</w:t>
      </w:r>
      <w:r>
        <w:rPr>
          <w:color w:val="292929"/>
          <w:spacing w:val="34"/>
          <w:w w:val="105"/>
        </w:rPr>
        <w:t xml:space="preserve"> </w:t>
      </w:r>
      <w:r>
        <w:rPr>
          <w:color w:val="292929"/>
          <w:spacing w:val="-3"/>
          <w:w w:val="105"/>
        </w:rPr>
        <w:t>amortización</w:t>
      </w:r>
      <w:r>
        <w:rPr>
          <w:color w:val="292929"/>
          <w:spacing w:val="33"/>
          <w:w w:val="105"/>
        </w:rPr>
        <w:t xml:space="preserve"> </w:t>
      </w:r>
      <w:r>
        <w:rPr>
          <w:color w:val="292929"/>
          <w:spacing w:val="-1"/>
          <w:w w:val="105"/>
        </w:rPr>
        <w:t>distintos,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1"/>
          <w:w w:val="105"/>
        </w:rPr>
        <w:t>entre</w:t>
      </w:r>
      <w:r>
        <w:rPr>
          <w:color w:val="292929"/>
          <w:spacing w:val="33"/>
          <w:w w:val="105"/>
        </w:rPr>
        <w:t xml:space="preserve"> </w:t>
      </w:r>
      <w:r>
        <w:rPr>
          <w:color w:val="292929"/>
          <w:w w:val="105"/>
        </w:rPr>
        <w:t>otros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1"/>
          <w:w w:val="105"/>
        </w:rPr>
        <w:t>que</w:t>
      </w:r>
      <w:r>
        <w:rPr>
          <w:color w:val="292929"/>
          <w:spacing w:val="33"/>
          <w:w w:val="105"/>
        </w:rPr>
        <w:t xml:space="preserve"> </w:t>
      </w:r>
      <w:r>
        <w:rPr>
          <w:color w:val="292929"/>
          <w:spacing w:val="-1"/>
          <w:w w:val="105"/>
        </w:rPr>
        <w:t>pudieran</w:t>
      </w:r>
    </w:p>
    <w:p w:rsidR="00BA0342" w:rsidRDefault="0090182D">
      <w:pPr>
        <w:pStyle w:val="BodyText"/>
        <w:kinsoku w:val="0"/>
        <w:overflowPunct w:val="0"/>
        <w:ind w:left="2149" w:right="986"/>
        <w:rPr>
          <w:color w:val="000000"/>
        </w:rPr>
      </w:pPr>
      <w:proofErr w:type="gramStart"/>
      <w:r>
        <w:rPr>
          <w:color w:val="292929"/>
          <w:spacing w:val="-1"/>
          <w:w w:val="105"/>
        </w:rPr>
        <w:t>encontrarse</w:t>
      </w:r>
      <w:proofErr w:type="gramEnd"/>
    </w:p>
    <w:p w:rsidR="00BA0342" w:rsidRDefault="0090182D">
      <w:pPr>
        <w:pStyle w:val="BodyText"/>
        <w:tabs>
          <w:tab w:val="left" w:pos="1885"/>
        </w:tabs>
        <w:kinsoku w:val="0"/>
        <w:overflowPunct w:val="0"/>
        <w:spacing w:before="2" w:line="247" w:lineRule="auto"/>
        <w:ind w:left="2149" w:right="993" w:hanging="1373"/>
        <w:rPr>
          <w:color w:val="000000"/>
        </w:rPr>
      </w:pPr>
      <w:r>
        <w:rPr>
          <w:color w:val="292929"/>
          <w:spacing w:val="-1"/>
          <w:w w:val="105"/>
        </w:rPr>
        <w:t>Correcto:</w:t>
      </w:r>
      <w:r>
        <w:rPr>
          <w:color w:val="292929"/>
          <w:spacing w:val="-1"/>
          <w:w w:val="105"/>
        </w:rPr>
        <w:tab/>
        <w:t>cuando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27"/>
          <w:w w:val="105"/>
        </w:rPr>
        <w:t xml:space="preserve"> </w:t>
      </w:r>
      <w:r>
        <w:rPr>
          <w:color w:val="292929"/>
          <w:spacing w:val="-3"/>
          <w:w w:val="105"/>
        </w:rPr>
        <w:t>crédito</w:t>
      </w:r>
      <w:r>
        <w:rPr>
          <w:color w:val="292929"/>
          <w:spacing w:val="32"/>
          <w:w w:val="105"/>
        </w:rPr>
        <w:t xml:space="preserve"> </w:t>
      </w:r>
      <w:r>
        <w:rPr>
          <w:color w:val="292929"/>
          <w:w w:val="105"/>
        </w:rPr>
        <w:t>no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1"/>
          <w:w w:val="105"/>
        </w:rPr>
        <w:t>presenta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3"/>
          <w:w w:val="105"/>
        </w:rPr>
        <w:t>ninguna</w:t>
      </w:r>
      <w:r>
        <w:rPr>
          <w:color w:val="292929"/>
          <w:spacing w:val="23"/>
          <w:w w:val="105"/>
        </w:rPr>
        <w:t xml:space="preserve"> </w:t>
      </w:r>
      <w:r>
        <w:rPr>
          <w:color w:val="292929"/>
          <w:spacing w:val="-3"/>
          <w:w w:val="105"/>
        </w:rPr>
        <w:t>diferencia</w:t>
      </w:r>
      <w:r>
        <w:rPr>
          <w:color w:val="292929"/>
          <w:spacing w:val="32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1"/>
          <w:w w:val="105"/>
        </w:rPr>
        <w:t>importe,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4"/>
          <w:w w:val="105"/>
        </w:rPr>
        <w:t>tipo</w:t>
      </w:r>
      <w:r>
        <w:rPr>
          <w:color w:val="292929"/>
          <w:spacing w:val="33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24"/>
          <w:w w:val="105"/>
        </w:rPr>
        <w:t xml:space="preserve"> </w:t>
      </w:r>
      <w:r>
        <w:rPr>
          <w:color w:val="292929"/>
          <w:spacing w:val="-1"/>
          <w:w w:val="105"/>
        </w:rPr>
        <w:t>descuento,</w:t>
      </w:r>
      <w:r>
        <w:rPr>
          <w:color w:val="292929"/>
          <w:spacing w:val="77"/>
          <w:w w:val="103"/>
        </w:rPr>
        <w:t xml:space="preserve"> </w:t>
      </w:r>
      <w:r>
        <w:rPr>
          <w:color w:val="292929"/>
          <w:w w:val="105"/>
        </w:rPr>
        <w:t>valor,</w:t>
      </w:r>
      <w:r>
        <w:rPr>
          <w:color w:val="292929"/>
          <w:spacing w:val="-18"/>
          <w:w w:val="105"/>
        </w:rPr>
        <w:t xml:space="preserve"> </w:t>
      </w:r>
      <w:r>
        <w:rPr>
          <w:color w:val="292929"/>
          <w:spacing w:val="-1"/>
          <w:w w:val="105"/>
        </w:rPr>
        <w:t>número</w:t>
      </w:r>
      <w:r>
        <w:rPr>
          <w:color w:val="292929"/>
          <w:spacing w:val="-15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crédito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salario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base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cotización.</w:t>
      </w:r>
    </w:p>
    <w:p w:rsidR="00BA0342" w:rsidRDefault="00BA0342">
      <w:pPr>
        <w:pStyle w:val="BodyText"/>
        <w:tabs>
          <w:tab w:val="left" w:pos="1885"/>
        </w:tabs>
        <w:kinsoku w:val="0"/>
        <w:overflowPunct w:val="0"/>
        <w:spacing w:before="2" w:line="247" w:lineRule="auto"/>
        <w:ind w:left="2149" w:right="993" w:hanging="1373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A36CAB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color w:val="292929"/>
          <w:spacing w:val="-1"/>
          <w:w w:val="105"/>
        </w:rPr>
        <w:drawing>
          <wp:anchor distT="0" distB="0" distL="114300" distR="114300" simplePos="0" relativeHeight="251731456" behindDoc="0" locked="0" layoutInCell="1" allowOverlap="1">
            <wp:simplePos x="0" y="0"/>
            <wp:positionH relativeFrom="column">
              <wp:posOffset>492125</wp:posOffset>
            </wp:positionH>
            <wp:positionV relativeFrom="paragraph">
              <wp:posOffset>38100</wp:posOffset>
            </wp:positionV>
            <wp:extent cx="1745673" cy="533400"/>
            <wp:effectExtent l="0" t="0" r="6985" b="0"/>
            <wp:wrapNone/>
            <wp:docPr id="1335" name="Imagen 1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673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E0B">
        <w:rPr>
          <w:noProof/>
          <w:sz w:val="20"/>
          <w:szCs w:val="20"/>
        </w:rPr>
        <w:drawing>
          <wp:anchor distT="0" distB="0" distL="114300" distR="114300" simplePos="0" relativeHeight="251730432" behindDoc="0" locked="0" layoutInCell="1" allowOverlap="1" wp14:anchorId="6C0F105F" wp14:editId="18F3F530">
            <wp:simplePos x="0" y="0"/>
            <wp:positionH relativeFrom="column">
              <wp:posOffset>511175</wp:posOffset>
            </wp:positionH>
            <wp:positionV relativeFrom="paragraph">
              <wp:posOffset>123190</wp:posOffset>
            </wp:positionV>
            <wp:extent cx="531495" cy="276225"/>
            <wp:effectExtent l="0" t="0" r="1905" b="9525"/>
            <wp:wrapNone/>
            <wp:docPr id="1331" name="Imagen 1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036" cy="27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C1DEC">
      <w:pPr>
        <w:kinsoku w:val="0"/>
        <w:overflowPunct w:val="0"/>
        <w:ind w:left="796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887720" cy="1875155"/>
            <wp:effectExtent l="0" t="0" r="0" b="0"/>
            <wp:docPr id="250" name="Imagen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7720" cy="1875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9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before="80" w:line="242" w:lineRule="auto"/>
        <w:ind w:right="421"/>
        <w:rPr>
          <w:color w:val="000000"/>
        </w:rPr>
      </w:pPr>
      <w:r>
        <w:rPr>
          <w:color w:val="292929"/>
          <w:spacing w:val="-3"/>
          <w:w w:val="105"/>
        </w:rPr>
        <w:t>Este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3"/>
          <w:w w:val="105"/>
        </w:rPr>
        <w:t>reporte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w w:val="105"/>
        </w:rPr>
        <w:t>deberá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1"/>
          <w:w w:val="105"/>
        </w:rPr>
        <w:t>utilizarse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-3"/>
          <w:w w:val="105"/>
        </w:rPr>
        <w:t>para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3"/>
          <w:w w:val="105"/>
        </w:rPr>
        <w:t>visualización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-3"/>
          <w:w w:val="105"/>
        </w:rPr>
        <w:t>un</w:t>
      </w:r>
      <w:r>
        <w:rPr>
          <w:color w:val="292929"/>
          <w:spacing w:val="6"/>
          <w:w w:val="105"/>
        </w:rPr>
        <w:t xml:space="preserve"> </w:t>
      </w:r>
      <w:r>
        <w:rPr>
          <w:color w:val="292929"/>
          <w:spacing w:val="-1"/>
          <w:w w:val="105"/>
        </w:rPr>
        <w:t>panorama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spacing w:val="-3"/>
          <w:w w:val="105"/>
        </w:rPr>
        <w:t>general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3"/>
          <w:w w:val="105"/>
        </w:rPr>
        <w:t>situación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w w:val="105"/>
        </w:rPr>
        <w:t>que</w:t>
      </w:r>
      <w:r>
        <w:rPr>
          <w:color w:val="292929"/>
          <w:spacing w:val="81"/>
          <w:w w:val="103"/>
        </w:rPr>
        <w:t xml:space="preserve"> </w:t>
      </w:r>
      <w:r>
        <w:rPr>
          <w:color w:val="292929"/>
          <w:spacing w:val="-1"/>
          <w:w w:val="105"/>
        </w:rPr>
        <w:t>guardan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todos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3"/>
          <w:w w:val="105"/>
        </w:rPr>
        <w:t>créditos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vivienda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trabajadores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empresa.</w:t>
      </w: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ind w:left="820" w:right="421"/>
        <w:rPr>
          <w:b w:val="0"/>
          <w:bCs w:val="0"/>
          <w:color w:val="000000"/>
        </w:rPr>
      </w:pPr>
      <w:r>
        <w:rPr>
          <w:color w:val="292929"/>
          <w:spacing w:val="-1"/>
          <w:w w:val="105"/>
        </w:rPr>
        <w:t>Fin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10"/>
          <w:w w:val="105"/>
        </w:rPr>
        <w:t xml:space="preserve"> </w:t>
      </w:r>
      <w:r>
        <w:rPr>
          <w:color w:val="292929"/>
          <w:spacing w:val="-3"/>
          <w:w w:val="105"/>
        </w:rPr>
        <w:t>confronta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SUA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spacing w:val="-1"/>
          <w:w w:val="105"/>
        </w:rPr>
        <w:t>Nomina</w:t>
      </w:r>
    </w:p>
    <w:p w:rsidR="00BA0342" w:rsidRDefault="00BA0342">
      <w:pPr>
        <w:kinsoku w:val="0"/>
        <w:overflowPunct w:val="0"/>
        <w:spacing w:before="4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left="820" w:right="1031"/>
        <w:jc w:val="both"/>
        <w:rPr>
          <w:color w:val="000000"/>
        </w:rPr>
      </w:pPr>
      <w:r>
        <w:rPr>
          <w:color w:val="292929"/>
          <w:spacing w:val="-1"/>
          <w:w w:val="105"/>
        </w:rPr>
        <w:t>Al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3"/>
          <w:w w:val="105"/>
        </w:rPr>
        <w:t>terminar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4"/>
          <w:w w:val="105"/>
        </w:rPr>
        <w:t>la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1"/>
          <w:w w:val="105"/>
        </w:rPr>
        <w:t>confronta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3"/>
          <w:w w:val="105"/>
        </w:rPr>
        <w:t>electrónica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1"/>
          <w:w w:val="105"/>
        </w:rPr>
        <w:t>mensual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31"/>
          <w:w w:val="105"/>
        </w:rPr>
        <w:t xml:space="preserve"> </w:t>
      </w:r>
      <w:r>
        <w:rPr>
          <w:color w:val="292929"/>
          <w:spacing w:val="-1"/>
          <w:w w:val="105"/>
        </w:rPr>
        <w:t>sistema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3"/>
          <w:w w:val="105"/>
        </w:rPr>
        <w:t>solicitará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1"/>
          <w:w w:val="105"/>
        </w:rPr>
        <w:t>efectuar</w:t>
      </w:r>
      <w:r>
        <w:rPr>
          <w:color w:val="292929"/>
          <w:spacing w:val="25"/>
          <w:w w:val="105"/>
        </w:rPr>
        <w:t xml:space="preserve"> </w:t>
      </w:r>
      <w:r>
        <w:rPr>
          <w:color w:val="292929"/>
          <w:w w:val="105"/>
        </w:rPr>
        <w:t>un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-1"/>
          <w:w w:val="105"/>
        </w:rPr>
        <w:t>respaldo</w:t>
      </w:r>
      <w:r>
        <w:rPr>
          <w:color w:val="292929"/>
          <w:spacing w:val="28"/>
          <w:w w:val="105"/>
        </w:rPr>
        <w:t xml:space="preserve"> </w:t>
      </w:r>
      <w:r>
        <w:rPr>
          <w:color w:val="292929"/>
          <w:spacing w:val="-3"/>
          <w:w w:val="105"/>
        </w:rPr>
        <w:t>de</w:t>
      </w:r>
      <w:r>
        <w:rPr>
          <w:color w:val="292929"/>
          <w:spacing w:val="29"/>
          <w:w w:val="105"/>
        </w:rPr>
        <w:t xml:space="preserve"> </w:t>
      </w:r>
      <w:r>
        <w:rPr>
          <w:color w:val="292929"/>
          <w:spacing w:val="2"/>
          <w:w w:val="105"/>
        </w:rPr>
        <w:t>la</w:t>
      </w:r>
      <w:r>
        <w:rPr>
          <w:color w:val="292929"/>
          <w:spacing w:val="73"/>
          <w:w w:val="103"/>
        </w:rPr>
        <w:t xml:space="preserve"> </w:t>
      </w:r>
      <w:r>
        <w:rPr>
          <w:color w:val="292929"/>
          <w:spacing w:val="-1"/>
          <w:w w:val="105"/>
        </w:rPr>
        <w:t>misma.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4"/>
          <w:w w:val="105"/>
        </w:rPr>
        <w:t>Al</w:t>
      </w:r>
      <w:r>
        <w:rPr>
          <w:color w:val="292929"/>
          <w:spacing w:val="8"/>
          <w:w w:val="105"/>
        </w:rPr>
        <w:t xml:space="preserve"> </w:t>
      </w:r>
      <w:r>
        <w:rPr>
          <w:color w:val="292929"/>
          <w:w w:val="105"/>
        </w:rPr>
        <w:t>crear</w:t>
      </w:r>
      <w:r>
        <w:rPr>
          <w:color w:val="292929"/>
          <w:spacing w:val="1"/>
          <w:w w:val="105"/>
        </w:rPr>
        <w:t xml:space="preserve"> </w:t>
      </w:r>
      <w:r>
        <w:rPr>
          <w:color w:val="292929"/>
          <w:w w:val="105"/>
        </w:rPr>
        <w:t>este</w:t>
      </w:r>
      <w:r>
        <w:rPr>
          <w:color w:val="292929"/>
          <w:spacing w:val="13"/>
          <w:w w:val="105"/>
        </w:rPr>
        <w:t xml:space="preserve"> </w:t>
      </w:r>
      <w:r>
        <w:rPr>
          <w:color w:val="292929"/>
          <w:spacing w:val="-3"/>
          <w:w w:val="105"/>
        </w:rPr>
        <w:t>respaldo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3"/>
          <w:w w:val="105"/>
        </w:rPr>
        <w:t>el</w:t>
      </w:r>
      <w:r>
        <w:rPr>
          <w:color w:val="292929"/>
          <w:spacing w:val="7"/>
          <w:w w:val="105"/>
        </w:rPr>
        <w:t xml:space="preserve"> </w:t>
      </w:r>
      <w:r>
        <w:rPr>
          <w:color w:val="292929"/>
          <w:spacing w:val="-3"/>
          <w:w w:val="105"/>
        </w:rPr>
        <w:t>sistema</w:t>
      </w:r>
      <w:r>
        <w:rPr>
          <w:color w:val="292929"/>
          <w:spacing w:val="10"/>
          <w:w w:val="105"/>
        </w:rPr>
        <w:t xml:space="preserve"> </w:t>
      </w:r>
      <w:r>
        <w:rPr>
          <w:color w:val="292929"/>
          <w:spacing w:val="-4"/>
          <w:w w:val="105"/>
        </w:rPr>
        <w:t>lo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1"/>
          <w:w w:val="105"/>
        </w:rPr>
        <w:t>nombrara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spacing w:val="-3"/>
          <w:w w:val="105"/>
        </w:rPr>
        <w:t>considerando</w:t>
      </w:r>
      <w:r>
        <w:rPr>
          <w:color w:val="292929"/>
          <w:spacing w:val="9"/>
          <w:w w:val="105"/>
        </w:rPr>
        <w:t xml:space="preserve"> </w:t>
      </w:r>
      <w:r>
        <w:rPr>
          <w:color w:val="292929"/>
          <w:w w:val="105"/>
        </w:rPr>
        <w:t>los</w:t>
      </w:r>
      <w:r>
        <w:rPr>
          <w:color w:val="292929"/>
          <w:spacing w:val="5"/>
          <w:w w:val="105"/>
        </w:rPr>
        <w:t xml:space="preserve"> </w:t>
      </w:r>
      <w:r>
        <w:rPr>
          <w:color w:val="292929"/>
          <w:spacing w:val="-1"/>
          <w:w w:val="105"/>
        </w:rPr>
        <w:t>siguientes</w:t>
      </w:r>
      <w:r>
        <w:rPr>
          <w:color w:val="292929"/>
          <w:spacing w:val="7"/>
          <w:w w:val="105"/>
        </w:rPr>
        <w:t xml:space="preserve"> </w:t>
      </w:r>
      <w:r>
        <w:rPr>
          <w:color w:val="292929"/>
          <w:w w:val="105"/>
        </w:rPr>
        <w:t>datos</w:t>
      </w:r>
      <w:r>
        <w:rPr>
          <w:color w:val="292929"/>
          <w:spacing w:val="2"/>
          <w:w w:val="105"/>
        </w:rPr>
        <w:t xml:space="preserve"> </w:t>
      </w:r>
      <w:r>
        <w:rPr>
          <w:color w:val="292929"/>
          <w:w w:val="105"/>
        </w:rPr>
        <w:t>como</w:t>
      </w:r>
      <w:r>
        <w:rPr>
          <w:color w:val="292929"/>
          <w:spacing w:val="69"/>
          <w:w w:val="103"/>
        </w:rPr>
        <w:t xml:space="preserve"> </w:t>
      </w:r>
      <w:r>
        <w:rPr>
          <w:color w:val="292929"/>
          <w:spacing w:val="-1"/>
          <w:w w:val="105"/>
        </w:rPr>
        <w:t>se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spacing w:val="-1"/>
          <w:w w:val="105"/>
        </w:rPr>
        <w:t>muestra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3"/>
          <w:w w:val="105"/>
        </w:rPr>
        <w:t>en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w w:val="105"/>
        </w:rPr>
        <w:t>el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ejemplo</w:t>
      </w:r>
    </w:p>
    <w:p w:rsidR="00BA0342" w:rsidRDefault="00BA0342">
      <w:pPr>
        <w:kinsoku w:val="0"/>
        <w:overflowPunct w:val="0"/>
        <w:spacing w:before="2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ind w:left="820" w:right="421"/>
        <w:rPr>
          <w:b w:val="0"/>
          <w:bCs w:val="0"/>
          <w:color w:val="000000"/>
        </w:rPr>
      </w:pPr>
      <w:proofErr w:type="spellStart"/>
      <w:r>
        <w:rPr>
          <w:color w:val="292929"/>
        </w:rPr>
        <w:t>Nom</w:t>
      </w:r>
      <w:proofErr w:type="spellEnd"/>
      <w:r>
        <w:rPr>
          <w:color w:val="292929"/>
        </w:rPr>
        <w:t xml:space="preserve">  </w:t>
      </w:r>
      <w:r>
        <w:rPr>
          <w:color w:val="292929"/>
          <w:spacing w:val="14"/>
        </w:rPr>
        <w:t xml:space="preserve"> </w:t>
      </w:r>
      <w:r>
        <w:rPr>
          <w:color w:val="292929"/>
          <w:spacing w:val="-2"/>
        </w:rPr>
        <w:t>_201010_a801234510_20101113101000.zip</w:t>
      </w:r>
    </w:p>
    <w:p w:rsidR="00BA0342" w:rsidRDefault="00A36CAB">
      <w:pPr>
        <w:kinsoku w:val="0"/>
        <w:overflowPunct w:val="0"/>
        <w:spacing w:before="9" w:line="110" w:lineRule="exact"/>
        <w:rPr>
          <w:sz w:val="11"/>
          <w:szCs w:val="11"/>
        </w:rPr>
      </w:pPr>
      <w:r>
        <w:rPr>
          <w:noProof/>
          <w:sz w:val="11"/>
          <w:szCs w:val="11"/>
        </w:rPr>
        <w:drawing>
          <wp:inline distT="0" distB="0" distL="0" distR="0">
            <wp:extent cx="2790825" cy="276225"/>
            <wp:effectExtent l="0" t="0" r="9525" b="9525"/>
            <wp:docPr id="1333" name="Imagen 1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left="820" w:right="421"/>
        <w:rPr>
          <w:color w:val="000000"/>
        </w:rPr>
      </w:pPr>
      <w:r>
        <w:rPr>
          <w:color w:val="292929"/>
          <w:spacing w:val="-1"/>
          <w:w w:val="105"/>
        </w:rPr>
        <w:t>Desglose:</w:t>
      </w:r>
    </w:p>
    <w:p w:rsidR="00BA0342" w:rsidRDefault="00BA0342">
      <w:pPr>
        <w:kinsoku w:val="0"/>
        <w:overflowPunct w:val="0"/>
        <w:spacing w:before="4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tabs>
          <w:tab w:val="left" w:pos="2154"/>
        </w:tabs>
        <w:kinsoku w:val="0"/>
        <w:overflowPunct w:val="0"/>
        <w:spacing w:line="245" w:lineRule="auto"/>
        <w:ind w:right="5498"/>
        <w:rPr>
          <w:color w:val="000000"/>
        </w:rPr>
      </w:pPr>
      <w:proofErr w:type="spellStart"/>
      <w:r>
        <w:rPr>
          <w:color w:val="292929"/>
          <w:spacing w:val="-1"/>
          <w:w w:val="105"/>
        </w:rPr>
        <w:t>Nom</w:t>
      </w:r>
      <w:proofErr w:type="spellEnd"/>
      <w:r>
        <w:rPr>
          <w:color w:val="292929"/>
          <w:spacing w:val="-5"/>
          <w:w w:val="105"/>
        </w:rPr>
        <w:t xml:space="preserve"> </w:t>
      </w:r>
      <w:r>
        <w:rPr>
          <w:color w:val="292929"/>
          <w:w w:val="105"/>
        </w:rPr>
        <w:t>=</w:t>
      </w:r>
      <w:r>
        <w:rPr>
          <w:color w:val="292929"/>
          <w:w w:val="105"/>
        </w:rPr>
        <w:tab/>
      </w:r>
      <w:r>
        <w:rPr>
          <w:color w:val="292929"/>
          <w:spacing w:val="-1"/>
          <w:w w:val="105"/>
        </w:rPr>
        <w:t>confronta</w:t>
      </w:r>
      <w:r>
        <w:rPr>
          <w:color w:val="292929"/>
          <w:spacing w:val="-17"/>
          <w:w w:val="105"/>
        </w:rPr>
        <w:t xml:space="preserve"> </w:t>
      </w:r>
      <w:r>
        <w:rPr>
          <w:color w:val="292929"/>
          <w:w w:val="105"/>
        </w:rPr>
        <w:t>SUA</w:t>
      </w:r>
      <w:r>
        <w:rPr>
          <w:color w:val="292929"/>
          <w:spacing w:val="-20"/>
          <w:w w:val="105"/>
        </w:rPr>
        <w:t xml:space="preserve"> </w:t>
      </w:r>
      <w:r>
        <w:rPr>
          <w:color w:val="292929"/>
          <w:spacing w:val="-4"/>
          <w:w w:val="105"/>
        </w:rPr>
        <w:t>Nomina</w:t>
      </w:r>
      <w:r>
        <w:rPr>
          <w:color w:val="292929"/>
          <w:spacing w:val="30"/>
          <w:w w:val="103"/>
        </w:rPr>
        <w:t xml:space="preserve"> </w:t>
      </w:r>
      <w:r>
        <w:rPr>
          <w:color w:val="292929"/>
          <w:spacing w:val="-1"/>
          <w:w w:val="105"/>
        </w:rPr>
        <w:t>201010</w:t>
      </w:r>
      <w:r>
        <w:rPr>
          <w:color w:val="292929"/>
          <w:spacing w:val="-3"/>
          <w:w w:val="105"/>
        </w:rPr>
        <w:t xml:space="preserve"> </w:t>
      </w:r>
      <w:r>
        <w:rPr>
          <w:color w:val="292929"/>
          <w:w w:val="105"/>
        </w:rPr>
        <w:t>=</w:t>
      </w:r>
      <w:r>
        <w:rPr>
          <w:color w:val="292929"/>
          <w:w w:val="105"/>
        </w:rPr>
        <w:tab/>
      </w:r>
      <w:r>
        <w:rPr>
          <w:color w:val="292929"/>
          <w:spacing w:val="-1"/>
          <w:w w:val="105"/>
        </w:rPr>
        <w:t>Periodo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w w:val="105"/>
        </w:rPr>
        <w:t>10</w:t>
      </w:r>
      <w:r>
        <w:rPr>
          <w:color w:val="292929"/>
          <w:spacing w:val="-16"/>
          <w:w w:val="105"/>
        </w:rPr>
        <w:t xml:space="preserve"> </w:t>
      </w:r>
      <w:r>
        <w:rPr>
          <w:color w:val="292929"/>
          <w:w w:val="105"/>
        </w:rPr>
        <w:t>del</w:t>
      </w:r>
      <w:r>
        <w:rPr>
          <w:color w:val="292929"/>
          <w:spacing w:val="-13"/>
          <w:w w:val="105"/>
        </w:rPr>
        <w:t xml:space="preserve"> </w:t>
      </w:r>
      <w:r>
        <w:rPr>
          <w:color w:val="292929"/>
          <w:spacing w:val="-1"/>
          <w:w w:val="105"/>
        </w:rPr>
        <w:t>año</w:t>
      </w:r>
      <w:r>
        <w:rPr>
          <w:color w:val="292929"/>
          <w:spacing w:val="-11"/>
          <w:w w:val="105"/>
        </w:rPr>
        <w:t xml:space="preserve"> </w:t>
      </w:r>
      <w:r>
        <w:rPr>
          <w:color w:val="292929"/>
          <w:spacing w:val="-1"/>
          <w:w w:val="105"/>
        </w:rPr>
        <w:t>2010</w:t>
      </w:r>
      <w:r>
        <w:rPr>
          <w:color w:val="292929"/>
          <w:spacing w:val="21"/>
          <w:w w:val="103"/>
        </w:rPr>
        <w:t xml:space="preserve"> </w:t>
      </w:r>
      <w:r>
        <w:rPr>
          <w:color w:val="292929"/>
          <w:spacing w:val="-3"/>
          <w:w w:val="105"/>
        </w:rPr>
        <w:t>a801234510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w w:val="105"/>
        </w:rPr>
        <w:t>=</w:t>
      </w:r>
      <w:r>
        <w:rPr>
          <w:color w:val="292929"/>
          <w:spacing w:val="46"/>
          <w:w w:val="105"/>
        </w:rPr>
        <w:t xml:space="preserve"> </w:t>
      </w:r>
      <w:r>
        <w:rPr>
          <w:color w:val="292929"/>
          <w:spacing w:val="-3"/>
          <w:w w:val="105"/>
        </w:rPr>
        <w:t>Registro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-1"/>
          <w:w w:val="105"/>
        </w:rPr>
        <w:t>patronal</w:t>
      </w:r>
      <w:r>
        <w:rPr>
          <w:color w:val="292929"/>
          <w:spacing w:val="-14"/>
          <w:w w:val="105"/>
        </w:rPr>
        <w:t xml:space="preserve"> </w:t>
      </w:r>
      <w:r>
        <w:rPr>
          <w:color w:val="292929"/>
          <w:spacing w:val="-1"/>
          <w:w w:val="105"/>
        </w:rPr>
        <w:t>confrontado</w:t>
      </w:r>
    </w:p>
    <w:p w:rsidR="00BA0342" w:rsidRDefault="0090182D">
      <w:pPr>
        <w:pStyle w:val="BodyText"/>
        <w:tabs>
          <w:tab w:val="left" w:pos="2154"/>
        </w:tabs>
        <w:kinsoku w:val="0"/>
        <w:overflowPunct w:val="0"/>
        <w:spacing w:before="2" w:line="242" w:lineRule="auto"/>
        <w:ind w:right="4165"/>
        <w:rPr>
          <w:color w:val="000000"/>
        </w:rPr>
      </w:pPr>
      <w:r>
        <w:rPr>
          <w:color w:val="292929"/>
          <w:spacing w:val="-1"/>
          <w:w w:val="105"/>
        </w:rPr>
        <w:t>20101113</w:t>
      </w:r>
      <w:r>
        <w:rPr>
          <w:color w:val="292929"/>
          <w:spacing w:val="-5"/>
          <w:w w:val="105"/>
        </w:rPr>
        <w:t xml:space="preserve"> </w:t>
      </w:r>
      <w:r>
        <w:rPr>
          <w:color w:val="292929"/>
          <w:w w:val="105"/>
        </w:rPr>
        <w:t>=</w:t>
      </w:r>
      <w:r>
        <w:rPr>
          <w:color w:val="292929"/>
          <w:w w:val="105"/>
        </w:rPr>
        <w:tab/>
      </w:r>
      <w:proofErr w:type="spellStart"/>
      <w:r>
        <w:rPr>
          <w:color w:val="292929"/>
          <w:spacing w:val="-3"/>
          <w:w w:val="105"/>
        </w:rPr>
        <w:t>Dia</w:t>
      </w:r>
      <w:proofErr w:type="spellEnd"/>
      <w:r>
        <w:rPr>
          <w:color w:val="292929"/>
          <w:spacing w:val="-7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4"/>
          <w:w w:val="105"/>
        </w:rPr>
        <w:t>la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1"/>
          <w:w w:val="105"/>
        </w:rPr>
        <w:t>confronta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4"/>
          <w:w w:val="105"/>
        </w:rPr>
        <w:t>(13</w:t>
      </w:r>
      <w:r>
        <w:rPr>
          <w:color w:val="292929"/>
          <w:spacing w:val="-3"/>
          <w:w w:val="105"/>
        </w:rPr>
        <w:t xml:space="preserve"> de</w:t>
      </w:r>
      <w:r>
        <w:rPr>
          <w:color w:val="292929"/>
          <w:spacing w:val="-7"/>
          <w:w w:val="105"/>
        </w:rPr>
        <w:t xml:space="preserve"> </w:t>
      </w:r>
      <w:r>
        <w:rPr>
          <w:color w:val="292929"/>
          <w:spacing w:val="-3"/>
          <w:w w:val="105"/>
        </w:rPr>
        <w:t xml:space="preserve">noviembre </w:t>
      </w:r>
      <w:proofErr w:type="gramStart"/>
      <w:r>
        <w:rPr>
          <w:color w:val="292929"/>
          <w:spacing w:val="-1"/>
          <w:w w:val="105"/>
        </w:rPr>
        <w:t>2010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w w:val="105"/>
        </w:rPr>
        <w:t>)</w:t>
      </w:r>
      <w:proofErr w:type="gramEnd"/>
      <w:r>
        <w:rPr>
          <w:color w:val="292929"/>
          <w:spacing w:val="31"/>
          <w:w w:val="103"/>
        </w:rPr>
        <w:t xml:space="preserve"> </w:t>
      </w:r>
      <w:r>
        <w:rPr>
          <w:color w:val="292929"/>
          <w:spacing w:val="-1"/>
          <w:w w:val="105"/>
        </w:rPr>
        <w:t>101000</w:t>
      </w:r>
      <w:r>
        <w:rPr>
          <w:color w:val="292929"/>
          <w:spacing w:val="-3"/>
          <w:w w:val="105"/>
        </w:rPr>
        <w:t xml:space="preserve"> </w:t>
      </w:r>
      <w:r>
        <w:rPr>
          <w:color w:val="292929"/>
          <w:w w:val="105"/>
        </w:rPr>
        <w:t>=</w:t>
      </w:r>
      <w:r>
        <w:rPr>
          <w:color w:val="292929"/>
          <w:w w:val="105"/>
        </w:rPr>
        <w:tab/>
      </w:r>
      <w:r>
        <w:rPr>
          <w:color w:val="292929"/>
          <w:spacing w:val="-3"/>
          <w:w w:val="105"/>
        </w:rPr>
        <w:t>Hora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w w:val="105"/>
        </w:rPr>
        <w:t>de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1"/>
          <w:w w:val="105"/>
        </w:rPr>
        <w:t>la</w:t>
      </w:r>
      <w:r>
        <w:rPr>
          <w:color w:val="292929"/>
          <w:spacing w:val="-8"/>
          <w:w w:val="105"/>
        </w:rPr>
        <w:t xml:space="preserve"> </w:t>
      </w:r>
      <w:r>
        <w:rPr>
          <w:color w:val="292929"/>
          <w:spacing w:val="-3"/>
          <w:w w:val="105"/>
        </w:rPr>
        <w:t>confronta</w:t>
      </w:r>
      <w:r>
        <w:rPr>
          <w:color w:val="292929"/>
          <w:spacing w:val="-9"/>
          <w:w w:val="105"/>
        </w:rPr>
        <w:t xml:space="preserve"> </w:t>
      </w:r>
      <w:r>
        <w:rPr>
          <w:color w:val="292929"/>
          <w:spacing w:val="-1"/>
          <w:w w:val="105"/>
        </w:rPr>
        <w:t>expresado</w:t>
      </w:r>
      <w:r>
        <w:rPr>
          <w:color w:val="292929"/>
          <w:spacing w:val="-12"/>
          <w:w w:val="105"/>
        </w:rPr>
        <w:t xml:space="preserve"> </w:t>
      </w:r>
      <w:r>
        <w:rPr>
          <w:color w:val="292929"/>
          <w:spacing w:val="3"/>
          <w:w w:val="105"/>
        </w:rPr>
        <w:t>en</w:t>
      </w:r>
      <w:r>
        <w:rPr>
          <w:color w:val="292929"/>
          <w:spacing w:val="-13"/>
          <w:w w:val="105"/>
        </w:rPr>
        <w:t xml:space="preserve"> </w:t>
      </w:r>
      <w:proofErr w:type="spellStart"/>
      <w:r>
        <w:rPr>
          <w:color w:val="292929"/>
          <w:spacing w:val="-3"/>
          <w:w w:val="105"/>
        </w:rPr>
        <w:t>hh</w:t>
      </w:r>
      <w:proofErr w:type="spellEnd"/>
      <w:r>
        <w:rPr>
          <w:color w:val="292929"/>
          <w:spacing w:val="-13"/>
          <w:w w:val="105"/>
        </w:rPr>
        <w:t xml:space="preserve"> </w:t>
      </w:r>
      <w:r>
        <w:rPr>
          <w:color w:val="292929"/>
          <w:spacing w:val="-1"/>
          <w:w w:val="105"/>
        </w:rPr>
        <w:t xml:space="preserve">mm </w:t>
      </w:r>
      <w:proofErr w:type="spellStart"/>
      <w:r>
        <w:rPr>
          <w:color w:val="292929"/>
          <w:spacing w:val="-1"/>
          <w:w w:val="105"/>
        </w:rPr>
        <w:t>ss</w:t>
      </w:r>
      <w:proofErr w:type="spellEnd"/>
    </w:p>
    <w:p w:rsidR="00BA0342" w:rsidRDefault="00BA0342">
      <w:pPr>
        <w:pStyle w:val="BodyText"/>
        <w:tabs>
          <w:tab w:val="left" w:pos="2154"/>
        </w:tabs>
        <w:kinsoku w:val="0"/>
        <w:overflowPunct w:val="0"/>
        <w:spacing w:before="2" w:line="242" w:lineRule="auto"/>
        <w:ind w:right="4165"/>
        <w:rPr>
          <w:color w:val="000000"/>
        </w:rPr>
        <w:sectPr w:rsidR="00BA0342">
          <w:pgSz w:w="11900" w:h="16840"/>
          <w:pgMar w:top="2660" w:right="700" w:bottom="2080" w:left="980" w:header="1547" w:footer="1888" w:gutter="0"/>
          <w:cols w:space="720" w:equalWidth="0">
            <w:col w:w="10220"/>
          </w:cols>
          <w:noEndnote/>
        </w:sectPr>
      </w:pPr>
    </w:p>
    <w:p w:rsidR="00BA0342" w:rsidRDefault="00BA0342">
      <w:pPr>
        <w:kinsoku w:val="0"/>
        <w:overflowPunct w:val="0"/>
        <w:spacing w:before="8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spacing w:before="73"/>
        <w:ind w:left="776" w:right="986"/>
        <w:rPr>
          <w:rFonts w:ascii="Arial" w:hAnsi="Arial" w:cs="Arial"/>
          <w:sz w:val="23"/>
          <w:szCs w:val="23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592192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238125</wp:posOffset>
                </wp:positionV>
                <wp:extent cx="5377180" cy="12700"/>
                <wp:effectExtent l="0" t="0" r="0" b="0"/>
                <wp:wrapNone/>
                <wp:docPr id="670" name="Freeform 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85824DE" id="Freeform 684" o:spid="_x0000_s1026" style="position:absolute;z-index:-2517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8.75pt,509.75pt,18.7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593216" behindDoc="1" locked="0" layoutInCell="0" allowOverlap="1">
                <wp:simplePos x="0" y="0"/>
                <wp:positionH relativeFrom="page">
                  <wp:posOffset>1328420</wp:posOffset>
                </wp:positionH>
                <wp:positionV relativeFrom="paragraph">
                  <wp:posOffset>362585</wp:posOffset>
                </wp:positionV>
                <wp:extent cx="4081780" cy="2566670"/>
                <wp:effectExtent l="0" t="0" r="0" b="0"/>
                <wp:wrapNone/>
                <wp:docPr id="664" name="Group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1780" cy="2566670"/>
                          <a:chOff x="2092" y="571"/>
                          <a:chExt cx="6428" cy="4042"/>
                        </a:xfrm>
                      </wpg:grpSpPr>
                      <wps:wsp>
                        <wps:cNvPr id="665" name="Rectangle 686"/>
                        <wps:cNvSpPr>
                          <a:spLocks noChangeArrowheads="1"/>
                        </wps:cNvSpPr>
                        <wps:spPr bwMode="auto">
                          <a:xfrm>
                            <a:off x="3427" y="572"/>
                            <a:ext cx="5100" cy="4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0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216910" cy="2552700"/>
                                    <wp:effectExtent l="0" t="0" r="2540" b="0"/>
                                    <wp:docPr id="252" name="Imagen 2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216910" cy="25527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66" name="Group 687"/>
                        <wpg:cNvGrpSpPr>
                          <a:grpSpLocks/>
                        </wpg:cNvGrpSpPr>
                        <wpg:grpSpPr bwMode="auto">
                          <a:xfrm>
                            <a:off x="2102" y="3197"/>
                            <a:ext cx="1575" cy="173"/>
                            <a:chOff x="2102" y="3197"/>
                            <a:chExt cx="1575" cy="173"/>
                          </a:xfrm>
                        </wpg:grpSpPr>
                        <wps:wsp>
                          <wps:cNvPr id="667" name="Freeform 688"/>
                          <wps:cNvSpPr>
                            <a:spLocks/>
                          </wps:cNvSpPr>
                          <wps:spPr bwMode="auto">
                            <a:xfrm>
                              <a:off x="2102" y="3197"/>
                              <a:ext cx="1575" cy="173"/>
                            </a:xfrm>
                            <a:custGeom>
                              <a:avLst/>
                              <a:gdLst>
                                <a:gd name="T0" fmla="*/ 1401 w 1575"/>
                                <a:gd name="T1" fmla="*/ 0 h 173"/>
                                <a:gd name="T2" fmla="*/ 1401 w 1575"/>
                                <a:gd name="T3" fmla="*/ 172 h 173"/>
                                <a:gd name="T4" fmla="*/ 1516 w 1575"/>
                                <a:gd name="T5" fmla="*/ 115 h 173"/>
                                <a:gd name="T6" fmla="*/ 1430 w 1575"/>
                                <a:gd name="T7" fmla="*/ 115 h 173"/>
                                <a:gd name="T8" fmla="*/ 1430 w 1575"/>
                                <a:gd name="T9" fmla="*/ 57 h 173"/>
                                <a:gd name="T10" fmla="*/ 1516 w 1575"/>
                                <a:gd name="T11" fmla="*/ 57 h 173"/>
                                <a:gd name="T12" fmla="*/ 1401 w 1575"/>
                                <a:gd name="T13" fmla="*/ 0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575" h="173">
                                  <a:moveTo>
                                    <a:pt x="1401" y="0"/>
                                  </a:moveTo>
                                  <a:lnTo>
                                    <a:pt x="1401" y="172"/>
                                  </a:lnTo>
                                  <a:lnTo>
                                    <a:pt x="1516" y="115"/>
                                  </a:lnTo>
                                  <a:lnTo>
                                    <a:pt x="1430" y="115"/>
                                  </a:lnTo>
                                  <a:lnTo>
                                    <a:pt x="1430" y="57"/>
                                  </a:lnTo>
                                  <a:lnTo>
                                    <a:pt x="1516" y="57"/>
                                  </a:lnTo>
                                  <a:lnTo>
                                    <a:pt x="140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8" name="Rectangle 689"/>
                          <wps:cNvSpPr>
                            <a:spLocks/>
                          </wps:cNvSpPr>
                          <wps:spPr bwMode="auto">
                            <a:xfrm>
                              <a:off x="2102" y="3254"/>
                              <a:ext cx="1401" cy="57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9" name="Freeform 690"/>
                          <wps:cNvSpPr>
                            <a:spLocks/>
                          </wps:cNvSpPr>
                          <wps:spPr bwMode="auto">
                            <a:xfrm>
                              <a:off x="2102" y="3197"/>
                              <a:ext cx="1575" cy="173"/>
                            </a:xfrm>
                            <a:custGeom>
                              <a:avLst/>
                              <a:gdLst>
                                <a:gd name="T0" fmla="*/ 1516 w 1575"/>
                                <a:gd name="T1" fmla="*/ 57 h 173"/>
                                <a:gd name="T2" fmla="*/ 1430 w 1575"/>
                                <a:gd name="T3" fmla="*/ 57 h 173"/>
                                <a:gd name="T4" fmla="*/ 1430 w 1575"/>
                                <a:gd name="T5" fmla="*/ 115 h 173"/>
                                <a:gd name="T6" fmla="*/ 1516 w 1575"/>
                                <a:gd name="T7" fmla="*/ 115 h 173"/>
                                <a:gd name="T8" fmla="*/ 1574 w 1575"/>
                                <a:gd name="T9" fmla="*/ 86 h 173"/>
                                <a:gd name="T10" fmla="*/ 1516 w 1575"/>
                                <a:gd name="T11" fmla="*/ 57 h 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575" h="173">
                                  <a:moveTo>
                                    <a:pt x="1516" y="57"/>
                                  </a:moveTo>
                                  <a:lnTo>
                                    <a:pt x="1430" y="57"/>
                                  </a:lnTo>
                                  <a:lnTo>
                                    <a:pt x="1430" y="115"/>
                                  </a:lnTo>
                                  <a:lnTo>
                                    <a:pt x="1516" y="115"/>
                                  </a:lnTo>
                                  <a:lnTo>
                                    <a:pt x="1574" y="86"/>
                                  </a:lnTo>
                                  <a:lnTo>
                                    <a:pt x="1516" y="5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5" o:spid="_x0000_s1599" style="position:absolute;left:0;text-align:left;margin-left:104.6pt;margin-top:28.55pt;width:321.4pt;height:202.1pt;z-index:-251723264;mso-position-horizontal-relative:page" coordorigin="2092,571" coordsize="6428,40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" o:allowincell="f">
                <v:rect id="Rectangle 686" o:spid="_x0000_s1600" style="position:absolute;left:3427;top:572;width:5100;height:4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nF8YA&#10;AADcAAAADwAAAGRycy9kb3ducmV2LnhtbESPzWrDMBCE74G+g9hCb4ncQE3iRAmmTbGP+SmkvS3W&#10;xja1VsZSbbdPHwUCPQ4z8w2z3o6mET11rras4HkWgSAurK65VPBxep8uQDiPrLGxTAp+ycF28zBZ&#10;Y6LtwAfqj74UAcIuQQWV920ipSsqMuhmtiUO3sV2Bn2QXSl1h0OAm0bOoyiWBmsOCxW29FpR8X38&#10;MQqyRZt+5vZvKJvdV3ben5dvp6VX6ulxTFcgPI3+P3xv51pBHL/A7Uw4An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lnF8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0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216910" cy="2552700"/>
                              <wp:effectExtent l="0" t="0" r="2540" b="0"/>
                              <wp:docPr id="252" name="Imagen 2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216910" cy="25527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87" o:spid="_x0000_s1601" style="position:absolute;left:2102;top:3197;width:1575;height:173" coordorigin="2102,3197" coordsize="1575,1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SPd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K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FI92xgAAANwA&#10;AAAPAAAAAAAAAAAAAAAAAKoCAABkcnMvZG93bnJldi54bWxQSwUGAAAAAAQABAD6AAAAnQMAAAAA&#10;">
                  <v:shape id="Freeform 688" o:spid="_x0000_s1602" style="position:absolute;left:2102;top:3197;width:1575;height:173;visibility:visible;mso-wrap-style:square;v-text-anchor:top" coordsize="1575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sKIcgA&#10;AADcAAAADwAAAGRycy9kb3ducmV2LnhtbESPQWvCQBSE7wX/w/IKXkrdVEosqavEaouUgjTtocfX&#10;7Gs2mH0bs6vGf+8WBI/DzHzDTOe9bcSBOl87VvAwSkAQl07XXCn4/nq9fwLhA7LGxjEpOJGH+Wxw&#10;M8VMuyN/0qEIlYgQ9hkqMCG0mZS+NGTRj1xLHL0/11kMUXaV1B0eI9w2cpwkqbRYc1ww2NKLoXJb&#10;7K2CdWE+fhc/Jt/QcrN6e8/vdovHvVLD2z5/BhGoD9fwpb3WCtJ0Av9n4hGQs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+wohyAAAANwAAAAPAAAAAAAAAAAAAAAAAJgCAABk&#10;cnMvZG93bnJldi54bWxQSwUGAAAAAAQABAD1AAAAjQMAAAAA&#10;" path="m1401,r,172l1516,115r-86,l1430,57r86,l1401,xe" fillcolor="red" stroked="f">
                    <v:path arrowok="t" o:connecttype="custom" o:connectlocs="1401,0;1401,172;1516,115;1430,115;1430,57;1516,57;1401,0" o:connectangles="0,0,0,0,0,0,0"/>
                  </v:shape>
                  <v:rect id="Rectangle 689" o:spid="_x0000_s1603" style="position:absolute;left:2102;top:3254;width:1401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Q8/74A&#10;AADcAAAADwAAAGRycy9kb3ducmV2LnhtbERPy4rCMBTdD/gP4Q7Mbkx0UaRjLFIQXPrcX5pr07G5&#10;6TSx1vl6sxBcHs57WYyuFQP1ofGsYTZVIIgrbxquNZyOm+8FiBCRDbaeScODAhSryccSc+PvvKfh&#10;EGuRQjjkqMHG2OVShsqSwzD1HXHiLr53GBPsa2l6vKdw18q5Upl02HBqsNhRaam6Hm5Ow59ph81Z&#10;VeX/drH73e1VmF1s0Prrc1z/gIg0xrf45d4aDVmW1qYz6QjI1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tEPP++AAAA3AAAAA8AAAAAAAAAAAAAAAAAmAIAAGRycy9kb3ducmV2&#10;LnhtbFBLBQYAAAAABAAEAPUAAACDAwAAAAA=&#10;" fillcolor="red" stroked="f">
                    <v:path arrowok="t"/>
                  </v:rect>
                  <v:shape id="Freeform 690" o:spid="_x0000_s1604" style="position:absolute;left:2102;top:3197;width:1575;height:173;visibility:visible;mso-wrap-style:square;v-text-anchor:top" coordsize="1575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g7yMgA&#10;AADcAAAADwAAAGRycy9kb3ducmV2LnhtbESPQWvCQBSE7wX/w/IKXkrdVEqwqavEaouUgjTtocfX&#10;7Gs2mH0bs6vGf+8WBI/DzHzDTOe9bcSBOl87VvAwSkAQl07XXCn4/nq9n4DwAVlj45gUnMjDfDa4&#10;mWKm3ZE/6VCESkQI+wwVmBDaTEpfGrLoR64ljt6f6yyGKLtK6g6PEW4bOU6SVFqsOS4YbOnFULkt&#10;9lbBujAfv4sfk29ouVm9ved3u8XjXqnhbZ8/gwjUh2v40l5rBWn6BP9n4hGQs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KDvIyAAAANwAAAAPAAAAAAAAAAAAAAAAAJgCAABk&#10;cnMvZG93bnJldi54bWxQSwUGAAAAAAQABAD1AAAAjQMAAAAA&#10;" path="m1516,57r-86,l1430,115r86,l1574,86,1516,57xe" fillcolor="red" stroked="f">
                    <v:path arrowok="t" o:connecttype="custom" o:connectlocs="1516,57;1430,57;1430,115;1516,115;1574,86;1516,57" o:connectangles="0,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sz w:val="23"/>
          <w:szCs w:val="23"/>
        </w:rPr>
        <w:t>MODULO</w:t>
      </w:r>
      <w:r w:rsidR="0090182D">
        <w:rPr>
          <w:rFonts w:ascii="Arial" w:hAnsi="Arial" w:cs="Arial"/>
          <w:b/>
          <w:bCs/>
          <w:spacing w:val="27"/>
          <w:sz w:val="23"/>
          <w:szCs w:val="23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23"/>
          <w:szCs w:val="23"/>
        </w:rPr>
        <w:t>INTERFASES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A36CAB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32480" behindDoc="0" locked="0" layoutInCell="1" allowOverlap="1" wp14:anchorId="798C6A3A" wp14:editId="1AD42A35">
            <wp:simplePos x="0" y="0"/>
            <wp:positionH relativeFrom="column">
              <wp:posOffset>1758950</wp:posOffset>
            </wp:positionH>
            <wp:positionV relativeFrom="paragraph">
              <wp:posOffset>95250</wp:posOffset>
            </wp:positionV>
            <wp:extent cx="533400" cy="349558"/>
            <wp:effectExtent l="0" t="0" r="0" b="0"/>
            <wp:wrapNone/>
            <wp:docPr id="1337" name="Imagen 1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349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4" w:line="280" w:lineRule="exact"/>
        <w:rPr>
          <w:sz w:val="28"/>
          <w:szCs w:val="28"/>
        </w:rPr>
      </w:pPr>
    </w:p>
    <w:p w:rsidR="00BA0342" w:rsidRDefault="00BC1DEC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7968" behindDoc="1" locked="0" layoutInCell="0" allowOverlap="1">
                <wp:simplePos x="0" y="0"/>
                <wp:positionH relativeFrom="page">
                  <wp:posOffset>1167130</wp:posOffset>
                </wp:positionH>
                <wp:positionV relativeFrom="paragraph">
                  <wp:posOffset>-884555</wp:posOffset>
                </wp:positionV>
                <wp:extent cx="5252085" cy="554990"/>
                <wp:effectExtent l="0" t="0" r="0" b="0"/>
                <wp:wrapNone/>
                <wp:docPr id="658" name="Group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52085" cy="554990"/>
                          <a:chOff x="1838" y="-1393"/>
                          <a:chExt cx="8271" cy="874"/>
                        </a:xfrm>
                      </wpg:grpSpPr>
                      <wps:wsp>
                        <wps:cNvPr id="659" name="Rectangle 692"/>
                        <wps:cNvSpPr>
                          <a:spLocks noChangeArrowheads="1"/>
                        </wps:cNvSpPr>
                        <wps:spPr bwMode="auto">
                          <a:xfrm>
                            <a:off x="1838" y="-1215"/>
                            <a:ext cx="8280" cy="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7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3510" cy="440690"/>
                                    <wp:effectExtent l="0" t="0" r="0" b="0"/>
                                    <wp:docPr id="254" name="Imagen 2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3510" cy="4406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60" name="Group 693"/>
                        <wpg:cNvGrpSpPr>
                          <a:grpSpLocks/>
                        </wpg:cNvGrpSpPr>
                        <wpg:grpSpPr bwMode="auto">
                          <a:xfrm>
                            <a:off x="4819" y="-1383"/>
                            <a:ext cx="178" cy="351"/>
                            <a:chOff x="4819" y="-1383"/>
                            <a:chExt cx="178" cy="351"/>
                          </a:xfrm>
                        </wpg:grpSpPr>
                        <wps:wsp>
                          <wps:cNvPr id="661" name="Freeform 694"/>
                          <wps:cNvSpPr>
                            <a:spLocks/>
                          </wps:cNvSpPr>
                          <wps:spPr bwMode="auto">
                            <a:xfrm>
                              <a:off x="4819" y="-1383"/>
                              <a:ext cx="178" cy="351"/>
                            </a:xfrm>
                            <a:custGeom>
                              <a:avLst/>
                              <a:gdLst>
                                <a:gd name="T0" fmla="*/ 57 w 178"/>
                                <a:gd name="T1" fmla="*/ 177 h 351"/>
                                <a:gd name="T2" fmla="*/ 0 w 178"/>
                                <a:gd name="T3" fmla="*/ 177 h 351"/>
                                <a:gd name="T4" fmla="*/ 91 w 178"/>
                                <a:gd name="T5" fmla="*/ 350 h 351"/>
                                <a:gd name="T6" fmla="*/ 163 w 178"/>
                                <a:gd name="T7" fmla="*/ 206 h 351"/>
                                <a:gd name="T8" fmla="*/ 57 w 178"/>
                                <a:gd name="T9" fmla="*/ 206 h 351"/>
                                <a:gd name="T10" fmla="*/ 57 w 178"/>
                                <a:gd name="T11" fmla="*/ 177 h 3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78" h="351">
                                  <a:moveTo>
                                    <a:pt x="57" y="177"/>
                                  </a:moveTo>
                                  <a:lnTo>
                                    <a:pt x="0" y="177"/>
                                  </a:lnTo>
                                  <a:lnTo>
                                    <a:pt x="91" y="350"/>
                                  </a:lnTo>
                                  <a:lnTo>
                                    <a:pt x="163" y="206"/>
                                  </a:lnTo>
                                  <a:lnTo>
                                    <a:pt x="57" y="206"/>
                                  </a:lnTo>
                                  <a:lnTo>
                                    <a:pt x="57" y="1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2" name="Rectangle 695"/>
                          <wps:cNvSpPr>
                            <a:spLocks/>
                          </wps:cNvSpPr>
                          <wps:spPr bwMode="auto">
                            <a:xfrm>
                              <a:off x="4876" y="-1383"/>
                              <a:ext cx="62" cy="206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3" name="Freeform 696"/>
                          <wps:cNvSpPr>
                            <a:spLocks/>
                          </wps:cNvSpPr>
                          <wps:spPr bwMode="auto">
                            <a:xfrm>
                              <a:off x="4819" y="-1383"/>
                              <a:ext cx="178" cy="351"/>
                            </a:xfrm>
                            <a:custGeom>
                              <a:avLst/>
                              <a:gdLst>
                                <a:gd name="T0" fmla="*/ 177 w 178"/>
                                <a:gd name="T1" fmla="*/ 177 h 351"/>
                                <a:gd name="T2" fmla="*/ 120 w 178"/>
                                <a:gd name="T3" fmla="*/ 177 h 351"/>
                                <a:gd name="T4" fmla="*/ 120 w 178"/>
                                <a:gd name="T5" fmla="*/ 206 h 351"/>
                                <a:gd name="T6" fmla="*/ 163 w 178"/>
                                <a:gd name="T7" fmla="*/ 206 h 351"/>
                                <a:gd name="T8" fmla="*/ 177 w 178"/>
                                <a:gd name="T9" fmla="*/ 177 h 3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8" h="351">
                                  <a:moveTo>
                                    <a:pt x="177" y="177"/>
                                  </a:moveTo>
                                  <a:lnTo>
                                    <a:pt x="120" y="177"/>
                                  </a:lnTo>
                                  <a:lnTo>
                                    <a:pt x="120" y="206"/>
                                  </a:lnTo>
                                  <a:lnTo>
                                    <a:pt x="163" y="206"/>
                                  </a:lnTo>
                                  <a:lnTo>
                                    <a:pt x="177" y="1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1" o:spid="_x0000_s1605" style="position:absolute;left:0;text-align:left;margin-left:91.9pt;margin-top:-69.65pt;width:413.55pt;height:43.7pt;z-index:-251648512;mso-position-horizontal-relative:page" coordorigin="1838,-1393" coordsize="8271,8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" o:allowincell="f">
                <v:rect id="Rectangle 692" o:spid="_x0000_s1606" style="position:absolute;left:1838;top:-1215;width:8280;height:7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inr8UA&#10;AADcAAAADwAAAGRycy9kb3ducmV2LnhtbESPT4vCMBTE78J+h/AWvGmqoNhqFNl10aN/FtTbo3m2&#10;xealNFlb/fRGEPY4zMxvmNmiNaW4Ue0KywoG/QgEcWp1wZmC38NPbwLCeWSNpWVScCcHi/lHZ4aJ&#10;tg3v6Lb3mQgQdgkqyL2vEildmpNB17cVcfAutjbog6wzqWtsAtyUchhFY2mw4LCQY0VfOaXX/Z9R&#10;sJ5Uy9PGPpqsXJ3Xx+0x/j7EXqnuZ7ucgvDU+v/wu73RCsaj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GKev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7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3510" cy="440690"/>
                              <wp:effectExtent l="0" t="0" r="0" b="0"/>
                              <wp:docPr id="254" name="Imagen 2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3510" cy="4406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93" o:spid="_x0000_s1607" style="position:absolute;left:4819;top:-1383;width:178;height:351" coordorigin="4819,-1383" coordsize="178,3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axspnCAAAA3AAAAA8A&#10;AAAAAAAAAAAAAAAAqgIAAGRycy9kb3ducmV2LnhtbFBLBQYAAAAABAAEAPoAAACZAwAAAAA=&#10;">
                  <v:shape id="Freeform 694" o:spid="_x0000_s1608" style="position:absolute;left:4819;top:-1383;width:178;height:351;visibility:visible;mso-wrap-style:square;v-text-anchor:top" coordsize="17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QwFcUA&#10;AADcAAAADwAAAGRycy9kb3ducmV2LnhtbESPzWrDMBCE74G+g9hCbonsHETiRjGlNEmhh5Af6HWx&#10;traptXIlJXbfvgoUehxm5htmXY62EzfyoXWsIZ9nIIgrZ1quNVzO29kSRIjIBjvHpOGHApSbh8ka&#10;C+MGPtLtFGuRIBwK1NDE2BdShqohi2HueuLkfTpvMSbpa2k8DgluO7nIMiUttpwWGuzppaHq63S1&#10;GkZzqFpSfrvLru/f4XX4WC3VXuvp4/j8BCLSGP/Df+03o0GpHO5n0hG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tDAVxQAAANwAAAAPAAAAAAAAAAAAAAAAAJgCAABkcnMv&#10;ZG93bnJldi54bWxQSwUGAAAAAAQABAD1AAAAigMAAAAA&#10;" path="m57,177l,177,91,350,163,206r-106,l57,177xe" fillcolor="red" stroked="f">
                    <v:path arrowok="t" o:connecttype="custom" o:connectlocs="57,177;0,177;91,350;163,206;57,206;57,177" o:connectangles="0,0,0,0,0,0"/>
                  </v:shape>
                  <v:rect id="Rectangle 695" o:spid="_x0000_s1609" style="position:absolute;left:4876;top:-1383;width:62;height:2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wLFcEA&#10;AADcAAAADwAAAGRycy9kb3ducmV2LnhtbESPT4vCMBTE74LfITxhb5rooUg1igiCR//t/dE8m2rz&#10;UptYu/vpN4Kwx2FmfsMs172rRUdtqDxrmE4UCOLCm4pLDZfzbjwHESKywdozafihAOvVcLDE3PgX&#10;H6k7xVIkCIccNdgYm1zKUFhyGCa+IU7e1bcOY5JtKU2LrwR3tZwplUmHFacFiw1tLRX309NpeJi6&#10;232rYvu7nx9uh6MK06sNWn+N+s0CRKQ+/oc/7b3RkGUzeJ9JR0C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sCxXBAAAA3AAAAA8AAAAAAAAAAAAAAAAAmAIAAGRycy9kb3du&#10;cmV2LnhtbFBLBQYAAAAABAAEAPUAAACGAwAAAAA=&#10;" fillcolor="red" stroked="f">
                    <v:path arrowok="t"/>
                  </v:rect>
                  <v:shape id="Freeform 696" o:spid="_x0000_s1610" style="position:absolute;left:4819;top:-1383;width:178;height:351;visibility:visible;mso-wrap-style:square;v-text-anchor:top" coordsize="178,3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oL+cQA&#10;AADcAAAADwAAAGRycy9kb3ducmV2LnhtbESPQWsCMRSE74X+h/AKvdVsLQRdjVKKtoKH4rbg9bF5&#10;7i5uXrZJdNd/bwShx2FmvmHmy8G24kw+NI41vI4yEMSlMw1XGn5/1i8TECEiG2wdk4YLBVguHh/m&#10;mBvX847ORaxEgnDIUUMdY5dLGcqaLIaR64iTd3DeYkzSV9J47BPctnKcZUpabDgt1NjRR03lsThZ&#10;DYP5LhtSfv2ZnbZ/YdXvpxP1pfXz0/A+AxFpiP/he3tjNCj1Brcz6Qj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qC/nEAAAA3AAAAA8AAAAAAAAAAAAAAAAAmAIAAGRycy9k&#10;b3ducmV2LnhtbFBLBQYAAAAABAAEAPUAAACJAwAAAAA=&#10;" path="m177,177r-57,l120,206r43,l177,177xe" fillcolor="red" stroked="f">
                    <v:path arrowok="t" o:connecttype="custom" o:connectlocs="177,177;120,177;120,206;163,206;177,177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3"/>
          <w:w w:val="105"/>
        </w:rPr>
        <w:t>GENERALIDADES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Bases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iníciales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programación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enfocada</w:t>
      </w:r>
      <w:r>
        <w:rPr>
          <w:spacing w:val="9"/>
          <w:w w:val="105"/>
        </w:rPr>
        <w:t xml:space="preserve"> </w:t>
      </w:r>
      <w:r>
        <w:rPr>
          <w:w w:val="105"/>
        </w:rPr>
        <w:t>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emisión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w w:val="105"/>
        </w:rPr>
        <w:t>datos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5"/>
          <w:w w:val="105"/>
        </w:rPr>
        <w:t xml:space="preserve"> </w:t>
      </w:r>
      <w:r>
        <w:rPr>
          <w:spacing w:val="-1"/>
          <w:w w:val="105"/>
        </w:rPr>
        <w:t>Revisiones</w:t>
      </w:r>
      <w:r>
        <w:rPr>
          <w:spacing w:val="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5"/>
          <w:w w:val="105"/>
        </w:rPr>
        <w:t xml:space="preserve"> </w:t>
      </w:r>
      <w:r>
        <w:rPr>
          <w:spacing w:val="-3"/>
          <w:w w:val="105"/>
        </w:rPr>
        <w:t>escritorio,</w:t>
      </w:r>
      <w:r>
        <w:rPr>
          <w:spacing w:val="99"/>
          <w:w w:val="103"/>
        </w:rPr>
        <w:t xml:space="preserve"> </w:t>
      </w:r>
      <w:r>
        <w:rPr>
          <w:spacing w:val="-1"/>
          <w:w w:val="105"/>
        </w:rPr>
        <w:t>Auditorías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Internas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y/o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Dictamen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Contador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Público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efectos</w:t>
      </w:r>
      <w:r>
        <w:rPr>
          <w:spacing w:val="-13"/>
          <w:w w:val="105"/>
        </w:rPr>
        <w:t xml:space="preserve"> </w:t>
      </w:r>
      <w:r>
        <w:rPr>
          <w:w w:val="105"/>
        </w:rPr>
        <w:t>al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13"/>
          <w:w w:val="105"/>
        </w:rPr>
        <w:t xml:space="preserve"> </w:t>
      </w:r>
      <w:r>
        <w:rPr>
          <w:w w:val="105"/>
        </w:rPr>
        <w:t>e</w:t>
      </w:r>
      <w:r>
        <w:rPr>
          <w:spacing w:val="-8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spacing w:val="-1"/>
          <w:w w:val="105"/>
        </w:rPr>
        <w:t>Exportación</w:t>
      </w:r>
      <w:r>
        <w:rPr>
          <w:spacing w:val="38"/>
          <w:w w:val="105"/>
        </w:rPr>
        <w:t xml:space="preserve"> </w:t>
      </w:r>
      <w:r>
        <w:rPr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Reportes,</w:t>
      </w:r>
      <w:r>
        <w:rPr>
          <w:spacing w:val="35"/>
          <w:w w:val="105"/>
        </w:rPr>
        <w:t xml:space="preserve"> </w:t>
      </w:r>
      <w:r>
        <w:rPr>
          <w:spacing w:val="-1"/>
          <w:w w:val="105"/>
        </w:rPr>
        <w:t>Formatos</w:t>
      </w:r>
      <w:r>
        <w:rPr>
          <w:spacing w:val="44"/>
          <w:w w:val="105"/>
        </w:rPr>
        <w:t xml:space="preserve"> </w:t>
      </w:r>
      <w:r>
        <w:rPr>
          <w:w w:val="105"/>
        </w:rPr>
        <w:t>y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Bases</w:t>
      </w:r>
      <w:r>
        <w:rPr>
          <w:spacing w:val="3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43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44"/>
          <w:w w:val="105"/>
        </w:rPr>
        <w:t xml:space="preserve"> </w:t>
      </w:r>
      <w:r>
        <w:rPr>
          <w:spacing w:val="-3"/>
          <w:w w:val="105"/>
        </w:rPr>
        <w:t>Fuente</w:t>
      </w:r>
      <w:r>
        <w:rPr>
          <w:spacing w:val="43"/>
          <w:w w:val="105"/>
        </w:rPr>
        <w:t xml:space="preserve"> </w:t>
      </w:r>
      <w:r>
        <w:rPr>
          <w:w w:val="105"/>
        </w:rPr>
        <w:t>a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Excel,</w:t>
      </w:r>
      <w:r>
        <w:rPr>
          <w:spacing w:val="36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3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43"/>
          <w:w w:val="105"/>
        </w:rPr>
        <w:t xml:space="preserve"> </w:t>
      </w:r>
      <w:r>
        <w:rPr>
          <w:spacing w:val="-3"/>
          <w:w w:val="105"/>
        </w:rPr>
        <w:t>finalidad</w:t>
      </w:r>
      <w:r>
        <w:rPr>
          <w:spacing w:val="43"/>
          <w:w w:val="105"/>
        </w:rPr>
        <w:t xml:space="preserve"> </w:t>
      </w:r>
      <w:r>
        <w:rPr>
          <w:w w:val="105"/>
        </w:rPr>
        <w:t>de</w:t>
      </w:r>
      <w:r>
        <w:rPr>
          <w:spacing w:val="63"/>
          <w:w w:val="103"/>
        </w:rPr>
        <w:t xml:space="preserve"> </w:t>
      </w:r>
      <w:r>
        <w:rPr>
          <w:spacing w:val="-1"/>
          <w:w w:val="105"/>
        </w:rPr>
        <w:t>manipular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6"/>
          <w:w w:val="105"/>
        </w:rPr>
        <w:t xml:space="preserve"> </w:t>
      </w:r>
      <w:r>
        <w:rPr>
          <w:w w:val="105"/>
        </w:rPr>
        <w:t>y</w:t>
      </w:r>
      <w:r>
        <w:rPr>
          <w:spacing w:val="-18"/>
          <w:w w:val="105"/>
        </w:rPr>
        <w:t xml:space="preserve"> </w:t>
      </w:r>
      <w:r>
        <w:rPr>
          <w:w w:val="105"/>
        </w:rPr>
        <w:t>Cruces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Información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0016" behindDoc="1" locked="0" layoutInCell="0" allowOverlap="1">
                <wp:simplePos x="0" y="0"/>
                <wp:positionH relativeFrom="page">
                  <wp:posOffset>2947035</wp:posOffset>
                </wp:positionH>
                <wp:positionV relativeFrom="paragraph">
                  <wp:posOffset>271145</wp:posOffset>
                </wp:positionV>
                <wp:extent cx="1673860" cy="1018540"/>
                <wp:effectExtent l="0" t="0" r="0" b="0"/>
                <wp:wrapNone/>
                <wp:docPr id="647" name="Group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3860" cy="1018540"/>
                          <a:chOff x="4641" y="427"/>
                          <a:chExt cx="2636" cy="1604"/>
                        </a:xfrm>
                      </wpg:grpSpPr>
                      <wps:wsp>
                        <wps:cNvPr id="648" name="Rectangle 698"/>
                        <wps:cNvSpPr>
                          <a:spLocks noChangeArrowheads="1"/>
                        </wps:cNvSpPr>
                        <wps:spPr bwMode="auto">
                          <a:xfrm>
                            <a:off x="4656" y="447"/>
                            <a:ext cx="2600" cy="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15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644650" cy="993140"/>
                                    <wp:effectExtent l="0" t="0" r="0" b="0"/>
                                    <wp:docPr id="256" name="Imagen 2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0" cy="9931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49" name="Group 699"/>
                        <wpg:cNvGrpSpPr>
                          <a:grpSpLocks/>
                        </wpg:cNvGrpSpPr>
                        <wpg:grpSpPr bwMode="auto">
                          <a:xfrm>
                            <a:off x="4651" y="437"/>
                            <a:ext cx="2616" cy="1584"/>
                            <a:chOff x="4651" y="437"/>
                            <a:chExt cx="2616" cy="1584"/>
                          </a:xfrm>
                        </wpg:grpSpPr>
                        <wps:wsp>
                          <wps:cNvPr id="650" name="Freeform 700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2616 w 2616"/>
                                <a:gd name="T1" fmla="*/ 0 h 1584"/>
                                <a:gd name="T2" fmla="*/ 0 w 2616"/>
                                <a:gd name="T3" fmla="*/ 0 h 1584"/>
                                <a:gd name="T4" fmla="*/ 0 w 2616"/>
                                <a:gd name="T5" fmla="*/ 1584 h 1584"/>
                                <a:gd name="T6" fmla="*/ 2616 w 2616"/>
                                <a:gd name="T7" fmla="*/ 1584 h 1584"/>
                                <a:gd name="T8" fmla="*/ 2616 w 2616"/>
                                <a:gd name="T9" fmla="*/ 1579 h 1584"/>
                                <a:gd name="T10" fmla="*/ 9 w 2616"/>
                                <a:gd name="T11" fmla="*/ 1579 h 1584"/>
                                <a:gd name="T12" fmla="*/ 4 w 2616"/>
                                <a:gd name="T13" fmla="*/ 1574 h 1584"/>
                                <a:gd name="T14" fmla="*/ 9 w 2616"/>
                                <a:gd name="T15" fmla="*/ 1574 h 1584"/>
                                <a:gd name="T16" fmla="*/ 9 w 2616"/>
                                <a:gd name="T17" fmla="*/ 9 h 1584"/>
                                <a:gd name="T18" fmla="*/ 4 w 2616"/>
                                <a:gd name="T19" fmla="*/ 9 h 1584"/>
                                <a:gd name="T20" fmla="*/ 9 w 2616"/>
                                <a:gd name="T21" fmla="*/ 4 h 1584"/>
                                <a:gd name="T22" fmla="*/ 2616 w 2616"/>
                                <a:gd name="T23" fmla="*/ 4 h 1584"/>
                                <a:gd name="T24" fmla="*/ 2616 w 2616"/>
                                <a:gd name="T25" fmla="*/ 0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261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584"/>
                                  </a:lnTo>
                                  <a:lnTo>
                                    <a:pt x="2616" y="1584"/>
                                  </a:lnTo>
                                  <a:lnTo>
                                    <a:pt x="2616" y="1579"/>
                                  </a:lnTo>
                                  <a:lnTo>
                                    <a:pt x="9" y="1579"/>
                                  </a:lnTo>
                                  <a:lnTo>
                                    <a:pt x="4" y="1574"/>
                                  </a:lnTo>
                                  <a:lnTo>
                                    <a:pt x="9" y="1574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2616" y="4"/>
                                  </a:lnTo>
                                  <a:lnTo>
                                    <a:pt x="261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1" name="Freeform 701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9 w 2616"/>
                                <a:gd name="T1" fmla="*/ 1574 h 1584"/>
                                <a:gd name="T2" fmla="*/ 4 w 2616"/>
                                <a:gd name="T3" fmla="*/ 1574 h 1584"/>
                                <a:gd name="T4" fmla="*/ 9 w 2616"/>
                                <a:gd name="T5" fmla="*/ 1579 h 1584"/>
                                <a:gd name="T6" fmla="*/ 9 w 2616"/>
                                <a:gd name="T7" fmla="*/ 1574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9" y="1574"/>
                                  </a:moveTo>
                                  <a:lnTo>
                                    <a:pt x="4" y="1574"/>
                                  </a:lnTo>
                                  <a:lnTo>
                                    <a:pt x="9" y="1579"/>
                                  </a:lnTo>
                                  <a:lnTo>
                                    <a:pt x="9" y="1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2" name="Rectangle 702"/>
                          <wps:cNvSpPr>
                            <a:spLocks/>
                          </wps:cNvSpPr>
                          <wps:spPr bwMode="auto">
                            <a:xfrm>
                              <a:off x="4660" y="2795"/>
                              <a:ext cx="2596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3" name="Freeform 703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2606 w 2616"/>
                                <a:gd name="T1" fmla="*/ 4 h 1584"/>
                                <a:gd name="T2" fmla="*/ 2606 w 2616"/>
                                <a:gd name="T3" fmla="*/ 1579 h 1584"/>
                                <a:gd name="T4" fmla="*/ 2611 w 2616"/>
                                <a:gd name="T5" fmla="*/ 1574 h 1584"/>
                                <a:gd name="T6" fmla="*/ 2616 w 2616"/>
                                <a:gd name="T7" fmla="*/ 1574 h 1584"/>
                                <a:gd name="T8" fmla="*/ 2616 w 2616"/>
                                <a:gd name="T9" fmla="*/ 9 h 1584"/>
                                <a:gd name="T10" fmla="*/ 2611 w 2616"/>
                                <a:gd name="T11" fmla="*/ 9 h 1584"/>
                                <a:gd name="T12" fmla="*/ 2606 w 2616"/>
                                <a:gd name="T13" fmla="*/ 4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2606" y="4"/>
                                  </a:moveTo>
                                  <a:lnTo>
                                    <a:pt x="2606" y="1579"/>
                                  </a:lnTo>
                                  <a:lnTo>
                                    <a:pt x="2611" y="1574"/>
                                  </a:lnTo>
                                  <a:lnTo>
                                    <a:pt x="2616" y="1574"/>
                                  </a:lnTo>
                                  <a:lnTo>
                                    <a:pt x="2616" y="9"/>
                                  </a:lnTo>
                                  <a:lnTo>
                                    <a:pt x="2611" y="9"/>
                                  </a:lnTo>
                                  <a:lnTo>
                                    <a:pt x="260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4" name="Freeform 704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2616 w 2616"/>
                                <a:gd name="T1" fmla="*/ 1574 h 1584"/>
                                <a:gd name="T2" fmla="*/ 2611 w 2616"/>
                                <a:gd name="T3" fmla="*/ 1574 h 1584"/>
                                <a:gd name="T4" fmla="*/ 2606 w 2616"/>
                                <a:gd name="T5" fmla="*/ 1579 h 1584"/>
                                <a:gd name="T6" fmla="*/ 2616 w 2616"/>
                                <a:gd name="T7" fmla="*/ 1579 h 1584"/>
                                <a:gd name="T8" fmla="*/ 2616 w 2616"/>
                                <a:gd name="T9" fmla="*/ 1574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2616" y="1574"/>
                                  </a:moveTo>
                                  <a:lnTo>
                                    <a:pt x="2611" y="1574"/>
                                  </a:lnTo>
                                  <a:lnTo>
                                    <a:pt x="2606" y="1579"/>
                                  </a:lnTo>
                                  <a:lnTo>
                                    <a:pt x="2616" y="1579"/>
                                  </a:lnTo>
                                  <a:lnTo>
                                    <a:pt x="2616" y="15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5" name="Freeform 705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9 w 2616"/>
                                <a:gd name="T1" fmla="*/ 4 h 1584"/>
                                <a:gd name="T2" fmla="*/ 4 w 2616"/>
                                <a:gd name="T3" fmla="*/ 9 h 1584"/>
                                <a:gd name="T4" fmla="*/ 9 w 2616"/>
                                <a:gd name="T5" fmla="*/ 9 h 1584"/>
                                <a:gd name="T6" fmla="*/ 9 w 2616"/>
                                <a:gd name="T7" fmla="*/ 4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6" name="Rectangle 706"/>
                          <wps:cNvSpPr>
                            <a:spLocks/>
                          </wps:cNvSpPr>
                          <wps:spPr bwMode="auto">
                            <a:xfrm>
                              <a:off x="4660" y="1225"/>
                              <a:ext cx="2596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7" name="Freeform 707"/>
                          <wps:cNvSpPr>
                            <a:spLocks/>
                          </wps:cNvSpPr>
                          <wps:spPr bwMode="auto">
                            <a:xfrm>
                              <a:off x="4651" y="437"/>
                              <a:ext cx="2616" cy="1584"/>
                            </a:xfrm>
                            <a:custGeom>
                              <a:avLst/>
                              <a:gdLst>
                                <a:gd name="T0" fmla="*/ 2616 w 2616"/>
                                <a:gd name="T1" fmla="*/ 4 h 1584"/>
                                <a:gd name="T2" fmla="*/ 2606 w 2616"/>
                                <a:gd name="T3" fmla="*/ 4 h 1584"/>
                                <a:gd name="T4" fmla="*/ 2611 w 2616"/>
                                <a:gd name="T5" fmla="*/ 9 h 1584"/>
                                <a:gd name="T6" fmla="*/ 2616 w 2616"/>
                                <a:gd name="T7" fmla="*/ 9 h 1584"/>
                                <a:gd name="T8" fmla="*/ 2616 w 2616"/>
                                <a:gd name="T9" fmla="*/ 4 h 158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616" h="1584">
                                  <a:moveTo>
                                    <a:pt x="2616" y="4"/>
                                  </a:moveTo>
                                  <a:lnTo>
                                    <a:pt x="2606" y="4"/>
                                  </a:lnTo>
                                  <a:lnTo>
                                    <a:pt x="2611" y="9"/>
                                  </a:lnTo>
                                  <a:lnTo>
                                    <a:pt x="2616" y="9"/>
                                  </a:lnTo>
                                  <a:lnTo>
                                    <a:pt x="261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7" o:spid="_x0000_s1611" style="position:absolute;left:0;text-align:left;margin-left:232.05pt;margin-top:21.35pt;width:131.8pt;height:80.2pt;z-index:-251646464;mso-position-horizontal-relative:page" coordorigin="4641,427" coordsize="2636,16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" o:allowincell="f">
                <v:rect id="Rectangle 698" o:spid="_x0000_s1612" style="position:absolute;left:4656;top:447;width:2600;height:1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2U6cIA&#10;AADcAAAADwAAAGRycy9kb3ducmV2LnhtbERPy4rCMBTdC/5DuMLsNFUG0dpUxAe6nFFB3V2aa1ts&#10;bkoTbWe+frIYcHk472TZmUq8qHGlZQXjUQSCOLO65FzB+bQbzkA4j6yxskwKfsjBMu33Eoy1bfmb&#10;XkefixDCLkYFhfd1LKXLCjLoRrYmDtzdNgZ9gE0udYNtCDeVnETRVBosOTQUWNO6oOxxfBoF+1m9&#10;uh7sb5tX29v+8nWZb05zr9THoFstQHjq/Fv87z5oBdPPsDacCUdAp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jZTp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15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644650" cy="993140"/>
                              <wp:effectExtent l="0" t="0" r="0" b="0"/>
                              <wp:docPr id="256" name="Imagen 2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0" cy="9931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699" o:spid="_x0000_s1613" style="position:absolute;left:4651;top:437;width:2616;height:1584" coordorigin="4651,437" coordsize="2616,15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5H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PkdkxgAAANwA&#10;AAAPAAAAAAAAAAAAAAAAAKoCAABkcnMvZG93bnJldi54bWxQSwUGAAAAAAQABAD6AAAAnQMAAAAA&#10;">
                  <v:shape id="Freeform 700" o:spid="_x0000_s1614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0f2MIA&#10;AADcAAAADwAAAGRycy9kb3ducmV2LnhtbERP3WrCMBS+F/YO4Qy8kTWdsCJdowyHoF6t1Qc4a45p&#10;WXPSNdHWtzcXg11+fP/FZrKduNHgW8cKXpMUBHHtdMtGwfm0e1mB8AFZY+eYFNzJw2b9NCsw127k&#10;km5VMCKGsM9RQRNCn0vp64Ys+sT1xJG7uMFiiHAwUg84xnDbyWWaZtJiy7GhwZ62DdU/1dUqkIvv&#10;Sm/v7efv8WBP5Vdl0vFilJo/Tx/vIAJN4V/8595rBdlbnB/PxCMg1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jR/YwgAAANwAAAAPAAAAAAAAAAAAAAAAAJgCAABkcnMvZG93&#10;bnJldi54bWxQSwUGAAAAAAQABAD1AAAAhwMAAAAA&#10;" path="m2616,l,,,1584r2616,l2616,1579,9,1579r-5,-5l9,1574,9,9,4,9,9,4r2607,l2616,xe" fillcolor="black" stroked="f">
                    <v:path arrowok="t" o:connecttype="custom" o:connectlocs="2616,0;0,0;0,1584;2616,1584;2616,1579;9,1579;4,1574;9,1574;9,9;4,9;9,4;2616,4;2616,0" o:connectangles="0,0,0,0,0,0,0,0,0,0,0,0,0"/>
                  </v:shape>
                  <v:shape id="Freeform 701" o:spid="_x0000_s1615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G6Q8UA&#10;AADcAAAADwAAAGRycy9kb3ducmV2LnhtbESPzWrDMBCE74G+g9hCLqGRE6gJTpRQUgpNT7WTB9ha&#10;G9nEWrmW6p+3jwqFHoeZ+YbZHUbbiJ46XztWsFomIIhLp2s2Ci7nt6cNCB+QNTaOScFEHg77h9kO&#10;M+0GzqkvghERwj5DBVUIbSalLyuy6JeuJY7e1XUWQ5SdkbrDIcJtI9dJkkqLNceFCls6VlTeih+r&#10;QC6+Cn2c6tfvj5M955+FSYarUWr+OL5sQQQaw3/4r/2uFaTPK/g9E4+A3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wbpDxQAAANwAAAAPAAAAAAAAAAAAAAAAAJgCAABkcnMv&#10;ZG93bnJldi54bWxQSwUGAAAAAAQABAD1AAAAigMAAAAA&#10;" path="m9,1574r-5,l9,1579r,-5xe" fillcolor="black" stroked="f">
                    <v:path arrowok="t" o:connecttype="custom" o:connectlocs="9,1574;4,1574;9,1579;9,1574" o:connectangles="0,0,0,0"/>
                  </v:shape>
                  <v:rect id="Rectangle 702" o:spid="_x0000_s1616" style="position:absolute;left:4660;top:2795;width:259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p74cIA&#10;AADcAAAADwAAAGRycy9kb3ducmV2LnhtbESPQYvCMBSE7wv+h/AEb2uqoCzVKCK4eNCDrnh+Ns+2&#10;tnkpSdbWf28EweMwM98w82VnanEn50vLCkbDBARxZnXJuYLT3+b7B4QPyBpry6TgQR6Wi97XHFNt&#10;Wz7Q/RhyESHsU1RQhNCkUvqsIIN+aBvi6F2tMxiidLnUDtsIN7UcJ8lUGiw5LhTY0LqgrDr+GwXV&#10;VXJbbVe79vJ70f62P7sqM0oN+t1qBiJQFz7hd3urFUwnY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CnvhwgAAANwAAAAPAAAAAAAAAAAAAAAAAJgCAABkcnMvZG93&#10;bnJldi54bWxQSwUGAAAAAAQABAD1AAAAhwMAAAAA&#10;" fillcolor="black" stroked="f">
                    <v:path arrowok="t"/>
                  </v:rect>
                  <v:shape id="Freeform 703" o:spid="_x0000_s1617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+Br8QA&#10;AADcAAAADwAAAGRycy9kb3ducmV2LnhtbESP0WrCQBRE3wX/YbkFX6RutDSU6CqiCNanGvsB1+x1&#10;E5q9G7OriX/vFgp9HGbmDLNY9bYWd2p95VjBdJKAIC6crtgo+D7tXj9A+ICssXZMCh7kYbUcDhaY&#10;adfxke55MCJC2GeooAyhyaT0RUkW/cQ1xNG7uNZiiLI1UrfYRbit5SxJUmmx4rhQYkObkoqf/GYV&#10;yPE515tHtb0ePu3p+JWbpLsYpUYv/XoOIlAf/sN/7b1WkL6/we+Ze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fga/EAAAA3AAAAA8AAAAAAAAAAAAAAAAAmAIAAGRycy9k&#10;b3ducmV2LnhtbFBLBQYAAAAABAAEAPUAAACJAwAAAAA=&#10;" path="m2606,4r,1575l2611,1574r5,l2616,9r-5,l2606,4xe" fillcolor="black" stroked="f">
                    <v:path arrowok="t" o:connecttype="custom" o:connectlocs="2606,4;2606,1579;2611,1574;2616,1574;2616,9;2611,9;2606,4" o:connectangles="0,0,0,0,0,0,0"/>
                  </v:shape>
                  <v:shape id="Freeform 704" o:spid="_x0000_s1618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YZ28QA&#10;AADcAAAADwAAAGRycy9kb3ducmV2LnhtbESP0WrCQBRE3wX/YbkFX6RulDaU6CqiCNanGvsB1+x1&#10;E5q9G7OriX/vFgp9HGbmDLNY9bYWd2p95VjBdJKAIC6crtgo+D7tXj9A+ICssXZMCh7kYbUcDhaY&#10;adfxke55MCJC2GeooAyhyaT0RUkW/cQ1xNG7uNZiiLI1UrfYRbit5SxJUmmx4rhQYkObkoqf/GYV&#10;yPE515tHtb0ePu3p+JWbpLsYpUYv/XoOIlAf/sN/7b1WkL6/we+Ze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2GdvEAAAA3AAAAA8AAAAAAAAAAAAAAAAAmAIAAGRycy9k&#10;b3ducmV2LnhtbFBLBQYAAAAABAAEAPUAAACJAwAAAAA=&#10;" path="m2616,1574r-5,l2606,1579r10,l2616,1574xe" fillcolor="black" stroked="f">
                    <v:path arrowok="t" o:connecttype="custom" o:connectlocs="2616,1574;2611,1574;2606,1579;2616,1579;2616,1574" o:connectangles="0,0,0,0,0"/>
                  </v:shape>
                  <v:shape id="Freeform 705" o:spid="_x0000_s1619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q8QMMA&#10;AADcAAAADwAAAGRycy9kb3ducmV2LnhtbESP0YrCMBRE34X9h3AFX0RTFxSpRhFlYd0nrX7Atbmm&#10;xeam22Rt/fuNIPg4zMwZZrnubCXu1PjSsYLJOAFBnDtdslFwPn2N5iB8QNZYOSYFD/KwXn30lphq&#10;1/KR7lkwIkLYp6igCKFOpfR5QRb92NXE0bu6xmKIsjFSN9hGuK3kZ5LMpMWS40KBNW0Lym/Zn1Ug&#10;h5dMbx/l7vdnb0/HQ2aS9mqUGvS7zQJEoC68w6/2t1Ywm07heSYeAb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q8QMMAAADcAAAADwAAAAAAAAAAAAAAAACYAgAAZHJzL2Rv&#10;d25yZXYueG1sUEsFBgAAAAAEAAQA9QAAAIgDAAAAAA==&#10;" path="m9,4l4,9r5,l9,4xe" fillcolor="black" stroked="f">
                    <v:path arrowok="t" o:connecttype="custom" o:connectlocs="9,4;4,9;9,9;9,4" o:connectangles="0,0,0,0"/>
                  </v:shape>
                  <v:rect id="Rectangle 706" o:spid="_x0000_s1620" style="position:absolute;left:4660;top:1225;width:259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F94sQA&#10;AADcAAAADwAAAGRycy9kb3ducmV2LnhtbESPwWrDMBBE74X8g9hAb7WcQkxxogQTSPAhPTQtPa+t&#10;je3YWhlJjd2/rwqFHoeZecNs97MZxJ2c7ywrWCUpCOLa6o4bBR/vx6cXED4gaxwsk4Jv8rDfLR62&#10;mGs78RvdL6EREcI+RwVtCGMupa9bMugTOxJH72qdwRCla6R2OEW4GeRzmmbSYMdxocWRDi3V/eXL&#10;KOivkqe+LM5Tdaq0v71+ur42Sj0u52IDItAc/sN/7VIryNYZ/J6JR0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xfeLEAAAA3AAAAA8AAAAAAAAAAAAAAAAAmAIAAGRycy9k&#10;b3ducmV2LnhtbFBLBQYAAAAABAAEAPUAAACJAwAAAAA=&#10;" fillcolor="black" stroked="f">
                    <v:path arrowok="t"/>
                  </v:rect>
                  <v:shape id="Freeform 707" o:spid="_x0000_s1621" style="position:absolute;left:4651;top:437;width:2616;height:1584;visibility:visible;mso-wrap-style:square;v-text-anchor:top" coordsize="2616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SHrMQA&#10;AADcAAAADwAAAGRycy9kb3ducmV2LnhtbESP0WrCQBRE3wX/YbmCL6KbClWJriIWoe1TjX7ANXvd&#10;BLN3Y3Y18e+7hYKPw8ycYVabzlbiQY0vHSt4myQgiHOnSzYKTsf9eAHCB2SNlWNS8CQPm3W/t8JU&#10;u5YP9MiCERHCPkUFRQh1KqXPC7LoJ64mjt7FNRZDlI2RusE2wm0lp0kykxZLjgsF1rQrKL9md6tA&#10;js6Z3j3Lj9v3lz0efjKTtBej1HDQbZcgAnXhFf5vf2oFs/c5/J2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kh6zEAAAA3AAAAA8AAAAAAAAAAAAAAAAAmAIAAGRycy9k&#10;b3ducmV2LnhtbFBLBQYAAAAABAAEAPUAAACJAwAAAAA=&#10;" path="m2616,4r-10,l2611,9r5,l2616,4xe" fillcolor="black" stroked="f">
                    <v:path arrowok="t" o:connecttype="custom" o:connectlocs="2616,4;2606,4;2611,9;2616,9;2616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Emite:</w:t>
      </w:r>
    </w:p>
    <w:p w:rsidR="00BA0342" w:rsidRDefault="00BA0342">
      <w:pPr>
        <w:pStyle w:val="BodyText"/>
        <w:kinsoku w:val="0"/>
        <w:overflowPunct w:val="0"/>
        <w:ind w:right="986"/>
        <w:sectPr w:rsidR="00BA0342">
          <w:pgSz w:w="11900" w:h="16840"/>
          <w:pgMar w:top="2660" w:right="740" w:bottom="2080" w:left="980" w:header="1547" w:footer="1888" w:gutter="0"/>
          <w:cols w:space="720" w:equalWidth="0">
            <w:col w:w="10180"/>
          </w:cols>
          <w:noEndnote/>
        </w:sectPr>
      </w:pP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4"/>
        </w:numPr>
        <w:tabs>
          <w:tab w:val="left" w:pos="1478"/>
        </w:tabs>
        <w:kinsoku w:val="0"/>
        <w:overflowPunct w:val="0"/>
        <w:spacing w:before="70"/>
        <w:ind w:hanging="350"/>
      </w:pPr>
      <w:r>
        <w:rPr>
          <w:spacing w:val="-1"/>
          <w:w w:val="105"/>
        </w:rPr>
        <w:t>Archivos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-4"/>
          <w:w w:val="105"/>
        </w:rPr>
        <w:t>Excel</w:t>
      </w:r>
    </w:p>
    <w:p w:rsidR="00BA0342" w:rsidRDefault="0090182D">
      <w:pPr>
        <w:pStyle w:val="BodyText"/>
        <w:numPr>
          <w:ilvl w:val="1"/>
          <w:numId w:val="4"/>
        </w:numPr>
        <w:tabs>
          <w:tab w:val="left" w:pos="1478"/>
        </w:tabs>
        <w:kinsoku w:val="0"/>
        <w:overflowPunct w:val="0"/>
        <w:spacing w:before="7"/>
        <w:ind w:hanging="350"/>
      </w:pPr>
      <w:r>
        <w:rPr>
          <w:spacing w:val="-1"/>
          <w:w w:val="105"/>
        </w:rPr>
        <w:t>Archivos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TXT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estructura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Importar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SUA</w:t>
      </w:r>
    </w:p>
    <w:p w:rsidR="00BA0342" w:rsidRDefault="0090182D">
      <w:pPr>
        <w:pStyle w:val="BodyText"/>
        <w:numPr>
          <w:ilvl w:val="1"/>
          <w:numId w:val="4"/>
        </w:numPr>
        <w:tabs>
          <w:tab w:val="left" w:pos="1478"/>
        </w:tabs>
        <w:kinsoku w:val="0"/>
        <w:overflowPunct w:val="0"/>
        <w:spacing w:before="7"/>
        <w:ind w:hanging="350"/>
      </w:pPr>
      <w:r>
        <w:rPr>
          <w:spacing w:val="-1"/>
          <w:w w:val="105"/>
        </w:rPr>
        <w:t>Archivos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TXT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estructura</w:t>
      </w:r>
      <w:r>
        <w:rPr>
          <w:spacing w:val="-15"/>
          <w:w w:val="105"/>
        </w:rPr>
        <w:t xml:space="preserve"> </w:t>
      </w:r>
      <w:proofErr w:type="spellStart"/>
      <w:r>
        <w:rPr>
          <w:spacing w:val="-1"/>
          <w:w w:val="105"/>
        </w:rPr>
        <w:t>Dispmag</w:t>
      </w:r>
      <w:proofErr w:type="spellEnd"/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envío</w:t>
      </w:r>
      <w:r>
        <w:rPr>
          <w:spacing w:val="-11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IMSS</w:t>
      </w:r>
    </w:p>
    <w:p w:rsidR="00BA0342" w:rsidRDefault="0090182D">
      <w:pPr>
        <w:pStyle w:val="BodyText"/>
        <w:numPr>
          <w:ilvl w:val="1"/>
          <w:numId w:val="4"/>
        </w:numPr>
        <w:tabs>
          <w:tab w:val="left" w:pos="1478"/>
        </w:tabs>
        <w:kinsoku w:val="0"/>
        <w:overflowPunct w:val="0"/>
        <w:spacing w:before="2"/>
        <w:ind w:hanging="350"/>
      </w:pPr>
      <w:r>
        <w:rPr>
          <w:spacing w:val="-1"/>
          <w:w w:val="105"/>
        </w:rPr>
        <w:t>Archivos</w:t>
      </w:r>
      <w:r>
        <w:rPr>
          <w:spacing w:val="-16"/>
          <w:w w:val="105"/>
        </w:rPr>
        <w:t xml:space="preserve"> </w:t>
      </w:r>
      <w:r>
        <w:rPr>
          <w:spacing w:val="1"/>
          <w:w w:val="105"/>
        </w:rPr>
        <w:t>PDF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visualizar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EMA</w:t>
      </w:r>
      <w:r>
        <w:rPr>
          <w:spacing w:val="-15"/>
          <w:w w:val="105"/>
        </w:rPr>
        <w:t xml:space="preserve"> </w:t>
      </w:r>
      <w:r>
        <w:rPr>
          <w:w w:val="105"/>
        </w:rPr>
        <w:t>y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EBA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7" w:line="260" w:lineRule="exact"/>
        <w:rPr>
          <w:sz w:val="26"/>
          <w:szCs w:val="26"/>
        </w:rPr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23"/>
          <w:szCs w:val="23"/>
        </w:rPr>
      </w:pPr>
      <w:r>
        <w:rPr>
          <w:rFonts w:ascii="Arial" w:hAnsi="Arial" w:cs="Arial"/>
          <w:b/>
          <w:bCs/>
          <w:spacing w:val="-1"/>
          <w:sz w:val="23"/>
          <w:szCs w:val="23"/>
        </w:rPr>
        <w:t>ALGUNAS</w:t>
      </w:r>
      <w:r>
        <w:rPr>
          <w:rFonts w:ascii="Arial" w:hAnsi="Arial" w:cs="Arial"/>
          <w:b/>
          <w:bCs/>
          <w:spacing w:val="38"/>
          <w:sz w:val="23"/>
          <w:szCs w:val="23"/>
        </w:rPr>
        <w:t xml:space="preserve"> </w:t>
      </w:r>
      <w:r>
        <w:rPr>
          <w:rFonts w:ascii="Arial" w:hAnsi="Arial" w:cs="Arial"/>
          <w:b/>
          <w:bCs/>
          <w:spacing w:val="-1"/>
          <w:sz w:val="23"/>
          <w:szCs w:val="23"/>
        </w:rPr>
        <w:t>FUNCIONALIDADES</w:t>
      </w:r>
    </w:p>
    <w:p w:rsidR="00BA0342" w:rsidRDefault="00BA0342">
      <w:pPr>
        <w:kinsoku w:val="0"/>
        <w:overflowPunct w:val="0"/>
        <w:spacing w:before="2" w:line="120" w:lineRule="exact"/>
        <w:rPr>
          <w:sz w:val="12"/>
          <w:szCs w:val="12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ind w:left="829" w:right="10900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5255895" cy="4117975"/>
            <wp:effectExtent l="0" t="0" r="1905" b="0"/>
            <wp:docPr id="260" name="Imagen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5895" cy="411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spacing w:line="242" w:lineRule="auto"/>
        <w:ind w:left="776" w:right="1131"/>
        <w:rPr>
          <w:rFonts w:ascii="Arial" w:hAnsi="Arial" w:cs="Arial"/>
          <w:sz w:val="31"/>
          <w:szCs w:val="3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040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480060</wp:posOffset>
                </wp:positionV>
                <wp:extent cx="5377180" cy="12700"/>
                <wp:effectExtent l="0" t="0" r="0" b="0"/>
                <wp:wrapNone/>
                <wp:docPr id="646" name="Freeform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32D4B1A" id="Freeform 711" o:spid="_x0000_s1026" style="position:absolute;z-index:-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37.8pt,509.75pt,37.8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" o:allowincell="f" filled="f" strokeweight=".20458mm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1.-</w:t>
      </w:r>
      <w:r w:rsidR="0090182D">
        <w:rPr>
          <w:rFonts w:ascii="Arial" w:hAnsi="Arial" w:cs="Arial"/>
          <w:b/>
          <w:bCs/>
          <w:spacing w:val="-4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2"/>
          <w:sz w:val="31"/>
          <w:szCs w:val="31"/>
        </w:rPr>
        <w:t xml:space="preserve">Primer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Sección. Extracción</w:t>
      </w:r>
      <w:r w:rsidR="0090182D">
        <w:rPr>
          <w:rFonts w:ascii="Arial" w:hAnsi="Arial" w:cs="Arial"/>
          <w:b/>
          <w:bCs/>
          <w:spacing w:val="1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2"/>
          <w:sz w:val="31"/>
          <w:szCs w:val="31"/>
        </w:rPr>
        <w:t>de</w:t>
      </w:r>
      <w:r w:rsidR="0090182D">
        <w:rPr>
          <w:rFonts w:ascii="Arial" w:hAnsi="Arial" w:cs="Arial"/>
          <w:b/>
          <w:bCs/>
          <w:spacing w:val="-6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Datos desde</w:t>
      </w:r>
      <w:r w:rsidR="0090182D">
        <w:rPr>
          <w:rFonts w:ascii="Arial" w:hAnsi="Arial" w:cs="Arial"/>
          <w:b/>
          <w:bCs/>
          <w:spacing w:val="-6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el</w:t>
      </w:r>
      <w:r w:rsidR="0090182D">
        <w:rPr>
          <w:rFonts w:ascii="Arial" w:hAnsi="Arial" w:cs="Arial"/>
          <w:b/>
          <w:bCs/>
          <w:spacing w:val="33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Sistema SUA</w:t>
      </w:r>
    </w:p>
    <w:p w:rsidR="00BA0342" w:rsidRDefault="00BA0342">
      <w:pPr>
        <w:kinsoku w:val="0"/>
        <w:overflowPunct w:val="0"/>
        <w:spacing w:line="242" w:lineRule="auto"/>
        <w:ind w:left="776" w:right="1131"/>
        <w:rPr>
          <w:rFonts w:ascii="Arial" w:hAnsi="Arial" w:cs="Arial"/>
          <w:sz w:val="31"/>
          <w:szCs w:val="31"/>
        </w:rPr>
        <w:sectPr w:rsidR="00BA0342">
          <w:footerReference w:type="default" r:id="rId170"/>
          <w:pgSz w:w="11900" w:h="16840"/>
          <w:pgMar w:top="2660" w:right="740" w:bottom="2080" w:left="980" w:header="1547" w:footer="1888" w:gutter="0"/>
          <w:pgNumType w:start="80"/>
          <w:cols w:space="720"/>
          <w:noEndnote/>
        </w:sectPr>
      </w:pPr>
    </w:p>
    <w:p w:rsidR="00BA0342" w:rsidRDefault="00BA0342">
      <w:pPr>
        <w:kinsoku w:val="0"/>
        <w:overflowPunct w:val="0"/>
        <w:spacing w:before="2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spacing w:before="63"/>
        <w:ind w:left="776" w:right="986"/>
        <w:rPr>
          <w:rFonts w:ascii="Arial" w:hAnsi="Arial" w:cs="Arial"/>
          <w:sz w:val="31"/>
          <w:szCs w:val="3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4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515620</wp:posOffset>
                </wp:positionV>
                <wp:extent cx="5377180" cy="12700"/>
                <wp:effectExtent l="0" t="0" r="0" b="0"/>
                <wp:wrapNone/>
                <wp:docPr id="645" name="Freeform 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431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2B6BEB59" id="Freeform 712" o:spid="_x0000_s1026" style="position:absolute;z-index:-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40.6pt,509.75pt,40.6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" o:allowincell="f" filled="f" strokeweight=".34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74112" behindDoc="1" locked="0" layoutInCell="0" allowOverlap="1">
                <wp:simplePos x="0" y="0"/>
                <wp:positionH relativeFrom="page">
                  <wp:posOffset>1148715</wp:posOffset>
                </wp:positionH>
                <wp:positionV relativeFrom="paragraph">
                  <wp:posOffset>-2137410</wp:posOffset>
                </wp:positionV>
                <wp:extent cx="5270500" cy="1564640"/>
                <wp:effectExtent l="0" t="0" r="0" b="0"/>
                <wp:wrapNone/>
                <wp:docPr id="634" name="Group 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1564640"/>
                          <a:chOff x="1809" y="-3366"/>
                          <a:chExt cx="8300" cy="2464"/>
                        </a:xfrm>
                      </wpg:grpSpPr>
                      <wps:wsp>
                        <wps:cNvPr id="635" name="Rectangle 714"/>
                        <wps:cNvSpPr>
                          <a:spLocks noChangeArrowheads="1"/>
                        </wps:cNvSpPr>
                        <wps:spPr bwMode="auto">
                          <a:xfrm>
                            <a:off x="1824" y="-3347"/>
                            <a:ext cx="8280" cy="2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4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3510" cy="1532890"/>
                                    <wp:effectExtent l="0" t="0" r="0" b="0"/>
                                    <wp:docPr id="262" name="Imagen 2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3510" cy="15328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36" name="Group 715"/>
                        <wpg:cNvGrpSpPr>
                          <a:grpSpLocks/>
                        </wpg:cNvGrpSpPr>
                        <wpg:grpSpPr bwMode="auto">
                          <a:xfrm>
                            <a:off x="1819" y="-3356"/>
                            <a:ext cx="8280" cy="2444"/>
                            <a:chOff x="1819" y="-3356"/>
                            <a:chExt cx="8280" cy="2444"/>
                          </a:xfrm>
                        </wpg:grpSpPr>
                        <wps:wsp>
                          <wps:cNvPr id="637" name="Freeform 716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2444"/>
                                <a:gd name="T2" fmla="*/ 0 w 8280"/>
                                <a:gd name="T3" fmla="*/ 0 h 2444"/>
                                <a:gd name="T4" fmla="*/ 0 w 8280"/>
                                <a:gd name="T5" fmla="*/ 2443 h 2444"/>
                                <a:gd name="T6" fmla="*/ 8280 w 8280"/>
                                <a:gd name="T7" fmla="*/ 2443 h 2444"/>
                                <a:gd name="T8" fmla="*/ 8280 w 8280"/>
                                <a:gd name="T9" fmla="*/ 2438 h 2444"/>
                                <a:gd name="T10" fmla="*/ 9 w 8280"/>
                                <a:gd name="T11" fmla="*/ 2438 h 2444"/>
                                <a:gd name="T12" fmla="*/ 4 w 8280"/>
                                <a:gd name="T13" fmla="*/ 2433 h 2444"/>
                                <a:gd name="T14" fmla="*/ 9 w 8280"/>
                                <a:gd name="T15" fmla="*/ 2433 h 2444"/>
                                <a:gd name="T16" fmla="*/ 9 w 8280"/>
                                <a:gd name="T17" fmla="*/ 9 h 2444"/>
                                <a:gd name="T18" fmla="*/ 4 w 8280"/>
                                <a:gd name="T19" fmla="*/ 9 h 2444"/>
                                <a:gd name="T20" fmla="*/ 9 w 8280"/>
                                <a:gd name="T21" fmla="*/ 4 h 2444"/>
                                <a:gd name="T22" fmla="*/ 8280 w 8280"/>
                                <a:gd name="T23" fmla="*/ 4 h 2444"/>
                                <a:gd name="T24" fmla="*/ 8280 w 8280"/>
                                <a:gd name="T25" fmla="*/ 0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443"/>
                                  </a:lnTo>
                                  <a:lnTo>
                                    <a:pt x="8280" y="2443"/>
                                  </a:lnTo>
                                  <a:lnTo>
                                    <a:pt x="8280" y="2438"/>
                                  </a:lnTo>
                                  <a:lnTo>
                                    <a:pt x="9" y="2438"/>
                                  </a:lnTo>
                                  <a:lnTo>
                                    <a:pt x="4" y="2433"/>
                                  </a:lnTo>
                                  <a:lnTo>
                                    <a:pt x="9" y="243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8" name="Freeform 717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2433 h 2444"/>
                                <a:gd name="T2" fmla="*/ 4 w 8280"/>
                                <a:gd name="T3" fmla="*/ 2433 h 2444"/>
                                <a:gd name="T4" fmla="*/ 9 w 8280"/>
                                <a:gd name="T5" fmla="*/ 2438 h 2444"/>
                                <a:gd name="T6" fmla="*/ 9 w 8280"/>
                                <a:gd name="T7" fmla="*/ 2433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9" y="2433"/>
                                  </a:moveTo>
                                  <a:lnTo>
                                    <a:pt x="4" y="2433"/>
                                  </a:lnTo>
                                  <a:lnTo>
                                    <a:pt x="9" y="2438"/>
                                  </a:lnTo>
                                  <a:lnTo>
                                    <a:pt x="9" y="24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9" name="Rectangle 718"/>
                          <wps:cNvSpPr>
                            <a:spLocks/>
                          </wps:cNvSpPr>
                          <wps:spPr bwMode="auto">
                            <a:xfrm>
                              <a:off x="1828" y="291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0" name="Freeform 719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2444"/>
                                <a:gd name="T2" fmla="*/ 8270 w 8280"/>
                                <a:gd name="T3" fmla="*/ 2438 h 2444"/>
                                <a:gd name="T4" fmla="*/ 8275 w 8280"/>
                                <a:gd name="T5" fmla="*/ 2433 h 2444"/>
                                <a:gd name="T6" fmla="*/ 8280 w 8280"/>
                                <a:gd name="T7" fmla="*/ 2433 h 2444"/>
                                <a:gd name="T8" fmla="*/ 8280 w 8280"/>
                                <a:gd name="T9" fmla="*/ 9 h 2444"/>
                                <a:gd name="T10" fmla="*/ 8275 w 8280"/>
                                <a:gd name="T11" fmla="*/ 9 h 2444"/>
                                <a:gd name="T12" fmla="*/ 8270 w 8280"/>
                                <a:gd name="T13" fmla="*/ 4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8270" y="4"/>
                                  </a:moveTo>
                                  <a:lnTo>
                                    <a:pt x="8270" y="2438"/>
                                  </a:lnTo>
                                  <a:lnTo>
                                    <a:pt x="8275" y="2433"/>
                                  </a:lnTo>
                                  <a:lnTo>
                                    <a:pt x="8280" y="2433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1" name="Freeform 720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2433 h 2444"/>
                                <a:gd name="T2" fmla="*/ 8275 w 8280"/>
                                <a:gd name="T3" fmla="*/ 2433 h 2444"/>
                                <a:gd name="T4" fmla="*/ 8270 w 8280"/>
                                <a:gd name="T5" fmla="*/ 2438 h 2444"/>
                                <a:gd name="T6" fmla="*/ 8280 w 8280"/>
                                <a:gd name="T7" fmla="*/ 2438 h 2444"/>
                                <a:gd name="T8" fmla="*/ 8280 w 8280"/>
                                <a:gd name="T9" fmla="*/ 2433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8280" y="2433"/>
                                  </a:moveTo>
                                  <a:lnTo>
                                    <a:pt x="8275" y="2433"/>
                                  </a:lnTo>
                                  <a:lnTo>
                                    <a:pt x="8270" y="2438"/>
                                  </a:lnTo>
                                  <a:lnTo>
                                    <a:pt x="8280" y="2438"/>
                                  </a:lnTo>
                                  <a:lnTo>
                                    <a:pt x="8280" y="24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2" name="Freeform 721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2444"/>
                                <a:gd name="T2" fmla="*/ 4 w 8280"/>
                                <a:gd name="T3" fmla="*/ 9 h 2444"/>
                                <a:gd name="T4" fmla="*/ 9 w 8280"/>
                                <a:gd name="T5" fmla="*/ 9 h 2444"/>
                                <a:gd name="T6" fmla="*/ 9 w 8280"/>
                                <a:gd name="T7" fmla="*/ 4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3" name="Rectangle 722"/>
                          <wps:cNvSpPr>
                            <a:spLocks/>
                          </wps:cNvSpPr>
                          <wps:spPr bwMode="auto">
                            <a:xfrm>
                              <a:off x="1828" y="-2138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4" name="Freeform 723"/>
                          <wps:cNvSpPr>
                            <a:spLocks/>
                          </wps:cNvSpPr>
                          <wps:spPr bwMode="auto">
                            <a:xfrm>
                              <a:off x="1819" y="-3356"/>
                              <a:ext cx="8280" cy="24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2444"/>
                                <a:gd name="T2" fmla="*/ 8270 w 8280"/>
                                <a:gd name="T3" fmla="*/ 4 h 2444"/>
                                <a:gd name="T4" fmla="*/ 8275 w 8280"/>
                                <a:gd name="T5" fmla="*/ 9 h 2444"/>
                                <a:gd name="T6" fmla="*/ 8280 w 8280"/>
                                <a:gd name="T7" fmla="*/ 9 h 2444"/>
                                <a:gd name="T8" fmla="*/ 8280 w 8280"/>
                                <a:gd name="T9" fmla="*/ 4 h 24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2444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3" o:spid="_x0000_s1622" style="position:absolute;left:0;text-align:left;margin-left:90.45pt;margin-top:-168.3pt;width:415pt;height:123.2pt;z-index:-251642368;mso-position-horizontal-relative:page" coordorigin="1809,-3366" coordsize="8300,24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" o:allowincell="f">
                <v:rect id="Rectangle 714" o:spid="_x0000_s1623" style="position:absolute;left:1824;top:-3347;width:8280;height:24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pICs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uI3z/g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pICs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4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3510" cy="1532890"/>
                              <wp:effectExtent l="0" t="0" r="0" b="0"/>
                              <wp:docPr id="262" name="Imagen 2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3510" cy="15328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15" o:spid="_x0000_s1624" style="position:absolute;left:1819;top:-3356;width:8280;height:2444" coordorigin="1819,-3356" coordsize="8280,24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ega8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mSawO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aega8QAAADcAAAA&#10;DwAAAAAAAAAAAAAAAACqAgAAZHJzL2Rvd25yZXYueG1sUEsFBgAAAAAEAAQA+gAAAJsDAAAAAA==&#10;">
                  <v:shape id="Freeform 716" o:spid="_x0000_s1625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C08cA&#10;AADcAAAADwAAAGRycy9kb3ducmV2LnhtbESPQWsCMRSE74X+h/AKvdVsFbSsRrGWhR4KRVv1+tw8&#10;N4ubl22Srmt/vSkUehxm5htmtuhtIzryoXas4HGQgSAuna65UvD5UTw8gQgRWWPjmBRcKMBifnsz&#10;w1y7M6+p28RKJAiHHBWYGNtcylAashgGriVO3tF5izFJX0nt8ZzgtpHDLBtLizWnBYMtrQyVp823&#10;VXC47L+es9P2/fDWjczkxRc/Oy6Uur/rl1MQkfr4H/5rv2oF49EEfs+kI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KBwtPHAAAA3AAAAA8AAAAAAAAAAAAAAAAAmAIAAGRy&#10;cy9kb3ducmV2LnhtbFBLBQYAAAAABAAEAPUAAACMAwAAAAA=&#10;" path="m8280,l,,,2443r8280,l8280,2438,9,2438r-5,-5l9,2433,9,9,4,9,9,4r8271,l8280,xe" fillcolor="black" stroked="f">
                    <v:path arrowok="t" o:connecttype="custom" o:connectlocs="8280,0;0,0;0,2443;8280,2443;8280,2438;9,2438;4,2433;9,2433;9,9;4,9;9,4;8280,4;8280,0" o:connectangles="0,0,0,0,0,0,0,0,0,0,0,0,0"/>
                  </v:shape>
                  <v:shape id="Freeform 717" o:spid="_x0000_s1626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5WocQA&#10;AADcAAAADwAAAGRycy9kb3ducmV2LnhtbERPy2oCMRTdF/yHcIXuasYKtkyNUlsGXAii9rG9Tm4n&#10;g5ObaZKOo19vFkKXh/OeLXrbiI58qB0rGI8yEMSl0zVXCj72xcMziBCRNTaOScGZAizmg7sZ5tqd&#10;eEvdLlYihXDIUYGJsc2lDKUhi2HkWuLE/ThvMSboK6k9nlK4beRjlk2lxZpTg8GW3gyVx92fVXA4&#10;f/8us+Pn5rDuJubp3ReXLy6Uuh/2ry8gIvXxX3xzr7SC6SStTWfSEZDz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eVqHEAAAA3AAAAA8AAAAAAAAAAAAAAAAAmAIAAGRycy9k&#10;b3ducmV2LnhtbFBLBQYAAAAABAAEAPUAAACJAwAAAAA=&#10;" path="m9,2433r-5,l9,2438r,-5xe" fillcolor="black" stroked="f">
                    <v:path arrowok="t" o:connecttype="custom" o:connectlocs="9,2433;4,2433;9,2438;9,2433" o:connectangles="0,0,0,0"/>
                  </v:shape>
                  <v:rect id="Rectangle 718" o:spid="_x0000_s1627" style="position:absolute;left:1828;top:291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EMMMQA&#10;AADcAAAADwAAAGRycy9kb3ducmV2LnhtbESPQWvCQBSE7wX/w/IEb3VjC6GNrhIESw72UC2en9ln&#10;EpN9G3a3Sfrvu4VCj8PMfMNsdpPpxEDON5YVrJYJCOLS6oYrBZ/nw+MLCB+QNXaWScE3edhtZw8b&#10;zLQd+YOGU6hEhLDPUEEdQp9J6cuaDPql7Ymjd7POYIjSVVI7HCPcdPIpSVJpsOG4UGNP+5rK9vRl&#10;FLQ3yWNb5Mfx+nbV/v5+cW1plFrMp3wNItAU/sN/7UIrSJ9f4fdMP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xDDDEAAAA3AAAAA8AAAAAAAAAAAAAAAAAmAIAAGRycy9k&#10;b3ducmV2LnhtbFBLBQYAAAAABAAEAPUAAACJAwAAAAA=&#10;" fillcolor="black" stroked="f">
                    <v:path arrowok="t"/>
                  </v:rect>
                  <v:shape id="Freeform 719" o:spid="_x0000_s1628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4p2sQA&#10;AADcAAAADwAAAGRycy9kb3ducmV2LnhtbERPy2oCMRTdF/oP4Rbc1Yy12DI1irYMuBCk9rW9Tq6T&#10;wcnNNInj6Nc3C6HLw3lP571tREc+1I4VjIYZCOLS6ZorBZ8fxf0ziBCRNTaOScGZAsxntzdTzLU7&#10;8Tt121iJFMIhRwUmxjaXMpSGLIaha4kTt3feYkzQV1J7PKVw28iHLJtIizWnBoMtvRoqD9ujVbA7&#10;//wus8PXZrfuxubpzReXby6UGtz1ixcQkfr4L766V1rB5DHNT2fSEZ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uKdrEAAAA3AAAAA8AAAAAAAAAAAAAAAAAmAIAAGRycy9k&#10;b3ducmV2LnhtbFBLBQYAAAAABAAEAPUAAACJAwAAAAA=&#10;" path="m8270,4r,2434l8275,2433r5,l8280,9r-5,l8270,4xe" fillcolor="black" stroked="f">
                    <v:path arrowok="t" o:connecttype="custom" o:connectlocs="8270,4;8270,2438;8275,2433;8280,2433;8280,9;8275,9;8270,4" o:connectangles="0,0,0,0,0,0,0"/>
                  </v:shape>
                  <v:shape id="Freeform 720" o:spid="_x0000_s1629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KMQcgA&#10;AADcAAAADwAAAGRycy9kb3ducmV2LnhtbESPS2vDMBCE74X+B7GF3Bo5bUmDEyX0gSGHQmmax3Vj&#10;bS0Ta+VKiuP010eFQo/DzHzDzBa9bURHPtSOFYyGGQji0umaKwXrz+J2AiJEZI2NY1JwpgCL+fXV&#10;DHPtTvxB3SpWIkE45KjAxNjmUobSkMUwdC1x8r6ctxiT9JXUHk8Jbht5l2VjabHmtGCwpRdD5WF1&#10;tAr25933c3bYvO/funvz+OqLny0XSg1u+qcpiEh9/A//tZdawfhhBL9n0hGQ8w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IoxByAAAANwAAAAPAAAAAAAAAAAAAAAAAJgCAABk&#10;cnMvZG93bnJldi54bWxQSwUGAAAAAAQABAD1AAAAjQMAAAAA&#10;" path="m8280,2433r-5,l8270,2438r10,l8280,2433xe" fillcolor="black" stroked="f">
                    <v:path arrowok="t" o:connecttype="custom" o:connectlocs="8280,2433;8275,2433;8270,2438;8280,2438;8280,2433" o:connectangles="0,0,0,0,0"/>
                  </v:shape>
                  <v:shape id="Freeform 721" o:spid="_x0000_s1630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ASNscA&#10;AADcAAAADwAAAGRycy9kb3ducmV2LnhtbESPT0sDMRTE74LfITzBm83aSi3bpkVbFjwIYu2f6+vm&#10;uVm6edkmcbv10xtB8DjMzG+Y2aK3jejIh9qxgvtBBoK4dLrmSsHmo7ibgAgRWWPjmBRcKMBifn01&#10;w1y7M79Tt46VSBAOOSowMba5lKE0ZDEMXEucvE/nLcYkfSW1x3OC20YOs2wsLdacFgy2tDRUHtdf&#10;VsHhsj89Z8ft2+G1G5nHlS++d1wodXvTP01BROrjf/iv/aIVjB+G8HsmHQE5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wEjbHAAAA3AAAAA8AAAAAAAAAAAAAAAAAmAIAAGRy&#10;cy9kb3ducmV2LnhtbFBLBQYAAAAABAAEAPUAAACMAwAAAAA=&#10;" path="m9,4l4,9r5,l9,4xe" fillcolor="black" stroked="f">
                    <v:path arrowok="t" o:connecttype="custom" o:connectlocs="9,4;4,9;9,9;9,4" o:connectangles="0,0,0,0"/>
                  </v:shape>
                  <v:rect id="Rectangle 722" o:spid="_x0000_s1631" style="position:absolute;left:1828;top:-2138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9Ip8QA&#10;AADcAAAADwAAAGRycy9kb3ducmV2LnhtbESPQWvCQBSE7wX/w/IEb3VjW6REVwmCJQd7aCyen9ln&#10;EpN9G3a3Sfrvu4VCj8PMfMNs95PpxEDON5YVrJYJCOLS6oYrBZ/n4+MrCB+QNXaWScE3edjvZg9b&#10;TLUd+YOGIlQiQtinqKAOoU+l9GVNBv3S9sTRu1lnMETpKqkdjhFuOvmUJGtpsOG4UGNPh5rKtvgy&#10;Ctqb5LHNs9N4fbtqf3+/uLY0Si3mU7YBEWgK/+G/dq4VrF+e4f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fSKfEAAAA3AAAAA8AAAAAAAAAAAAAAAAAmAIAAGRycy9k&#10;b3ducmV2LnhtbFBLBQYAAAAABAAEAPUAAACJAwAAAAA=&#10;" fillcolor="black" stroked="f">
                    <v:path arrowok="t"/>
                  </v:rect>
                  <v:shape id="Freeform 723" o:spid="_x0000_s1632" style="position:absolute;left:1819;top:-3356;width:8280;height:2444;visibility:visible;mso-wrap-style:square;v-text-anchor:top" coordsize="8280,24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Uv2ccA&#10;AADcAAAADwAAAGRycy9kb3ducmV2LnhtbESPQUsDMRSE74L/ITzBm81aS5W1adGWBQ+CtNp6fd08&#10;N0s3L9skbrf99aZQ8DjMzDfMZNbbRnTkQ+1Ywf0gA0FcOl1zpeDrs7h7AhEissbGMSk4UoDZ9Ppq&#10;grl2B15St4qVSBAOOSowMba5lKE0ZDEMXEucvB/nLcYkfSW1x0OC20YOs2wsLdacFgy2NDdU7la/&#10;VsH2+L1/zXbrj+1792AeF744bbhQ6vamf3kGEamP/+FL+00rGI9GcD6TjoC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VL9nHAAAA3AAAAA8AAAAAAAAAAAAAAAAAmAIAAGRy&#10;cy9kb3ducmV2LnhtbFBLBQYAAAAABAAEAPUAAACMAwAAAAA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2.-</w:t>
      </w:r>
      <w:r w:rsidR="0090182D">
        <w:rPr>
          <w:rFonts w:ascii="Arial" w:hAnsi="Arial" w:cs="Arial"/>
          <w:b/>
          <w:bCs/>
          <w:spacing w:val="-4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Segunda</w:t>
      </w:r>
      <w:r w:rsidR="0090182D">
        <w:rPr>
          <w:rFonts w:ascii="Arial" w:hAnsi="Arial" w:cs="Arial"/>
          <w:b/>
          <w:bCs/>
          <w:spacing w:val="-6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Sección.</w:t>
      </w:r>
      <w:r w:rsidR="0090182D">
        <w:rPr>
          <w:rFonts w:ascii="Arial" w:hAnsi="Arial" w:cs="Arial"/>
          <w:b/>
          <w:bCs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Datos</w:t>
      </w:r>
      <w:r w:rsidR="0090182D">
        <w:rPr>
          <w:rFonts w:ascii="Arial" w:hAnsi="Arial" w:cs="Arial"/>
          <w:b/>
          <w:bCs/>
          <w:spacing w:val="-6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z w:val="31"/>
          <w:szCs w:val="31"/>
        </w:rPr>
        <w:t>desde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 xml:space="preserve"> el</w:t>
      </w:r>
      <w:r w:rsidR="0090182D">
        <w:rPr>
          <w:rFonts w:ascii="Arial" w:hAnsi="Arial" w:cs="Arial"/>
          <w:b/>
          <w:bCs/>
          <w:spacing w:val="4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3"/>
          <w:sz w:val="31"/>
          <w:szCs w:val="31"/>
        </w:rPr>
        <w:t>Archivo</w:t>
      </w:r>
      <w:r w:rsidR="0090182D">
        <w:rPr>
          <w:rFonts w:ascii="Arial" w:hAnsi="Arial" w:cs="Arial"/>
          <w:b/>
          <w:bCs/>
          <w:spacing w:val="-4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z w:val="31"/>
          <w:szCs w:val="31"/>
        </w:rPr>
        <w:t>de</w:t>
      </w:r>
      <w:r w:rsidR="0090182D">
        <w:rPr>
          <w:rFonts w:ascii="Arial" w:hAnsi="Arial" w:cs="Arial"/>
          <w:b/>
          <w:bCs/>
          <w:spacing w:val="3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1"/>
          <w:sz w:val="31"/>
          <w:szCs w:val="31"/>
        </w:rPr>
        <w:t>Pago</w:t>
      </w:r>
      <w:r w:rsidR="0090182D">
        <w:rPr>
          <w:rFonts w:ascii="Arial" w:hAnsi="Arial" w:cs="Arial"/>
          <w:b/>
          <w:bCs/>
          <w:spacing w:val="35"/>
          <w:sz w:val="31"/>
          <w:szCs w:val="31"/>
        </w:rPr>
        <w:t xml:space="preserve"> </w:t>
      </w:r>
      <w:r w:rsidR="0090182D">
        <w:rPr>
          <w:rFonts w:ascii="Arial" w:hAnsi="Arial" w:cs="Arial"/>
          <w:b/>
          <w:bCs/>
          <w:spacing w:val="-2"/>
          <w:sz w:val="31"/>
          <w:szCs w:val="31"/>
        </w:rPr>
        <w:t>SUA</w:t>
      </w:r>
    </w:p>
    <w:p w:rsidR="00BA0342" w:rsidRDefault="00BA0342">
      <w:pPr>
        <w:kinsoku w:val="0"/>
        <w:overflowPunct w:val="0"/>
        <w:spacing w:before="2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w w:val="105"/>
        </w:rPr>
        <w:t>a).-</w:t>
      </w:r>
      <w:r>
        <w:rPr>
          <w:spacing w:val="-17"/>
          <w:w w:val="105"/>
        </w:rPr>
        <w:t xml:space="preserve"> </w:t>
      </w:r>
      <w:r>
        <w:rPr>
          <w:spacing w:val="-3"/>
          <w:w w:val="105"/>
        </w:rPr>
        <w:t>Reconstrucción</w:t>
      </w:r>
      <w:r>
        <w:rPr>
          <w:spacing w:val="-15"/>
          <w:w w:val="105"/>
        </w:rPr>
        <w:t xml:space="preserve"> </w:t>
      </w:r>
      <w:r>
        <w:rPr>
          <w:w w:val="105"/>
        </w:rPr>
        <w:t>del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SUA.</w:t>
      </w:r>
      <w:r>
        <w:rPr>
          <w:spacing w:val="-20"/>
          <w:w w:val="105"/>
        </w:rPr>
        <w:t xml:space="preserve"> </w:t>
      </w:r>
      <w:r>
        <w:rPr>
          <w:w w:val="105"/>
        </w:rPr>
        <w:t>Genera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TXT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93"/>
        <w:jc w:val="both"/>
      </w:pPr>
      <w:r>
        <w:rPr>
          <w:spacing w:val="-1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2"/>
          <w:w w:val="105"/>
        </w:rPr>
        <w:t xml:space="preserve"> </w:t>
      </w:r>
      <w:r>
        <w:rPr>
          <w:w w:val="105"/>
        </w:rPr>
        <w:t>lee</w:t>
      </w:r>
      <w:r>
        <w:rPr>
          <w:spacing w:val="6"/>
          <w:w w:val="105"/>
        </w:rPr>
        <w:t xml:space="preserve"> </w:t>
      </w:r>
      <w:r>
        <w:rPr>
          <w:w w:val="105"/>
        </w:rPr>
        <w:t>y</w:t>
      </w:r>
      <w:r>
        <w:rPr>
          <w:spacing w:val="-1"/>
          <w:w w:val="105"/>
        </w:rPr>
        <w:t xml:space="preserve"> decodifica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contenida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bancario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SUA.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Extrayendo</w:t>
      </w:r>
      <w:r>
        <w:rPr>
          <w:spacing w:val="30"/>
          <w:w w:val="105"/>
        </w:rPr>
        <w:t xml:space="preserve"> </w:t>
      </w:r>
      <w:r>
        <w:rPr>
          <w:w w:val="105"/>
        </w:rPr>
        <w:t>las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principales</w:t>
      </w:r>
      <w:r>
        <w:rPr>
          <w:spacing w:val="23"/>
          <w:w w:val="105"/>
        </w:rPr>
        <w:t xml:space="preserve"> </w:t>
      </w:r>
      <w:r>
        <w:rPr>
          <w:w w:val="105"/>
        </w:rPr>
        <w:t>bases</w:t>
      </w:r>
      <w:r>
        <w:rPr>
          <w:spacing w:val="22"/>
          <w:w w:val="105"/>
        </w:rPr>
        <w:t xml:space="preserve"> </w:t>
      </w:r>
      <w:r>
        <w:rPr>
          <w:w w:val="105"/>
        </w:rPr>
        <w:t>de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0"/>
          <w:w w:val="105"/>
        </w:rPr>
        <w:t xml:space="preserve"> </w:t>
      </w:r>
      <w:r>
        <w:rPr>
          <w:spacing w:val="-3"/>
          <w:w w:val="105"/>
        </w:rPr>
        <w:t>importar</w:t>
      </w:r>
      <w:r>
        <w:rPr>
          <w:spacing w:val="27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32"/>
          <w:w w:val="105"/>
        </w:rPr>
        <w:t xml:space="preserve"> </w:t>
      </w:r>
      <w:r>
        <w:rPr>
          <w:w w:val="105"/>
        </w:rPr>
        <w:t>SUA</w:t>
      </w:r>
      <w:r>
        <w:rPr>
          <w:spacing w:val="24"/>
          <w:w w:val="105"/>
        </w:rPr>
        <w:t xml:space="preserve"> </w:t>
      </w:r>
      <w:r>
        <w:rPr>
          <w:w w:val="105"/>
        </w:rPr>
        <w:t>y</w:t>
      </w:r>
      <w:r>
        <w:rPr>
          <w:spacing w:val="27"/>
          <w:w w:val="105"/>
        </w:rPr>
        <w:t xml:space="preserve"> </w:t>
      </w:r>
      <w:r>
        <w:rPr>
          <w:spacing w:val="-1"/>
          <w:w w:val="105"/>
        </w:rPr>
        <w:t>lograr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45"/>
          <w:w w:val="103"/>
        </w:rPr>
        <w:t xml:space="preserve"> </w:t>
      </w:r>
      <w:r>
        <w:rPr>
          <w:spacing w:val="-3"/>
          <w:w w:val="105"/>
        </w:rPr>
        <w:t>reconstrucción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2"/>
          <w:w w:val="105"/>
        </w:rPr>
        <w:t xml:space="preserve"> </w:t>
      </w:r>
      <w:r>
        <w:rPr>
          <w:w w:val="105"/>
        </w:rPr>
        <w:t>mismo</w:t>
      </w:r>
      <w:r>
        <w:rPr>
          <w:spacing w:val="-15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caso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necesario.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emitirá:</w:t>
      </w:r>
    </w:p>
    <w:p w:rsidR="00BA0342" w:rsidRDefault="00BA0342">
      <w:pPr>
        <w:kinsoku w:val="0"/>
        <w:overflowPunct w:val="0"/>
        <w:spacing w:before="5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2"/>
          <w:numId w:val="4"/>
        </w:numPr>
        <w:tabs>
          <w:tab w:val="left" w:pos="2164"/>
        </w:tabs>
        <w:kinsoku w:val="0"/>
        <w:overflowPunct w:val="0"/>
      </w:pPr>
      <w:r>
        <w:rPr>
          <w:spacing w:val="-3"/>
          <w:w w:val="105"/>
        </w:rPr>
        <w:t>TRABAJADORES.TXT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(Incluyendo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Amortizaciones</w:t>
      </w:r>
      <w:r>
        <w:rPr>
          <w:spacing w:val="-16"/>
          <w:w w:val="105"/>
        </w:rPr>
        <w:t xml:space="preserve"> </w:t>
      </w:r>
      <w:r>
        <w:rPr>
          <w:w w:val="105"/>
        </w:rPr>
        <w:t>de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Créditos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2"/>
          <w:w w:val="105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)</w:t>
      </w:r>
    </w:p>
    <w:p w:rsidR="00BA0342" w:rsidRDefault="0090182D">
      <w:pPr>
        <w:pStyle w:val="BodyText"/>
        <w:numPr>
          <w:ilvl w:val="2"/>
          <w:numId w:val="4"/>
        </w:numPr>
        <w:tabs>
          <w:tab w:val="left" w:pos="2164"/>
        </w:tabs>
        <w:kinsoku w:val="0"/>
        <w:overflowPunct w:val="0"/>
        <w:spacing w:before="7"/>
      </w:pPr>
      <w:r>
        <w:rPr>
          <w:spacing w:val="-3"/>
          <w:w w:val="105"/>
        </w:rPr>
        <w:t>MOVIMIENTOS.TXT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92"/>
        <w:jc w:val="both"/>
      </w:pPr>
      <w:r>
        <w:rPr>
          <w:w w:val="105"/>
        </w:rPr>
        <w:t>Ambos</w:t>
      </w:r>
      <w:r>
        <w:rPr>
          <w:spacing w:val="3"/>
          <w:w w:val="105"/>
        </w:rPr>
        <w:t xml:space="preserve"> </w:t>
      </w:r>
      <w:r>
        <w:rPr>
          <w:spacing w:val="-1"/>
          <w:w w:val="105"/>
        </w:rPr>
        <w:t>archivos,</w:t>
      </w:r>
      <w:r>
        <w:rPr>
          <w:spacing w:val="5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ser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importados</w:t>
      </w:r>
      <w:r>
        <w:rPr>
          <w:spacing w:val="5"/>
          <w:w w:val="105"/>
        </w:rPr>
        <w:t xml:space="preserve"> </w:t>
      </w:r>
      <w:r>
        <w:rPr>
          <w:w w:val="105"/>
        </w:rPr>
        <w:t>al</w:t>
      </w:r>
      <w:r>
        <w:rPr>
          <w:spacing w:val="14"/>
          <w:w w:val="105"/>
        </w:rPr>
        <w:t xml:space="preserve"> </w:t>
      </w:r>
      <w:r>
        <w:rPr>
          <w:spacing w:val="-4"/>
          <w:w w:val="105"/>
        </w:rPr>
        <w:t>SUA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(habiéndose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cargado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previamente</w:t>
      </w:r>
      <w:r>
        <w:rPr>
          <w:spacing w:val="7"/>
          <w:w w:val="105"/>
        </w:rPr>
        <w:t xml:space="preserve"> </w:t>
      </w:r>
      <w:r>
        <w:rPr>
          <w:w w:val="105"/>
        </w:rPr>
        <w:t>los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35"/>
          <w:w w:val="103"/>
        </w:rPr>
        <w:t xml:space="preserve"> </w:t>
      </w:r>
      <w:r>
        <w:rPr>
          <w:w w:val="105"/>
        </w:rPr>
        <w:t>del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patrón)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permitirán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visualizar,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imprimir</w:t>
      </w:r>
      <w:r>
        <w:rPr>
          <w:spacing w:val="12"/>
          <w:w w:val="105"/>
        </w:rPr>
        <w:t xml:space="preserve"> </w:t>
      </w:r>
      <w:r>
        <w:rPr>
          <w:w w:val="105"/>
        </w:rPr>
        <w:t>y</w:t>
      </w:r>
      <w:r>
        <w:rPr>
          <w:spacing w:val="5"/>
          <w:w w:val="105"/>
        </w:rPr>
        <w:t xml:space="preserve"> </w:t>
      </w:r>
      <w:r>
        <w:rPr>
          <w:w w:val="105"/>
        </w:rPr>
        <w:t>generar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nuevamente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8"/>
          <w:w w:val="105"/>
        </w:rPr>
        <w:t xml:space="preserve"> </w:t>
      </w:r>
      <w:r>
        <w:rPr>
          <w:w w:val="105"/>
        </w:rPr>
        <w:t>dio</w:t>
      </w:r>
      <w:r>
        <w:rPr>
          <w:spacing w:val="55"/>
          <w:w w:val="103"/>
        </w:rPr>
        <w:t xml:space="preserve"> </w:t>
      </w:r>
      <w:r>
        <w:rPr>
          <w:spacing w:val="-1"/>
          <w:w w:val="105"/>
        </w:rPr>
        <w:t>origen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pago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bancario.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40" w:lineRule="exact"/>
      </w:pPr>
    </w:p>
    <w:p w:rsidR="00BA0342" w:rsidRDefault="0090182D">
      <w:pPr>
        <w:pStyle w:val="BodyText"/>
        <w:kinsoku w:val="0"/>
        <w:overflowPunct w:val="0"/>
        <w:ind w:right="986"/>
      </w:pPr>
      <w:r>
        <w:rPr>
          <w:spacing w:val="-1"/>
          <w:w w:val="105"/>
        </w:rPr>
        <w:t>Representación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w w:val="105"/>
        </w:rPr>
        <w:t>las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Bases</w:t>
      </w:r>
      <w:r>
        <w:rPr>
          <w:spacing w:val="-12"/>
          <w:w w:val="105"/>
        </w:rPr>
        <w:t xml:space="preserve"> </w:t>
      </w:r>
      <w:r>
        <w:rPr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7"/>
          <w:w w:val="105"/>
        </w:rPr>
        <w:t xml:space="preserve"> </w:t>
      </w:r>
      <w:r>
        <w:rPr>
          <w:w w:val="105"/>
        </w:rPr>
        <w:t>SUA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en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Excel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spacing w:val="-1"/>
          <w:w w:val="105"/>
        </w:rPr>
        <w:t>b).-</w:t>
      </w:r>
      <w:r>
        <w:rPr>
          <w:spacing w:val="-19"/>
          <w:w w:val="105"/>
        </w:rPr>
        <w:t xml:space="preserve"> </w:t>
      </w:r>
      <w:r>
        <w:rPr>
          <w:spacing w:val="-1"/>
          <w:w w:val="105"/>
        </w:rPr>
        <w:t>Costo</w:t>
      </w:r>
      <w:r>
        <w:rPr>
          <w:spacing w:val="-13"/>
          <w:w w:val="105"/>
        </w:rPr>
        <w:t xml:space="preserve"> </w:t>
      </w:r>
      <w:r>
        <w:rPr>
          <w:w w:val="105"/>
        </w:rPr>
        <w:t>por</w:t>
      </w:r>
      <w:r>
        <w:rPr>
          <w:spacing w:val="-20"/>
          <w:w w:val="105"/>
        </w:rPr>
        <w:t xml:space="preserve"> </w:t>
      </w:r>
      <w:r>
        <w:rPr>
          <w:spacing w:val="-3"/>
          <w:w w:val="105"/>
        </w:rPr>
        <w:t>Departamento.XLS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94"/>
        <w:jc w:val="both"/>
      </w:pPr>
      <w:r>
        <w:rPr>
          <w:spacing w:val="-1"/>
          <w:w w:val="105"/>
        </w:rPr>
        <w:t>Para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w w:val="105"/>
        </w:rPr>
        <w:t>este</w:t>
      </w:r>
      <w:r>
        <w:rPr>
          <w:spacing w:val="-3"/>
          <w:w w:val="105"/>
        </w:rPr>
        <w:t xml:space="preserve"> proceso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sea</w:t>
      </w:r>
      <w:r>
        <w:rPr>
          <w:spacing w:val="-3"/>
          <w:w w:val="105"/>
        </w:rPr>
        <w:t xml:space="preserve"> funcional</w:t>
      </w:r>
      <w:r>
        <w:rPr>
          <w:spacing w:val="1"/>
          <w:w w:val="105"/>
        </w:rPr>
        <w:t xml:space="preserve"> </w:t>
      </w:r>
      <w:r>
        <w:rPr>
          <w:w w:val="105"/>
        </w:rPr>
        <w:t>es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 xml:space="preserve">necesario </w:t>
      </w:r>
      <w:r>
        <w:rPr>
          <w:w w:val="105"/>
        </w:rPr>
        <w:t>que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2"/>
          <w:w w:val="105"/>
        </w:rPr>
        <w:t xml:space="preserve"> </w:t>
      </w:r>
      <w:r>
        <w:rPr>
          <w:spacing w:val="-1"/>
          <w:w w:val="105"/>
        </w:rPr>
        <w:t>SUA,</w:t>
      </w:r>
      <w:r>
        <w:rPr>
          <w:spacing w:val="-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registre</w:t>
      </w:r>
      <w:r>
        <w:rPr>
          <w:spacing w:val="2"/>
          <w:w w:val="105"/>
        </w:rPr>
        <w:t xml:space="preserve"> </w:t>
      </w:r>
      <w:r>
        <w:rPr>
          <w:w w:val="105"/>
        </w:rPr>
        <w:t>en</w:t>
      </w:r>
      <w:r>
        <w:rPr>
          <w:spacing w:val="-3"/>
          <w:w w:val="105"/>
        </w:rPr>
        <w:t xml:space="preserve"> el</w:t>
      </w:r>
      <w:r>
        <w:rPr>
          <w:spacing w:val="77"/>
          <w:w w:val="103"/>
        </w:rPr>
        <w:t xml:space="preserve"> </w:t>
      </w:r>
      <w:r>
        <w:rPr>
          <w:spacing w:val="-1"/>
          <w:w w:val="105"/>
        </w:rPr>
        <w:t>Campo</w:t>
      </w:r>
      <w:r>
        <w:rPr>
          <w:spacing w:val="-4"/>
          <w:w w:val="105"/>
        </w:rPr>
        <w:t xml:space="preserve"> </w:t>
      </w:r>
      <w:r>
        <w:rPr>
          <w:spacing w:val="-1"/>
          <w:w w:val="105"/>
        </w:rPr>
        <w:t>Clave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Ubicación</w:t>
      </w:r>
      <w:r>
        <w:rPr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w w:val="105"/>
        </w:rPr>
        <w:t xml:space="preserve"> </w:t>
      </w:r>
      <w:r>
        <w:rPr>
          <w:spacing w:val="-3"/>
          <w:w w:val="105"/>
        </w:rPr>
        <w:t>Departamento</w:t>
      </w:r>
      <w:r>
        <w:rPr>
          <w:spacing w:val="1"/>
          <w:w w:val="105"/>
        </w:rPr>
        <w:t xml:space="preserve"> </w:t>
      </w:r>
      <w:r>
        <w:rPr>
          <w:w w:val="105"/>
        </w:rPr>
        <w:t>o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Sucursal</w:t>
      </w:r>
      <w:r>
        <w:rPr>
          <w:spacing w:val="3"/>
          <w:w w:val="105"/>
        </w:rPr>
        <w:t xml:space="preserve"> </w:t>
      </w:r>
      <w:r>
        <w:rPr>
          <w:w w:val="105"/>
        </w:rPr>
        <w:t>a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3"/>
          <w:w w:val="105"/>
        </w:rPr>
        <w:t xml:space="preserve"> </w:t>
      </w:r>
      <w:r>
        <w:rPr>
          <w:w w:val="105"/>
        </w:rPr>
        <w:t>que</w:t>
      </w:r>
      <w:r>
        <w:rPr>
          <w:spacing w:val="-3"/>
          <w:w w:val="105"/>
        </w:rPr>
        <w:t xml:space="preserve"> </w:t>
      </w:r>
      <w:r>
        <w:rPr>
          <w:spacing w:val="-1"/>
          <w:w w:val="105"/>
        </w:rPr>
        <w:t xml:space="preserve">pertenece, </w:t>
      </w:r>
      <w:r>
        <w:rPr>
          <w:spacing w:val="-5"/>
          <w:w w:val="105"/>
        </w:rPr>
        <w:t>ya</w:t>
      </w:r>
      <w:r>
        <w:rPr>
          <w:spacing w:val="1"/>
          <w:w w:val="105"/>
        </w:rPr>
        <w:t xml:space="preserve"> </w:t>
      </w:r>
      <w:r>
        <w:rPr>
          <w:w w:val="105"/>
        </w:rPr>
        <w:t>que</w:t>
      </w:r>
      <w:r>
        <w:rPr>
          <w:spacing w:val="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57"/>
          <w:w w:val="103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emitirá</w:t>
      </w:r>
      <w:r>
        <w:rPr>
          <w:spacing w:val="-11"/>
          <w:w w:val="105"/>
        </w:rPr>
        <w:t xml:space="preserve"> </w:t>
      </w:r>
      <w:r>
        <w:rPr>
          <w:w w:val="105"/>
        </w:rPr>
        <w:t>una</w:t>
      </w:r>
      <w:r>
        <w:rPr>
          <w:spacing w:val="-10"/>
          <w:w w:val="105"/>
        </w:rPr>
        <w:t xml:space="preserve"> </w:t>
      </w:r>
      <w:r>
        <w:rPr>
          <w:w w:val="105"/>
        </w:rPr>
        <w:t>hoja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Cálculo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tomando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como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índice</w:t>
      </w:r>
      <w:r>
        <w:rPr>
          <w:spacing w:val="-10"/>
          <w:w w:val="105"/>
        </w:rPr>
        <w:t xml:space="preserve"> </w:t>
      </w:r>
      <w:r>
        <w:rPr>
          <w:w w:val="105"/>
        </w:rPr>
        <w:t>este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campo</w:t>
      </w:r>
    </w:p>
    <w:p w:rsidR="00BA0342" w:rsidRDefault="00BA0342">
      <w:pPr>
        <w:pStyle w:val="BodyText"/>
        <w:kinsoku w:val="0"/>
        <w:overflowPunct w:val="0"/>
        <w:spacing w:line="245" w:lineRule="auto"/>
        <w:ind w:left="1463" w:right="994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9" w:line="220" w:lineRule="exact"/>
        <w:rPr>
          <w:sz w:val="22"/>
          <w:szCs w:val="22"/>
        </w:rPr>
      </w:pPr>
    </w:p>
    <w:p w:rsidR="00BA0342" w:rsidRDefault="00BC1DEC">
      <w:pPr>
        <w:kinsoku w:val="0"/>
        <w:overflowPunct w:val="0"/>
        <w:spacing w:before="84"/>
        <w:ind w:left="776" w:right="986"/>
        <w:rPr>
          <w:rFonts w:ascii="Arial" w:hAnsi="Arial" w:cs="Arial"/>
          <w:sz w:val="17"/>
          <w:szCs w:val="17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5136" behindDoc="1" locked="0" layoutInCell="0" allowOverlap="1">
                <wp:simplePos x="0" y="0"/>
                <wp:positionH relativeFrom="page">
                  <wp:posOffset>1139190</wp:posOffset>
                </wp:positionH>
                <wp:positionV relativeFrom="paragraph">
                  <wp:posOffset>-1798955</wp:posOffset>
                </wp:positionV>
                <wp:extent cx="5280025" cy="2341245"/>
                <wp:effectExtent l="0" t="0" r="0" b="0"/>
                <wp:wrapNone/>
                <wp:docPr id="619" name="Group 7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0025" cy="2341245"/>
                          <a:chOff x="1794" y="-2833"/>
                          <a:chExt cx="8315" cy="3687"/>
                        </a:xfrm>
                      </wpg:grpSpPr>
                      <wps:wsp>
                        <wps:cNvPr id="620" name="Rectangle 725"/>
                        <wps:cNvSpPr>
                          <a:spLocks noChangeArrowheads="1"/>
                        </wps:cNvSpPr>
                        <wps:spPr bwMode="auto">
                          <a:xfrm>
                            <a:off x="1810" y="-2814"/>
                            <a:ext cx="8280" cy="2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6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36210" cy="1677670"/>
                                    <wp:effectExtent l="0" t="0" r="2540" b="0"/>
                                    <wp:docPr id="264" name="Imagen 2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36210" cy="16776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21" name="Group 726"/>
                        <wpg:cNvGrpSpPr>
                          <a:grpSpLocks/>
                        </wpg:cNvGrpSpPr>
                        <wpg:grpSpPr bwMode="auto">
                          <a:xfrm>
                            <a:off x="1804" y="-2823"/>
                            <a:ext cx="8295" cy="2664"/>
                            <a:chOff x="1804" y="-2823"/>
                            <a:chExt cx="8295" cy="2664"/>
                          </a:xfrm>
                        </wpg:grpSpPr>
                        <wps:wsp>
                          <wps:cNvPr id="622" name="Freeform 727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0 h 2664"/>
                                <a:gd name="T2" fmla="*/ 0 w 8295"/>
                                <a:gd name="T3" fmla="*/ 0 h 2664"/>
                                <a:gd name="T4" fmla="*/ 0 w 8295"/>
                                <a:gd name="T5" fmla="*/ 2663 h 2664"/>
                                <a:gd name="T6" fmla="*/ 8294 w 8295"/>
                                <a:gd name="T7" fmla="*/ 2663 h 2664"/>
                                <a:gd name="T8" fmla="*/ 8294 w 8295"/>
                                <a:gd name="T9" fmla="*/ 2659 h 2664"/>
                                <a:gd name="T10" fmla="*/ 9 w 8295"/>
                                <a:gd name="T11" fmla="*/ 2659 h 2664"/>
                                <a:gd name="T12" fmla="*/ 4 w 8295"/>
                                <a:gd name="T13" fmla="*/ 2654 h 2664"/>
                                <a:gd name="T14" fmla="*/ 9 w 8295"/>
                                <a:gd name="T15" fmla="*/ 2654 h 2664"/>
                                <a:gd name="T16" fmla="*/ 9 w 8295"/>
                                <a:gd name="T17" fmla="*/ 9 h 2664"/>
                                <a:gd name="T18" fmla="*/ 4 w 8295"/>
                                <a:gd name="T19" fmla="*/ 9 h 2664"/>
                                <a:gd name="T20" fmla="*/ 9 w 8295"/>
                                <a:gd name="T21" fmla="*/ 4 h 2664"/>
                                <a:gd name="T22" fmla="*/ 8294 w 8295"/>
                                <a:gd name="T23" fmla="*/ 4 h 2664"/>
                                <a:gd name="T24" fmla="*/ 8294 w 8295"/>
                                <a:gd name="T25" fmla="*/ 0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829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663"/>
                                  </a:lnTo>
                                  <a:lnTo>
                                    <a:pt x="8294" y="2663"/>
                                  </a:lnTo>
                                  <a:lnTo>
                                    <a:pt x="8294" y="2659"/>
                                  </a:lnTo>
                                  <a:lnTo>
                                    <a:pt x="9" y="2659"/>
                                  </a:lnTo>
                                  <a:lnTo>
                                    <a:pt x="4" y="2654"/>
                                  </a:lnTo>
                                  <a:lnTo>
                                    <a:pt x="9" y="2654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94" y="4"/>
                                  </a:lnTo>
                                  <a:lnTo>
                                    <a:pt x="82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3" name="Freeform 728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2654 h 2664"/>
                                <a:gd name="T2" fmla="*/ 4 w 8295"/>
                                <a:gd name="T3" fmla="*/ 2654 h 2664"/>
                                <a:gd name="T4" fmla="*/ 9 w 8295"/>
                                <a:gd name="T5" fmla="*/ 2659 h 2664"/>
                                <a:gd name="T6" fmla="*/ 9 w 8295"/>
                                <a:gd name="T7" fmla="*/ 2654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9" y="2654"/>
                                  </a:moveTo>
                                  <a:lnTo>
                                    <a:pt x="4" y="2654"/>
                                  </a:lnTo>
                                  <a:lnTo>
                                    <a:pt x="9" y="2659"/>
                                  </a:lnTo>
                                  <a:lnTo>
                                    <a:pt x="9" y="26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4" name="Rectangle 729"/>
                          <wps:cNvSpPr>
                            <a:spLocks/>
                          </wps:cNvSpPr>
                          <wps:spPr bwMode="auto">
                            <a:xfrm>
                              <a:off x="1813" y="1155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5" name="Freeform 730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8284 w 8295"/>
                                <a:gd name="T1" fmla="*/ 4 h 2664"/>
                                <a:gd name="T2" fmla="*/ 8284 w 8295"/>
                                <a:gd name="T3" fmla="*/ 2659 h 2664"/>
                                <a:gd name="T4" fmla="*/ 8289 w 8295"/>
                                <a:gd name="T5" fmla="*/ 2654 h 2664"/>
                                <a:gd name="T6" fmla="*/ 8294 w 8295"/>
                                <a:gd name="T7" fmla="*/ 2654 h 2664"/>
                                <a:gd name="T8" fmla="*/ 8294 w 8295"/>
                                <a:gd name="T9" fmla="*/ 9 h 2664"/>
                                <a:gd name="T10" fmla="*/ 8289 w 8295"/>
                                <a:gd name="T11" fmla="*/ 9 h 2664"/>
                                <a:gd name="T12" fmla="*/ 8284 w 8295"/>
                                <a:gd name="T13" fmla="*/ 4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8284" y="4"/>
                                  </a:moveTo>
                                  <a:lnTo>
                                    <a:pt x="8284" y="2659"/>
                                  </a:lnTo>
                                  <a:lnTo>
                                    <a:pt x="8289" y="2654"/>
                                  </a:lnTo>
                                  <a:lnTo>
                                    <a:pt x="8294" y="2654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8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6" name="Freeform 731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2654 h 2664"/>
                                <a:gd name="T2" fmla="*/ 8289 w 8295"/>
                                <a:gd name="T3" fmla="*/ 2654 h 2664"/>
                                <a:gd name="T4" fmla="*/ 8284 w 8295"/>
                                <a:gd name="T5" fmla="*/ 2659 h 2664"/>
                                <a:gd name="T6" fmla="*/ 8294 w 8295"/>
                                <a:gd name="T7" fmla="*/ 2659 h 2664"/>
                                <a:gd name="T8" fmla="*/ 8294 w 8295"/>
                                <a:gd name="T9" fmla="*/ 2654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8294" y="2654"/>
                                  </a:moveTo>
                                  <a:lnTo>
                                    <a:pt x="8289" y="2654"/>
                                  </a:lnTo>
                                  <a:lnTo>
                                    <a:pt x="8284" y="2659"/>
                                  </a:lnTo>
                                  <a:lnTo>
                                    <a:pt x="8294" y="2659"/>
                                  </a:lnTo>
                                  <a:lnTo>
                                    <a:pt x="8294" y="26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7" name="Freeform 732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 h 2664"/>
                                <a:gd name="T2" fmla="*/ 4 w 8295"/>
                                <a:gd name="T3" fmla="*/ 9 h 2664"/>
                                <a:gd name="T4" fmla="*/ 9 w 8295"/>
                                <a:gd name="T5" fmla="*/ 9 h 2664"/>
                                <a:gd name="T6" fmla="*/ 9 w 8295"/>
                                <a:gd name="T7" fmla="*/ 4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Rectangle 733"/>
                          <wps:cNvSpPr>
                            <a:spLocks/>
                          </wps:cNvSpPr>
                          <wps:spPr bwMode="auto">
                            <a:xfrm>
                              <a:off x="1813" y="-1495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9" name="Freeform 734"/>
                          <wps:cNvSpPr>
                            <a:spLocks/>
                          </wps:cNvSpPr>
                          <wps:spPr bwMode="auto">
                            <a:xfrm>
                              <a:off x="1804" y="-2823"/>
                              <a:ext cx="8295" cy="2664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 h 2664"/>
                                <a:gd name="T2" fmla="*/ 8284 w 8295"/>
                                <a:gd name="T3" fmla="*/ 4 h 2664"/>
                                <a:gd name="T4" fmla="*/ 8289 w 8295"/>
                                <a:gd name="T5" fmla="*/ 9 h 2664"/>
                                <a:gd name="T6" fmla="*/ 8294 w 8295"/>
                                <a:gd name="T7" fmla="*/ 9 h 2664"/>
                                <a:gd name="T8" fmla="*/ 8294 w 8295"/>
                                <a:gd name="T9" fmla="*/ 4 h 266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2664">
                                  <a:moveTo>
                                    <a:pt x="8294" y="4"/>
                                  </a:moveTo>
                                  <a:lnTo>
                                    <a:pt x="8284" y="4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9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0" name="Group 735"/>
                        <wpg:cNvGrpSpPr>
                          <a:grpSpLocks/>
                        </wpg:cNvGrpSpPr>
                        <wpg:grpSpPr bwMode="auto">
                          <a:xfrm>
                            <a:off x="7099" y="-207"/>
                            <a:ext cx="173" cy="1051"/>
                            <a:chOff x="7099" y="-207"/>
                            <a:chExt cx="173" cy="1051"/>
                          </a:xfrm>
                        </wpg:grpSpPr>
                        <wps:wsp>
                          <wps:cNvPr id="631" name="Rectangle 736"/>
                          <wps:cNvSpPr>
                            <a:spLocks/>
                          </wps:cNvSpPr>
                          <wps:spPr bwMode="auto">
                            <a:xfrm>
                              <a:off x="7156" y="-59"/>
                              <a:ext cx="57" cy="902"/>
                            </a:xfrm>
                            <a:prstGeom prst="rect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2" name="Freeform 737"/>
                          <wps:cNvSpPr>
                            <a:spLocks/>
                          </wps:cNvSpPr>
                          <wps:spPr bwMode="auto">
                            <a:xfrm>
                              <a:off x="7099" y="-207"/>
                              <a:ext cx="173" cy="1051"/>
                            </a:xfrm>
                            <a:custGeom>
                              <a:avLst/>
                              <a:gdLst>
                                <a:gd name="T0" fmla="*/ 86 w 173"/>
                                <a:gd name="T1" fmla="*/ 0 h 1051"/>
                                <a:gd name="T2" fmla="*/ 0 w 173"/>
                                <a:gd name="T3" fmla="*/ 177 h 1051"/>
                                <a:gd name="T4" fmla="*/ 57 w 173"/>
                                <a:gd name="T5" fmla="*/ 177 h 1051"/>
                                <a:gd name="T6" fmla="*/ 57 w 173"/>
                                <a:gd name="T7" fmla="*/ 148 h 1051"/>
                                <a:gd name="T8" fmla="*/ 158 w 173"/>
                                <a:gd name="T9" fmla="*/ 148 h 1051"/>
                                <a:gd name="T10" fmla="*/ 86 w 173"/>
                                <a:gd name="T11" fmla="*/ 0 h 10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173" h="1051">
                                  <a:moveTo>
                                    <a:pt x="86" y="0"/>
                                  </a:moveTo>
                                  <a:lnTo>
                                    <a:pt x="0" y="177"/>
                                  </a:lnTo>
                                  <a:lnTo>
                                    <a:pt x="57" y="177"/>
                                  </a:lnTo>
                                  <a:lnTo>
                                    <a:pt x="57" y="148"/>
                                  </a:lnTo>
                                  <a:lnTo>
                                    <a:pt x="158" y="148"/>
                                  </a:lnTo>
                                  <a:lnTo>
                                    <a:pt x="8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Freeform 738"/>
                          <wps:cNvSpPr>
                            <a:spLocks/>
                          </wps:cNvSpPr>
                          <wps:spPr bwMode="auto">
                            <a:xfrm>
                              <a:off x="7099" y="-207"/>
                              <a:ext cx="173" cy="1051"/>
                            </a:xfrm>
                            <a:custGeom>
                              <a:avLst/>
                              <a:gdLst>
                                <a:gd name="T0" fmla="*/ 158 w 173"/>
                                <a:gd name="T1" fmla="*/ 148 h 1051"/>
                                <a:gd name="T2" fmla="*/ 115 w 173"/>
                                <a:gd name="T3" fmla="*/ 148 h 1051"/>
                                <a:gd name="T4" fmla="*/ 115 w 173"/>
                                <a:gd name="T5" fmla="*/ 177 h 1051"/>
                                <a:gd name="T6" fmla="*/ 172 w 173"/>
                                <a:gd name="T7" fmla="*/ 177 h 1051"/>
                                <a:gd name="T8" fmla="*/ 158 w 173"/>
                                <a:gd name="T9" fmla="*/ 148 h 105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173" h="1051">
                                  <a:moveTo>
                                    <a:pt x="158" y="148"/>
                                  </a:moveTo>
                                  <a:lnTo>
                                    <a:pt x="115" y="148"/>
                                  </a:lnTo>
                                  <a:lnTo>
                                    <a:pt x="115" y="177"/>
                                  </a:lnTo>
                                  <a:lnTo>
                                    <a:pt x="172" y="177"/>
                                  </a:lnTo>
                                  <a:lnTo>
                                    <a:pt x="158" y="1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4" o:spid="_x0000_s1633" style="position:absolute;left:0;text-align:left;margin-left:89.7pt;margin-top:-141.65pt;width:415.75pt;height:184.35pt;z-index:-251641344;mso-position-horizontal-relative:page" coordorigin="1794,-2833" coordsize="8315,3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" o:allowincell="f">
                <v:rect id="Rectangle 725" o:spid="_x0000_s1634" style="position:absolute;left:1810;top:-2814;width:8280;height:26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R9T8IA&#10;AADcAAAADwAAAGRycy9kb3ducmV2LnhtbERPy2rCQBTdF/yH4Qrd1UldhJg6ilSLWfoC7e6SuSbB&#10;zJ2QmSapX+8sBJeH854vB1OLjlpXWVbwOYlAEOdWV1woOB1/PhIQziNrrC2Tgn9ysFyM3uaYatvz&#10;nrqDL0QIYZeigtL7JpXS5SUZdBPbEAfualuDPsC2kLrFPoSbWk6jKJYGKw4NJTb0XVJ+O/wZBduk&#10;WV0ye++LevO7Pe/Os/Vx5pV6Hw+rLxCeBv8SP92ZVhBPw/xwJhw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JH1P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6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36210" cy="1677670"/>
                              <wp:effectExtent l="0" t="0" r="2540" b="0"/>
                              <wp:docPr id="264" name="Imagen 2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36210" cy="16776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26" o:spid="_x0000_s1635" style="position:absolute;left:1804;top:-2823;width:8295;height:2664" coordorigin="1804,-2823" coordsize="8295,26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euw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W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5euwsQAAADcAAAA&#10;DwAAAAAAAAAAAAAAAACqAgAAZHJzL2Rvd25yZXYueG1sUEsFBgAAAAAEAAQA+gAAAJsDAAAAAA==&#10;">
                  <v:shape id="Freeform 727" o:spid="_x0000_s1636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Gkm8UA&#10;AADcAAAADwAAAGRycy9kb3ducmV2LnhtbESPQUvDQBSE74L/YXmCN7tr0CJpN6EohRxK1Ubvj+xr&#10;Esy+TXe3beqvdwXB4zAz3zDLcrKDOJEPvWMN9zMFgrhxpudWw0e9vnsCESKywcExabhQgLK4vlpi&#10;btyZ3+m0i61IEA45auhiHHMpQ9ORxTBzI3Hy9s5bjEn6VhqP5wS3g8yUmkuLPaeFDkd67qj52h2t&#10;hqq+rLZVffh82zw8Nt/+Vb0cjNL69mZaLUBEmuJ/+K9dGQ3zLIPfM+kIy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kaSbxQAAANwAAAAPAAAAAAAAAAAAAAAAAJgCAABkcnMv&#10;ZG93bnJldi54bWxQSwUGAAAAAAQABAD1AAAAigMAAAAA&#10;" path="m8294,l,,,2663r8294,l8294,2659,9,2659r-5,-5l9,2654,9,9,4,9,9,4r8285,l8294,xe" fillcolor="black" stroked="f">
                    <v:path arrowok="t" o:connecttype="custom" o:connectlocs="8294,0;0,0;0,2663;8294,2663;8294,2659;9,2659;4,2654;9,2654;9,9;4,9;9,4;8294,4;8294,0" o:connectangles="0,0,0,0,0,0,0,0,0,0,0,0,0"/>
                  </v:shape>
                  <v:shape id="Freeform 728" o:spid="_x0000_s1637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0BAMYA&#10;AADcAAAADwAAAGRycy9kb3ducmV2LnhtbESPQWsCMRSE74X+h/AK3mpSrSKrUaSlsIfSWlfvj81z&#10;d3Hzsiaprv31TUHocZiZb5jFqretOJMPjWMNT0MFgrh0puFKw654e5yBCBHZYOuYNFwpwGp5f7fA&#10;zLgLf9F5GyuRIBwy1FDH2GVShrImi2HoOuLkHZy3GJP0lTQeLwluWzlSaiotNpwWauzopabyuP22&#10;GvLiuv7Ii9N+8/48KX/8p3o9GaX14KFfz0FE6uN/+NbOjYbpaAx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0BAMYAAADcAAAADwAAAAAAAAAAAAAAAACYAgAAZHJz&#10;L2Rvd25yZXYueG1sUEsFBgAAAAAEAAQA9QAAAIsDAAAAAA==&#10;" path="m9,2654r-5,l9,2659r,-5xe" fillcolor="black" stroked="f">
                    <v:path arrowok="t" o:connecttype="custom" o:connectlocs="9,2654;4,2654;9,2659;9,2654" o:connectangles="0,0,0,0"/>
                  </v:shape>
                  <v:rect id="Rectangle 729" o:spid="_x0000_s1638" style="position:absolute;left:1813;top:1155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k1c8IA&#10;AADcAAAADwAAAGRycy9kb3ducmV2LnhtbESPQYvCMBSE7wv+h/AEb2uqiCzVKCK4eNCDrnh+Ns+2&#10;tnkpSdbWf28EweMwM98w82VnanEn50vLCkbDBARxZnXJuYLT3+b7B4QPyBpry6TgQR6Wi97XHFNt&#10;Wz7Q/RhyESHsU1RQhNCkUvqsIIN+aBvi6F2tMxiidLnUDtsIN7UcJ8lUGiw5LhTY0LqgrDr+GwXV&#10;VXJbbVe79vJ70f62P7sqM0oN+t1qBiJQFz7hd3urFUzHE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qTVzwgAAANwAAAAPAAAAAAAAAAAAAAAAAJgCAABkcnMvZG93&#10;bnJldi54bWxQSwUGAAAAAAQABAD1AAAAhwMAAAAA&#10;" fillcolor="black" stroked="f">
                    <v:path arrowok="t"/>
                  </v:rect>
                  <v:shape id="Freeform 730" o:spid="_x0000_s1639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g878UA&#10;AADcAAAADwAAAGRycy9kb3ducmV2LnhtbESPQWsCMRSE74X+h/AEbzVRqpTVKFIR9iBtdev9sXnu&#10;Lm5e1iTVtb++KRR6HGbmG2ax6m0rruRD41jDeKRAEJfONFxp+Cy2Ty8gQkQ22DomDXcKsFo+Piww&#10;M+7Ge7oeYiUShEOGGuoYu0zKUNZkMYxcR5y8k/MWY5K+ksbjLcFtKydKzaTFhtNCjR291lSeD19W&#10;Q17c1295cTl+7J6n5bd/V5uLUVoPB/16DiJSH//Df+3caJhNpvB7Jh0Bu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eDzvxQAAANwAAAAPAAAAAAAAAAAAAAAAAJgCAABkcnMv&#10;ZG93bnJldi54bWxQSwUGAAAAAAQABAD1AAAAigMAAAAA&#10;" path="m8284,4r,2655l8289,2654r5,l8294,9r-5,l8284,4xe" fillcolor="black" stroked="f">
                    <v:path arrowok="t" o:connecttype="custom" o:connectlocs="8284,4;8284,2659;8289,2654;8294,2654;8294,9;8289,9;8284,4" o:connectangles="0,0,0,0,0,0,0"/>
                  </v:shape>
                  <v:shape id="Freeform 731" o:spid="_x0000_s1640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qimMUA&#10;AADcAAAADwAAAGRycy9kb3ducmV2LnhtbESPQUvDQBSE74L/YXmCN7tr0SBpN6EohRxK1Ubvj+xr&#10;Esy+TXe3beqvdwXB4zAz3zDLcrKDOJEPvWMN9zMFgrhxpudWw0e9vnsCESKywcExabhQgLK4vlpi&#10;btyZ3+m0i61IEA45auhiHHMpQ9ORxTBzI3Hy9s5bjEn6VhqP5wS3g5wrlUmLPaeFDkd67qj52h2t&#10;hqq+rLZVffh82zw8Nt/+Vb0cjNL69mZaLUBEmuJ/+K9dGQ3ZPIPfM+kIyO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qqKYxQAAANwAAAAPAAAAAAAAAAAAAAAAAJgCAABkcnMv&#10;ZG93bnJldi54bWxQSwUGAAAAAAQABAD1AAAAigMAAAAA&#10;" path="m8294,2654r-5,l8284,2659r10,l8294,2654xe" fillcolor="black" stroked="f">
                    <v:path arrowok="t" o:connecttype="custom" o:connectlocs="8294,2654;8289,2654;8284,2659;8294,2659;8294,2654" o:connectangles="0,0,0,0,0"/>
                  </v:shape>
                  <v:shape id="Freeform 732" o:spid="_x0000_s1641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YHA8YA&#10;AADcAAAADwAAAGRycy9kb3ducmV2LnhtbESPQWsCMRSE74X+h/AK3jSpWCurUaSlsIfSWlfvj81z&#10;d3Hzsiaprv31TUHocZiZb5jFqretOJMPjWMNjyMFgrh0puFKw654G85AhIhssHVMGq4UYLW8v1tg&#10;ZtyFv+i8jZVIEA4Zaqhj7DIpQ1mTxTByHXHyDs5bjEn6ShqPlwS3rRwrNZUWG04LNXb0UlN53H5b&#10;DXlxXX/kxWm/eZ88lT/+U72ejNJ68NCv5yAi9fE/fGvnRsN0/Ax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uYHA8YAAADcAAAADwAAAAAAAAAAAAAAAACYAgAAZHJz&#10;L2Rvd25yZXYueG1sUEsFBgAAAAAEAAQA9QAAAIsDAAAAAA==&#10;" path="m9,4l4,9r5,l9,4xe" fillcolor="black" stroked="f">
                    <v:path arrowok="t" o:connecttype="custom" o:connectlocs="9,4;4,9;9,9;9,4" o:connectangles="0,0,0,0"/>
                  </v:shape>
                  <v:rect id="Rectangle 733" o:spid="_x0000_s1642" style="position:absolute;left:1813;top:-1495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Q/dr8A&#10;AADcAAAADwAAAGRycy9kb3ducmV2LnhtbERPTYvCMBC9C/6HMII3TfUgSzWWIige1oPu4nlsxra2&#10;mZQka+u/Nwdhj4/3vckG04onOV9bVrCYJyCIC6trLhX8/uxnXyB8QNbYWiYFL/KQbcejDaba9nym&#10;5yWUIoawT1FBFUKXSumLigz6ue2II3e3zmCI0JVSO+xjuGnlMklW0mDNsaHCjnYVFc3lzyho7pL7&#10;5ph/97fDTfvH6eqawig1nQz5GkSgIfyLP+6jVrBaxrXxTDwCcvs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C5D92vwAAANwAAAAPAAAAAAAAAAAAAAAAAJgCAABkcnMvZG93bnJl&#10;di54bWxQSwUGAAAAAAQABAD1AAAAhAMAAAAA&#10;" fillcolor="black" stroked="f">
                    <v:path arrowok="t"/>
                  </v:rect>
                  <v:shape id="Freeform 734" o:spid="_x0000_s1643" style="position:absolute;left:1804;top:-2823;width:8295;height:2664;visibility:visible;mso-wrap-style:square;v-text-anchor:top" coordsize="8295,26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U26sYA&#10;AADcAAAADwAAAGRycy9kb3ducmV2LnhtbESPQWsCMRSE74X+h/AK3jSpWKmrUaSlsIfSWlfvj81z&#10;d3Hzsiaprv31TUHocZiZb5jFqretOJMPjWMNjyMFgrh0puFKw654Gz6DCBHZYOuYNFwpwGp5f7fA&#10;zLgLf9F5GyuRIBwy1FDH2GVShrImi2HkOuLkHZy3GJP0lTQeLwluWzlWaiotNpwWauzopabyuP22&#10;GvLiuv7Ii9N+8z55Kn/8p3o9GaX14KFfz0FE6uN/+NbOjYbpeAZ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DU26sYAAADcAAAADwAAAAAAAAAAAAAAAACYAgAAZHJz&#10;L2Rvd25yZXYueG1sUEsFBgAAAAAEAAQA9QAAAIsDAAAAAA==&#10;" path="m8294,4r-10,l8289,9r5,l8294,4xe" fillcolor="black" stroked="f">
                    <v:path arrowok="t" o:connecttype="custom" o:connectlocs="8294,4;8284,4;8289,9;8294,9;8294,4" o:connectangles="0,0,0,0,0"/>
                  </v:shape>
                </v:group>
                <v:group id="Group 735" o:spid="_x0000_s1644" style="position:absolute;left:7099;top:-207;width:173;height:1051" coordorigin="7099,-207" coordsize="173,10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QKdhM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Ap2EwwAAANwAAAAP&#10;AAAAAAAAAAAAAAAAAKoCAABkcnMvZG93bnJldi54bWxQSwUGAAAAAAQABAD6AAAAmgMAAAAA&#10;">
                  <v:rect id="Rectangle 736" o:spid="_x0000_s1645" style="position:absolute;left:7156;top:-59;width:57;height:9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26f8EA&#10;AADcAAAADwAAAGRycy9kb3ducmV2LnhtbESPQYvCMBSE7wv+h/AEb2vSFUS6RhFB8Kiu3h/Ns+na&#10;vNQm1q6/3iwIHoeZ+YaZL3tXi47aUHnWkI0VCOLCm4pLDcefzecMRIjIBmvPpOGPAiwXg4855sbf&#10;eU/dIZYiQTjkqMHG2ORShsKSwzD2DXHyzr51GJNsS2lavCe4q+WXUlPpsOK0YLGhtaXicrg5DVdT&#10;d5uTKtaP7Wz3u9urkJ1t0Ho07FffICL18R1+tbdGw3SSwf+ZdATk4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Nun/BAAAA3AAAAA8AAAAAAAAAAAAAAAAAmAIAAGRycy9kb3du&#10;cmV2LnhtbFBLBQYAAAAABAAEAPUAAACGAwAAAAA=&#10;" fillcolor="red" stroked="f">
                    <v:path arrowok="t"/>
                  </v:rect>
                  <v:shape id="Freeform 737" o:spid="_x0000_s1646" style="position:absolute;left:7099;top:-207;width:173;height:1051;visibility:visible;mso-wrap-style:square;v-text-anchor:top" coordsize="173,1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nUa8cA&#10;AADcAAAADwAAAGRycy9kb3ducmV2LnhtbESPT2vCQBTE7wW/w/KEXopuVBpq6ipalNZeSmPb8yP7&#10;8gezb0N2NdFP3y0IPQ4z8xtmsepNLc7Uusqygsk4AkGcWV1xoeDrsBs9gXAeWWNtmRRcyMFqObhb&#10;YKJtx590Tn0hAoRdggpK75tESpeVZNCNbUMcvNy2Bn2QbSF1i12Am1pOoyiWBisOCyU29FJSdkxP&#10;RkH+kcv5xry+Pxzj726e/jxur+u9UvfDfv0MwlPv/8O39ptWEM+m8HcmHAG5/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p1GvHAAAA3AAAAA8AAAAAAAAAAAAAAAAAmAIAAGRy&#10;cy9kb3ducmV2LnhtbFBLBQYAAAAABAAEAPUAAACMAwAAAAA=&#10;" path="m86,l,177r57,l57,148r101,l86,xe" fillcolor="red" stroked="f">
                    <v:path arrowok="t" o:connecttype="custom" o:connectlocs="86,0;0,177;57,177;57,148;158,148;86,0" o:connectangles="0,0,0,0,0,0"/>
                  </v:shape>
                  <v:shape id="Freeform 738" o:spid="_x0000_s1647" style="position:absolute;left:7099;top:-207;width:173;height:1051;visibility:visible;mso-wrap-style:square;v-text-anchor:top" coordsize="173,10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Vx8MgA&#10;AADcAAAADwAAAGRycy9kb3ducmV2LnhtbESPW2vCQBSE3wv+h+UIfSm6sdKg0VW0tLT1RYyX50P2&#10;5ILZsyG7NWl/fbdQ6OMwM98wy3VvanGj1lWWFUzGEQjizOqKCwWn4+toBsJ5ZI21ZVLwRQ7Wq8Hd&#10;EhNtOz7QLfWFCBB2CSoovW8SKV1WkkE3tg1x8HLbGvRBtoXULXYBbmr5GEWxNFhxWCixoeeSsmv6&#10;aRTk+1zOt+Zt93CNz908vTy9fG8+lLof9psFCE+9/w//td+1gng6hd8z4QjI1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ZXHwyAAAANwAAAAPAAAAAAAAAAAAAAAAAJgCAABk&#10;cnMvZG93bnJldi54bWxQSwUGAAAAAAQABAD1AAAAjQMAAAAA&#10;" path="m158,148r-43,l115,177r57,l158,148xe" fillcolor="red" stroked="f">
                    <v:path arrowok="t" o:connecttype="custom" o:connectlocs="158,148;115,148;115,177;172,177;158,148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spacing w:val="-2"/>
          <w:w w:val="105"/>
          <w:sz w:val="17"/>
          <w:szCs w:val="17"/>
        </w:rPr>
        <w:t>(Pantalla</w:t>
      </w:r>
      <w:r w:rsidR="0090182D">
        <w:rPr>
          <w:rFonts w:ascii="Arial" w:hAnsi="Arial" w:cs="Arial"/>
          <w:spacing w:val="-16"/>
          <w:w w:val="105"/>
          <w:sz w:val="17"/>
          <w:szCs w:val="17"/>
        </w:rPr>
        <w:t xml:space="preserve"> </w:t>
      </w:r>
      <w:r w:rsidR="0090182D">
        <w:rPr>
          <w:rFonts w:ascii="Arial" w:hAnsi="Arial" w:cs="Arial"/>
          <w:w w:val="105"/>
          <w:sz w:val="17"/>
          <w:szCs w:val="17"/>
        </w:rPr>
        <w:t>SUA)</w:t>
      </w: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180" w:lineRule="exact"/>
        <w:rPr>
          <w:sz w:val="18"/>
          <w:szCs w:val="18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w w:val="105"/>
        </w:rPr>
        <w:t>c).-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Detalle</w:t>
      </w:r>
      <w:r>
        <w:rPr>
          <w:spacing w:val="-13"/>
          <w:w w:val="105"/>
        </w:rPr>
        <w:t xml:space="preserve"> </w:t>
      </w:r>
      <w:r>
        <w:rPr>
          <w:spacing w:val="2"/>
          <w:w w:val="105"/>
        </w:rPr>
        <w:t>del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pago.XLS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1091"/>
      </w:pPr>
      <w:r>
        <w:rPr>
          <w:spacing w:val="-1"/>
          <w:w w:val="105"/>
        </w:rPr>
        <w:t>El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emitirá</w:t>
      </w:r>
      <w:r>
        <w:rPr>
          <w:spacing w:val="-8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3"/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reporte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por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trabajador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toda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99"/>
          <w:w w:val="103"/>
        </w:rPr>
        <w:t xml:space="preserve"> </w:t>
      </w:r>
      <w:r>
        <w:rPr>
          <w:spacing w:val="-3"/>
          <w:w w:val="105"/>
        </w:rPr>
        <w:t>en</w:t>
      </w:r>
      <w:r>
        <w:rPr>
          <w:spacing w:val="-8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disco</w:t>
      </w:r>
      <w:r>
        <w:rPr>
          <w:spacing w:val="-8"/>
          <w:w w:val="105"/>
        </w:rPr>
        <w:t xml:space="preserve"> </w:t>
      </w:r>
      <w:r>
        <w:rPr>
          <w:w w:val="105"/>
        </w:rPr>
        <w:t>de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pago</w:t>
      </w:r>
      <w:r>
        <w:rPr>
          <w:spacing w:val="-8"/>
          <w:w w:val="105"/>
        </w:rPr>
        <w:t xml:space="preserve"> </w:t>
      </w:r>
      <w:r>
        <w:rPr>
          <w:w w:val="105"/>
        </w:rPr>
        <w:t>SUA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7184" behindDoc="1" locked="0" layoutInCell="0" allowOverlap="1">
                <wp:simplePos x="0" y="0"/>
                <wp:positionH relativeFrom="page">
                  <wp:posOffset>1139190</wp:posOffset>
                </wp:positionH>
                <wp:positionV relativeFrom="paragraph">
                  <wp:posOffset>277495</wp:posOffset>
                </wp:positionV>
                <wp:extent cx="5280025" cy="1275080"/>
                <wp:effectExtent l="0" t="0" r="0" b="0"/>
                <wp:wrapNone/>
                <wp:docPr id="608" name="Group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0025" cy="1275080"/>
                          <a:chOff x="1794" y="437"/>
                          <a:chExt cx="8315" cy="2008"/>
                        </a:xfrm>
                      </wpg:grpSpPr>
                      <wps:wsp>
                        <wps:cNvPr id="609" name="Rectangle 740"/>
                        <wps:cNvSpPr>
                          <a:spLocks noChangeArrowheads="1"/>
                        </wps:cNvSpPr>
                        <wps:spPr bwMode="auto">
                          <a:xfrm>
                            <a:off x="1810" y="447"/>
                            <a:ext cx="8280" cy="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19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36210" cy="1249680"/>
                                    <wp:effectExtent l="0" t="0" r="2540" b="7620"/>
                                    <wp:docPr id="266" name="Imagen 2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36210" cy="12496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610" name="Group 741"/>
                        <wpg:cNvGrpSpPr>
                          <a:grpSpLocks/>
                        </wpg:cNvGrpSpPr>
                        <wpg:grpSpPr bwMode="auto">
                          <a:xfrm>
                            <a:off x="1804" y="447"/>
                            <a:ext cx="8295" cy="1988"/>
                            <a:chOff x="1804" y="447"/>
                            <a:chExt cx="8295" cy="1988"/>
                          </a:xfrm>
                        </wpg:grpSpPr>
                        <wps:wsp>
                          <wps:cNvPr id="611" name="Freeform 742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0 h 1988"/>
                                <a:gd name="T2" fmla="*/ 0 w 8295"/>
                                <a:gd name="T3" fmla="*/ 0 h 1988"/>
                                <a:gd name="T4" fmla="*/ 0 w 8295"/>
                                <a:gd name="T5" fmla="*/ 1987 h 1988"/>
                                <a:gd name="T6" fmla="*/ 8294 w 8295"/>
                                <a:gd name="T7" fmla="*/ 1987 h 1988"/>
                                <a:gd name="T8" fmla="*/ 8294 w 8295"/>
                                <a:gd name="T9" fmla="*/ 1982 h 1988"/>
                                <a:gd name="T10" fmla="*/ 9 w 8295"/>
                                <a:gd name="T11" fmla="*/ 1982 h 1988"/>
                                <a:gd name="T12" fmla="*/ 4 w 8295"/>
                                <a:gd name="T13" fmla="*/ 1977 h 1988"/>
                                <a:gd name="T14" fmla="*/ 9 w 8295"/>
                                <a:gd name="T15" fmla="*/ 1977 h 1988"/>
                                <a:gd name="T16" fmla="*/ 9 w 8295"/>
                                <a:gd name="T17" fmla="*/ 9 h 1988"/>
                                <a:gd name="T18" fmla="*/ 4 w 8295"/>
                                <a:gd name="T19" fmla="*/ 9 h 1988"/>
                                <a:gd name="T20" fmla="*/ 9 w 8295"/>
                                <a:gd name="T21" fmla="*/ 4 h 1988"/>
                                <a:gd name="T22" fmla="*/ 8294 w 8295"/>
                                <a:gd name="T23" fmla="*/ 4 h 1988"/>
                                <a:gd name="T24" fmla="*/ 8294 w 8295"/>
                                <a:gd name="T25" fmla="*/ 0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829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987"/>
                                  </a:lnTo>
                                  <a:lnTo>
                                    <a:pt x="8294" y="1987"/>
                                  </a:lnTo>
                                  <a:lnTo>
                                    <a:pt x="8294" y="1982"/>
                                  </a:lnTo>
                                  <a:lnTo>
                                    <a:pt x="9" y="1982"/>
                                  </a:lnTo>
                                  <a:lnTo>
                                    <a:pt x="4" y="1977"/>
                                  </a:lnTo>
                                  <a:lnTo>
                                    <a:pt x="9" y="1977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94" y="4"/>
                                  </a:lnTo>
                                  <a:lnTo>
                                    <a:pt x="82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2" name="Freeform 743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1977 h 1988"/>
                                <a:gd name="T2" fmla="*/ 4 w 8295"/>
                                <a:gd name="T3" fmla="*/ 1977 h 1988"/>
                                <a:gd name="T4" fmla="*/ 9 w 8295"/>
                                <a:gd name="T5" fmla="*/ 1982 h 1988"/>
                                <a:gd name="T6" fmla="*/ 9 w 8295"/>
                                <a:gd name="T7" fmla="*/ 1977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9" y="1977"/>
                                  </a:moveTo>
                                  <a:lnTo>
                                    <a:pt x="4" y="1977"/>
                                  </a:lnTo>
                                  <a:lnTo>
                                    <a:pt x="9" y="1982"/>
                                  </a:lnTo>
                                  <a:lnTo>
                                    <a:pt x="9" y="19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3" name="Rectangle 744"/>
                          <wps:cNvSpPr>
                            <a:spLocks/>
                          </wps:cNvSpPr>
                          <wps:spPr bwMode="auto">
                            <a:xfrm>
                              <a:off x="1813" y="3410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Freeform 745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8284 w 8295"/>
                                <a:gd name="T1" fmla="*/ 4 h 1988"/>
                                <a:gd name="T2" fmla="*/ 8284 w 8295"/>
                                <a:gd name="T3" fmla="*/ 1982 h 1988"/>
                                <a:gd name="T4" fmla="*/ 8289 w 8295"/>
                                <a:gd name="T5" fmla="*/ 1977 h 1988"/>
                                <a:gd name="T6" fmla="*/ 8294 w 8295"/>
                                <a:gd name="T7" fmla="*/ 1977 h 1988"/>
                                <a:gd name="T8" fmla="*/ 8294 w 8295"/>
                                <a:gd name="T9" fmla="*/ 9 h 1988"/>
                                <a:gd name="T10" fmla="*/ 8289 w 8295"/>
                                <a:gd name="T11" fmla="*/ 9 h 1988"/>
                                <a:gd name="T12" fmla="*/ 8284 w 8295"/>
                                <a:gd name="T13" fmla="*/ 4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8284" y="4"/>
                                  </a:moveTo>
                                  <a:lnTo>
                                    <a:pt x="8284" y="1982"/>
                                  </a:lnTo>
                                  <a:lnTo>
                                    <a:pt x="8289" y="1977"/>
                                  </a:lnTo>
                                  <a:lnTo>
                                    <a:pt x="8294" y="1977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8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Freeform 746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1977 h 1988"/>
                                <a:gd name="T2" fmla="*/ 8289 w 8295"/>
                                <a:gd name="T3" fmla="*/ 1977 h 1988"/>
                                <a:gd name="T4" fmla="*/ 8284 w 8295"/>
                                <a:gd name="T5" fmla="*/ 1982 h 1988"/>
                                <a:gd name="T6" fmla="*/ 8294 w 8295"/>
                                <a:gd name="T7" fmla="*/ 1982 h 1988"/>
                                <a:gd name="T8" fmla="*/ 8294 w 8295"/>
                                <a:gd name="T9" fmla="*/ 1977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8294" y="1977"/>
                                  </a:moveTo>
                                  <a:lnTo>
                                    <a:pt x="8289" y="1977"/>
                                  </a:lnTo>
                                  <a:lnTo>
                                    <a:pt x="8284" y="1982"/>
                                  </a:lnTo>
                                  <a:lnTo>
                                    <a:pt x="8294" y="1982"/>
                                  </a:lnTo>
                                  <a:lnTo>
                                    <a:pt x="8294" y="19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6" name="Freeform 747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 h 1988"/>
                                <a:gd name="T2" fmla="*/ 4 w 8295"/>
                                <a:gd name="T3" fmla="*/ 9 h 1988"/>
                                <a:gd name="T4" fmla="*/ 9 w 8295"/>
                                <a:gd name="T5" fmla="*/ 9 h 1988"/>
                                <a:gd name="T6" fmla="*/ 9 w 8295"/>
                                <a:gd name="T7" fmla="*/ 4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7" name="Rectangle 748"/>
                          <wps:cNvSpPr>
                            <a:spLocks/>
                          </wps:cNvSpPr>
                          <wps:spPr bwMode="auto">
                            <a:xfrm>
                              <a:off x="1813" y="1437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8" name="Freeform 749"/>
                          <wps:cNvSpPr>
                            <a:spLocks/>
                          </wps:cNvSpPr>
                          <wps:spPr bwMode="auto">
                            <a:xfrm>
                              <a:off x="1804" y="447"/>
                              <a:ext cx="8295" cy="1988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 h 1988"/>
                                <a:gd name="T2" fmla="*/ 8284 w 8295"/>
                                <a:gd name="T3" fmla="*/ 4 h 1988"/>
                                <a:gd name="T4" fmla="*/ 8289 w 8295"/>
                                <a:gd name="T5" fmla="*/ 9 h 1988"/>
                                <a:gd name="T6" fmla="*/ 8294 w 8295"/>
                                <a:gd name="T7" fmla="*/ 9 h 1988"/>
                                <a:gd name="T8" fmla="*/ 8294 w 8295"/>
                                <a:gd name="T9" fmla="*/ 4 h 19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1988">
                                  <a:moveTo>
                                    <a:pt x="8294" y="4"/>
                                  </a:moveTo>
                                  <a:lnTo>
                                    <a:pt x="8284" y="4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9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9" o:spid="_x0000_s1648" style="position:absolute;left:0;text-align:left;margin-left:89.7pt;margin-top:21.85pt;width:415.75pt;height:100.4pt;z-index:-251639296;mso-position-horizontal-relative:page" coordorigin="1794,437" coordsize="8315,2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" o:allowincell="f">
                <v:rect id="Rectangle 740" o:spid="_x0000_s1649" style="position:absolute;left:1810;top:447;width:8280;height:19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uIssQA&#10;AADcAAAADwAAAGRycy9kb3ducmV2LnhtbESPT4vCMBTE74LfITxhb5rqQWzXKLK66NF/0PX2aJ5t&#10;2ealNFnb9dMbQfA4zMxvmPmyM5W4UeNKywrGowgEcWZ1ybmC8+l7OAPhPLLGyjIp+CcHy0W/N8dE&#10;25YPdDv6XAQIuwQVFN7XiZQuK8igG9maOHhX2xj0QTa51A22AW4qOYmiqTRYclgosKavgrLf459R&#10;sJ3Vq5+dvbd5tbls030ar0+xV+pj0K0+QXjq/Dv8au+0gmkUw/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6riLLEAAAA3A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19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36210" cy="1249680"/>
                              <wp:effectExtent l="0" t="0" r="2540" b="7620"/>
                              <wp:docPr id="266" name="Imagen 2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36210" cy="12496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41" o:spid="_x0000_s1650" style="position:absolute;left:1804;top:447;width:8295;height:1988" coordorigin="1804,447" coordsize="8295,19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<v:shape id="Freeform 742" o:spid="_x0000_s1651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OBpMIA&#10;AADcAAAADwAAAGRycy9kb3ducmV2LnhtbESPQYvCMBSE74L/ITzBm6b1UKQaRRaWXdjLbhTPj+bZ&#10;VpuX2sRa/71ZEDwOM/MNs94OthE9db52rCCdJyCIC2dqLhUc9p+zJQgfkA02jknBgzxsN+PRGnPj&#10;7vxHvQ6liBD2OSqoQmhzKX1RkUU/dy1x9E6usxii7EppOrxHuG3kIkkyabHmuFBhSx8VFRd9swp+&#10;vnZl3bSkzw/6PS3761XrY6bUdDLsViACDeEdfrW/jYIsTeH/TDwCcvM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E4GkwgAAANwAAAAPAAAAAAAAAAAAAAAAAJgCAABkcnMvZG93&#10;bnJldi54bWxQSwUGAAAAAAQABAD1AAAAhwMAAAAA&#10;" path="m8294,l,,,1987r8294,l8294,1982,9,1982r-5,-5l9,1977,9,9,4,9,9,4r8285,l8294,xe" fillcolor="black" stroked="f">
                    <v:path arrowok="t" o:connecttype="custom" o:connectlocs="8294,0;0,0;0,1987;8294,1987;8294,1982;9,1982;4,1977;9,1977;9,9;4,9;9,4;8294,4;8294,0" o:connectangles="0,0,0,0,0,0,0,0,0,0,0,0,0"/>
                  </v:shape>
                  <v:shape id="Freeform 743" o:spid="_x0000_s1652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Ef08IA&#10;AADcAAAADwAAAGRycy9kb3ducmV2LnhtbESPQYvCMBSE78L+h/AWvNlUD0WqUURYVtjLbhTPj+bZ&#10;VpuX2sRa/71ZEDwOM/MNs1wPthE9db52rGCapCCIC2dqLhUc9l+TOQgfkA02jknBgzysVx+jJebG&#10;3fmPeh1KESHsc1RQhdDmUvqiIos+cS1x9E6usxii7EppOrxHuG3kLE0zabHmuFBhS9uKiou+WQU/&#10;35uyblrS5wf9nub99ar1MVNq/DlsFiACDeEdfrV3RkE2ncH/mXg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wR/TwgAAANwAAAAPAAAAAAAAAAAAAAAAAJgCAABkcnMvZG93&#10;bnJldi54bWxQSwUGAAAAAAQABAD1AAAAhwMAAAAA&#10;" path="m9,1977r-5,l9,1982r,-5xe" fillcolor="black" stroked="f">
                    <v:path arrowok="t" o:connecttype="custom" o:connectlocs="9,1977;4,1977;9,1982;9,1977" o:connectangles="0,0,0,0"/>
                  </v:shape>
                  <v:rect id="Rectangle 744" o:spid="_x0000_s1653" style="position:absolute;left:1813;top:3410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xnusIA&#10;AADcAAAADwAAAGRycy9kb3ducmV2LnhtbESPQYvCMBSE7wv+h/AEb2uqgizVKCIoHtyDrnh+Ns+2&#10;tnkpSbT1328EweMwM98w82VnavEg50vLCkbDBARxZnXJuYLT3+b7B4QPyBpry6TgSR6Wi97XHFNt&#10;Wz7Q4xhyESHsU1RQhNCkUvqsIIN+aBvi6F2tMxiidLnUDtsIN7UcJ8lUGiw5LhTY0LqgrDrejYLq&#10;Krmtdqt9e9letL/9nl2VGaUG/W41AxGoC5/wu73TCqajCbzOxCM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Ge6wgAAANwAAAAPAAAAAAAAAAAAAAAAAJgCAABkcnMvZG93&#10;bnJldi54bWxQSwUGAAAAAAQABAD1AAAAhwMAAAAA&#10;" fillcolor="black" stroked="f">
                    <v:path arrowok="t"/>
                  </v:rect>
                  <v:shape id="Freeform 745" o:spid="_x0000_s1654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QiPMIA&#10;AADcAAAADwAAAGRycy9kb3ducmV2LnhtbESPQYvCMBSE74L/IbwFb5oqS5GuUWRBXNiLRtnzo3m2&#10;1ealNtla/70RBI/DzHzDLFa9rUVHra8cK5hOEhDEuTMVFwqOh814DsIHZIO1Y1JwJw+r5XCwwMy4&#10;G++p06EQEcI+QwVlCE0mpc9LsugnriGO3sm1FkOUbSFNi7cIt7WcJUkqLVYcF0ps6Luk/KL/rYLf&#10;7bqo6ob0+U6707y7XrX+S5UaffTrLxCB+vAOv9o/RkE6/YT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ZCI8wgAAANwAAAAPAAAAAAAAAAAAAAAAAJgCAABkcnMvZG93&#10;bnJldi54bWxQSwUGAAAAAAQABAD1AAAAhwMAAAAA&#10;" path="m8284,4r,1978l8289,1977r5,l8294,9r-5,l8284,4xe" fillcolor="black" stroked="f">
                    <v:path arrowok="t" o:connecttype="custom" o:connectlocs="8284,4;8284,1982;8289,1977;8294,1977;8294,9;8289,9;8284,4" o:connectangles="0,0,0,0,0,0,0"/>
                  </v:shape>
                  <v:shape id="Freeform 746" o:spid="_x0000_s1655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iHp8IA&#10;AADcAAAADwAAAGRycy9kb3ducmV2LnhtbESPQYvCMBSE74L/IbwFb5oqbJGuUWRBXNiLRtnzo3m2&#10;1ealNtla/70RBI/DzHzDLFa9rUVHra8cK5hOEhDEuTMVFwqOh814DsIHZIO1Y1JwJw+r5XCwwMy4&#10;G++p06EQEcI+QwVlCE0mpc9LsugnriGO3sm1FkOUbSFNi7cIt7WcJUkqLVYcF0ps6Luk/KL/rYLf&#10;7bqo6ob0+U6707y7XrX+S5UaffTrLxCB+vAOv9o/RkE6/YTnmXg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KIenwgAAANwAAAAPAAAAAAAAAAAAAAAAAJgCAABkcnMvZG93&#10;bnJldi54bWxQSwUGAAAAAAQABAD1AAAAhwMAAAAA&#10;" path="m8294,1977r-5,l8284,1982r10,l8294,1977xe" fillcolor="black" stroked="f">
                    <v:path arrowok="t" o:connecttype="custom" o:connectlocs="8294,1977;8289,1977;8284,1982;8294,1982;8294,1977" o:connectangles="0,0,0,0,0"/>
                  </v:shape>
                  <v:shape id="Freeform 747" o:spid="_x0000_s1656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oZ0MIA&#10;AADcAAAADwAAAGRycy9kb3ducmV2LnhtbESPQYvCMBSE78L+h/AWvNlUD0WqUWRh2YW9rFE8P5pn&#10;W21eahNr/fdGEDwOM/MNs1wPthE9db52rGCapCCIC2dqLhXsd9+TOQgfkA02jknBnTysVx+jJebG&#10;3XhLvQ6liBD2OSqoQmhzKX1RkUWfuJY4ekfXWQxRdqU0Hd4i3DZylqaZtFhzXKiwpa+KirO+WgV/&#10;P5uyblrSpzv9H+f95aL1IVNq/DlsFiACDeEdfrV/jYJsmsHzTDwC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+hnQwgAAANwAAAAPAAAAAAAAAAAAAAAAAJgCAABkcnMvZG93&#10;bnJldi54bWxQSwUGAAAAAAQABAD1AAAAhwMAAAAA&#10;" path="m9,4l4,9r5,l9,4xe" fillcolor="black" stroked="f">
                    <v:path arrowok="t" o:connecttype="custom" o:connectlocs="9,4;4,9;9,9;9,4" o:connectangles="0,0,0,0"/>
                  </v:shape>
                  <v:rect id="Rectangle 748" o:spid="_x0000_s1657" style="position:absolute;left:1813;top:1437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dhucMA&#10;AADcAAAADwAAAGRycy9kb3ducmV2LnhtbESPT4vCMBTE78J+h/AW9qapHlS6RhFhFw/rwT/s+bV5&#10;trXNS0mird/eCILHYWZ+wyxWvWnEjZyvLCsYjxIQxLnVFRcKTsef4RyED8gaG8uk4E4eVsuPwQJT&#10;bTve0+0QChEh7FNUUIbQplL6vCSDfmRb4uidrTMYonSF1A67CDeNnCTJVBqsOC6U2NKmpLw+XI2C&#10;+iy5q7frvy77zbS/7P5dnRulvj779TeIQH14h1/trVYwHc/geSYe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dhucMAAADcAAAADwAAAAAAAAAAAAAAAACYAgAAZHJzL2Rv&#10;d25yZXYueG1sUEsFBgAAAAAEAAQA9QAAAIgDAAAAAA==&#10;" fillcolor="black" stroked="f">
                    <v:path arrowok="t"/>
                  </v:rect>
                  <v:shape id="Freeform 749" o:spid="_x0000_s1658" style="position:absolute;left:1804;top:447;width:8295;height:1988;visibility:visible;mso-wrap-style:square;v-text-anchor:top" coordsize="8295,19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koOcEA&#10;AADcAAAADwAAAGRycy9kb3ducmV2LnhtbERPy2rCQBTdF/yH4QrdNRO7CBIzighiwU07La4vmWsS&#10;zdyJmTGPv+8sCl0ezrvYTbYVA/W+caxglaQgiEtnGq4U/Hwf39YgfEA22DomBTN52G0XLwXmxo38&#10;RYMOlYgh7HNUUIfQ5VL6siaLPnEdceSurrcYIuwraXocY7ht5XuaZtJiw7Ghxo4ONZV3/bQKzqd9&#10;1bQd6dtMn9f18HhofcmUel1O+w2IQFP4F/+5P4yCbBXXxjPxCM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pKDnBAAAA3AAAAA8AAAAAAAAAAAAAAAAAmAIAAGRycy9kb3du&#10;cmV2LnhtbFBLBQYAAAAABAAEAPUAAACGAwAAAAA=&#10;" path="m8294,4r-10,l8289,9r5,l8294,4xe" fillcolor="black" stroked="f">
                    <v:path arrowok="t" o:connecttype="custom" o:connectlocs="8294,4;8284,4;8289,9;8294,9;829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Ejemplo: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d).-</w:t>
      </w:r>
      <w:r>
        <w:rPr>
          <w:rFonts w:ascii="Arial" w:hAnsi="Arial" w:cs="Arial"/>
          <w:b/>
          <w:bCs/>
          <w:spacing w:val="-19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Rel_Tra.XLS</w:t>
      </w:r>
      <w:r>
        <w:rPr>
          <w:rFonts w:ascii="Arial" w:hAnsi="Arial" w:cs="Arial"/>
          <w:spacing w:val="-1"/>
          <w:w w:val="105"/>
          <w:sz w:val="19"/>
          <w:szCs w:val="19"/>
        </w:rPr>
        <w:t>.</w:t>
      </w:r>
      <w:r>
        <w:rPr>
          <w:rFonts w:ascii="Arial" w:hAnsi="Arial" w:cs="Arial"/>
          <w:spacing w:val="-18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Relación</w:t>
      </w:r>
      <w:r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de</w:t>
      </w:r>
      <w:r>
        <w:rPr>
          <w:rFonts w:ascii="Arial" w:hAnsi="Arial" w:cs="Arial"/>
          <w:spacing w:val="-20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Trabajadores</w:t>
      </w:r>
      <w:r>
        <w:rPr>
          <w:rFonts w:ascii="Arial" w:hAnsi="Arial" w:cs="Arial"/>
          <w:spacing w:val="-18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del</w:t>
      </w:r>
      <w:r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periodo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w w:val="105"/>
          <w:sz w:val="19"/>
          <w:szCs w:val="19"/>
        </w:rPr>
        <w:t>e).-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Incapacidades.XLS</w:t>
      </w:r>
      <w:r>
        <w:rPr>
          <w:rFonts w:ascii="Arial" w:hAnsi="Arial" w:cs="Arial"/>
          <w:spacing w:val="-3"/>
          <w:w w:val="105"/>
          <w:sz w:val="19"/>
          <w:szCs w:val="19"/>
        </w:rPr>
        <w:t>.</w:t>
      </w:r>
      <w:r>
        <w:rPr>
          <w:rFonts w:ascii="Arial" w:hAnsi="Arial" w:cs="Arial"/>
          <w:spacing w:val="-18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Incapacidades</w:t>
      </w:r>
      <w:r>
        <w:rPr>
          <w:rFonts w:ascii="Arial" w:hAnsi="Arial" w:cs="Arial"/>
          <w:spacing w:val="-21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en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General</w:t>
      </w:r>
      <w:r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del</w:t>
      </w:r>
      <w:r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periodo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f).-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Ausentismos.XLS</w:t>
      </w:r>
      <w:r>
        <w:rPr>
          <w:rFonts w:ascii="Arial" w:hAnsi="Arial" w:cs="Arial"/>
          <w:spacing w:val="-1"/>
          <w:w w:val="105"/>
          <w:sz w:val="19"/>
          <w:szCs w:val="19"/>
        </w:rPr>
        <w:t>.</w:t>
      </w:r>
      <w:r>
        <w:rPr>
          <w:rFonts w:ascii="Arial" w:hAnsi="Arial" w:cs="Arial"/>
          <w:spacing w:val="19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Ausentismos</w:t>
      </w:r>
      <w:r>
        <w:rPr>
          <w:rFonts w:ascii="Arial" w:hAnsi="Arial" w:cs="Arial"/>
          <w:spacing w:val="-18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en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General</w:t>
      </w:r>
      <w:r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del</w:t>
      </w:r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periodo</w:t>
      </w:r>
    </w:p>
    <w:p w:rsidR="00BA0342" w:rsidRDefault="00BA0342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10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3"/>
        <w:kinsoku w:val="0"/>
        <w:overflowPunct w:val="0"/>
        <w:spacing w:before="80"/>
        <w:ind w:right="986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8208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209550</wp:posOffset>
                </wp:positionV>
                <wp:extent cx="5377180" cy="12700"/>
                <wp:effectExtent l="0" t="0" r="0" b="0"/>
                <wp:wrapNone/>
                <wp:docPr id="607" name="Freeform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1F5637B3" id="Freeform 750" o:spid="_x0000_s1026" style="position:absolute;z-index:-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6.5pt,509.75pt,16.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  <w:w w:val="105"/>
        </w:rPr>
        <w:t>3.-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Tercer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Sección.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Datos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desde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4"/>
          <w:w w:val="105"/>
        </w:rPr>
        <w:t>EMA-FD</w:t>
      </w:r>
      <w:r w:rsidR="0090182D">
        <w:rPr>
          <w:spacing w:val="-10"/>
          <w:w w:val="105"/>
        </w:rPr>
        <w:t xml:space="preserve"> </w:t>
      </w:r>
      <w:r w:rsidR="0090182D">
        <w:rPr>
          <w:spacing w:val="3"/>
          <w:w w:val="105"/>
        </w:rPr>
        <w:t>en</w:t>
      </w:r>
      <w:r w:rsidR="0090182D">
        <w:rPr>
          <w:spacing w:val="-12"/>
          <w:w w:val="105"/>
        </w:rPr>
        <w:t xml:space="preserve"> </w:t>
      </w:r>
      <w:r w:rsidR="0090182D">
        <w:rPr>
          <w:spacing w:val="-4"/>
          <w:w w:val="105"/>
        </w:rPr>
        <w:t>ZIP</w:t>
      </w:r>
    </w:p>
    <w:p w:rsidR="00BA0342" w:rsidRDefault="00BA0342">
      <w:pPr>
        <w:kinsoku w:val="0"/>
        <w:overflowPunct w:val="0"/>
        <w:spacing w:before="7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7" w:lineRule="auto"/>
        <w:ind w:right="986"/>
      </w:pPr>
      <w:r>
        <w:rPr>
          <w:spacing w:val="-3"/>
          <w:w w:val="105"/>
        </w:rPr>
        <w:t>La</w:t>
      </w:r>
      <w:r>
        <w:rPr>
          <w:spacing w:val="11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11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2"/>
          <w:w w:val="105"/>
        </w:rPr>
        <w:t xml:space="preserve"> </w:t>
      </w:r>
      <w:r>
        <w:rPr>
          <w:spacing w:val="-4"/>
          <w:w w:val="105"/>
        </w:rPr>
        <w:t>EMA,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6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firma</w:t>
      </w:r>
      <w:r>
        <w:rPr>
          <w:spacing w:val="6"/>
          <w:w w:val="105"/>
        </w:rPr>
        <w:t xml:space="preserve"> </w:t>
      </w:r>
      <w:r>
        <w:rPr>
          <w:spacing w:val="-3"/>
          <w:w w:val="105"/>
        </w:rPr>
        <w:t>digital</w:t>
      </w:r>
      <w:r>
        <w:rPr>
          <w:spacing w:val="10"/>
          <w:w w:val="105"/>
        </w:rPr>
        <w:t xml:space="preserve"> </w:t>
      </w:r>
      <w:r>
        <w:rPr>
          <w:w w:val="105"/>
        </w:rPr>
        <w:t>en</w:t>
      </w:r>
      <w:r>
        <w:rPr>
          <w:spacing w:val="6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visor</w:t>
      </w:r>
      <w:r>
        <w:rPr>
          <w:spacing w:val="7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identifica</w:t>
      </w:r>
      <w:r>
        <w:rPr>
          <w:spacing w:val="7"/>
          <w:w w:val="105"/>
        </w:rPr>
        <w:t xml:space="preserve"> </w:t>
      </w:r>
      <w:r>
        <w:rPr>
          <w:w w:val="105"/>
        </w:rPr>
        <w:t>por</w:t>
      </w:r>
      <w:r>
        <w:rPr>
          <w:spacing w:val="3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75"/>
          <w:w w:val="103"/>
        </w:rPr>
        <w:t xml:space="preserve"> </w:t>
      </w:r>
      <w:r>
        <w:rPr>
          <w:spacing w:val="-1"/>
        </w:rPr>
        <w:t>siguientes</w:t>
      </w:r>
      <w:r>
        <w:t xml:space="preserve"> </w:t>
      </w:r>
      <w:r>
        <w:rPr>
          <w:spacing w:val="8"/>
        </w:rPr>
        <w:t xml:space="preserve"> </w:t>
      </w:r>
      <w:r>
        <w:rPr>
          <w:spacing w:val="-1"/>
        </w:rPr>
        <w:t>características: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pacing w:val="-1"/>
          <w:w w:val="105"/>
          <w:sz w:val="19"/>
          <w:szCs w:val="19"/>
        </w:rPr>
        <w:t>Ejemplo:</w:t>
      </w:r>
      <w:r>
        <w:rPr>
          <w:rFonts w:ascii="Arial" w:hAnsi="Arial" w:cs="Arial"/>
          <w:spacing w:val="4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201011_PA802272510.ZIP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tabs>
          <w:tab w:val="left" w:pos="2154"/>
        </w:tabs>
        <w:kinsoku w:val="0"/>
        <w:overflowPunct w:val="0"/>
      </w:pPr>
      <w:r>
        <w:rPr>
          <w:spacing w:val="-1"/>
          <w:w w:val="105"/>
        </w:rPr>
        <w:t>2010</w:t>
      </w:r>
      <w:r>
        <w:rPr>
          <w:spacing w:val="-1"/>
          <w:w w:val="105"/>
        </w:rPr>
        <w:tab/>
        <w:t>Corresponde</w:t>
      </w:r>
      <w:r>
        <w:rPr>
          <w:spacing w:val="-13"/>
          <w:w w:val="105"/>
        </w:rPr>
        <w:t xml:space="preserve"> </w:t>
      </w:r>
      <w:r>
        <w:rPr>
          <w:w w:val="105"/>
        </w:rPr>
        <w:t>al</w:t>
      </w:r>
      <w:r>
        <w:rPr>
          <w:spacing w:val="-15"/>
          <w:w w:val="105"/>
        </w:rPr>
        <w:t xml:space="preserve"> </w:t>
      </w:r>
      <w:r>
        <w:rPr>
          <w:w w:val="105"/>
        </w:rPr>
        <w:t>Año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Mensual</w:t>
      </w:r>
    </w:p>
    <w:p w:rsidR="00BA0342" w:rsidRDefault="0090182D">
      <w:pPr>
        <w:pStyle w:val="BodyText"/>
        <w:numPr>
          <w:ilvl w:val="0"/>
          <w:numId w:val="3"/>
        </w:numPr>
        <w:tabs>
          <w:tab w:val="left" w:pos="2155"/>
        </w:tabs>
        <w:kinsoku w:val="0"/>
        <w:overflowPunct w:val="0"/>
        <w:spacing w:before="7"/>
      </w:pPr>
      <w:r>
        <w:rPr>
          <w:spacing w:val="-1"/>
          <w:w w:val="105"/>
        </w:rPr>
        <w:t>Corresponde</w:t>
      </w:r>
      <w:r>
        <w:rPr>
          <w:spacing w:val="-14"/>
          <w:w w:val="105"/>
        </w:rPr>
        <w:t xml:space="preserve"> </w:t>
      </w:r>
      <w:r>
        <w:rPr>
          <w:w w:val="105"/>
        </w:rPr>
        <w:t>al</w:t>
      </w:r>
      <w:r>
        <w:rPr>
          <w:spacing w:val="-19"/>
          <w:w w:val="105"/>
        </w:rPr>
        <w:t xml:space="preserve"> </w:t>
      </w:r>
      <w:r>
        <w:rPr>
          <w:spacing w:val="1"/>
          <w:w w:val="105"/>
        </w:rPr>
        <w:t>mes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Periodo</w:t>
      </w:r>
      <w:r>
        <w:rPr>
          <w:spacing w:val="-17"/>
          <w:w w:val="105"/>
        </w:rPr>
        <w:t xml:space="preserve"> </w:t>
      </w:r>
      <w:r>
        <w:rPr>
          <w:w w:val="105"/>
        </w:rPr>
        <w:t>mensual</w:t>
      </w:r>
    </w:p>
    <w:p w:rsidR="00BA0342" w:rsidRDefault="0090182D">
      <w:pPr>
        <w:pStyle w:val="BodyText"/>
        <w:tabs>
          <w:tab w:val="left" w:pos="2154"/>
        </w:tabs>
        <w:kinsoku w:val="0"/>
        <w:overflowPunct w:val="0"/>
        <w:spacing w:before="2" w:line="247" w:lineRule="auto"/>
        <w:ind w:right="5110"/>
      </w:pPr>
      <w:r>
        <w:rPr>
          <w:w w:val="105"/>
        </w:rPr>
        <w:t>_P</w:t>
      </w:r>
      <w:r>
        <w:rPr>
          <w:w w:val="105"/>
        </w:rPr>
        <w:tab/>
      </w:r>
      <w:r>
        <w:rPr>
          <w:spacing w:val="-1"/>
          <w:w w:val="105"/>
        </w:rPr>
        <w:t>Abreviación</w:t>
      </w:r>
      <w:r>
        <w:rPr>
          <w:spacing w:val="-24"/>
          <w:w w:val="105"/>
        </w:rPr>
        <w:t xml:space="preserve"> </w:t>
      </w:r>
      <w:r>
        <w:rPr>
          <w:w w:val="105"/>
        </w:rPr>
        <w:t>de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27"/>
          <w:w w:val="103"/>
        </w:rPr>
        <w:t xml:space="preserve"> </w:t>
      </w:r>
      <w:r>
        <w:rPr>
          <w:spacing w:val="-3"/>
          <w:w w:val="105"/>
        </w:rPr>
        <w:t>A802272510</w:t>
      </w:r>
      <w:r>
        <w:rPr>
          <w:spacing w:val="-3"/>
          <w:w w:val="105"/>
        </w:rPr>
        <w:tab/>
        <w:t>Registro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Patronal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10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posiciones</w:t>
      </w:r>
      <w:r>
        <w:rPr>
          <w:spacing w:val="37"/>
          <w:w w:val="103"/>
        </w:rPr>
        <w:t xml:space="preserve"> </w:t>
      </w:r>
      <w:r>
        <w:rPr>
          <w:spacing w:val="-4"/>
          <w:w w:val="105"/>
        </w:rPr>
        <w:t>ZIP</w:t>
      </w:r>
      <w:r>
        <w:rPr>
          <w:spacing w:val="-4"/>
          <w:w w:val="105"/>
        </w:rPr>
        <w:tab/>
      </w:r>
      <w:r>
        <w:rPr>
          <w:spacing w:val="-1"/>
          <w:w w:val="105"/>
        </w:rPr>
        <w:t>Formato</w:t>
      </w:r>
      <w:r>
        <w:rPr>
          <w:spacing w:val="-26"/>
          <w:w w:val="105"/>
        </w:rPr>
        <w:t xml:space="preserve"> </w:t>
      </w:r>
      <w:r>
        <w:rPr>
          <w:spacing w:val="-3"/>
          <w:w w:val="105"/>
        </w:rPr>
        <w:t>comprimido</w:t>
      </w:r>
    </w:p>
    <w:p w:rsidR="00BA0342" w:rsidRDefault="00BA0342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line="247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79232" behindDoc="1" locked="0" layoutInCell="0" allowOverlap="1">
                <wp:simplePos x="0" y="0"/>
                <wp:positionH relativeFrom="page">
                  <wp:posOffset>3074670</wp:posOffset>
                </wp:positionH>
                <wp:positionV relativeFrom="paragraph">
                  <wp:posOffset>548640</wp:posOffset>
                </wp:positionV>
                <wp:extent cx="1409065" cy="2027555"/>
                <wp:effectExtent l="0" t="0" r="0" b="0"/>
                <wp:wrapNone/>
                <wp:docPr id="596" name="Group 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9065" cy="2027555"/>
                          <a:chOff x="4842" y="864"/>
                          <a:chExt cx="2219" cy="3193"/>
                        </a:xfrm>
                      </wpg:grpSpPr>
                      <wps:wsp>
                        <wps:cNvPr id="597" name="Rectangle 752"/>
                        <wps:cNvSpPr>
                          <a:spLocks noChangeArrowheads="1"/>
                        </wps:cNvSpPr>
                        <wps:spPr bwMode="auto">
                          <a:xfrm>
                            <a:off x="4862" y="879"/>
                            <a:ext cx="2180" cy="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1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381760" cy="1999615"/>
                                    <wp:effectExtent l="0" t="0" r="8890" b="635"/>
                                    <wp:docPr id="268" name="Imagen 2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1760" cy="19996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98" name="Group 753"/>
                        <wpg:cNvGrpSpPr>
                          <a:grpSpLocks/>
                        </wpg:cNvGrpSpPr>
                        <wpg:grpSpPr bwMode="auto">
                          <a:xfrm>
                            <a:off x="4852" y="874"/>
                            <a:ext cx="2199" cy="3173"/>
                            <a:chOff x="4852" y="874"/>
                            <a:chExt cx="2199" cy="3173"/>
                          </a:xfrm>
                        </wpg:grpSpPr>
                        <wps:wsp>
                          <wps:cNvPr id="599" name="Freeform 754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2198 w 2199"/>
                                <a:gd name="T1" fmla="*/ 0 h 3173"/>
                                <a:gd name="T2" fmla="*/ 0 w 2199"/>
                                <a:gd name="T3" fmla="*/ 0 h 3173"/>
                                <a:gd name="T4" fmla="*/ 0 w 2199"/>
                                <a:gd name="T5" fmla="*/ 3172 h 3173"/>
                                <a:gd name="T6" fmla="*/ 2198 w 2199"/>
                                <a:gd name="T7" fmla="*/ 3172 h 3173"/>
                                <a:gd name="T8" fmla="*/ 2198 w 2199"/>
                                <a:gd name="T9" fmla="*/ 3167 h 3173"/>
                                <a:gd name="T10" fmla="*/ 9 w 2199"/>
                                <a:gd name="T11" fmla="*/ 3167 h 3173"/>
                                <a:gd name="T12" fmla="*/ 4 w 2199"/>
                                <a:gd name="T13" fmla="*/ 3163 h 3173"/>
                                <a:gd name="T14" fmla="*/ 9 w 2199"/>
                                <a:gd name="T15" fmla="*/ 3163 h 3173"/>
                                <a:gd name="T16" fmla="*/ 9 w 2199"/>
                                <a:gd name="T17" fmla="*/ 9 h 3173"/>
                                <a:gd name="T18" fmla="*/ 4 w 2199"/>
                                <a:gd name="T19" fmla="*/ 9 h 3173"/>
                                <a:gd name="T20" fmla="*/ 9 w 2199"/>
                                <a:gd name="T21" fmla="*/ 4 h 3173"/>
                                <a:gd name="T22" fmla="*/ 2198 w 2199"/>
                                <a:gd name="T23" fmla="*/ 4 h 3173"/>
                                <a:gd name="T24" fmla="*/ 2198 w 2199"/>
                                <a:gd name="T25" fmla="*/ 0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219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172"/>
                                  </a:lnTo>
                                  <a:lnTo>
                                    <a:pt x="2198" y="3172"/>
                                  </a:lnTo>
                                  <a:lnTo>
                                    <a:pt x="2198" y="3167"/>
                                  </a:lnTo>
                                  <a:lnTo>
                                    <a:pt x="9" y="3167"/>
                                  </a:lnTo>
                                  <a:lnTo>
                                    <a:pt x="4" y="3163"/>
                                  </a:lnTo>
                                  <a:lnTo>
                                    <a:pt x="9" y="316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2198" y="4"/>
                                  </a:lnTo>
                                  <a:lnTo>
                                    <a:pt x="219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0" name="Freeform 755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9 w 2199"/>
                                <a:gd name="T1" fmla="*/ 3163 h 3173"/>
                                <a:gd name="T2" fmla="*/ 4 w 2199"/>
                                <a:gd name="T3" fmla="*/ 3163 h 3173"/>
                                <a:gd name="T4" fmla="*/ 9 w 2199"/>
                                <a:gd name="T5" fmla="*/ 3167 h 3173"/>
                                <a:gd name="T6" fmla="*/ 9 w 2199"/>
                                <a:gd name="T7" fmla="*/ 3163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9" y="3163"/>
                                  </a:moveTo>
                                  <a:lnTo>
                                    <a:pt x="4" y="3163"/>
                                  </a:lnTo>
                                  <a:lnTo>
                                    <a:pt x="9" y="3167"/>
                                  </a:lnTo>
                                  <a:lnTo>
                                    <a:pt x="9" y="31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1" name="Rectangle 756"/>
                          <wps:cNvSpPr>
                            <a:spLocks/>
                          </wps:cNvSpPr>
                          <wps:spPr bwMode="auto">
                            <a:xfrm>
                              <a:off x="4861" y="5616"/>
                              <a:ext cx="217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2" name="Freeform 757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2188 w 2199"/>
                                <a:gd name="T1" fmla="*/ 4 h 3173"/>
                                <a:gd name="T2" fmla="*/ 2188 w 2199"/>
                                <a:gd name="T3" fmla="*/ 3167 h 3173"/>
                                <a:gd name="T4" fmla="*/ 2193 w 2199"/>
                                <a:gd name="T5" fmla="*/ 3163 h 3173"/>
                                <a:gd name="T6" fmla="*/ 2198 w 2199"/>
                                <a:gd name="T7" fmla="*/ 3163 h 3173"/>
                                <a:gd name="T8" fmla="*/ 2198 w 2199"/>
                                <a:gd name="T9" fmla="*/ 9 h 3173"/>
                                <a:gd name="T10" fmla="*/ 2193 w 2199"/>
                                <a:gd name="T11" fmla="*/ 9 h 3173"/>
                                <a:gd name="T12" fmla="*/ 2188 w 2199"/>
                                <a:gd name="T13" fmla="*/ 4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2188" y="4"/>
                                  </a:moveTo>
                                  <a:lnTo>
                                    <a:pt x="2188" y="3167"/>
                                  </a:lnTo>
                                  <a:lnTo>
                                    <a:pt x="2193" y="3163"/>
                                  </a:lnTo>
                                  <a:lnTo>
                                    <a:pt x="2198" y="3163"/>
                                  </a:lnTo>
                                  <a:lnTo>
                                    <a:pt x="2198" y="9"/>
                                  </a:lnTo>
                                  <a:lnTo>
                                    <a:pt x="2193" y="9"/>
                                  </a:lnTo>
                                  <a:lnTo>
                                    <a:pt x="218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3" name="Freeform 758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2198 w 2199"/>
                                <a:gd name="T1" fmla="*/ 3163 h 3173"/>
                                <a:gd name="T2" fmla="*/ 2193 w 2199"/>
                                <a:gd name="T3" fmla="*/ 3163 h 3173"/>
                                <a:gd name="T4" fmla="*/ 2188 w 2199"/>
                                <a:gd name="T5" fmla="*/ 3167 h 3173"/>
                                <a:gd name="T6" fmla="*/ 2198 w 2199"/>
                                <a:gd name="T7" fmla="*/ 3167 h 3173"/>
                                <a:gd name="T8" fmla="*/ 2198 w 2199"/>
                                <a:gd name="T9" fmla="*/ 3163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2198" y="3163"/>
                                  </a:moveTo>
                                  <a:lnTo>
                                    <a:pt x="2193" y="3163"/>
                                  </a:lnTo>
                                  <a:lnTo>
                                    <a:pt x="2188" y="3167"/>
                                  </a:lnTo>
                                  <a:lnTo>
                                    <a:pt x="2198" y="3167"/>
                                  </a:lnTo>
                                  <a:lnTo>
                                    <a:pt x="2198" y="31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4" name="Freeform 759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9 w 2199"/>
                                <a:gd name="T1" fmla="*/ 4 h 3173"/>
                                <a:gd name="T2" fmla="*/ 4 w 2199"/>
                                <a:gd name="T3" fmla="*/ 9 h 3173"/>
                                <a:gd name="T4" fmla="*/ 9 w 2199"/>
                                <a:gd name="T5" fmla="*/ 9 h 3173"/>
                                <a:gd name="T6" fmla="*/ 9 w 2199"/>
                                <a:gd name="T7" fmla="*/ 4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5" name="Rectangle 760"/>
                          <wps:cNvSpPr>
                            <a:spLocks/>
                          </wps:cNvSpPr>
                          <wps:spPr bwMode="auto">
                            <a:xfrm>
                              <a:off x="4861" y="2457"/>
                              <a:ext cx="217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6" name="Freeform 761"/>
                          <wps:cNvSpPr>
                            <a:spLocks/>
                          </wps:cNvSpPr>
                          <wps:spPr bwMode="auto">
                            <a:xfrm>
                              <a:off x="4852" y="874"/>
                              <a:ext cx="2199" cy="3173"/>
                            </a:xfrm>
                            <a:custGeom>
                              <a:avLst/>
                              <a:gdLst>
                                <a:gd name="T0" fmla="*/ 2198 w 2199"/>
                                <a:gd name="T1" fmla="*/ 4 h 3173"/>
                                <a:gd name="T2" fmla="*/ 2188 w 2199"/>
                                <a:gd name="T3" fmla="*/ 4 h 3173"/>
                                <a:gd name="T4" fmla="*/ 2193 w 2199"/>
                                <a:gd name="T5" fmla="*/ 9 h 3173"/>
                                <a:gd name="T6" fmla="*/ 2198 w 2199"/>
                                <a:gd name="T7" fmla="*/ 9 h 3173"/>
                                <a:gd name="T8" fmla="*/ 2198 w 2199"/>
                                <a:gd name="T9" fmla="*/ 4 h 317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199" h="3173">
                                  <a:moveTo>
                                    <a:pt x="2198" y="4"/>
                                  </a:moveTo>
                                  <a:lnTo>
                                    <a:pt x="2188" y="4"/>
                                  </a:lnTo>
                                  <a:lnTo>
                                    <a:pt x="2193" y="9"/>
                                  </a:lnTo>
                                  <a:lnTo>
                                    <a:pt x="2198" y="9"/>
                                  </a:lnTo>
                                  <a:lnTo>
                                    <a:pt x="219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1" o:spid="_x0000_s1659" style="position:absolute;left:0;text-align:left;margin-left:242.1pt;margin-top:43.2pt;width:110.95pt;height:159.65pt;z-index:-251637248;mso-position-horizontal-relative:page" coordorigin="4842,864" coordsize="2219,3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" o:allowincell="f">
                <v:rect id="Rectangle 752" o:spid="_x0000_s1660" style="position:absolute;left:4862;top:879;width:2180;height:31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dNoMUA&#10;AADcAAAADwAAAGRycy9kb3ducmV2LnhtbESPT2vCQBTE74V+h+UVvNWNBauJriJV0WP9A+rtkX0m&#10;wezbkF1N6qd3C4LHYWZ+w4ynrSnFjWpXWFbQ60YgiFOrC84U7HfLzyEI55E1lpZJwR85mE7e38aY&#10;aNvwhm5bn4kAYZeggtz7KpHSpTkZdF1bEQfvbGuDPsg6k7rGJsBNKb+i6FsaLDgs5FjRT07pZXs1&#10;ClbDanZc23uTlYvT6vB7iOe72CvV+WhnIxCeWv8KP9trraAfD+D/TDgCcvI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V02g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1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381760" cy="1999615"/>
                              <wp:effectExtent l="0" t="0" r="8890" b="635"/>
                              <wp:docPr id="268" name="Imagen 2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81760" cy="19996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53" o:spid="_x0000_s1661" style="position:absolute;left:4852;top:874;width:2199;height:3173" coordorigin="4852,874" coordsize="2199,31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evxM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N6/EwwAAANwAAAAP&#10;AAAAAAAAAAAAAAAAAKoCAABkcnMvZG93bnJldi54bWxQSwUGAAAAAAQABAD6AAAAmgMAAAAA&#10;">
                  <v:shape id="Freeform 754" o:spid="_x0000_s1662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2ANMIA&#10;AADcAAAADwAAAGRycy9kb3ducmV2LnhtbESPW4vCMBSE3xf8D+EIvoimrqyXahQRBffR2/uhObbF&#10;5qQ0WVP/vRGEfRxm5htmuW5NJR7UuNKygtEwAUGcWV1yruBy3g9mIJxH1lhZJgVPcrBedb6WmGob&#10;+EiPk89FhLBLUUHhfZ1K6bKCDLqhrYmjd7ONQR9lk0vdYIhwU8nvJJlIgyXHhQJr2haU3U9/RkF7&#10;DkHKye53PNrmoT/t767lLVGq1203CxCeWv8f/rQPWsHPfA7vM/EIyN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vYA0wgAAANwAAAAPAAAAAAAAAAAAAAAAAJgCAABkcnMvZG93&#10;bnJldi54bWxQSwUGAAAAAAQABAD1AAAAhwMAAAAA&#10;" path="m2198,l,,,3172r2198,l2198,3167,9,3167r-5,-4l9,3163,9,9,4,9,9,4r2189,l2198,xe" fillcolor="black" stroked="f">
                    <v:path arrowok="t" o:connecttype="custom" o:connectlocs="2198,0;0,0;0,3172;2198,3172;2198,3167;9,3167;4,3163;9,3163;9,9;4,9;9,4;2198,4;2198,0" o:connectangles="0,0,0,0,0,0,0,0,0,0,0,0,0"/>
                  </v:shape>
                  <v:shape id="Freeform 755" o:spid="_x0000_s1663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jdUr4A&#10;AADcAAAADwAAAGRycy9kb3ducmV2LnhtbERPy4rCMBTdC/5DuIIbGRMV6tAxioiCs/S1vzTXtkxz&#10;U5po6t+bxYDLw3mvNr1txJM6XzvWMJsqEMSFMzWXGq6Xw9c3CB+QDTaOScOLPGzWw8EKc+Min+h5&#10;DqVIIexz1FCF0OZS+qIii37qWuLE3V1nMSTYldJ0GFO4beRcqUxarDk1VNjSrqLi7/ywGvpLjFJm&#10;+9/FbFfGyXKyv9V3pfV41G9/QATqw0f87z4aDZlK89OZdATk+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So3VK+AAAA3AAAAA8AAAAAAAAAAAAAAAAAmAIAAGRycy9kb3ducmV2&#10;LnhtbFBLBQYAAAAABAAEAPUAAACDAwAAAAA=&#10;" path="m9,3163r-5,l9,3167r,-4xe" fillcolor="black" stroked="f">
                    <v:path arrowok="t" o:connecttype="custom" o:connectlocs="9,3163;4,3163;9,3167;9,3163" o:connectangles="0,0,0,0"/>
                  </v:shape>
                  <v:rect id="Rectangle 756" o:spid="_x0000_s1664" style="position:absolute;left:4861;top:5616;width:217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Ki8MA&#10;AADcAAAADwAAAGRycy9kb3ducmV2LnhtbESPQWvCQBSE74L/YXlCb2ajhyCpq0hB8dAeGqXnl+wz&#10;SZN9G3ZXk/77rlDocZiZb5jtfjK9eJDzrWUFqyQFQVxZ3XKt4Ho5LjcgfEDW2FsmBT/kYb+bz7aY&#10;azvyJz2KUIsIYZ+jgiaEIZfSVw0Z9IkdiKN3s85giNLVUjscI9z0cp2mmTTYclxocKC3hqquuBsF&#10;3U3y2J0P72N5KrX//vhyXWWUellMh1cQgabwH/5rn7WCLF3B80w8AnL3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GvKi8MAAADcAAAADwAAAAAAAAAAAAAAAACYAgAAZHJzL2Rv&#10;d25yZXYueG1sUEsFBgAAAAAEAAQA9QAAAIgDAAAAAA==&#10;" fillcolor="black" stroked="f">
                    <v:path arrowok="t"/>
                  </v:rect>
                  <v:shape id="Freeform 757" o:spid="_x0000_s1665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bmvsIA&#10;AADcAAAADwAAAGRycy9kb3ducmV2LnhtbESPT4vCMBTE74LfITzBi6yJLtSlaxQRBffov/ujebZl&#10;m5fSRNP99htB8DjMzG+Y5bq3jXhQ52vHGmZTBYK4cKbmUsPlvP/4AuEDssHGMWn4Iw/r1XCwxNy4&#10;yEd6nEIpEoR9jhqqENpcSl9UZNFPXUucvJvrLIYku1KaDmOC20bOlcqkxZrTQoUtbSsqfk93q6E/&#10;xyhltvv5nG3LOFlMdtf6prQej/rNN4hAfXiHX+2D0ZCpOTzPpCMgV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Nua+wgAAANwAAAAPAAAAAAAAAAAAAAAAAJgCAABkcnMvZG93&#10;bnJldi54bWxQSwUGAAAAAAQABAD1AAAAhwMAAAAA&#10;" path="m2188,4r,3163l2193,3163r5,l2198,9r-5,l2188,4xe" fillcolor="black" stroked="f">
                    <v:path arrowok="t" o:connecttype="custom" o:connectlocs="2188,4;2188,3167;2193,3163;2198,3163;2198,9;2193,9;2188,4" o:connectangles="0,0,0,0,0,0,0"/>
                  </v:shape>
                  <v:shape id="Freeform 758" o:spid="_x0000_s1666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pDJcIA&#10;AADcAAAADwAAAGRycy9kb3ducmV2LnhtbESPT4vCMBTE74LfITzBi2jiCl2pRhFxYT36Z++P5tkW&#10;m5fSRFO//UZY2OMwM79h1tveNuJJna8da5jPFAjiwpmaSw3Xy9d0CcIHZIONY9LwIg/bzXCwxty4&#10;yCd6nkMpEoR9jhqqENpcSl9UZNHPXEucvJvrLIYku1KaDmOC20Z+KJVJizWnhQpb2ldU3M8Pq6G/&#10;xChldjgu5vsyTj4nh5/6prQej/rdCkSgPvyH/9rfRkOmFvA+k46A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ekMlwgAAANwAAAAPAAAAAAAAAAAAAAAAAJgCAABkcnMvZG93&#10;bnJldi54bWxQSwUGAAAAAAQABAD1AAAAhwMAAAAA&#10;" path="m2198,3163r-5,l2188,3167r10,l2198,3163xe" fillcolor="black" stroked="f">
                    <v:path arrowok="t" o:connecttype="custom" o:connectlocs="2198,3163;2193,3163;2188,3167;2198,3167;2198,3163" o:connectangles="0,0,0,0,0"/>
                  </v:shape>
                  <v:shape id="Freeform 759" o:spid="_x0000_s1667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PbUcMA&#10;AADcAAAADwAAAGRycy9kb3ducmV2LnhtbESPT2sCMRTE7wW/Q3iCF9FEW1ZZjSKi0B7rn/tj89xd&#10;3Lwsm2jWb98UCj0OM/MbZr3tbSOe1PnasYbZVIEgLpypudRwOR8nSxA+IBtsHJOGF3nYbgZva8yN&#10;i/xNz1MoRYKwz1FDFUKbS+mLiiz6qWuJk3dzncWQZFdK02FMcNvIuVKZtFhzWqiwpX1Fxf30sBr6&#10;c4xSZoev99m+jOPF+HCtb0rr0bDfrUAE6sN/+K/9aTRk6gN+z6Qj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PbUcMAAADcAAAADwAAAAAAAAAAAAAAAACYAgAAZHJzL2Rv&#10;d25yZXYueG1sUEsFBgAAAAAEAAQA9QAAAIgDAAAAAA==&#10;" path="m9,4l4,9r5,l9,4xe" fillcolor="black" stroked="f">
                    <v:path arrowok="t" o:connecttype="custom" o:connectlocs="9,4;4,9;9,9;9,4" o:connectangles="0,0,0,0"/>
                  </v:shape>
                  <v:rect id="Rectangle 760" o:spid="_x0000_s1668" style="position:absolute;left:4861;top:2457;width:217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DMiMIA&#10;AADcAAAADwAAAGRycy9kb3ducmV2LnhtbESPQYvCMBSE74L/ITzBm6YrKNI1iiwoHtzDqnh+bZ5t&#10;t81LSaKt/36zIHgcZuYbZrXpTSMe5HxlWcHHNAFBnFtdcaHgct5NliB8QNbYWCYFT/KwWQ8HK0y1&#10;7fiHHqdQiAhhn6KCMoQ2ldLnJRn0U9sSR+9mncEQpSukdthFuGnkLEkW0mDFcaHElr5KyuvT3Sio&#10;b5K7+rA9dtk+0/73++rq3Cg1HvXbTxCB+vAOv9oHrWCRzOH/TDw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UMyIwgAAANwAAAAPAAAAAAAAAAAAAAAAAJgCAABkcnMvZG93&#10;bnJldi54bWxQSwUGAAAAAAQABAD1AAAAhwMAAAAA&#10;" fillcolor="black" stroked="f">
                    <v:path arrowok="t"/>
                  </v:rect>
                  <v:shape id="Freeform 761" o:spid="_x0000_s1669" style="position:absolute;left:4852;top:874;width:2199;height:3173;visibility:visible;mso-wrap-style:square;v-text-anchor:top" coordsize="2199,3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3gvcIA&#10;AADcAAAADwAAAGRycy9kb3ducmV2LnhtbESPT4vCMBTE78J+h/CEvYgmrlCXapRFFPTon70/mmdb&#10;bF5KE033228EweMwM79hluveNuJBna8da5hOFAjiwpmaSw2X8278DcIHZIONY9LwRx7Wq4/BEnPj&#10;Ih/pcQqlSBD2OWqoQmhzKX1RkUU/cS1x8q6usxiS7EppOowJbhv5pVQmLdacFipsaVNRcTvdrYb+&#10;HKOU2fYwm27KOJqPtr/1VWn9Oex/FiAC9eEdfrX3RkOmMnieS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DeC9wgAAANwAAAAPAAAAAAAAAAAAAAAAAJgCAABkcnMvZG93&#10;bnJldi54bWxQSwUGAAAAAAQABAD1AAAAhwMAAAAA&#10;" path="m2198,4r-10,l2193,9r5,l2198,4xe" fillcolor="black" stroked="f">
                    <v:path arrowok="t" o:connecttype="custom" o:connectlocs="2198,4;2188,4;2193,9;2198,9;2198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 xml:space="preserve">Al </w:t>
      </w:r>
      <w:r w:rsidR="0090182D">
        <w:rPr>
          <w:w w:val="105"/>
        </w:rPr>
        <w:t>pulsar</w:t>
      </w:r>
      <w:r w:rsidR="0090182D">
        <w:rPr>
          <w:spacing w:val="-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Lectura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abrirá</w:t>
      </w:r>
      <w:r w:rsidR="0090182D">
        <w:rPr>
          <w:spacing w:val="-3"/>
          <w:w w:val="105"/>
        </w:rPr>
        <w:t xml:space="preserve"> </w:t>
      </w:r>
      <w:r w:rsidR="0090182D">
        <w:rPr>
          <w:spacing w:val="3"/>
          <w:w w:val="105"/>
        </w:rPr>
        <w:t>un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cuadro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dialogo</w:t>
      </w:r>
      <w:r w:rsidR="0090182D">
        <w:rPr>
          <w:spacing w:val="1"/>
          <w:w w:val="105"/>
        </w:rPr>
        <w:t xml:space="preserve"> </w:t>
      </w:r>
      <w:r w:rsidR="0090182D">
        <w:rPr>
          <w:spacing w:val="-1"/>
          <w:w w:val="105"/>
        </w:rPr>
        <w:t>para</w:t>
      </w:r>
      <w:r w:rsidR="0090182D">
        <w:rPr>
          <w:spacing w:val="-4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búsqueda</w:t>
      </w:r>
      <w:r w:rsidR="0090182D">
        <w:rPr>
          <w:w w:val="105"/>
        </w:rPr>
        <w:t xml:space="preserve"> y</w:t>
      </w:r>
      <w:r w:rsidR="0090182D">
        <w:rPr>
          <w:spacing w:val="-6"/>
          <w:w w:val="105"/>
        </w:rPr>
        <w:t xml:space="preserve"> </w:t>
      </w:r>
      <w:r w:rsidR="0090182D">
        <w:rPr>
          <w:spacing w:val="-1"/>
          <w:w w:val="105"/>
        </w:rPr>
        <w:t>lectura</w:t>
      </w:r>
      <w:r w:rsidR="0090182D">
        <w:rPr>
          <w:w w:val="105"/>
        </w:rPr>
        <w:t xml:space="preserve"> </w:t>
      </w:r>
      <w:r w:rsidR="0090182D">
        <w:rPr>
          <w:spacing w:val="-4"/>
          <w:w w:val="105"/>
        </w:rPr>
        <w:t>del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archivo,</w:t>
      </w:r>
      <w:r w:rsidR="0090182D">
        <w:rPr>
          <w:spacing w:val="59"/>
          <w:w w:val="103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finalidad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obtener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acceso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siguientes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opciones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muestran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imagen: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9" w:line="200" w:lineRule="exact"/>
        <w:rPr>
          <w:sz w:val="20"/>
          <w:szCs w:val="20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w w:val="105"/>
        </w:rPr>
        <w:t>a).-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Vista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Previa</w:t>
      </w:r>
      <w:r>
        <w:rPr>
          <w:spacing w:val="-11"/>
          <w:w w:val="105"/>
        </w:rPr>
        <w:t xml:space="preserve"> </w:t>
      </w:r>
      <w:r>
        <w:rPr>
          <w:w w:val="105"/>
        </w:rPr>
        <w:t>EMA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left="1463" w:right="1091"/>
      </w:pPr>
      <w:r>
        <w:rPr>
          <w:spacing w:val="-3"/>
          <w:w w:val="105"/>
        </w:rPr>
        <w:t>Esta</w:t>
      </w:r>
      <w:r>
        <w:rPr>
          <w:spacing w:val="-12"/>
          <w:w w:val="105"/>
        </w:rPr>
        <w:t xml:space="preserve"> </w:t>
      </w:r>
      <w:r>
        <w:rPr>
          <w:w w:val="105"/>
        </w:rPr>
        <w:t>opción</w:t>
      </w:r>
      <w:r>
        <w:rPr>
          <w:spacing w:val="-15"/>
          <w:w w:val="105"/>
        </w:rPr>
        <w:t xml:space="preserve"> </w:t>
      </w:r>
      <w:r>
        <w:rPr>
          <w:w w:val="105"/>
        </w:rPr>
        <w:t>nos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mostrará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gráfico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similar</w:t>
      </w:r>
      <w:r>
        <w:rPr>
          <w:spacing w:val="-15"/>
          <w:w w:val="105"/>
        </w:rPr>
        <w:t xml:space="preserve"> </w:t>
      </w:r>
      <w:r>
        <w:rPr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43"/>
          <w:w w:val="103"/>
        </w:rPr>
        <w:t xml:space="preserve"> </w:t>
      </w:r>
      <w:r>
        <w:rPr>
          <w:w w:val="105"/>
        </w:rPr>
        <w:t>por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0"/>
          <w:w w:val="105"/>
        </w:rPr>
        <w:t xml:space="preserve"> </w:t>
      </w:r>
      <w:r>
        <w:rPr>
          <w:w w:val="105"/>
        </w:rPr>
        <w:t>PDF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muestra:</w:t>
      </w:r>
    </w:p>
    <w:p w:rsidR="00BA0342" w:rsidRDefault="00BA0342">
      <w:pPr>
        <w:pStyle w:val="BodyText"/>
        <w:kinsoku w:val="0"/>
        <w:overflowPunct w:val="0"/>
        <w:spacing w:line="247" w:lineRule="auto"/>
        <w:ind w:left="1463" w:right="1091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2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2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1280" behindDoc="1" locked="0" layoutInCell="0" allowOverlap="1">
                <wp:simplePos x="0" y="0"/>
                <wp:positionH relativeFrom="page">
                  <wp:posOffset>1435100</wp:posOffset>
                </wp:positionH>
                <wp:positionV relativeFrom="paragraph">
                  <wp:posOffset>-4029710</wp:posOffset>
                </wp:positionV>
                <wp:extent cx="4688840" cy="3780155"/>
                <wp:effectExtent l="0" t="0" r="0" b="0"/>
                <wp:wrapNone/>
                <wp:docPr id="585" name="Group 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88840" cy="3780155"/>
                          <a:chOff x="2260" y="-6346"/>
                          <a:chExt cx="7384" cy="5953"/>
                        </a:xfrm>
                      </wpg:grpSpPr>
                      <wps:wsp>
                        <wps:cNvPr id="586" name="Rectangle 763"/>
                        <wps:cNvSpPr>
                          <a:spLocks noChangeArrowheads="1"/>
                        </wps:cNvSpPr>
                        <wps:spPr bwMode="auto">
                          <a:xfrm>
                            <a:off x="2280" y="-6327"/>
                            <a:ext cx="7340" cy="5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9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644390" cy="3743325"/>
                                    <wp:effectExtent l="0" t="0" r="3810" b="9525"/>
                                    <wp:docPr id="270" name="Imagen 2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44390" cy="37433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87" name="Group 764"/>
                        <wpg:cNvGrpSpPr>
                          <a:grpSpLocks/>
                        </wpg:cNvGrpSpPr>
                        <wpg:grpSpPr bwMode="auto">
                          <a:xfrm>
                            <a:off x="2270" y="-6336"/>
                            <a:ext cx="7364" cy="5933"/>
                            <a:chOff x="2270" y="-6336"/>
                            <a:chExt cx="7364" cy="5933"/>
                          </a:xfrm>
                        </wpg:grpSpPr>
                        <wps:wsp>
                          <wps:cNvPr id="588" name="Freeform 765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7363 w 7364"/>
                                <a:gd name="T1" fmla="*/ 0 h 5933"/>
                                <a:gd name="T2" fmla="*/ 0 w 7364"/>
                                <a:gd name="T3" fmla="*/ 0 h 5933"/>
                                <a:gd name="T4" fmla="*/ 0 w 7364"/>
                                <a:gd name="T5" fmla="*/ 5932 h 5933"/>
                                <a:gd name="T6" fmla="*/ 7363 w 7364"/>
                                <a:gd name="T7" fmla="*/ 5932 h 5933"/>
                                <a:gd name="T8" fmla="*/ 7363 w 7364"/>
                                <a:gd name="T9" fmla="*/ 5928 h 5933"/>
                                <a:gd name="T10" fmla="*/ 9 w 7364"/>
                                <a:gd name="T11" fmla="*/ 5928 h 5933"/>
                                <a:gd name="T12" fmla="*/ 4 w 7364"/>
                                <a:gd name="T13" fmla="*/ 5923 h 5933"/>
                                <a:gd name="T14" fmla="*/ 9 w 7364"/>
                                <a:gd name="T15" fmla="*/ 5923 h 5933"/>
                                <a:gd name="T16" fmla="*/ 9 w 7364"/>
                                <a:gd name="T17" fmla="*/ 9 h 5933"/>
                                <a:gd name="T18" fmla="*/ 4 w 7364"/>
                                <a:gd name="T19" fmla="*/ 9 h 5933"/>
                                <a:gd name="T20" fmla="*/ 9 w 7364"/>
                                <a:gd name="T21" fmla="*/ 4 h 5933"/>
                                <a:gd name="T22" fmla="*/ 7363 w 7364"/>
                                <a:gd name="T23" fmla="*/ 4 h 5933"/>
                                <a:gd name="T24" fmla="*/ 7363 w 7364"/>
                                <a:gd name="T25" fmla="*/ 0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736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932"/>
                                  </a:lnTo>
                                  <a:lnTo>
                                    <a:pt x="7363" y="5932"/>
                                  </a:lnTo>
                                  <a:lnTo>
                                    <a:pt x="7363" y="5928"/>
                                  </a:lnTo>
                                  <a:lnTo>
                                    <a:pt x="9" y="5928"/>
                                  </a:lnTo>
                                  <a:lnTo>
                                    <a:pt x="4" y="5923"/>
                                  </a:lnTo>
                                  <a:lnTo>
                                    <a:pt x="9" y="592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363" y="4"/>
                                  </a:lnTo>
                                  <a:lnTo>
                                    <a:pt x="736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Freeform 766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9 w 7364"/>
                                <a:gd name="T1" fmla="*/ 5923 h 5933"/>
                                <a:gd name="T2" fmla="*/ 4 w 7364"/>
                                <a:gd name="T3" fmla="*/ 5923 h 5933"/>
                                <a:gd name="T4" fmla="*/ 9 w 7364"/>
                                <a:gd name="T5" fmla="*/ 5928 h 5933"/>
                                <a:gd name="T6" fmla="*/ 9 w 7364"/>
                                <a:gd name="T7" fmla="*/ 5923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9" y="5923"/>
                                  </a:moveTo>
                                  <a:lnTo>
                                    <a:pt x="4" y="5923"/>
                                  </a:lnTo>
                                  <a:lnTo>
                                    <a:pt x="9" y="5928"/>
                                  </a:lnTo>
                                  <a:lnTo>
                                    <a:pt x="9" y="59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Rectangle 767"/>
                          <wps:cNvSpPr>
                            <a:spLocks/>
                          </wps:cNvSpPr>
                          <wps:spPr bwMode="auto">
                            <a:xfrm>
                              <a:off x="2279" y="2546"/>
                              <a:ext cx="7344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768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7353 w 7364"/>
                                <a:gd name="T1" fmla="*/ 4 h 5933"/>
                                <a:gd name="T2" fmla="*/ 7353 w 7364"/>
                                <a:gd name="T3" fmla="*/ 5928 h 5933"/>
                                <a:gd name="T4" fmla="*/ 7358 w 7364"/>
                                <a:gd name="T5" fmla="*/ 5923 h 5933"/>
                                <a:gd name="T6" fmla="*/ 7363 w 7364"/>
                                <a:gd name="T7" fmla="*/ 5923 h 5933"/>
                                <a:gd name="T8" fmla="*/ 7363 w 7364"/>
                                <a:gd name="T9" fmla="*/ 9 h 5933"/>
                                <a:gd name="T10" fmla="*/ 7358 w 7364"/>
                                <a:gd name="T11" fmla="*/ 9 h 5933"/>
                                <a:gd name="T12" fmla="*/ 7353 w 7364"/>
                                <a:gd name="T13" fmla="*/ 4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7353" y="4"/>
                                  </a:moveTo>
                                  <a:lnTo>
                                    <a:pt x="7353" y="5928"/>
                                  </a:lnTo>
                                  <a:lnTo>
                                    <a:pt x="7358" y="5923"/>
                                  </a:lnTo>
                                  <a:lnTo>
                                    <a:pt x="7363" y="5923"/>
                                  </a:lnTo>
                                  <a:lnTo>
                                    <a:pt x="7363" y="9"/>
                                  </a:lnTo>
                                  <a:lnTo>
                                    <a:pt x="7358" y="9"/>
                                  </a:lnTo>
                                  <a:lnTo>
                                    <a:pt x="735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769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7363 w 7364"/>
                                <a:gd name="T1" fmla="*/ 5923 h 5933"/>
                                <a:gd name="T2" fmla="*/ 7358 w 7364"/>
                                <a:gd name="T3" fmla="*/ 5923 h 5933"/>
                                <a:gd name="T4" fmla="*/ 7353 w 7364"/>
                                <a:gd name="T5" fmla="*/ 5928 h 5933"/>
                                <a:gd name="T6" fmla="*/ 7363 w 7364"/>
                                <a:gd name="T7" fmla="*/ 5928 h 5933"/>
                                <a:gd name="T8" fmla="*/ 7363 w 7364"/>
                                <a:gd name="T9" fmla="*/ 5923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7363" y="5923"/>
                                  </a:moveTo>
                                  <a:lnTo>
                                    <a:pt x="7358" y="5923"/>
                                  </a:lnTo>
                                  <a:lnTo>
                                    <a:pt x="7353" y="5928"/>
                                  </a:lnTo>
                                  <a:lnTo>
                                    <a:pt x="7363" y="5928"/>
                                  </a:lnTo>
                                  <a:lnTo>
                                    <a:pt x="7363" y="59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Freeform 770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9 w 7364"/>
                                <a:gd name="T1" fmla="*/ 4 h 5933"/>
                                <a:gd name="T2" fmla="*/ 4 w 7364"/>
                                <a:gd name="T3" fmla="*/ 9 h 5933"/>
                                <a:gd name="T4" fmla="*/ 9 w 7364"/>
                                <a:gd name="T5" fmla="*/ 9 h 5933"/>
                                <a:gd name="T6" fmla="*/ 9 w 7364"/>
                                <a:gd name="T7" fmla="*/ 4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Rectangle 771"/>
                          <wps:cNvSpPr>
                            <a:spLocks/>
                          </wps:cNvSpPr>
                          <wps:spPr bwMode="auto">
                            <a:xfrm>
                              <a:off x="2279" y="-3373"/>
                              <a:ext cx="7344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5" name="Freeform 772"/>
                          <wps:cNvSpPr>
                            <a:spLocks/>
                          </wps:cNvSpPr>
                          <wps:spPr bwMode="auto">
                            <a:xfrm>
                              <a:off x="2270" y="-6336"/>
                              <a:ext cx="7364" cy="5933"/>
                            </a:xfrm>
                            <a:custGeom>
                              <a:avLst/>
                              <a:gdLst>
                                <a:gd name="T0" fmla="*/ 7363 w 7364"/>
                                <a:gd name="T1" fmla="*/ 4 h 5933"/>
                                <a:gd name="T2" fmla="*/ 7353 w 7364"/>
                                <a:gd name="T3" fmla="*/ 4 h 5933"/>
                                <a:gd name="T4" fmla="*/ 7358 w 7364"/>
                                <a:gd name="T5" fmla="*/ 9 h 5933"/>
                                <a:gd name="T6" fmla="*/ 7363 w 7364"/>
                                <a:gd name="T7" fmla="*/ 9 h 5933"/>
                                <a:gd name="T8" fmla="*/ 7363 w 7364"/>
                                <a:gd name="T9" fmla="*/ 4 h 593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364" h="5933">
                                  <a:moveTo>
                                    <a:pt x="7363" y="4"/>
                                  </a:moveTo>
                                  <a:lnTo>
                                    <a:pt x="7353" y="4"/>
                                  </a:lnTo>
                                  <a:lnTo>
                                    <a:pt x="7358" y="9"/>
                                  </a:lnTo>
                                  <a:lnTo>
                                    <a:pt x="7363" y="9"/>
                                  </a:lnTo>
                                  <a:lnTo>
                                    <a:pt x="736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2" o:spid="_x0000_s1670" style="position:absolute;left:0;text-align:left;margin-left:113pt;margin-top:-317.3pt;width:369.2pt;height:297.65pt;z-index:-251635200;mso-position-horizontal-relative:page" coordorigin="2260,-6346" coordsize="7384,59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" o:allowincell="f">
                <v:rect id="Rectangle 763" o:spid="_x0000_s1671" style="position:absolute;left:2280;top:-6327;width:7340;height:59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J+5sUA&#10;AADcAAAADwAAAGRycy9kb3ducmV2LnhtbESPT4vCMBTE78J+h/AWvGmqoNRqFNl10aN/FtTbo3m2&#10;xealNFlb/fRGEPY4zMxvmNmiNaW4Ue0KywoG/QgEcWp1wZmC38NPLwbhPLLG0jIpuJODxfyjM8NE&#10;24Z3dNv7TAQIuwQV5N5XiZQuzcmg69uKOHgXWxv0QdaZ1DU2AW5KOYyisTRYcFjIsaKvnNLr/s8o&#10;WMfV8rSxjyYrV+f1cXucfB8mXqnuZ7ucgvDU+v/wu73RCkbx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wn7m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9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644390" cy="3743325"/>
                              <wp:effectExtent l="0" t="0" r="3810" b="9525"/>
                              <wp:docPr id="270" name="Imagen 2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44390" cy="37433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64" o:spid="_x0000_s1672" style="position:absolute;left:2270;top:-6336;width:7364;height:5933" coordorigin="2270,-6336" coordsize="7364,59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Gta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xb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xrWvFAAAA3AAA&#10;AA8AAAAAAAAAAAAAAAAAqgIAAGRycy9kb3ducmV2LnhtbFBLBQYAAAAABAAEAPoAAACcAwAAAAA=&#10;">
                  <v:shape id="Freeform 765" o:spid="_x0000_s1673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YM/cMA&#10;AADcAAAADwAAAGRycy9kb3ducmV2LnhtbERPTWuDQBC9B/oflin0Epo1lkiwriKFkB4KSUwvuU3c&#10;qUrdWXE30f777qHQ4+N9Z8VsenGn0XWWFaxXEQji2uqOGwWf593zFoTzyBp7y6TghxwU+cMiw1Tb&#10;iU90r3wjQgi7FBW03g+plK5uyaBb2YE4cF92NOgDHBupR5xCuOllHEWJNNhxaGhxoLeW6u/qZhTs&#10;LweKu4/rwVTLZB2/3KbElEelnh7n8hWEp9n/i//c71rBZhvWhjPhCMj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YM/cMAAADcAAAADwAAAAAAAAAAAAAAAACYAgAAZHJzL2Rv&#10;d25yZXYueG1sUEsFBgAAAAAEAAQA9QAAAIgDAAAAAA==&#10;" path="m7363,l,,,5932r7363,l7363,5928,9,5928r-5,-5l9,5923,9,9,4,9,9,4r7354,l7363,xe" fillcolor="black" stroked="f">
                    <v:path arrowok="t" o:connecttype="custom" o:connectlocs="7363,0;0,0;0,5932;7363,5932;7363,5928;9,5928;4,5923;9,5923;9,9;4,9;9,4;7363,4;7363,0" o:connectangles="0,0,0,0,0,0,0,0,0,0,0,0,0"/>
                  </v:shape>
                  <v:shape id="Freeform 766" o:spid="_x0000_s1674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qpZsYA&#10;AADcAAAADwAAAGRycy9kb3ducmV2LnhtbESPQWvCQBSE70L/w/IEL1I3pjRo6ipSED0U1NSLt2f2&#10;NQlm34bsatJ/3y0IHoeZ+YZZrHpTizu1rrKsYDqJQBDnVldcKDh9b15nIJxH1lhbJgW/5GC1fBks&#10;MNW24yPdM1+IAGGXooLS+yaV0uUlGXQT2xAH78e2Bn2QbSF1i12Am1rGUZRIgxWHhRIb+iwpv2Y3&#10;o2B73lNcfV32Jhsn0/jt1iVmfVBqNOzXHyA89f4ZfrR3WsH7bA7/Z8IR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qpZsYAAADcAAAADwAAAAAAAAAAAAAAAACYAgAAZHJz&#10;L2Rvd25yZXYueG1sUEsFBgAAAAAEAAQA9QAAAIsDAAAAAA==&#10;" path="m9,5923r-5,l9,5928r,-5xe" fillcolor="black" stroked="f">
                    <v:path arrowok="t" o:connecttype="custom" o:connectlocs="9,5923;4,5923;9,5928;9,5923" o:connectangles="0,0,0,0"/>
                  </v:shape>
                  <v:rect id="Rectangle 767" o:spid="_x0000_s1675" style="position:absolute;left:2279;top:2546;width:734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b68AA&#10;AADcAAAADwAAAGRycy9kb3ducmV2LnhtbERPy4rCMBTdD/gP4QqzG1MFB61GEUFxMbPwgetrc21r&#10;m5uSRFv/3iwEl4fzni87U4sHOV9aVjAcJCCIM6tLzhWcjpufCQgfkDXWlknBkzwsF72vOabatryn&#10;xyHkIoawT1FBEUKTSumzggz6gW2II3e1zmCI0OVSO2xjuKnlKEl+pcGSY0OBDa0LyqrD3SiorpLb&#10;arf6ay/bi/a3/7OrMqPUd79bzUAE6sJH/HbvtILxNM6PZ+IR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ib68AAAADcAAAADwAAAAAAAAAAAAAAAACYAgAAZHJzL2Rvd25y&#10;ZXYueG1sUEsFBgAAAAAEAAQA9QAAAIUDAAAAAA==&#10;" fillcolor="black" stroked="f">
                    <v:path arrowok="t"/>
                  </v:rect>
                  <v:shape id="Freeform 768" o:spid="_x0000_s1676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UzvcYA&#10;AADcAAAADwAAAGRycy9kb3ducmV2LnhtbESPQWvCQBSE70L/w/IKvRTdJMWgqatIobQHQY1evD2z&#10;r0lo9m3Irib9965Q8DjMzDfMYjWYRlypc7VlBfEkAkFcWF1zqeB4+BzPQDiPrLGxTAr+yMFq+TRa&#10;YKZtz3u65r4UAcIuQwWV920mpSsqMugmtiUO3o/tDPogu1LqDvsAN41MoiiVBmsOCxW29FFR8Ztf&#10;jIKv05aSenPemvw1jZO3S5+a9U6pl+dh/Q7C0+Af4f/2t1YwncdwPxOO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UzvcYAAADcAAAADwAAAAAAAAAAAAAAAACYAgAAZHJz&#10;L2Rvd25yZXYueG1sUEsFBgAAAAAEAAQA9QAAAIsDAAAAAA==&#10;" path="m7353,4r,5924l7358,5923r5,l7363,9r-5,l7353,4xe" fillcolor="black" stroked="f">
                    <v:path arrowok="t" o:connecttype="custom" o:connectlocs="7353,4;7353,5928;7358,5923;7363,5923;7363,9;7358,9;7353,4" o:connectangles="0,0,0,0,0,0,0"/>
                  </v:shape>
                  <v:shape id="Freeform 769" o:spid="_x0000_s1677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etysYA&#10;AADcAAAADwAAAGRycy9kb3ducmV2LnhtbESPQWvCQBSE70L/w/IKXkrdGDHU1E2QgrSHgjb14u2Z&#10;fU1Cs29DdjXx33eFgsdhZr5h1vloWnGh3jWWFcxnEQji0uqGKwWH7+3zCwjnkTW2lknBlRzk2cNk&#10;jam2A3/RpfCVCBB2KSqove9SKV1Zk0E3sx1x8H5sb9AH2VdS9zgEuGllHEWJNNhwWKixo7eayt/i&#10;bBS8H3cUN5+nnSmeknm8OA+J2eyVmj6Om1cQnkZ/D/+3P7SC5SqG25lwBG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vetysYAAADcAAAADwAAAAAAAAAAAAAAAACYAgAAZHJz&#10;L2Rvd25yZXYueG1sUEsFBgAAAAAEAAQA9QAAAIsDAAAAAA==&#10;" path="m7363,5923r-5,l7353,5928r10,l7363,5923xe" fillcolor="black" stroked="f">
                    <v:path arrowok="t" o:connecttype="custom" o:connectlocs="7363,5923;7358,5923;7353,5928;7363,5928;7363,5923" o:connectangles="0,0,0,0,0"/>
                  </v:shape>
                  <v:shape id="Freeform 770" o:spid="_x0000_s1678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sIUcYA&#10;AADcAAAADwAAAGRycy9kb3ducmV2LnhtbESPQWvCQBSE70L/w/IKvZS6MWJoo5sghdIeBDXtpbdn&#10;9pkEs29DdjXpv3eFgsdhZr5hVvloWnGh3jWWFcymEQji0uqGKwU/3x8vryCcR9bYWiYFf+Qgzx4m&#10;K0y1HXhPl8JXIkDYpaig9r5LpXRlTQbd1HbEwTva3qAPsq+k7nEIcNPKOIoSabDhsFBjR+81lafi&#10;bBR8/m4pbjaHrSmek1k8Pw+JWe+Uenoc10sQnkZ/D/+3v7SCxdscbmfCEZD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sIUcYAAADcAAAADwAAAAAAAAAAAAAAAACYAgAAZHJz&#10;L2Rvd25yZXYueG1sUEsFBgAAAAAEAAQA9QAAAIsDAAAAAA==&#10;" path="m9,4l4,9r5,l9,4xe" fillcolor="black" stroked="f">
                    <v:path arrowok="t" o:connecttype="custom" o:connectlocs="9,4;4,9;9,9;9,4" o:connectangles="0,0,0,0"/>
                  </v:shape>
                  <v:rect id="Rectangle 771" o:spid="_x0000_s1679" style="position:absolute;left:2279;top:-3373;width:734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Od6MQA&#10;AADcAAAADwAAAGRycy9kb3ducmV2LnhtbESPQWvCQBSE70L/w/IKvZmNxRaN2YgUKh7aQ1U8P7PP&#10;JCb7NuxuTfrvu4WCx2FmvmHy9Wg6cSPnG8sKZkkKgri0uuFKwfHwPl2A8AFZY2eZFPyQh3XxMMkx&#10;03bgL7rtQyUihH2GCuoQ+kxKX9Zk0Ce2J47exTqDIUpXSe1wiHDTyec0fZUGG44LNfb0VlPZ7r+N&#10;gvYieWh3m4/hvD1rf/08ubY0Sj09jpsViEBjuIf/2zut4GU5h7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znejEAAAA3AAAAA8AAAAAAAAAAAAAAAAAmAIAAGRycy9k&#10;b3ducmV2LnhtbFBLBQYAAAAABAAEAPUAAACJAwAAAAA=&#10;" fillcolor="black" stroked="f">
                    <v:path arrowok="t"/>
                  </v:rect>
                  <v:shape id="Freeform 772" o:spid="_x0000_s1680" style="position:absolute;left:2270;top:-6336;width:7364;height:5933;visibility:visible;mso-wrap-style:square;v-text-anchor:top" coordsize="7364,5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41vsYA&#10;AADcAAAADwAAAGRycy9kb3ducmV2LnhtbESPQWvCQBSE74X+h+UVvIhujBhq6ipSKHoQbFMv3l6z&#10;zySYfRuyq4n/3hWEHoeZ+YZZrHpTiyu1rrKsYDKOQBDnVldcKDj8fo3eQTiPrLG2TApu5GC1fH1Z&#10;YKptxz90zXwhAoRdigpK75tUSpeXZNCNbUMcvJNtDfog20LqFrsAN7WMoyiRBisOCyU29FlSfs4u&#10;RsHmuKe42v3tTTZMJvH00iVm/a3U4K1ff4Dw1Pv/8LO91Qpm8xk8zo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41vsYAAADcAAAADwAAAAAAAAAAAAAAAACYAgAAZHJz&#10;L2Rvd25yZXYueG1sUEsFBgAAAAAEAAQA9QAAAIsDAAAAAA==&#10;" path="m7363,4r-10,l7358,9r5,l7363,4xe" fillcolor="black" stroked="f">
                    <v:path arrowok="t" o:connecttype="custom" o:connectlocs="7363,4;7353,4;7358,9;7363,9;7363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b/>
          <w:bCs/>
          <w:spacing w:val="-1"/>
          <w:w w:val="105"/>
        </w:rPr>
        <w:t>b).-</w:t>
      </w:r>
      <w:r w:rsidR="0090182D">
        <w:rPr>
          <w:b/>
          <w:bCs/>
          <w:spacing w:val="-14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Emisión</w:t>
      </w:r>
      <w:r w:rsidR="0090182D">
        <w:rPr>
          <w:b/>
          <w:bCs/>
          <w:spacing w:val="-10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PDF</w:t>
      </w:r>
      <w:r w:rsidR="0090182D">
        <w:rPr>
          <w:spacing w:val="-1"/>
          <w:w w:val="105"/>
        </w:rPr>
        <w:t>.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Permite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formato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anterior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guarde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PDF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envíe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impresora</w:t>
      </w:r>
      <w:r w:rsidR="0090182D">
        <w:rPr>
          <w:spacing w:val="43"/>
          <w:w w:val="103"/>
        </w:rPr>
        <w:t xml:space="preserve"> </w:t>
      </w:r>
      <w:r w:rsidR="0090182D">
        <w:rPr>
          <w:spacing w:val="-1"/>
          <w:w w:val="105"/>
        </w:rPr>
        <w:t>seleccionada.</w:t>
      </w: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spacing w:line="247" w:lineRule="auto"/>
        <w:ind w:left="776" w:right="1091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w w:val="105"/>
          <w:sz w:val="19"/>
          <w:szCs w:val="19"/>
        </w:rPr>
        <w:t>c).-</w:t>
      </w:r>
      <w:r>
        <w:rPr>
          <w:rFonts w:ascii="Arial" w:hAnsi="Arial" w:cs="Arial"/>
          <w:b/>
          <w:bCs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Trabajadores</w:t>
      </w:r>
      <w:r>
        <w:rPr>
          <w:rFonts w:ascii="Arial" w:hAnsi="Arial" w:cs="Arial"/>
          <w:b/>
          <w:bCs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XLS.</w:t>
      </w:r>
      <w:r>
        <w:rPr>
          <w:rFonts w:ascii="Arial" w:hAnsi="Arial" w:cs="Arial"/>
          <w:b/>
          <w:bCs/>
          <w:spacing w:val="-19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Extrae</w:t>
      </w:r>
      <w:r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una</w:t>
      </w:r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Hoja</w:t>
      </w:r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proofErr w:type="spellStart"/>
      <w:r>
        <w:rPr>
          <w:rFonts w:ascii="Arial" w:hAnsi="Arial" w:cs="Arial"/>
          <w:spacing w:val="-1"/>
          <w:w w:val="105"/>
          <w:sz w:val="19"/>
          <w:szCs w:val="19"/>
        </w:rPr>
        <w:t>Calculo</w:t>
      </w:r>
      <w:proofErr w:type="spellEnd"/>
      <w:r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con</w:t>
      </w:r>
      <w:r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los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trabajadores</w:t>
      </w:r>
      <w:r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del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periodo</w:t>
      </w:r>
      <w:r>
        <w:rPr>
          <w:rFonts w:ascii="Arial" w:hAnsi="Arial" w:cs="Arial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que</w:t>
      </w:r>
      <w:r>
        <w:rPr>
          <w:rFonts w:ascii="Arial" w:hAnsi="Arial" w:cs="Arial"/>
          <w:spacing w:val="25"/>
          <w:w w:val="103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contiene</w:t>
      </w:r>
      <w:r>
        <w:rPr>
          <w:rFonts w:ascii="Arial" w:hAnsi="Arial" w:cs="Arial"/>
          <w:spacing w:val="-19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2"/>
          <w:w w:val="105"/>
          <w:sz w:val="19"/>
          <w:szCs w:val="19"/>
        </w:rPr>
        <w:t>la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EMA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spacing w:line="247" w:lineRule="auto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d).-</w:t>
      </w:r>
      <w:r>
        <w:rPr>
          <w:rFonts w:ascii="Arial" w:hAnsi="Arial" w:cs="Arial"/>
          <w:b/>
          <w:bCs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Movimientos</w:t>
      </w:r>
      <w:r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y</w:t>
      </w:r>
      <w:r>
        <w:rPr>
          <w:rFonts w:ascii="Arial" w:hAnsi="Arial" w:cs="Arial"/>
          <w:b/>
          <w:bCs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COP</w:t>
      </w:r>
      <w:r>
        <w:rPr>
          <w:rFonts w:ascii="Arial" w:hAnsi="Arial" w:cs="Arial"/>
          <w:b/>
          <w:bCs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XLS.</w:t>
      </w:r>
      <w:r>
        <w:rPr>
          <w:rFonts w:ascii="Arial" w:hAnsi="Arial" w:cs="Arial"/>
          <w:b/>
          <w:bCs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Extra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en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una</w:t>
      </w:r>
      <w:r>
        <w:rPr>
          <w:rFonts w:ascii="Arial" w:hAnsi="Arial" w:cs="Arial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Hoja</w:t>
      </w:r>
      <w:r>
        <w:rPr>
          <w:rFonts w:ascii="Arial" w:hAnsi="Arial" w:cs="Arial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de</w:t>
      </w:r>
      <w:r>
        <w:rPr>
          <w:rFonts w:ascii="Arial" w:hAnsi="Arial" w:cs="Arial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3"/>
          <w:w w:val="105"/>
          <w:sz w:val="19"/>
          <w:szCs w:val="19"/>
        </w:rPr>
        <w:t>Excel</w:t>
      </w:r>
      <w:r>
        <w:rPr>
          <w:rFonts w:ascii="Arial" w:hAnsi="Arial" w:cs="Arial"/>
          <w:spacing w:val="-8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los</w:t>
      </w:r>
      <w:r>
        <w:rPr>
          <w:rFonts w:ascii="Arial" w:hAnsi="Arial" w:cs="Arial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movimientos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y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1"/>
          <w:w w:val="105"/>
          <w:sz w:val="19"/>
          <w:szCs w:val="19"/>
        </w:rPr>
        <w:t>las</w:t>
      </w:r>
      <w:r>
        <w:rPr>
          <w:rFonts w:ascii="Arial" w:hAnsi="Arial" w:cs="Arial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Cuotas</w:t>
      </w:r>
      <w:r>
        <w:rPr>
          <w:rFonts w:ascii="Arial" w:hAnsi="Arial" w:cs="Arial"/>
          <w:spacing w:val="49"/>
          <w:w w:val="103"/>
          <w:sz w:val="19"/>
          <w:szCs w:val="19"/>
        </w:rPr>
        <w:t xml:space="preserve"> </w:t>
      </w:r>
      <w:r>
        <w:rPr>
          <w:rFonts w:ascii="Arial" w:hAnsi="Arial" w:cs="Arial"/>
          <w:spacing w:val="-1"/>
          <w:w w:val="105"/>
          <w:sz w:val="19"/>
          <w:szCs w:val="19"/>
        </w:rPr>
        <w:t>Mensuales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spacing w:val="-5"/>
          <w:w w:val="105"/>
          <w:sz w:val="19"/>
          <w:szCs w:val="19"/>
        </w:rPr>
        <w:t>IMSS</w:t>
      </w:r>
      <w:r>
        <w:rPr>
          <w:rFonts w:ascii="Arial" w:hAnsi="Arial" w:cs="Arial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a</w:t>
      </w:r>
      <w:r>
        <w:rPr>
          <w:rFonts w:ascii="Arial" w:hAnsi="Arial" w:cs="Arial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w w:val="105"/>
          <w:sz w:val="19"/>
          <w:szCs w:val="19"/>
        </w:rPr>
        <w:t>detalle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b/>
          <w:bCs/>
          <w:spacing w:val="1"/>
          <w:w w:val="105"/>
        </w:rPr>
        <w:t>e)-</w:t>
      </w:r>
      <w:r>
        <w:rPr>
          <w:b/>
          <w:bCs/>
          <w:spacing w:val="-10"/>
          <w:w w:val="105"/>
        </w:rPr>
        <w:t xml:space="preserve"> </w:t>
      </w:r>
      <w:r>
        <w:rPr>
          <w:b/>
          <w:bCs/>
          <w:spacing w:val="-3"/>
          <w:w w:val="105"/>
        </w:rPr>
        <w:t>Asegurados</w:t>
      </w:r>
      <w:r>
        <w:rPr>
          <w:b/>
          <w:bCs/>
          <w:spacing w:val="-14"/>
          <w:w w:val="105"/>
        </w:rPr>
        <w:t xml:space="preserve"> </w:t>
      </w:r>
      <w:r>
        <w:rPr>
          <w:b/>
          <w:bCs/>
          <w:w w:val="105"/>
        </w:rPr>
        <w:t>TXT</w:t>
      </w:r>
      <w:r>
        <w:rPr>
          <w:w w:val="105"/>
        </w:rPr>
        <w:t>.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Exporta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TXT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0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posterior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-14"/>
          <w:w w:val="105"/>
        </w:rPr>
        <w:t xml:space="preserve"> </w:t>
      </w:r>
      <w:r>
        <w:rPr>
          <w:w w:val="105"/>
        </w:rPr>
        <w:t>al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SUA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-12"/>
          <w:w w:val="105"/>
        </w:rPr>
        <w:t xml:space="preserve"> </w:t>
      </w:r>
      <w:r>
        <w:rPr>
          <w:w w:val="105"/>
        </w:rPr>
        <w:t>los</w:t>
      </w:r>
      <w:r>
        <w:rPr>
          <w:spacing w:val="76"/>
          <w:w w:val="103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8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encuentran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notificados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4"/>
          <w:w w:val="105"/>
        </w:rPr>
        <w:t>Emisión</w:t>
      </w:r>
      <w:r>
        <w:rPr>
          <w:spacing w:val="-11"/>
          <w:w w:val="105"/>
        </w:rPr>
        <w:t xml:space="preserve"> </w:t>
      </w:r>
      <w:r>
        <w:rPr>
          <w:w w:val="105"/>
        </w:rPr>
        <w:t>del</w:t>
      </w:r>
      <w:r>
        <w:rPr>
          <w:spacing w:val="-9"/>
          <w:w w:val="105"/>
        </w:rPr>
        <w:t xml:space="preserve"> </w:t>
      </w:r>
      <w:r>
        <w:rPr>
          <w:spacing w:val="-4"/>
          <w:w w:val="105"/>
        </w:rPr>
        <w:t>IMSS.</w:t>
      </w:r>
    </w:p>
    <w:p w:rsidR="00BA0342" w:rsidRDefault="00BA0342">
      <w:pPr>
        <w:kinsoku w:val="0"/>
        <w:overflowPunct w:val="0"/>
        <w:spacing w:before="16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</w:pPr>
      <w:r>
        <w:rPr>
          <w:b/>
          <w:bCs/>
          <w:spacing w:val="-1"/>
          <w:w w:val="105"/>
        </w:rPr>
        <w:t>f).-</w:t>
      </w:r>
      <w:r>
        <w:rPr>
          <w:b/>
          <w:bCs/>
          <w:spacing w:val="-15"/>
          <w:w w:val="105"/>
        </w:rPr>
        <w:t xml:space="preserve"> </w:t>
      </w:r>
      <w:r>
        <w:rPr>
          <w:b/>
          <w:bCs/>
          <w:spacing w:val="-1"/>
          <w:w w:val="105"/>
        </w:rPr>
        <w:t>Movimientos</w:t>
      </w:r>
      <w:r>
        <w:rPr>
          <w:b/>
          <w:bCs/>
          <w:spacing w:val="-16"/>
          <w:w w:val="105"/>
        </w:rPr>
        <w:t xml:space="preserve"> </w:t>
      </w:r>
      <w:r>
        <w:rPr>
          <w:b/>
          <w:bCs/>
          <w:spacing w:val="1"/>
          <w:w w:val="105"/>
        </w:rPr>
        <w:t>TXT.</w:t>
      </w:r>
      <w:r>
        <w:rPr>
          <w:b/>
          <w:bCs/>
          <w:spacing w:val="-17"/>
          <w:w w:val="105"/>
        </w:rPr>
        <w:t xml:space="preserve"> </w:t>
      </w:r>
      <w:r>
        <w:rPr>
          <w:spacing w:val="-3"/>
          <w:w w:val="105"/>
        </w:rPr>
        <w:t>Exporta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Formato</w:t>
      </w:r>
      <w:r>
        <w:rPr>
          <w:spacing w:val="-16"/>
          <w:w w:val="105"/>
        </w:rPr>
        <w:t xml:space="preserve"> </w:t>
      </w:r>
      <w:r>
        <w:rPr>
          <w:spacing w:val="1"/>
          <w:w w:val="105"/>
        </w:rPr>
        <w:t>TXT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11"/>
          <w:w w:val="105"/>
        </w:rPr>
        <w:t xml:space="preserve"> </w:t>
      </w:r>
      <w:r>
        <w:rPr>
          <w:spacing w:val="1"/>
          <w:w w:val="105"/>
        </w:rPr>
        <w:t>su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posterior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importación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13"/>
          <w:w w:val="105"/>
        </w:rPr>
        <w:t xml:space="preserve"> </w:t>
      </w:r>
      <w:r>
        <w:rPr>
          <w:w w:val="105"/>
        </w:rPr>
        <w:t>SUA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todos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52"/>
          <w:w w:val="103"/>
        </w:rPr>
        <w:t xml:space="preserve"> </w:t>
      </w:r>
      <w:r>
        <w:rPr>
          <w:spacing w:val="-1"/>
          <w:w w:val="105"/>
        </w:rPr>
        <w:t>movimientos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consulta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4"/>
          <w:w w:val="105"/>
        </w:rPr>
        <w:t>EMA.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6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1"/>
        <w:kinsoku w:val="0"/>
        <w:overflowPunct w:val="0"/>
        <w:spacing w:before="63"/>
        <w:ind w:right="986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304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288290</wp:posOffset>
                </wp:positionV>
                <wp:extent cx="5377180" cy="12700"/>
                <wp:effectExtent l="0" t="0" r="0" b="0"/>
                <wp:wrapNone/>
                <wp:docPr id="584" name="Freeform 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C0F8BF3" id="Freeform 773" o:spid="_x0000_s1026" style="position:absolute;z-index:-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22.7pt,509.75pt,22.7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</w:rPr>
        <w:t>4.-</w:t>
      </w:r>
      <w:r w:rsidR="0090182D">
        <w:rPr>
          <w:spacing w:val="-4"/>
        </w:rPr>
        <w:t xml:space="preserve"> </w:t>
      </w:r>
      <w:r w:rsidR="0090182D">
        <w:t>Cuarta</w:t>
      </w:r>
      <w:r w:rsidR="0090182D">
        <w:rPr>
          <w:spacing w:val="-6"/>
        </w:rPr>
        <w:t xml:space="preserve"> </w:t>
      </w:r>
      <w:r w:rsidR="0090182D">
        <w:rPr>
          <w:spacing w:val="-2"/>
        </w:rPr>
        <w:t>Sección.</w:t>
      </w:r>
      <w:r w:rsidR="0090182D">
        <w:rPr>
          <w:spacing w:val="-1"/>
        </w:rPr>
        <w:t xml:space="preserve"> </w:t>
      </w:r>
      <w:r w:rsidR="0090182D">
        <w:t>Datos</w:t>
      </w:r>
      <w:r w:rsidR="0090182D">
        <w:rPr>
          <w:spacing w:val="-6"/>
        </w:rPr>
        <w:t xml:space="preserve"> </w:t>
      </w:r>
      <w:r w:rsidR="0090182D">
        <w:rPr>
          <w:spacing w:val="-1"/>
        </w:rPr>
        <w:t>desde</w:t>
      </w:r>
      <w:r w:rsidR="0090182D">
        <w:rPr>
          <w:spacing w:val="-6"/>
        </w:rPr>
        <w:t xml:space="preserve"> </w:t>
      </w:r>
      <w:r w:rsidR="0090182D">
        <w:rPr>
          <w:spacing w:val="-2"/>
        </w:rPr>
        <w:t>EBA-FD</w:t>
      </w:r>
      <w:r w:rsidR="0090182D">
        <w:rPr>
          <w:spacing w:val="-1"/>
        </w:rPr>
        <w:t xml:space="preserve"> en</w:t>
      </w:r>
      <w:r w:rsidR="0090182D">
        <w:rPr>
          <w:spacing w:val="1"/>
        </w:rPr>
        <w:t xml:space="preserve"> </w:t>
      </w:r>
      <w:r w:rsidR="0090182D">
        <w:rPr>
          <w:spacing w:val="-1"/>
        </w:rPr>
        <w:t>ZIP</w:t>
      </w:r>
    </w:p>
    <w:p w:rsidR="00BA0342" w:rsidRDefault="00BA0342">
      <w:pPr>
        <w:kinsoku w:val="0"/>
        <w:overflowPunct w:val="0"/>
        <w:spacing w:before="6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 w:line="242" w:lineRule="auto"/>
        <w:ind w:right="986"/>
      </w:pPr>
      <w:r>
        <w:rPr>
          <w:spacing w:val="-3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12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6"/>
          <w:w w:val="105"/>
        </w:rPr>
        <w:t xml:space="preserve"> </w:t>
      </w:r>
      <w:r>
        <w:rPr>
          <w:spacing w:val="-3"/>
          <w:w w:val="105"/>
        </w:rPr>
        <w:t>EBA,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descargada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firma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digital</w:t>
      </w:r>
      <w:r>
        <w:rPr>
          <w:spacing w:val="10"/>
          <w:w w:val="105"/>
        </w:rPr>
        <w:t xml:space="preserve"> </w:t>
      </w:r>
      <w:r>
        <w:rPr>
          <w:w w:val="105"/>
        </w:rPr>
        <w:t>en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visor</w:t>
      </w:r>
      <w:r>
        <w:rPr>
          <w:spacing w:val="13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identifica</w:t>
      </w:r>
      <w:r>
        <w:rPr>
          <w:spacing w:val="12"/>
          <w:w w:val="105"/>
        </w:rPr>
        <w:t xml:space="preserve"> </w:t>
      </w:r>
      <w:r>
        <w:rPr>
          <w:w w:val="105"/>
        </w:rPr>
        <w:t>por</w:t>
      </w:r>
      <w:r>
        <w:rPr>
          <w:spacing w:val="4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75"/>
          <w:w w:val="103"/>
        </w:rPr>
        <w:t xml:space="preserve"> </w:t>
      </w:r>
      <w:r>
        <w:rPr>
          <w:spacing w:val="-1"/>
        </w:rPr>
        <w:t>siguientes</w:t>
      </w:r>
      <w:r>
        <w:t xml:space="preserve"> </w:t>
      </w:r>
      <w:r>
        <w:rPr>
          <w:spacing w:val="8"/>
        </w:rPr>
        <w:t xml:space="preserve"> </w:t>
      </w:r>
      <w:r>
        <w:rPr>
          <w:spacing w:val="-1"/>
        </w:rPr>
        <w:t>características: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ind w:left="776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spacing w:val="-1"/>
          <w:w w:val="105"/>
          <w:sz w:val="19"/>
          <w:szCs w:val="19"/>
        </w:rPr>
        <w:t xml:space="preserve">Ejemplo: </w:t>
      </w: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201012_PA802272510EBA.ZIP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tabs>
          <w:tab w:val="left" w:pos="2154"/>
        </w:tabs>
        <w:kinsoku w:val="0"/>
        <w:overflowPunct w:val="0"/>
      </w:pPr>
      <w:r>
        <w:rPr>
          <w:spacing w:val="-1"/>
          <w:w w:val="105"/>
        </w:rPr>
        <w:t>2010</w:t>
      </w:r>
      <w:r>
        <w:rPr>
          <w:spacing w:val="-1"/>
          <w:w w:val="105"/>
        </w:rPr>
        <w:tab/>
        <w:t>Corresponde</w:t>
      </w:r>
      <w:r>
        <w:rPr>
          <w:spacing w:val="-13"/>
          <w:w w:val="105"/>
        </w:rPr>
        <w:t xml:space="preserve"> </w:t>
      </w:r>
      <w:r>
        <w:rPr>
          <w:w w:val="105"/>
        </w:rPr>
        <w:t>al</w:t>
      </w:r>
      <w:r>
        <w:rPr>
          <w:spacing w:val="-15"/>
          <w:w w:val="105"/>
        </w:rPr>
        <w:t xml:space="preserve"> </w:t>
      </w:r>
      <w:r>
        <w:rPr>
          <w:w w:val="105"/>
        </w:rPr>
        <w:t>Año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Mensual</w:t>
      </w:r>
    </w:p>
    <w:p w:rsidR="00BA0342" w:rsidRDefault="0090182D">
      <w:pPr>
        <w:pStyle w:val="BodyText"/>
        <w:numPr>
          <w:ilvl w:val="0"/>
          <w:numId w:val="3"/>
        </w:numPr>
        <w:tabs>
          <w:tab w:val="left" w:pos="2155"/>
        </w:tabs>
        <w:kinsoku w:val="0"/>
        <w:overflowPunct w:val="0"/>
        <w:spacing w:before="7"/>
      </w:pPr>
      <w:r>
        <w:rPr>
          <w:spacing w:val="-1"/>
          <w:w w:val="105"/>
        </w:rPr>
        <w:t>Corresponde</w:t>
      </w:r>
      <w:r>
        <w:rPr>
          <w:spacing w:val="-12"/>
          <w:w w:val="105"/>
        </w:rPr>
        <w:t xml:space="preserve"> </w:t>
      </w:r>
      <w:r>
        <w:rPr>
          <w:w w:val="105"/>
        </w:rPr>
        <w:t>al</w:t>
      </w:r>
      <w:r>
        <w:rPr>
          <w:spacing w:val="-17"/>
          <w:w w:val="105"/>
        </w:rPr>
        <w:t xml:space="preserve"> </w:t>
      </w:r>
      <w:r>
        <w:rPr>
          <w:spacing w:val="1"/>
          <w:w w:val="105"/>
        </w:rPr>
        <w:t>mes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Periodo</w:t>
      </w:r>
      <w:r>
        <w:rPr>
          <w:spacing w:val="-16"/>
          <w:w w:val="105"/>
        </w:rPr>
        <w:t xml:space="preserve"> </w:t>
      </w:r>
      <w:r>
        <w:rPr>
          <w:w w:val="105"/>
        </w:rPr>
        <w:t>mensual</w:t>
      </w:r>
      <w:r>
        <w:rPr>
          <w:spacing w:val="-17"/>
          <w:w w:val="105"/>
        </w:rPr>
        <w:t xml:space="preserve"> </w:t>
      </w:r>
      <w:r>
        <w:rPr>
          <w:w w:val="105"/>
        </w:rPr>
        <w:t>o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bimestre</w:t>
      </w:r>
      <w:r>
        <w:rPr>
          <w:spacing w:val="-16"/>
          <w:w w:val="105"/>
        </w:rPr>
        <w:t xml:space="preserve"> </w:t>
      </w:r>
      <w:r>
        <w:rPr>
          <w:w w:val="105"/>
        </w:rPr>
        <w:t>6</w:t>
      </w:r>
    </w:p>
    <w:p w:rsidR="00BA0342" w:rsidRDefault="0090182D">
      <w:pPr>
        <w:pStyle w:val="BodyText"/>
        <w:tabs>
          <w:tab w:val="left" w:pos="2154"/>
        </w:tabs>
        <w:kinsoku w:val="0"/>
        <w:overflowPunct w:val="0"/>
        <w:spacing w:before="7" w:line="247" w:lineRule="auto"/>
        <w:ind w:right="5110"/>
      </w:pPr>
      <w:r>
        <w:rPr>
          <w:w w:val="105"/>
        </w:rPr>
        <w:t>_P</w:t>
      </w:r>
      <w:r>
        <w:rPr>
          <w:w w:val="105"/>
        </w:rPr>
        <w:tab/>
      </w:r>
      <w:r>
        <w:rPr>
          <w:spacing w:val="-1"/>
          <w:w w:val="105"/>
        </w:rPr>
        <w:t>Abreviación</w:t>
      </w:r>
      <w:r>
        <w:rPr>
          <w:spacing w:val="-24"/>
          <w:w w:val="105"/>
        </w:rPr>
        <w:t xml:space="preserve"> </w:t>
      </w:r>
      <w:r>
        <w:rPr>
          <w:w w:val="105"/>
        </w:rPr>
        <w:t>de</w:t>
      </w:r>
      <w:r>
        <w:rPr>
          <w:spacing w:val="-20"/>
          <w:w w:val="105"/>
        </w:rPr>
        <w:t xml:space="preserve"> </w:t>
      </w:r>
      <w:r>
        <w:rPr>
          <w:spacing w:val="-1"/>
          <w:w w:val="105"/>
        </w:rPr>
        <w:t>Patrón</w:t>
      </w:r>
      <w:r>
        <w:rPr>
          <w:spacing w:val="27"/>
          <w:w w:val="103"/>
        </w:rPr>
        <w:t xml:space="preserve"> </w:t>
      </w:r>
      <w:r>
        <w:rPr>
          <w:spacing w:val="-3"/>
          <w:w w:val="105"/>
        </w:rPr>
        <w:t>A802272510</w:t>
      </w:r>
      <w:r>
        <w:rPr>
          <w:spacing w:val="-3"/>
          <w:w w:val="105"/>
        </w:rPr>
        <w:tab/>
        <w:t>Registro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Patronal</w:t>
      </w:r>
      <w:r>
        <w:rPr>
          <w:spacing w:val="-15"/>
          <w:w w:val="105"/>
        </w:rPr>
        <w:t xml:space="preserve"> </w:t>
      </w:r>
      <w:r>
        <w:rPr>
          <w:w w:val="105"/>
        </w:rPr>
        <w:t>a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10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posiciones</w:t>
      </w:r>
    </w:p>
    <w:p w:rsidR="00BA0342" w:rsidRDefault="0090182D">
      <w:pPr>
        <w:pStyle w:val="BodyText"/>
        <w:tabs>
          <w:tab w:val="left" w:pos="2154"/>
        </w:tabs>
        <w:kinsoku w:val="0"/>
        <w:overflowPunct w:val="0"/>
        <w:spacing w:line="247" w:lineRule="auto"/>
        <w:ind w:right="2126"/>
      </w:pPr>
      <w:r>
        <w:rPr>
          <w:spacing w:val="-3"/>
          <w:w w:val="105"/>
        </w:rPr>
        <w:t>EBA</w:t>
      </w:r>
      <w:r>
        <w:rPr>
          <w:spacing w:val="-3"/>
          <w:w w:val="105"/>
        </w:rPr>
        <w:tab/>
      </w:r>
      <w:r>
        <w:rPr>
          <w:spacing w:val="-1"/>
          <w:w w:val="105"/>
        </w:rPr>
        <w:t>Identificador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contenido</w:t>
      </w:r>
      <w:r>
        <w:rPr>
          <w:spacing w:val="-13"/>
          <w:w w:val="105"/>
        </w:rPr>
        <w:t xml:space="preserve"> </w:t>
      </w:r>
      <w:r>
        <w:rPr>
          <w:w w:val="105"/>
        </w:rPr>
        <w:t>del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archivo: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Bimestral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Anticipada</w:t>
      </w:r>
      <w:r>
        <w:rPr>
          <w:spacing w:val="59"/>
          <w:w w:val="103"/>
        </w:rPr>
        <w:t xml:space="preserve"> </w:t>
      </w:r>
      <w:r>
        <w:rPr>
          <w:spacing w:val="-4"/>
          <w:w w:val="105"/>
        </w:rPr>
        <w:t>ZIP</w:t>
      </w:r>
      <w:r>
        <w:rPr>
          <w:spacing w:val="-4"/>
          <w:w w:val="105"/>
        </w:rPr>
        <w:tab/>
      </w:r>
      <w:r>
        <w:rPr>
          <w:spacing w:val="-1"/>
          <w:w w:val="105"/>
        </w:rPr>
        <w:t>Formato</w:t>
      </w:r>
      <w:r>
        <w:rPr>
          <w:spacing w:val="-26"/>
          <w:w w:val="105"/>
        </w:rPr>
        <w:t xml:space="preserve"> </w:t>
      </w:r>
      <w:r>
        <w:rPr>
          <w:spacing w:val="-3"/>
          <w:w w:val="105"/>
        </w:rPr>
        <w:t>comprimido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2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3328" behindDoc="1" locked="0" layoutInCell="0" allowOverlap="1">
                <wp:simplePos x="0" y="0"/>
                <wp:positionH relativeFrom="page">
                  <wp:posOffset>3114675</wp:posOffset>
                </wp:positionH>
                <wp:positionV relativeFrom="paragraph">
                  <wp:posOffset>572770</wp:posOffset>
                </wp:positionV>
                <wp:extent cx="1341755" cy="1360170"/>
                <wp:effectExtent l="0" t="0" r="0" b="0"/>
                <wp:wrapNone/>
                <wp:docPr id="573" name="Group 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1755" cy="1360170"/>
                          <a:chOff x="4905" y="902"/>
                          <a:chExt cx="2113" cy="2142"/>
                        </a:xfrm>
                      </wpg:grpSpPr>
                      <wps:wsp>
                        <wps:cNvPr id="574" name="Rectangle 775"/>
                        <wps:cNvSpPr>
                          <a:spLocks noChangeArrowheads="1"/>
                        </wps:cNvSpPr>
                        <wps:spPr bwMode="auto">
                          <a:xfrm>
                            <a:off x="4915" y="917"/>
                            <a:ext cx="2080" cy="2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1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1315720" cy="1335405"/>
                                    <wp:effectExtent l="0" t="0" r="0" b="0"/>
                                    <wp:docPr id="272" name="Imagen 2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15720" cy="13354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75" name="Group 776"/>
                        <wpg:cNvGrpSpPr>
                          <a:grpSpLocks/>
                        </wpg:cNvGrpSpPr>
                        <wpg:grpSpPr bwMode="auto">
                          <a:xfrm>
                            <a:off x="4915" y="912"/>
                            <a:ext cx="2093" cy="2122"/>
                            <a:chOff x="4915" y="912"/>
                            <a:chExt cx="2093" cy="2122"/>
                          </a:xfrm>
                        </wpg:grpSpPr>
                        <wps:wsp>
                          <wps:cNvPr id="576" name="Freeform 777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2092 w 2093"/>
                                <a:gd name="T1" fmla="*/ 0 h 2122"/>
                                <a:gd name="T2" fmla="*/ 0 w 2093"/>
                                <a:gd name="T3" fmla="*/ 0 h 2122"/>
                                <a:gd name="T4" fmla="*/ 0 w 2093"/>
                                <a:gd name="T5" fmla="*/ 2121 h 2122"/>
                                <a:gd name="T6" fmla="*/ 2092 w 2093"/>
                                <a:gd name="T7" fmla="*/ 2121 h 2122"/>
                                <a:gd name="T8" fmla="*/ 2092 w 2093"/>
                                <a:gd name="T9" fmla="*/ 2116 h 2122"/>
                                <a:gd name="T10" fmla="*/ 9 w 2093"/>
                                <a:gd name="T11" fmla="*/ 2116 h 2122"/>
                                <a:gd name="T12" fmla="*/ 4 w 2093"/>
                                <a:gd name="T13" fmla="*/ 2111 h 2122"/>
                                <a:gd name="T14" fmla="*/ 9 w 2093"/>
                                <a:gd name="T15" fmla="*/ 2111 h 2122"/>
                                <a:gd name="T16" fmla="*/ 9 w 2093"/>
                                <a:gd name="T17" fmla="*/ 9 h 2122"/>
                                <a:gd name="T18" fmla="*/ 4 w 2093"/>
                                <a:gd name="T19" fmla="*/ 9 h 2122"/>
                                <a:gd name="T20" fmla="*/ 9 w 2093"/>
                                <a:gd name="T21" fmla="*/ 4 h 2122"/>
                                <a:gd name="T22" fmla="*/ 2092 w 2093"/>
                                <a:gd name="T23" fmla="*/ 4 h 2122"/>
                                <a:gd name="T24" fmla="*/ 2092 w 2093"/>
                                <a:gd name="T25" fmla="*/ 0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209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121"/>
                                  </a:lnTo>
                                  <a:lnTo>
                                    <a:pt x="2092" y="2121"/>
                                  </a:lnTo>
                                  <a:lnTo>
                                    <a:pt x="2092" y="2116"/>
                                  </a:lnTo>
                                  <a:lnTo>
                                    <a:pt x="9" y="2116"/>
                                  </a:lnTo>
                                  <a:lnTo>
                                    <a:pt x="4" y="2111"/>
                                  </a:lnTo>
                                  <a:lnTo>
                                    <a:pt x="9" y="2111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2092" y="4"/>
                                  </a:lnTo>
                                  <a:lnTo>
                                    <a:pt x="209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7" name="Freeform 778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9 w 2093"/>
                                <a:gd name="T1" fmla="*/ 2111 h 2122"/>
                                <a:gd name="T2" fmla="*/ 4 w 2093"/>
                                <a:gd name="T3" fmla="*/ 2111 h 2122"/>
                                <a:gd name="T4" fmla="*/ 9 w 2093"/>
                                <a:gd name="T5" fmla="*/ 2116 h 2122"/>
                                <a:gd name="T6" fmla="*/ 9 w 2093"/>
                                <a:gd name="T7" fmla="*/ 2111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9" y="2111"/>
                                  </a:moveTo>
                                  <a:lnTo>
                                    <a:pt x="4" y="2111"/>
                                  </a:lnTo>
                                  <a:lnTo>
                                    <a:pt x="9" y="2116"/>
                                  </a:lnTo>
                                  <a:lnTo>
                                    <a:pt x="9" y="2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8" name="Rectangle 779"/>
                          <wps:cNvSpPr>
                            <a:spLocks/>
                          </wps:cNvSpPr>
                          <wps:spPr bwMode="auto">
                            <a:xfrm>
                              <a:off x="4924" y="4076"/>
                              <a:ext cx="2073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9" name="Freeform 780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2083 w 2093"/>
                                <a:gd name="T1" fmla="*/ 4 h 2122"/>
                                <a:gd name="T2" fmla="*/ 2083 w 2093"/>
                                <a:gd name="T3" fmla="*/ 2116 h 2122"/>
                                <a:gd name="T4" fmla="*/ 2088 w 2093"/>
                                <a:gd name="T5" fmla="*/ 2111 h 2122"/>
                                <a:gd name="T6" fmla="*/ 2092 w 2093"/>
                                <a:gd name="T7" fmla="*/ 2111 h 2122"/>
                                <a:gd name="T8" fmla="*/ 2092 w 2093"/>
                                <a:gd name="T9" fmla="*/ 9 h 2122"/>
                                <a:gd name="T10" fmla="*/ 2088 w 2093"/>
                                <a:gd name="T11" fmla="*/ 9 h 2122"/>
                                <a:gd name="T12" fmla="*/ 2083 w 2093"/>
                                <a:gd name="T13" fmla="*/ 4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2083" y="4"/>
                                  </a:moveTo>
                                  <a:lnTo>
                                    <a:pt x="2083" y="2116"/>
                                  </a:lnTo>
                                  <a:lnTo>
                                    <a:pt x="2088" y="2111"/>
                                  </a:lnTo>
                                  <a:lnTo>
                                    <a:pt x="2092" y="2111"/>
                                  </a:lnTo>
                                  <a:lnTo>
                                    <a:pt x="2092" y="9"/>
                                  </a:lnTo>
                                  <a:lnTo>
                                    <a:pt x="2088" y="9"/>
                                  </a:lnTo>
                                  <a:lnTo>
                                    <a:pt x="208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0" name="Freeform 781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2092 w 2093"/>
                                <a:gd name="T1" fmla="*/ 2111 h 2122"/>
                                <a:gd name="T2" fmla="*/ 2088 w 2093"/>
                                <a:gd name="T3" fmla="*/ 2111 h 2122"/>
                                <a:gd name="T4" fmla="*/ 2083 w 2093"/>
                                <a:gd name="T5" fmla="*/ 2116 h 2122"/>
                                <a:gd name="T6" fmla="*/ 2092 w 2093"/>
                                <a:gd name="T7" fmla="*/ 2116 h 2122"/>
                                <a:gd name="T8" fmla="*/ 2092 w 2093"/>
                                <a:gd name="T9" fmla="*/ 2111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2092" y="2111"/>
                                  </a:moveTo>
                                  <a:lnTo>
                                    <a:pt x="2088" y="2111"/>
                                  </a:lnTo>
                                  <a:lnTo>
                                    <a:pt x="2083" y="2116"/>
                                  </a:lnTo>
                                  <a:lnTo>
                                    <a:pt x="2092" y="2116"/>
                                  </a:lnTo>
                                  <a:lnTo>
                                    <a:pt x="2092" y="2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1" name="Freeform 782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9 w 2093"/>
                                <a:gd name="T1" fmla="*/ 4 h 2122"/>
                                <a:gd name="T2" fmla="*/ 4 w 2093"/>
                                <a:gd name="T3" fmla="*/ 9 h 2122"/>
                                <a:gd name="T4" fmla="*/ 9 w 2093"/>
                                <a:gd name="T5" fmla="*/ 9 h 2122"/>
                                <a:gd name="T6" fmla="*/ 9 w 2093"/>
                                <a:gd name="T7" fmla="*/ 4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2" name="Rectangle 783"/>
                          <wps:cNvSpPr>
                            <a:spLocks/>
                          </wps:cNvSpPr>
                          <wps:spPr bwMode="auto">
                            <a:xfrm>
                              <a:off x="4924" y="1969"/>
                              <a:ext cx="2073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3" name="Freeform 784"/>
                          <wps:cNvSpPr>
                            <a:spLocks/>
                          </wps:cNvSpPr>
                          <wps:spPr bwMode="auto">
                            <a:xfrm>
                              <a:off x="4915" y="912"/>
                              <a:ext cx="2093" cy="2122"/>
                            </a:xfrm>
                            <a:custGeom>
                              <a:avLst/>
                              <a:gdLst>
                                <a:gd name="T0" fmla="*/ 2092 w 2093"/>
                                <a:gd name="T1" fmla="*/ 4 h 2122"/>
                                <a:gd name="T2" fmla="*/ 2083 w 2093"/>
                                <a:gd name="T3" fmla="*/ 4 h 2122"/>
                                <a:gd name="T4" fmla="*/ 2088 w 2093"/>
                                <a:gd name="T5" fmla="*/ 9 h 2122"/>
                                <a:gd name="T6" fmla="*/ 2092 w 2093"/>
                                <a:gd name="T7" fmla="*/ 9 h 2122"/>
                                <a:gd name="T8" fmla="*/ 2092 w 2093"/>
                                <a:gd name="T9" fmla="*/ 4 h 212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2093" h="2122">
                                  <a:moveTo>
                                    <a:pt x="2092" y="4"/>
                                  </a:moveTo>
                                  <a:lnTo>
                                    <a:pt x="2083" y="4"/>
                                  </a:lnTo>
                                  <a:lnTo>
                                    <a:pt x="2088" y="9"/>
                                  </a:lnTo>
                                  <a:lnTo>
                                    <a:pt x="2092" y="9"/>
                                  </a:lnTo>
                                  <a:lnTo>
                                    <a:pt x="2092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4" o:spid="_x0000_s1681" style="position:absolute;left:0;text-align:left;margin-left:245.25pt;margin-top:45.1pt;width:105.65pt;height:107.1pt;z-index:-251633152;mso-position-horizontal-relative:page" coordorigin="4905,902" coordsize="2113,21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" o:allowincell="f">
                <v:rect id="Rectangle 775" o:spid="_x0000_s1682" style="position:absolute;left:4915;top:917;width:2080;height:2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4k1LccA&#10;AADcAAAADwAAAGRycy9kb3ducmV2LnhtbESPT2vCQBTE7wW/w/KE3uqmUq1JXUX8gx5tLKS9PbKv&#10;STD7NmRXk/bTdwuCx2FmfsPMl72pxZVaV1lW8DyKQBDnVldcKPg47Z5mIJxH1lhbJgU/5GC5GDzM&#10;MdG243e6pr4QAcIuQQWl900ipctLMuhGtiEO3rdtDfog20LqFrsAN7UcR9FUGqw4LJTY0Lqk/Jxe&#10;jIL9rFl9HuxvV9Tbr312zOLNKfZKPQ771RsIT72/h2/tg1YweX2B/zPhCM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JNS3HAAAA3AAAAA8AAAAAAAAAAAAAAAAAmAIAAGRy&#10;cy9kb3ducmV2LnhtbFBLBQYAAAAABAAEAPUAAACM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1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1315720" cy="1335405"/>
                              <wp:effectExtent l="0" t="0" r="0" b="0"/>
                              <wp:docPr id="272" name="Imagen 2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5720" cy="13354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76" o:spid="_x0000_s1683" style="position:absolute;left:4915;top:912;width:2093;height:2122" coordorigin="4915,912" coordsize="2093,21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<v:shape id="Freeform 777" o:spid="_x0000_s1684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6lSx8UA&#10;AADcAAAADwAAAGRycy9kb3ducmV2LnhtbESP0WrCQBRE34X+w3ILfTObCtWSukpJa6mgSNN+wCV7&#10;mw1m74bsqolf7wqCj8PMnGHmy9424kidrx0reE5SEMSl0zVXCv5+V+NXED4ga2wck4KBPCwXD6M5&#10;Ztqd+IeORahEhLDPUIEJoc2k9KUhiz5xLXH0/l1nMUTZVVJ3eIpw28hJmk6lxZrjgsGWckPlvjhY&#10;BUU+NFu3d+ZzN2l7+/WRb9bnQamnx/79DUSgPtzDt/a3VvAym8L1TDwCcnE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qVLHxQAAANwAAAAPAAAAAAAAAAAAAAAAAJgCAABkcnMv&#10;ZG93bnJldi54bWxQSwUGAAAAAAQABAD1AAAAigMAAAAA&#10;" path="m2092,l,,,2121r2092,l2092,2116,9,2116r-5,-5l9,2111,9,9,4,9,9,4r2083,l2092,xe" fillcolor="black" stroked="f">
                    <v:path arrowok="t" o:connecttype="custom" o:connectlocs="2092,0;0,0;0,2121;2092,2121;2092,2116;9,2116;4,2111;9,2111;9,9;4,9;9,4;2092,4;2092,0" o:connectangles="0,0,0,0,0,0,0,0,0,0,0,0,0"/>
                  </v:shape>
                  <v:shape id="Freeform 778" o:spid="_x0000_s1685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X3XMUA&#10;AADcAAAADwAAAGRycy9kb3ducmV2LnhtbESP0WrCQBRE3wX/YbmCb7pRsErqKpK2YsFSTPsBl+xt&#10;Npi9G7JbTfr1XUHwcZiZM8x629laXKj1lWMFs2kCgrhwuuJSwffX22QFwgdkjbVjUtCTh+1mOFhj&#10;qt2VT3TJQykihH2KCkwITSqlLwxZ9FPXEEfvx7UWQ5RtKXWL1wi3tZwnyZO0WHFcMNhQZqg4579W&#10;QZ719Yc7O/P6OW86u3/Jju9/vVLjUbd7BhGoC4/wvX3QChbLJdzOxCMgN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5fdcxQAAANwAAAAPAAAAAAAAAAAAAAAAAJgCAABkcnMv&#10;ZG93bnJldi54bWxQSwUGAAAAAAQABAD1AAAAigMAAAAA&#10;" path="m9,2111r-5,l9,2116r,-5xe" fillcolor="black" stroked="f">
                    <v:path arrowok="t" o:connecttype="custom" o:connectlocs="9,2111;4,2111;9,2116;9,2111" o:connectangles="0,0,0,0"/>
                  </v:shape>
                  <v:rect id="Rectangle 779" o:spid="_x0000_s1686" style="position:absolute;left:4924;top:4076;width:207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JxF8AA&#10;AADcAAAADwAAAGRycy9kb3ducmV2LnhtbERPy4rCMBTdD/gP4QqzG1MFR6lGEUFxMbPwgetrc21r&#10;m5uSRFv/3iwEl4fzni87U4sHOV9aVjAcJCCIM6tLzhWcjpufKQgfkDXWlknBkzwsF72vOabatryn&#10;xyHkIoawT1FBEUKTSumzggz6gW2II3e1zmCI0OVSO2xjuKnlKEl+pcGSY0OBDa0LyqrD3SiorpLb&#10;arf6ay/bi/a3/7OrMqPUd79bzUAE6sJH/HbvtILxJK6NZ+IR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nJxF8AAAADcAAAADwAAAAAAAAAAAAAAAACYAgAAZHJzL2Rvd25y&#10;ZXYueG1sUEsFBgAAAAAEAAQA9QAAAIUDAAAAAA==&#10;" fillcolor="black" stroked="f">
                    <v:path arrowok="t"/>
                  </v:rect>
                  <v:shape id="Freeform 780" o:spid="_x0000_s1687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bGtcUA&#10;AADcAAAADwAAAGRycy9kb3ducmV2LnhtbESP0WrCQBRE3wX/YbmCb3WjYG1TV5FoiwWlNO0HXLK3&#10;2WD2bshuNfHru0LBx2FmzjDLdWdrcabWV44VTCcJCOLC6YpLBd9frw9PIHxA1lg7JgU9eVivhoMl&#10;ptpd+JPOeShFhLBPUYEJoUml9IUhi37iGuLo/bjWYoiyLaVu8RLhtpazJHmUFiuOCwYbygwVp/zX&#10;Ksizvj66kzO7j1nT2bdtdni/9kqNR93mBUSgLtzD/+29VjBfPMPtTDw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Nsa1xQAAANwAAAAPAAAAAAAAAAAAAAAAAJgCAABkcnMv&#10;ZG93bnJldi54bWxQSwUGAAAAAAQABAD1AAAAigMAAAAA&#10;" path="m2083,4r,2112l2088,2111r4,l2092,9r-4,l2083,4xe" fillcolor="black" stroked="f">
                    <v:path arrowok="t" o:connecttype="custom" o:connectlocs="2083,4;2083,2116;2088,2111;2092,2111;2092,9;2088,9;2083,4" o:connectangles="0,0,0,0,0,0,0"/>
                  </v:shape>
                  <v:shape id="Freeform 781" o:spid="_x0000_s1688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kfD8IA&#10;AADcAAAADwAAAGRycy9kb3ducmV2LnhtbERP3WrCMBS+F3yHcATvNJ3gkM5YRnXiYDLW+QCH5tiU&#10;NielybTd0y8XAy8/vv9tNthW3Kj3tWMFT8sEBHHpdM2Vgsv322IDwgdkja1jUjCSh2w3nWwx1e7O&#10;X3QrQiViCPsUFZgQulRKXxqy6JeuI47c1fUWQ4R9JXWP9xhuW7lKkmdpsebYYLCj3FDZFD9WQZGP&#10;7dk1zhw+V91gj/v84/13VGo+G15fQAQawkP87z5pBetNnB/PxCM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2R8PwgAAANwAAAAPAAAAAAAAAAAAAAAAAJgCAABkcnMvZG93&#10;bnJldi54bWxQSwUGAAAAAAQABAD1AAAAhwMAAAAA&#10;" path="m2092,2111r-4,l2083,2116r9,l2092,2111xe" fillcolor="black" stroked="f">
                    <v:path arrowok="t" o:connecttype="custom" o:connectlocs="2092,2111;2088,2111;2083,2116;2092,2116;2092,2111" o:connectangles="0,0,0,0,0"/>
                  </v:shape>
                  <v:shape id="Freeform 782" o:spid="_x0000_s1689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W6lMQA&#10;AADcAAAADwAAAGRycy9kb3ducmV2LnhtbESP0WrCQBRE3wX/YbkF3+pGwSLRVUpsxYKlNPYDLtnb&#10;bDB7N2RXTfx6VxB8HGbmDLNcd7YWZ2p95VjBZJyAIC6crrhU8Hf4fJ2D8AFZY+2YFPTkYb0aDpaY&#10;anfhXzrnoRQRwj5FBSaEJpXSF4Ys+rFriKP371qLIcq2lLrFS4TbWk6T5E1arDguGGwoM1Qc85NV&#10;kGd9/e2Oznz8TJvObjfZ/uvaKzV66d4XIAJ14Rl+tHdawWw+gfuZeAT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VupTEAAAA3AAAAA8AAAAAAAAAAAAAAAAAmAIAAGRycy9k&#10;b3ducmV2LnhtbFBLBQYAAAAABAAEAPUAAACJAwAAAAA=&#10;" path="m9,4l4,9r5,l9,4xe" fillcolor="black" stroked="f">
                    <v:path arrowok="t" o:connecttype="custom" o:connectlocs="9,4;4,9;9,9;9,4" o:connectangles="0,0,0,0"/>
                  </v:shape>
                  <v:rect id="Rectangle 783" o:spid="_x0000_s1690" style="position:absolute;left:4924;top:1969;width:207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822sIA&#10;AADcAAAADwAAAGRycy9kb3ducmV2LnhtbESPQYvCMBSE7wv+h/AEb2uq4CLVKCK4eNDDqnh+Ns+2&#10;tnkpSdbWf28EweMwM98w82VnanEn50vLCkbDBARxZnXJuYLTcfM9BeEDssbaMil4kIflovc1x1Tb&#10;lv/ofgi5iBD2KSooQmhSKX1WkEE/tA1x9K7WGQxRulxqh22Em1qOk+RHGiw5LhTY0LqgrDr8GwXV&#10;VXJbbVe79vJ70f62P7sqM0oN+t1qBiJQFz7hd3urFUymY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TzbawgAAANwAAAAPAAAAAAAAAAAAAAAAAJgCAABkcnMvZG93&#10;bnJldi54bWxQSwUGAAAAAAQABAD1AAAAhwMAAAAA&#10;" fillcolor="black" stroked="f">
                    <v:path arrowok="t"/>
                  </v:rect>
                  <v:shape id="Freeform 784" o:spid="_x0000_s1691" style="position:absolute;left:4915;top:912;width:2093;height:2122;visibility:visible;mso-wrap-style:square;v-text-anchor:top" coordsize="2093,21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uBeMUA&#10;AADcAAAADwAAAGRycy9kb3ducmV2LnhtbESP0WrCQBRE34X+w3ILvtVNlUqIriJplRYUaeoHXLLX&#10;bDB7N2S3mvTru4WCj8PMnGGW69424kqdrx0reJ4kIIhLp2uuFJy+tk8pCB+QNTaOScFAHtarh9ES&#10;M+1u/EnXIlQiQthnqMCE0GZS+tKQRT9xLXH0zq6zGKLsKqk7vEW4beQ0SebSYs1xwWBLuaHyUnxb&#10;BUU+NAd3cebtOG17u3vN9x8/g1Ljx36zABGoD/fwf/tdK3hJZ/B3Jh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C4F4xQAAANwAAAAPAAAAAAAAAAAAAAAAAJgCAABkcnMv&#10;ZG93bnJldi54bWxQSwUGAAAAAAQABAD1AAAAigMAAAAA&#10;" path="m2092,4r-9,l2088,9r4,l2092,4xe" fillcolor="black" stroked="f">
                    <v:path arrowok="t" o:connecttype="custom" o:connectlocs="2092,4;2083,4;2088,9;2092,9;2092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 xml:space="preserve">Al </w:t>
      </w:r>
      <w:r w:rsidR="0090182D">
        <w:rPr>
          <w:w w:val="105"/>
        </w:rPr>
        <w:t>pulsar</w:t>
      </w:r>
      <w:r w:rsidR="0090182D">
        <w:rPr>
          <w:spacing w:val="-7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botón</w:t>
      </w:r>
      <w:r w:rsidR="0090182D">
        <w:rPr>
          <w:spacing w:val="1"/>
          <w:w w:val="105"/>
        </w:rPr>
        <w:t xml:space="preserve"> </w:t>
      </w:r>
      <w:r w:rsidR="0090182D">
        <w:rPr>
          <w:spacing w:val="-3"/>
          <w:w w:val="105"/>
        </w:rPr>
        <w:t>Lectura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abrirá</w:t>
      </w:r>
      <w:r w:rsidR="0090182D">
        <w:rPr>
          <w:spacing w:val="-4"/>
          <w:w w:val="105"/>
        </w:rPr>
        <w:t xml:space="preserve"> </w:t>
      </w:r>
      <w:r w:rsidR="0090182D">
        <w:rPr>
          <w:spacing w:val="3"/>
          <w:w w:val="105"/>
        </w:rPr>
        <w:t>un</w:t>
      </w:r>
      <w:r w:rsidR="0090182D">
        <w:rPr>
          <w:spacing w:val="-3"/>
          <w:w w:val="105"/>
        </w:rPr>
        <w:t xml:space="preserve"> cuadro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3"/>
          <w:w w:val="105"/>
        </w:rPr>
        <w:t xml:space="preserve"> </w:t>
      </w:r>
      <w:r w:rsidR="0090182D">
        <w:rPr>
          <w:spacing w:val="-1"/>
          <w:w w:val="105"/>
        </w:rPr>
        <w:t>dialogo</w:t>
      </w:r>
      <w:r w:rsidR="0090182D">
        <w:rPr>
          <w:w w:val="105"/>
        </w:rPr>
        <w:t xml:space="preserve"> </w:t>
      </w:r>
      <w:r w:rsidR="0090182D">
        <w:rPr>
          <w:spacing w:val="-1"/>
          <w:w w:val="105"/>
        </w:rPr>
        <w:t>para</w:t>
      </w:r>
      <w:r w:rsidR="0090182D">
        <w:rPr>
          <w:spacing w:val="-4"/>
          <w:w w:val="105"/>
        </w:rPr>
        <w:t xml:space="preserve"> la</w:t>
      </w:r>
      <w:r w:rsidR="0090182D">
        <w:rPr>
          <w:spacing w:val="5"/>
          <w:w w:val="105"/>
        </w:rPr>
        <w:t xml:space="preserve"> </w:t>
      </w:r>
      <w:r w:rsidR="0090182D">
        <w:rPr>
          <w:spacing w:val="-3"/>
          <w:w w:val="105"/>
        </w:rPr>
        <w:t>búsqueda</w:t>
      </w:r>
      <w:r w:rsidR="0090182D">
        <w:rPr>
          <w:spacing w:val="1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-7"/>
          <w:w w:val="105"/>
        </w:rPr>
        <w:t xml:space="preserve"> </w:t>
      </w:r>
      <w:r w:rsidR="0090182D">
        <w:rPr>
          <w:spacing w:val="-1"/>
          <w:w w:val="105"/>
        </w:rPr>
        <w:t>lectura</w:t>
      </w:r>
      <w:r w:rsidR="0090182D">
        <w:rPr>
          <w:spacing w:val="1"/>
          <w:w w:val="105"/>
        </w:rPr>
        <w:t xml:space="preserve"> </w:t>
      </w:r>
      <w:r w:rsidR="0090182D">
        <w:rPr>
          <w:spacing w:val="-4"/>
          <w:w w:val="105"/>
        </w:rPr>
        <w:t>del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archivo,</w:t>
      </w:r>
      <w:r w:rsidR="0090182D">
        <w:rPr>
          <w:spacing w:val="57"/>
          <w:w w:val="103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finalidad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obtener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acceso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siguientes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opciones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muestran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imagen: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3" w:line="280" w:lineRule="exact"/>
        <w:rPr>
          <w:sz w:val="28"/>
          <w:szCs w:val="28"/>
        </w:rPr>
      </w:pPr>
    </w:p>
    <w:p w:rsidR="00BA0342" w:rsidRDefault="0090182D">
      <w:pPr>
        <w:pStyle w:val="Heading3"/>
        <w:kinsoku w:val="0"/>
        <w:overflowPunct w:val="0"/>
        <w:ind w:right="986"/>
        <w:rPr>
          <w:b w:val="0"/>
          <w:bCs w:val="0"/>
        </w:rPr>
      </w:pPr>
      <w:r>
        <w:rPr>
          <w:w w:val="105"/>
        </w:rPr>
        <w:t>a).-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Vista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Previa</w:t>
      </w:r>
      <w:r>
        <w:rPr>
          <w:spacing w:val="-12"/>
          <w:w w:val="105"/>
        </w:rPr>
        <w:t xml:space="preserve"> </w:t>
      </w:r>
      <w:r>
        <w:rPr>
          <w:spacing w:val="1"/>
          <w:w w:val="105"/>
        </w:rPr>
        <w:t>EBA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2" w:lineRule="auto"/>
        <w:ind w:left="1463" w:right="1091"/>
      </w:pPr>
      <w:r>
        <w:rPr>
          <w:spacing w:val="-3"/>
          <w:w w:val="105"/>
        </w:rPr>
        <w:t>Esta</w:t>
      </w:r>
      <w:r>
        <w:rPr>
          <w:spacing w:val="-11"/>
          <w:w w:val="105"/>
        </w:rPr>
        <w:t xml:space="preserve"> </w:t>
      </w:r>
      <w:r>
        <w:rPr>
          <w:w w:val="105"/>
        </w:rPr>
        <w:t>opción</w:t>
      </w:r>
      <w:r>
        <w:rPr>
          <w:spacing w:val="-15"/>
          <w:w w:val="105"/>
        </w:rPr>
        <w:t xml:space="preserve"> </w:t>
      </w:r>
      <w:r>
        <w:rPr>
          <w:w w:val="105"/>
        </w:rPr>
        <w:t>nos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mostrará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Pantalla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Emisión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gráfico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similar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45"/>
          <w:w w:val="103"/>
        </w:rPr>
        <w:t xml:space="preserve"> </w:t>
      </w:r>
      <w:r>
        <w:rPr>
          <w:w w:val="105"/>
        </w:rPr>
        <w:t>por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IMSS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formato</w:t>
      </w:r>
      <w:r>
        <w:rPr>
          <w:spacing w:val="-10"/>
          <w:w w:val="105"/>
        </w:rPr>
        <w:t xml:space="preserve"> </w:t>
      </w:r>
      <w:r>
        <w:rPr>
          <w:w w:val="105"/>
        </w:rPr>
        <w:t>PDF</w:t>
      </w:r>
      <w:r>
        <w:rPr>
          <w:spacing w:val="-10"/>
          <w:w w:val="105"/>
        </w:rPr>
        <w:t xml:space="preserve"> </w:t>
      </w:r>
      <w:r>
        <w:rPr>
          <w:w w:val="105"/>
        </w:rPr>
        <w:t>como</w:t>
      </w:r>
      <w:r>
        <w:rPr>
          <w:spacing w:val="-14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muestra:</w:t>
      </w:r>
    </w:p>
    <w:p w:rsidR="00BA0342" w:rsidRDefault="00BA0342">
      <w:pPr>
        <w:pStyle w:val="BodyText"/>
        <w:kinsoku w:val="0"/>
        <w:overflowPunct w:val="0"/>
        <w:spacing w:line="242" w:lineRule="auto"/>
        <w:ind w:left="1463" w:right="1091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7"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4352" behindDoc="1" locked="0" layoutInCell="0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-4325620</wp:posOffset>
                </wp:positionV>
                <wp:extent cx="4932680" cy="4088130"/>
                <wp:effectExtent l="0" t="0" r="0" b="0"/>
                <wp:wrapNone/>
                <wp:docPr id="562" name="Group 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32680" cy="4088130"/>
                          <a:chOff x="2068" y="-6812"/>
                          <a:chExt cx="7768" cy="6438"/>
                        </a:xfrm>
                      </wpg:grpSpPr>
                      <wps:wsp>
                        <wps:cNvPr id="563" name="Rectangle 786"/>
                        <wps:cNvSpPr>
                          <a:spLocks noChangeArrowheads="1"/>
                        </wps:cNvSpPr>
                        <wps:spPr bwMode="auto">
                          <a:xfrm>
                            <a:off x="2088" y="-6793"/>
                            <a:ext cx="7740" cy="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4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887595" cy="4052570"/>
                                    <wp:effectExtent l="0" t="0" r="8255" b="5080"/>
                                    <wp:docPr id="274" name="Imagen 2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87595" cy="40525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64" name="Group 787"/>
                        <wpg:cNvGrpSpPr>
                          <a:grpSpLocks/>
                        </wpg:cNvGrpSpPr>
                        <wpg:grpSpPr bwMode="auto">
                          <a:xfrm>
                            <a:off x="2078" y="-6802"/>
                            <a:ext cx="7748" cy="6418"/>
                            <a:chOff x="2078" y="-6802"/>
                            <a:chExt cx="7748" cy="6418"/>
                          </a:xfrm>
                        </wpg:grpSpPr>
                        <wps:wsp>
                          <wps:cNvPr id="565" name="Freeform 788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7747 w 7748"/>
                                <a:gd name="T1" fmla="*/ 0 h 6418"/>
                                <a:gd name="T2" fmla="*/ 0 w 7748"/>
                                <a:gd name="T3" fmla="*/ 0 h 6418"/>
                                <a:gd name="T4" fmla="*/ 0 w 7748"/>
                                <a:gd name="T5" fmla="*/ 6417 h 6418"/>
                                <a:gd name="T6" fmla="*/ 7747 w 7748"/>
                                <a:gd name="T7" fmla="*/ 6417 h 6418"/>
                                <a:gd name="T8" fmla="*/ 7747 w 7748"/>
                                <a:gd name="T9" fmla="*/ 6412 h 6418"/>
                                <a:gd name="T10" fmla="*/ 9 w 7748"/>
                                <a:gd name="T11" fmla="*/ 6412 h 6418"/>
                                <a:gd name="T12" fmla="*/ 4 w 7748"/>
                                <a:gd name="T13" fmla="*/ 6408 h 6418"/>
                                <a:gd name="T14" fmla="*/ 9 w 7748"/>
                                <a:gd name="T15" fmla="*/ 6408 h 6418"/>
                                <a:gd name="T16" fmla="*/ 9 w 7748"/>
                                <a:gd name="T17" fmla="*/ 9 h 6418"/>
                                <a:gd name="T18" fmla="*/ 4 w 7748"/>
                                <a:gd name="T19" fmla="*/ 9 h 6418"/>
                                <a:gd name="T20" fmla="*/ 9 w 7748"/>
                                <a:gd name="T21" fmla="*/ 4 h 6418"/>
                                <a:gd name="T22" fmla="*/ 7747 w 7748"/>
                                <a:gd name="T23" fmla="*/ 4 h 6418"/>
                                <a:gd name="T24" fmla="*/ 7747 w 7748"/>
                                <a:gd name="T25" fmla="*/ 0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774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417"/>
                                  </a:lnTo>
                                  <a:lnTo>
                                    <a:pt x="7747" y="6417"/>
                                  </a:lnTo>
                                  <a:lnTo>
                                    <a:pt x="7747" y="6412"/>
                                  </a:lnTo>
                                  <a:lnTo>
                                    <a:pt x="9" y="6412"/>
                                  </a:lnTo>
                                  <a:lnTo>
                                    <a:pt x="4" y="6408"/>
                                  </a:lnTo>
                                  <a:lnTo>
                                    <a:pt x="9" y="6408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747" y="4"/>
                                  </a:lnTo>
                                  <a:lnTo>
                                    <a:pt x="774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6" name="Freeform 789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9 w 7748"/>
                                <a:gd name="T1" fmla="*/ 6408 h 6418"/>
                                <a:gd name="T2" fmla="*/ 4 w 7748"/>
                                <a:gd name="T3" fmla="*/ 6408 h 6418"/>
                                <a:gd name="T4" fmla="*/ 9 w 7748"/>
                                <a:gd name="T5" fmla="*/ 6412 h 6418"/>
                                <a:gd name="T6" fmla="*/ 9 w 7748"/>
                                <a:gd name="T7" fmla="*/ 6408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9" y="6408"/>
                                  </a:moveTo>
                                  <a:lnTo>
                                    <a:pt x="4" y="6408"/>
                                  </a:lnTo>
                                  <a:lnTo>
                                    <a:pt x="9" y="6412"/>
                                  </a:lnTo>
                                  <a:lnTo>
                                    <a:pt x="9" y="64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7" name="Rectangle 790"/>
                          <wps:cNvSpPr>
                            <a:spLocks/>
                          </wps:cNvSpPr>
                          <wps:spPr bwMode="auto">
                            <a:xfrm>
                              <a:off x="2087" y="2807"/>
                              <a:ext cx="7728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8" name="Freeform 791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7737 w 7748"/>
                                <a:gd name="T1" fmla="*/ 4 h 6418"/>
                                <a:gd name="T2" fmla="*/ 7737 w 7748"/>
                                <a:gd name="T3" fmla="*/ 6412 h 6418"/>
                                <a:gd name="T4" fmla="*/ 7742 w 7748"/>
                                <a:gd name="T5" fmla="*/ 6408 h 6418"/>
                                <a:gd name="T6" fmla="*/ 7747 w 7748"/>
                                <a:gd name="T7" fmla="*/ 6408 h 6418"/>
                                <a:gd name="T8" fmla="*/ 7747 w 7748"/>
                                <a:gd name="T9" fmla="*/ 9 h 6418"/>
                                <a:gd name="T10" fmla="*/ 7742 w 7748"/>
                                <a:gd name="T11" fmla="*/ 9 h 6418"/>
                                <a:gd name="T12" fmla="*/ 7737 w 7748"/>
                                <a:gd name="T13" fmla="*/ 4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7737" y="4"/>
                                  </a:moveTo>
                                  <a:lnTo>
                                    <a:pt x="7737" y="6412"/>
                                  </a:lnTo>
                                  <a:lnTo>
                                    <a:pt x="7742" y="6408"/>
                                  </a:lnTo>
                                  <a:lnTo>
                                    <a:pt x="7747" y="6408"/>
                                  </a:lnTo>
                                  <a:lnTo>
                                    <a:pt x="7747" y="9"/>
                                  </a:lnTo>
                                  <a:lnTo>
                                    <a:pt x="7742" y="9"/>
                                  </a:lnTo>
                                  <a:lnTo>
                                    <a:pt x="773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9" name="Freeform 792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7747 w 7748"/>
                                <a:gd name="T1" fmla="*/ 6408 h 6418"/>
                                <a:gd name="T2" fmla="*/ 7742 w 7748"/>
                                <a:gd name="T3" fmla="*/ 6408 h 6418"/>
                                <a:gd name="T4" fmla="*/ 7737 w 7748"/>
                                <a:gd name="T5" fmla="*/ 6412 h 6418"/>
                                <a:gd name="T6" fmla="*/ 7747 w 7748"/>
                                <a:gd name="T7" fmla="*/ 6412 h 6418"/>
                                <a:gd name="T8" fmla="*/ 7747 w 7748"/>
                                <a:gd name="T9" fmla="*/ 6408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7747" y="6408"/>
                                  </a:moveTo>
                                  <a:lnTo>
                                    <a:pt x="7742" y="6408"/>
                                  </a:lnTo>
                                  <a:lnTo>
                                    <a:pt x="7737" y="6412"/>
                                  </a:lnTo>
                                  <a:lnTo>
                                    <a:pt x="7747" y="6412"/>
                                  </a:lnTo>
                                  <a:lnTo>
                                    <a:pt x="7747" y="640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0" name="Freeform 793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9 w 7748"/>
                                <a:gd name="T1" fmla="*/ 4 h 6418"/>
                                <a:gd name="T2" fmla="*/ 4 w 7748"/>
                                <a:gd name="T3" fmla="*/ 9 h 6418"/>
                                <a:gd name="T4" fmla="*/ 9 w 7748"/>
                                <a:gd name="T5" fmla="*/ 9 h 6418"/>
                                <a:gd name="T6" fmla="*/ 9 w 7748"/>
                                <a:gd name="T7" fmla="*/ 4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1" name="Rectangle 794"/>
                          <wps:cNvSpPr>
                            <a:spLocks/>
                          </wps:cNvSpPr>
                          <wps:spPr bwMode="auto">
                            <a:xfrm>
                              <a:off x="2087" y="-3597"/>
                              <a:ext cx="7728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2" name="Freeform 795"/>
                          <wps:cNvSpPr>
                            <a:spLocks/>
                          </wps:cNvSpPr>
                          <wps:spPr bwMode="auto">
                            <a:xfrm>
                              <a:off x="2078" y="-6802"/>
                              <a:ext cx="7748" cy="6418"/>
                            </a:xfrm>
                            <a:custGeom>
                              <a:avLst/>
                              <a:gdLst>
                                <a:gd name="T0" fmla="*/ 7747 w 7748"/>
                                <a:gd name="T1" fmla="*/ 4 h 6418"/>
                                <a:gd name="T2" fmla="*/ 7737 w 7748"/>
                                <a:gd name="T3" fmla="*/ 4 h 6418"/>
                                <a:gd name="T4" fmla="*/ 7742 w 7748"/>
                                <a:gd name="T5" fmla="*/ 9 h 6418"/>
                                <a:gd name="T6" fmla="*/ 7747 w 7748"/>
                                <a:gd name="T7" fmla="*/ 9 h 6418"/>
                                <a:gd name="T8" fmla="*/ 7747 w 7748"/>
                                <a:gd name="T9" fmla="*/ 4 h 641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48" h="6418">
                                  <a:moveTo>
                                    <a:pt x="7747" y="4"/>
                                  </a:moveTo>
                                  <a:lnTo>
                                    <a:pt x="7737" y="4"/>
                                  </a:lnTo>
                                  <a:lnTo>
                                    <a:pt x="7742" y="9"/>
                                  </a:lnTo>
                                  <a:lnTo>
                                    <a:pt x="7747" y="9"/>
                                  </a:lnTo>
                                  <a:lnTo>
                                    <a:pt x="774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5" o:spid="_x0000_s1692" style="position:absolute;left:0;text-align:left;margin-left:103.4pt;margin-top:-340.6pt;width:388.4pt;height:321.9pt;z-index:-251632128;mso-position-horizontal-relative:page" coordorigin="2068,-6812" coordsize="7768,64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" o:allowincell="f">
                <v:rect id="Rectangle 786" o:spid="_x0000_s1693" style="position:absolute;left:2088;top:-6793;width:7740;height:64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k7hM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v4iN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bk7hM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4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887595" cy="4052570"/>
                              <wp:effectExtent l="0" t="0" r="8255" b="5080"/>
                              <wp:docPr id="274" name="Imagen 2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87595" cy="4052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87" o:spid="_x0000_s1694" style="position:absolute;left:2078;top:-6802;width:7748;height:6418" coordorigin="2078,-6802" coordsize="7748,6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q/V5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Yb57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r9XmxgAAANwA&#10;AAAPAAAAAAAAAAAAAAAAAKoCAABkcnMvZG93bnJldi54bWxQSwUGAAAAAAQABAD6AAAAnQMAAAAA&#10;">
                  <v:shape id="Freeform 788" o:spid="_x0000_s1695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6BsIA&#10;AADcAAAADwAAAGRycy9kb3ducmV2LnhtbESPT4vCMBTE74LfITzBm6aKSumalkVYWLz557DHR/O2&#10;Kdu8dJvY1m9vBMHjMDO/YfbFaBvRU+drxwpWywQEcel0zZWC6+VrkYLwAVlj45gU3MlDkU8ne8y0&#10;G/hE/TlUIkLYZ6jAhNBmUvrSkEW/dC1x9H5dZzFE2VVSdzhEuG3kOkl20mLNccFgSwdD5d/5ZhUM&#10;lB6HU+hNla79f4Pypz30G6Xms/HzA0SgMbzDr/a3VrDdbeF5Jh4Bm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DToGwgAAANwAAAAPAAAAAAAAAAAAAAAAAJgCAABkcnMvZG93&#10;bnJldi54bWxQSwUGAAAAAAQABAD1AAAAhwMAAAAA&#10;" path="m7747,l,,,6417r7747,l7747,6412,9,6412r-5,-4l9,6408,9,9,4,9,9,4r7738,l7747,xe" fillcolor="black" stroked="f">
                    <v:path arrowok="t" o:connecttype="custom" o:connectlocs="7747,0;0,0;0,6417;7747,6417;7747,6412;9,6412;4,6408;9,6408;9,9;4,9;9,4;7747,4;7747,0" o:connectangles="0,0,0,0,0,0,0,0,0,0,0,0,0"/>
                  </v:shape>
                  <v:shape id="Freeform 789" o:spid="_x0000_s1696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+kccIA&#10;AADcAAAADwAAAGRycy9kb3ducmV2LnhtbESPwWrDMBBE74H+g9hCbrFc0xrjRgklUCi9Oe0hx8Xa&#10;SibWyrFU2/37KBDocZiZN8x2v7heTDSGzrOCpywHQdx63bFR8P31vqlAhIissfdMCv4owH73sNpi&#10;rf3MDU3HaESCcKhRgY1xqKUMrSWHIfMDcfJ+/OgwJjkaqUecE9z1ssjzUjrsOC1YHOhgqT0ff52C&#10;marPuYmTNVURLj3K03CYnpVaPy5vryAiLfE/fG9/aAUvZQm3M+kIyN0V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36RxwgAAANwAAAAPAAAAAAAAAAAAAAAAAJgCAABkcnMvZG93&#10;bnJldi54bWxQSwUGAAAAAAQABAD1AAAAhwMAAAAA&#10;" path="m9,6408r-5,l9,6412r,-4xe" fillcolor="black" stroked="f">
                    <v:path arrowok="t" o:connecttype="custom" o:connectlocs="9,6408;4,6408;9,6412;9,6408" o:connectangles="0,0,0,0"/>
                  </v:shape>
                  <v:rect id="Rectangle 790" o:spid="_x0000_s1697" style="position:absolute;left:2087;top:2807;width:772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RzuMQA&#10;AADcAAAADwAAAGRycy9kb3ducmV2LnhtbESPQWvCQBSE7wX/w/IEb3VjoWmJrhIESw72UC2en9ln&#10;EpN9G3a3Sfrvu4VCj8PMfMNsdpPpxEDON5YVrJYJCOLS6oYrBZ/nw+MrCB+QNXaWScE3edhtZw8b&#10;zLQd+YOGU6hEhLDPUEEdQp9J6cuaDPql7Ymjd7POYIjSVVI7HCPcdPIpSVJpsOG4UGNP+5rK9vRl&#10;FLQ3yWNb5Mfx+nbV/v5+cW1plFrMp3wNItAU/sN/7UIreE5f4PdMP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0c7jEAAAA3AAAAA8AAAAAAAAAAAAAAAAAmAIAAGRycy9k&#10;b3ducmV2LnhtbFBLBQYAAAAABAAEAPUAAACJAwAAAAA=&#10;" fillcolor="black" stroked="f">
                    <v:path arrowok="t"/>
                  </v:rect>
                  <v:shape id="Freeform 791" o:spid="_x0000_s1698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yVmMAA&#10;AADcAAAADwAAAGRycy9kb3ducmV2LnhtbERPz2uDMBS+D/o/hDfobcaVTsQZSykUSm91O+z4MG9G&#10;Zl6sSdX+982hsOPH97vcLbYXE42+c6zgPUlBEDdOd9wq+P46vuUgfEDW2DsmBXfysKtWLyUW2s18&#10;oakOrYgh7AtUYEIYCil9Y8iiT9xAHLlfN1oMEY6t1CPOMdz2cpOmmbTYcWwwONDBUPNX36yCmfLz&#10;fAmTafONv/Yof4bDtFVq/brsP0EEWsK/+Ok+aQUfWVwbz8QjIK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QyVmMAAAADcAAAADwAAAAAAAAAAAAAAAACYAgAAZHJzL2Rvd25y&#10;ZXYueG1sUEsFBgAAAAAEAAQA9QAAAIUDAAAAAA==&#10;" path="m7737,4r,6408l7742,6408r5,l7747,9r-5,l7737,4xe" fillcolor="black" stroked="f">
                    <v:path arrowok="t" o:connecttype="custom" o:connectlocs="7737,4;7737,6412;7742,6408;7747,6408;7747,9;7742,9;7737,4" o:connectangles="0,0,0,0,0,0,0"/>
                  </v:shape>
                  <v:shape id="Freeform 792" o:spid="_x0000_s1699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AwA8EA&#10;AADcAAAADwAAAGRycy9kb3ducmV2LnhtbESPQYvCMBSE74L/ITzBm6aKK7UaZREE8abuYY+P5tkU&#10;m5faZNv6742w4HGYmW+Yza63lWip8aVjBbNpAoI4d7rkQsHP9TBJQfiArLFyTAqe5GG3HQ42mGnX&#10;8ZnaSyhEhLDPUIEJoc6k9Lkhi37qauLo3VxjMUTZFFI32EW4reQ8SZbSYslxwWBNe0P5/fJnFXSU&#10;nrpzaE2Rzv2jQvlb79uFUuNR/70GEagPn/B/+6gVfC1X8D4Tj4Dcv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AMAPBAAAA3AAAAA8AAAAAAAAAAAAAAAAAmAIAAGRycy9kb3du&#10;cmV2LnhtbFBLBQYAAAAABAAEAPUAAACGAwAAAAA=&#10;" path="m7747,6408r-5,l7737,6412r10,l7747,6408xe" fillcolor="black" stroked="f">
                    <v:path arrowok="t" o:connecttype="custom" o:connectlocs="7747,6408;7742,6408;7737,6412;7747,6412;7747,6408" o:connectangles="0,0,0,0,0"/>
                  </v:shape>
                  <v:shape id="Freeform 793" o:spid="_x0000_s1700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MPQ8AA&#10;AADcAAAADwAAAGRycy9kb3ducmV2LnhtbERPz2vCMBS+D/wfwht4W9OJ20ptlCEI4k3nweOjeWuK&#10;zUtNsrb+9+Yg7Pjx/a42k+3EQD60jhW8ZzkI4trplhsF55/dWwEiRGSNnWNScKcAm/XspcJSu5GP&#10;NJxiI1IIhxIVmBj7UspQG7IYMtcTJ+7XeYsxQd9I7XFM4baTizz/lBZbTg0Ge9oaqq+nP6tgpOIw&#10;HuNgmmIRbh3KS78dlkrNX6fvFYhIU/wXP917reDjK81PZ9IRkOs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qMPQ8AAAADcAAAADwAAAAAAAAAAAAAAAACYAgAAZHJzL2Rvd25y&#10;ZXYueG1sUEsFBgAAAAAEAAQA9QAAAIUDAAAAAA==&#10;" path="m9,4l4,9r5,l9,4xe" fillcolor="black" stroked="f">
                    <v:path arrowok="t" o:connecttype="custom" o:connectlocs="9,4;4,9;9,9;9,4" o:connectangles="0,0,0,0"/>
                  </v:shape>
                  <v:rect id="Rectangle 794" o:spid="_x0000_s1701" style="position:absolute;left:2087;top:-3597;width:772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jYisMA&#10;AADcAAAADwAAAGRycy9kb3ducmV2LnhtbESPQYvCMBSE78L+h/CEvWmqsLp0jSILigc9qMuen82z&#10;rW1eShJt/fdGEDwOM/MNM1t0phY3cr60rGA0TEAQZ1aXnCv4O64G3yB8QNZYWyYFd/KwmH/0Zphq&#10;2/KeboeQiwhhn6KCIoQmldJnBRn0Q9sQR+9sncEQpculdthGuKnlOEkm0mDJcaHAhn4LyqrD1Sio&#10;zpLbarPctqf1SfvL7t9VmVHqs98tf0AE6sI7/GpvtIKv6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0jYisMAAADcAAAADwAAAAAAAAAAAAAAAACYAgAAZHJzL2Rv&#10;d25yZXYueG1sUEsFBgAAAAAEAAQA9QAAAIgDAAAAAA==&#10;" fillcolor="black" stroked="f">
                    <v:path arrowok="t"/>
                  </v:rect>
                  <v:shape id="Freeform 795" o:spid="_x0000_s1702" style="position:absolute;left:2078;top:-6802;width:7748;height:6418;visibility:visible;mso-wrap-style:square;v-text-anchor:top" coordsize="7748,6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00r8MA&#10;AADcAAAADwAAAGRycy9kb3ducmV2LnhtbESPwWrDMBBE74H+g9hCbrEc07TGtRJKIFB6S5pDj4u1&#10;tUyslSsptvP3VaDQ4zAzb5h6N9tejORD51jBOstBEDdOd9wqOH8eViWIEJE19o5JwY0C7LYPixor&#10;7SY+0niKrUgQDhUqMDEOlZShMWQxZG4gTt638xZjkr6V2uOU4LaXRZ4/S4sdpwWDA+0NNZfT1SqY&#10;qPyYjnE0bVmEnx7l17Afn5RaPs5vryAizfE//Nd+1wo2LwXcz6QjIL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00r8MAAADcAAAADwAAAAAAAAAAAAAAAACYAgAAZHJzL2Rv&#10;d25yZXYueG1sUEsFBgAAAAAEAAQA9QAAAIgDAAAAAA==&#10;" path="m7747,4r-10,l7742,9r5,l7747,4xe" fillcolor="black" stroked="f">
                    <v:path arrowok="t" o:connecttype="custom" o:connectlocs="7747,4;7737,4;7742,9;7747,9;7747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b/>
          <w:bCs/>
          <w:spacing w:val="-1"/>
          <w:w w:val="105"/>
        </w:rPr>
        <w:t>b).-</w:t>
      </w:r>
      <w:r w:rsidR="0090182D">
        <w:rPr>
          <w:b/>
          <w:bCs/>
          <w:spacing w:val="-14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Emisión</w:t>
      </w:r>
      <w:r w:rsidR="0090182D">
        <w:rPr>
          <w:b/>
          <w:bCs/>
          <w:spacing w:val="-10"/>
          <w:w w:val="105"/>
        </w:rPr>
        <w:t xml:space="preserve"> </w:t>
      </w:r>
      <w:r w:rsidR="0090182D">
        <w:rPr>
          <w:b/>
          <w:bCs/>
          <w:spacing w:val="-1"/>
          <w:w w:val="105"/>
        </w:rPr>
        <w:t>PDF</w:t>
      </w:r>
      <w:r w:rsidR="0090182D">
        <w:rPr>
          <w:spacing w:val="-1"/>
          <w:w w:val="105"/>
        </w:rPr>
        <w:t>.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Permite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formato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anterior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guarde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PDF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envíe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impresora</w:t>
      </w:r>
      <w:r w:rsidR="0090182D">
        <w:rPr>
          <w:spacing w:val="43"/>
          <w:w w:val="103"/>
        </w:rPr>
        <w:t xml:space="preserve"> </w:t>
      </w:r>
      <w:r w:rsidR="0090182D">
        <w:rPr>
          <w:spacing w:val="-1"/>
          <w:w w:val="105"/>
        </w:rPr>
        <w:t>seleccionada.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1091"/>
      </w:pPr>
      <w:r>
        <w:rPr>
          <w:b/>
          <w:bCs/>
          <w:w w:val="105"/>
        </w:rPr>
        <w:t>c).-</w:t>
      </w:r>
      <w:r>
        <w:rPr>
          <w:b/>
          <w:bCs/>
          <w:spacing w:val="-14"/>
          <w:w w:val="105"/>
        </w:rPr>
        <w:t xml:space="preserve"> </w:t>
      </w:r>
      <w:r>
        <w:rPr>
          <w:b/>
          <w:bCs/>
          <w:spacing w:val="-1"/>
          <w:w w:val="105"/>
        </w:rPr>
        <w:t>Emisión</w:t>
      </w:r>
      <w:r>
        <w:rPr>
          <w:b/>
          <w:bCs/>
          <w:spacing w:val="-12"/>
          <w:w w:val="105"/>
        </w:rPr>
        <w:t xml:space="preserve"> </w:t>
      </w:r>
      <w:r>
        <w:rPr>
          <w:b/>
          <w:bCs/>
          <w:w w:val="105"/>
        </w:rPr>
        <w:t>XLS.</w:t>
      </w:r>
      <w:r>
        <w:rPr>
          <w:b/>
          <w:bCs/>
          <w:spacing w:val="-13"/>
          <w:w w:val="105"/>
        </w:rPr>
        <w:t xml:space="preserve"> </w:t>
      </w:r>
      <w:r>
        <w:rPr>
          <w:spacing w:val="-3"/>
          <w:w w:val="105"/>
        </w:rPr>
        <w:t>Extrae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Hoja</w:t>
      </w:r>
      <w:r>
        <w:rPr>
          <w:spacing w:val="-15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15"/>
          <w:w w:val="105"/>
        </w:rPr>
        <w:t xml:space="preserve"> </w:t>
      </w:r>
      <w:proofErr w:type="spellStart"/>
      <w:proofErr w:type="gramStart"/>
      <w:r>
        <w:rPr>
          <w:spacing w:val="-1"/>
          <w:w w:val="105"/>
        </w:rPr>
        <w:t>Calculo</w:t>
      </w:r>
      <w:proofErr w:type="spellEnd"/>
      <w:proofErr w:type="gramEnd"/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Excel</w:t>
      </w:r>
      <w:r>
        <w:rPr>
          <w:spacing w:val="-13"/>
          <w:w w:val="105"/>
        </w:rPr>
        <w:t xml:space="preserve"> </w:t>
      </w:r>
      <w:r>
        <w:rPr>
          <w:w w:val="105"/>
        </w:rPr>
        <w:t>los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trabajadores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periodo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33"/>
          <w:w w:val="103"/>
        </w:rPr>
        <w:t xml:space="preserve"> </w:t>
      </w:r>
      <w:r>
        <w:rPr>
          <w:spacing w:val="-1"/>
          <w:w w:val="105"/>
        </w:rPr>
        <w:t>contiene</w:t>
      </w:r>
      <w:r>
        <w:rPr>
          <w:spacing w:val="-16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EBA,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Cálculos,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Amortizaciones</w:t>
      </w:r>
      <w:r>
        <w:rPr>
          <w:spacing w:val="-14"/>
          <w:w w:val="105"/>
        </w:rPr>
        <w:t xml:space="preserve"> </w:t>
      </w:r>
      <w:r>
        <w:rPr>
          <w:w w:val="105"/>
        </w:rPr>
        <w:t>y</w:t>
      </w:r>
      <w:r>
        <w:rPr>
          <w:spacing w:val="-18"/>
          <w:w w:val="105"/>
        </w:rPr>
        <w:t xml:space="preserve"> </w:t>
      </w:r>
      <w:r>
        <w:rPr>
          <w:w w:val="105"/>
        </w:rPr>
        <w:t>Datos</w:t>
      </w:r>
      <w:r>
        <w:rPr>
          <w:spacing w:val="-10"/>
          <w:w w:val="105"/>
        </w:rPr>
        <w:t xml:space="preserve"> </w:t>
      </w:r>
      <w:r>
        <w:rPr>
          <w:spacing w:val="-4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general</w:t>
      </w:r>
      <w:r>
        <w:rPr>
          <w:spacing w:val="-16"/>
          <w:w w:val="105"/>
        </w:rPr>
        <w:t xml:space="preserve"> </w:t>
      </w:r>
      <w:r>
        <w:rPr>
          <w:w w:val="105"/>
        </w:rPr>
        <w:t>como</w:t>
      </w:r>
      <w:r>
        <w:rPr>
          <w:spacing w:val="-1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muestra</w:t>
      </w:r>
      <w:r>
        <w:rPr>
          <w:spacing w:val="-11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4"/>
          <w:w w:val="105"/>
        </w:rPr>
        <w:t>la</w:t>
      </w:r>
      <w:r>
        <w:rPr>
          <w:spacing w:val="-11"/>
          <w:w w:val="105"/>
        </w:rPr>
        <w:t xml:space="preserve"> </w:t>
      </w:r>
      <w:r>
        <w:rPr>
          <w:w w:val="105"/>
        </w:rPr>
        <w:t>Imagen.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1091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0" w:line="240" w:lineRule="exact"/>
      </w:pPr>
    </w:p>
    <w:p w:rsidR="00BA0342" w:rsidRDefault="00BC1DEC">
      <w:pPr>
        <w:pStyle w:val="BodyText"/>
        <w:kinsoku w:val="0"/>
        <w:overflowPunct w:val="0"/>
        <w:spacing w:before="80" w:line="245" w:lineRule="auto"/>
        <w:ind w:right="109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7424" behindDoc="1" locked="0" layoutInCell="0" allowOverlap="1">
                <wp:simplePos x="0" y="0"/>
                <wp:positionH relativeFrom="page">
                  <wp:posOffset>1148715</wp:posOffset>
                </wp:positionH>
                <wp:positionV relativeFrom="paragraph">
                  <wp:posOffset>-2454275</wp:posOffset>
                </wp:positionV>
                <wp:extent cx="5270500" cy="2213610"/>
                <wp:effectExtent l="0" t="0" r="0" b="0"/>
                <wp:wrapNone/>
                <wp:docPr id="551" name="Group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2213610"/>
                          <a:chOff x="1809" y="-3865"/>
                          <a:chExt cx="8300" cy="3486"/>
                        </a:xfrm>
                      </wpg:grpSpPr>
                      <wps:wsp>
                        <wps:cNvPr id="552" name="Rectangle 797"/>
                        <wps:cNvSpPr>
                          <a:spLocks noChangeArrowheads="1"/>
                        </wps:cNvSpPr>
                        <wps:spPr bwMode="auto">
                          <a:xfrm>
                            <a:off x="1824" y="-3846"/>
                            <a:ext cx="8280" cy="3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4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3510" cy="2183765"/>
                                    <wp:effectExtent l="0" t="0" r="0" b="6985"/>
                                    <wp:docPr id="276" name="Imagen 2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3510" cy="21837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53" name="Group 798"/>
                        <wpg:cNvGrpSpPr>
                          <a:grpSpLocks/>
                        </wpg:cNvGrpSpPr>
                        <wpg:grpSpPr bwMode="auto">
                          <a:xfrm>
                            <a:off x="1819" y="-3855"/>
                            <a:ext cx="8280" cy="3466"/>
                            <a:chOff x="1819" y="-3855"/>
                            <a:chExt cx="8280" cy="3466"/>
                          </a:xfrm>
                        </wpg:grpSpPr>
                        <wps:wsp>
                          <wps:cNvPr id="554" name="Freeform 799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3466"/>
                                <a:gd name="T2" fmla="*/ 0 w 8280"/>
                                <a:gd name="T3" fmla="*/ 0 h 3466"/>
                                <a:gd name="T4" fmla="*/ 0 w 8280"/>
                                <a:gd name="T5" fmla="*/ 3465 h 3466"/>
                                <a:gd name="T6" fmla="*/ 8280 w 8280"/>
                                <a:gd name="T7" fmla="*/ 3465 h 3466"/>
                                <a:gd name="T8" fmla="*/ 8280 w 8280"/>
                                <a:gd name="T9" fmla="*/ 3460 h 3466"/>
                                <a:gd name="T10" fmla="*/ 9 w 8280"/>
                                <a:gd name="T11" fmla="*/ 3460 h 3466"/>
                                <a:gd name="T12" fmla="*/ 4 w 8280"/>
                                <a:gd name="T13" fmla="*/ 3455 h 3466"/>
                                <a:gd name="T14" fmla="*/ 9 w 8280"/>
                                <a:gd name="T15" fmla="*/ 3455 h 3466"/>
                                <a:gd name="T16" fmla="*/ 9 w 8280"/>
                                <a:gd name="T17" fmla="*/ 9 h 3466"/>
                                <a:gd name="T18" fmla="*/ 4 w 8280"/>
                                <a:gd name="T19" fmla="*/ 9 h 3466"/>
                                <a:gd name="T20" fmla="*/ 9 w 8280"/>
                                <a:gd name="T21" fmla="*/ 4 h 3466"/>
                                <a:gd name="T22" fmla="*/ 8280 w 8280"/>
                                <a:gd name="T23" fmla="*/ 4 h 3466"/>
                                <a:gd name="T24" fmla="*/ 8280 w 8280"/>
                                <a:gd name="T25" fmla="*/ 0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465"/>
                                  </a:lnTo>
                                  <a:lnTo>
                                    <a:pt x="8280" y="3465"/>
                                  </a:lnTo>
                                  <a:lnTo>
                                    <a:pt x="8280" y="3460"/>
                                  </a:lnTo>
                                  <a:lnTo>
                                    <a:pt x="9" y="3460"/>
                                  </a:lnTo>
                                  <a:lnTo>
                                    <a:pt x="4" y="3455"/>
                                  </a:lnTo>
                                  <a:lnTo>
                                    <a:pt x="9" y="3455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5" name="Freeform 800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3455 h 3466"/>
                                <a:gd name="T2" fmla="*/ 4 w 8280"/>
                                <a:gd name="T3" fmla="*/ 3455 h 3466"/>
                                <a:gd name="T4" fmla="*/ 9 w 8280"/>
                                <a:gd name="T5" fmla="*/ 3460 h 3466"/>
                                <a:gd name="T6" fmla="*/ 9 w 8280"/>
                                <a:gd name="T7" fmla="*/ 345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9" y="3455"/>
                                  </a:moveTo>
                                  <a:lnTo>
                                    <a:pt x="4" y="3455"/>
                                  </a:lnTo>
                                  <a:lnTo>
                                    <a:pt x="9" y="3460"/>
                                  </a:lnTo>
                                  <a:lnTo>
                                    <a:pt x="9" y="34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6" name="Rectangle 801"/>
                          <wps:cNvSpPr>
                            <a:spLocks/>
                          </wps:cNvSpPr>
                          <wps:spPr bwMode="auto">
                            <a:xfrm>
                              <a:off x="1828" y="1325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7" name="Freeform 802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3466"/>
                                <a:gd name="T2" fmla="*/ 8270 w 8280"/>
                                <a:gd name="T3" fmla="*/ 3460 h 3466"/>
                                <a:gd name="T4" fmla="*/ 8275 w 8280"/>
                                <a:gd name="T5" fmla="*/ 3455 h 3466"/>
                                <a:gd name="T6" fmla="*/ 8280 w 8280"/>
                                <a:gd name="T7" fmla="*/ 3455 h 3466"/>
                                <a:gd name="T8" fmla="*/ 8280 w 8280"/>
                                <a:gd name="T9" fmla="*/ 9 h 3466"/>
                                <a:gd name="T10" fmla="*/ 8275 w 8280"/>
                                <a:gd name="T11" fmla="*/ 9 h 3466"/>
                                <a:gd name="T12" fmla="*/ 8270 w 8280"/>
                                <a:gd name="T13" fmla="*/ 4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8270" y="4"/>
                                  </a:moveTo>
                                  <a:lnTo>
                                    <a:pt x="8270" y="3460"/>
                                  </a:lnTo>
                                  <a:lnTo>
                                    <a:pt x="8275" y="3455"/>
                                  </a:lnTo>
                                  <a:lnTo>
                                    <a:pt x="8280" y="3455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8" name="Freeform 803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3455 h 3466"/>
                                <a:gd name="T2" fmla="*/ 8275 w 8280"/>
                                <a:gd name="T3" fmla="*/ 3455 h 3466"/>
                                <a:gd name="T4" fmla="*/ 8270 w 8280"/>
                                <a:gd name="T5" fmla="*/ 3460 h 3466"/>
                                <a:gd name="T6" fmla="*/ 8280 w 8280"/>
                                <a:gd name="T7" fmla="*/ 3460 h 3466"/>
                                <a:gd name="T8" fmla="*/ 8280 w 8280"/>
                                <a:gd name="T9" fmla="*/ 3455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8280" y="3455"/>
                                  </a:moveTo>
                                  <a:lnTo>
                                    <a:pt x="8275" y="3455"/>
                                  </a:lnTo>
                                  <a:lnTo>
                                    <a:pt x="8270" y="3460"/>
                                  </a:lnTo>
                                  <a:lnTo>
                                    <a:pt x="8280" y="3460"/>
                                  </a:lnTo>
                                  <a:lnTo>
                                    <a:pt x="8280" y="34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9" name="Freeform 804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3466"/>
                                <a:gd name="T2" fmla="*/ 4 w 8280"/>
                                <a:gd name="T3" fmla="*/ 9 h 3466"/>
                                <a:gd name="T4" fmla="*/ 9 w 8280"/>
                                <a:gd name="T5" fmla="*/ 9 h 3466"/>
                                <a:gd name="T6" fmla="*/ 9 w 8280"/>
                                <a:gd name="T7" fmla="*/ 4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0" name="Rectangle 805"/>
                          <wps:cNvSpPr>
                            <a:spLocks/>
                          </wps:cNvSpPr>
                          <wps:spPr bwMode="auto">
                            <a:xfrm>
                              <a:off x="1828" y="-2126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1" name="Freeform 806"/>
                          <wps:cNvSpPr>
                            <a:spLocks/>
                          </wps:cNvSpPr>
                          <wps:spPr bwMode="auto">
                            <a:xfrm>
                              <a:off x="1819" y="-3855"/>
                              <a:ext cx="8280" cy="346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3466"/>
                                <a:gd name="T2" fmla="*/ 8270 w 8280"/>
                                <a:gd name="T3" fmla="*/ 4 h 3466"/>
                                <a:gd name="T4" fmla="*/ 8275 w 8280"/>
                                <a:gd name="T5" fmla="*/ 9 h 3466"/>
                                <a:gd name="T6" fmla="*/ 8280 w 8280"/>
                                <a:gd name="T7" fmla="*/ 9 h 3466"/>
                                <a:gd name="T8" fmla="*/ 8280 w 8280"/>
                                <a:gd name="T9" fmla="*/ 4 h 346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3466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6" o:spid="_x0000_s1703" style="position:absolute;left:0;text-align:left;margin-left:90.45pt;margin-top:-193.25pt;width:415pt;height:174.3pt;z-index:-251629056;mso-position-horizontal-relative:page" coordorigin="1809,-3865" coordsize="8300,34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" o:allowincell="f">
                <v:rect id="Rectangle 797" o:spid="_x0000_s1704" style="position:absolute;left:1824;top:-3846;width:8280;height:34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UosYA&#10;AADcAAAADwAAAGRycy9kb3ducmV2LnhtbESPQWvCQBSE74L/YXmF3symg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lUos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4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3510" cy="2183765"/>
                              <wp:effectExtent l="0" t="0" r="0" b="6985"/>
                              <wp:docPr id="276" name="Imagen 2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3510" cy="21837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798" o:spid="_x0000_s1705" style="position:absolute;left:1819;top:-3855;width:8280;height:3466" coordorigin="1819,-3855" coordsize="8280,34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shape id="Freeform 799" o:spid="_x0000_s1706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juDsUA&#10;AADcAAAADwAAAGRycy9kb3ducmV2LnhtbESPT2sCMRDF74LfIUzBm2arXSmrUaQgeCrUPz0Pm3GT&#10;djPZbuK6+umbQsHj4837vXnLde9q0VEbrGcFz5MMBHHpteVKwfGwHb+CCBFZY+2ZFNwowHo1HCyx&#10;0P7KH9TtYyUShEOBCkyMTSFlKA05DBPfECfv7FuHMcm2krrFa4K7Wk6zbC4dWk4NBht6M1R+7y8u&#10;vfFVWf1p3utbbn8up9nu3vX6rtToqd8sQETq4+P4P73TCvL8Bf7GJAL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+O4OxQAAANwAAAAPAAAAAAAAAAAAAAAAAJgCAABkcnMv&#10;ZG93bnJldi54bWxQSwUGAAAAAAQABAD1AAAAigMAAAAA&#10;" path="m8280,l,,,3465r8280,l8280,3460,9,3460r-5,-5l9,3455,9,9,4,9,9,4r8271,l8280,xe" fillcolor="black" stroked="f">
                    <v:path arrowok="t" o:connecttype="custom" o:connectlocs="8280,0;0,0;0,3465;8280,3465;8280,3460;9,3460;4,3455;9,3455;9,9;4,9;9,4;8280,4;8280,0" o:connectangles="0,0,0,0,0,0,0,0,0,0,0,0,0"/>
                  </v:shape>
                  <v:shape id="Freeform 800" o:spid="_x0000_s1707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RLlcMA&#10;AADcAAAADwAAAGRycy9kb3ducmV2LnhtbESPT2sCMRDF70K/Q5iCN81WWSlboxRB8CT49zxsppu0&#10;m8l2E9fVT2+EQo+PN+/35s2XvatFR22wnhW8jTMQxKXXlisFx8N69A4iRGSNtWdScKMAy8XLYI6F&#10;9lfeUbePlUgQDgUqMDE2hZShNOQwjH1DnLwv3zqMSbaV1C1eE9zVcpJlM+nQcmow2NDKUPmzv7j0&#10;xndl9dls61tufy+n6ebe9fqu1PC1//wAEamP/8d/6Y1WkOc5PMckAs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RLlcMAAADcAAAADwAAAAAAAAAAAAAAAACYAgAAZHJzL2Rv&#10;d25yZXYueG1sUEsFBgAAAAAEAAQA9QAAAIgDAAAAAA==&#10;" path="m9,3455r-5,l9,3460r,-5xe" fillcolor="black" stroked="f">
                    <v:path arrowok="t" o:connecttype="custom" o:connectlocs="9,3455;4,3455;9,3460;9,3455" o:connectangles="0,0,0,0"/>
                  </v:shape>
                  <v:rect id="Rectangle 801" o:spid="_x0000_s1708" style="position:absolute;left:1828;top:1325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QcnsQA&#10;AADcAAAADwAAAGRycy9kb3ducmV2LnhtbESPwWrDMBBE74H+g9hCb7HcgE1wrYQQaMihPTQJPa+t&#10;je3YWhlJjd2/rwqFHoeZecOU29kM4k7Od5YVPCcpCOLa6o4bBZfz63INwgdkjYNlUvBNHrabh0WJ&#10;hbYTf9D9FBoRIewLVNCGMBZS+rolgz6xI3H0rtYZDFG6RmqHU4SbQa7SNJcGO44LLY60b6nuT19G&#10;QX+VPPXH3dtUHSrtb++frq+NUk+P8+4FRKA5/If/2ketIMty+D0Tj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UHJ7EAAAA3AAAAA8AAAAAAAAAAAAAAAAAmAIAAGRycy9k&#10;b3ducmV2LnhtbFBLBQYAAAAABAAEAPUAAACJAwAAAAA=&#10;" fillcolor="black" stroked="f">
                    <v:path arrowok="t"/>
                  </v:rect>
                  <v:shape id="Freeform 802" o:spid="_x0000_s1709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wecQA&#10;AADcAAAADwAAAGRycy9kb3ducmV2LnhtbESPQWsCMRCF74L/IUzBm2arrJbVKFIQPBVqtedhM27S&#10;bibbTVxXf31TKHh8vHnfm7fa9K4WHbXBelbwPMlAEJdeW64UHD924xcQISJrrD2TghsF2KyHgxUW&#10;2l/5nbpDrESCcChQgYmxKaQMpSGHYeIb4uSdfeswJtlWUrd4TXBXy2mWzaVDy6nBYEOvhsrvw8Wl&#10;N74qqz/NW33L7c/lNNvfu17flRo99dsliEh9fBz/p/daQZ4v4G9MI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qcHnEAAAA3AAAAA8AAAAAAAAAAAAAAAAAmAIAAGRycy9k&#10;b3ducmV2LnhtbFBLBQYAAAAABAAEAPUAAACJAwAAAAA=&#10;" path="m8270,4r,3456l8275,3455r5,l8280,9r-5,l8270,4xe" fillcolor="black" stroked="f">
                    <v:path arrowok="t" o:connecttype="custom" o:connectlocs="8270,4;8270,3460;8275,3455;8280,3455;8280,9;8275,9;8270,4" o:connectangles="0,0,0,0,0,0,0"/>
                  </v:shape>
                  <v:shape id="Freeform 803" o:spid="_x0000_s1710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kC8QA&#10;AADcAAAADwAAAGRycy9kb3ducmV2LnhtbESPwWrDMAyG74W+g1Fht9bpRsbI6pZSGPQ0WLfuLGIt&#10;9hbLaeymaZ9+Ogx2FL/+T59WmzG0aqA++cgGlosCFHEdrefGwMf7y/wJVMrIFtvIZOBKCTbr6WSF&#10;lY0XfqPhkBslEE4VGnA5d5XWqXYUMC1iRyzZV+wDZhn7RtseLwIPrb4vikcd0LNccNjRzlH9czgH&#10;0fhuvP10r+219Kfz8WF/G0Z7M+ZuNm6fQWUa8//yX3tvDZSl2MozQgC9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15AvEAAAA3AAAAA8AAAAAAAAAAAAAAAAAmAIAAGRycy9k&#10;b3ducmV2LnhtbFBLBQYAAAAABAAEAPUAAACJAwAAAAA=&#10;" path="m8280,3455r-5,l8270,3460r10,l8280,3455xe" fillcolor="black" stroked="f">
                    <v:path arrowok="t" o:connecttype="custom" o:connectlocs="8280,3455;8275,3455;8270,3460;8280,3460;8280,3455" o:connectangles="0,0,0,0,0"/>
                  </v:shape>
                  <v:shape id="Freeform 804" o:spid="_x0000_s1711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lBkMQA&#10;AADcAAAADwAAAGRycy9kb3ducmV2LnhtbESPQWsCMRCF74L/IUzBm2arrNjVKFIQPBVqtedhM27S&#10;bibbTVxXf31TKHh8vHnfm7fa9K4WHbXBelbwPMlAEJdeW64UHD924wWIEJE11p5JwY0CbNbDwQoL&#10;7a/8Tt0hViJBOBSowMTYFFKG0pDDMPENcfLOvnUYk2wrqVu8Jrir5TTL5tKh5dRgsKFXQ+X34eLS&#10;G1+V1Z/mrb7l9udymu3vXa/vSo2e+u0SRKQ+Po7/03utIM9f4G9MIo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/5QZDEAAAA3AAAAA8AAAAAAAAAAAAAAAAAmAIAAGRycy9k&#10;b3ducmV2LnhtbFBLBQYAAAAABAAEAPUAAACJAwAAAAA=&#10;" path="m9,4l4,9r5,l9,4xe" fillcolor="black" stroked="f">
                    <v:path arrowok="t" o:connecttype="custom" o:connectlocs="9,4;4,9;9,9;9,4" o:connectangles="0,0,0,0"/>
                  </v:shape>
                  <v:rect id="Rectangle 805" o:spid="_x0000_s1712" style="position:absolute;left:1828;top:-2126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3rzMEA&#10;AADcAAAADwAAAGRycy9kb3ducmV2LnhtbERPu2rDMBTdA/kHcQPdYjmFmuJaCaGQkqEdkobO19b1&#10;o7aujKTa7t9HQ6Hj4byLw2IGMZHznWUFuyQFQVxZ3XGj4PZ52j6D8AFZ42CZFPySh8N+vSow13bm&#10;C03X0IgYwj5HBW0IYy6lr1oy6BM7Ekeuts5giNA1UjucY7gZ5GOaZtJgx7GhxZFeW6r6649R0NeS&#10;5/58fJ/Lt1L7748v11dGqYfNcnwBEWgJ/+I/91kreMri/HgmHgG5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d68zBAAAA3AAAAA8AAAAAAAAAAAAAAAAAmAIAAGRycy9kb3du&#10;cmV2LnhtbFBLBQYAAAAABAAEAPUAAACGAwAAAAA=&#10;" fillcolor="black" stroked="f">
                    <v:path arrowok="t"/>
                  </v:rect>
                  <v:shape id="Freeform 806" o:spid="_x0000_s1713" style="position:absolute;left:1819;top:-3855;width:8280;height:3466;visibility:visible;mso-wrap-style:square;v-text-anchor:top" coordsize="8280,34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OHK8QA&#10;AADcAAAADwAAAGRycy9kb3ducmV2LnhtbESPT2sCMRDF70K/Q5iCNzdrRSlboxSh4Enw73nYTDdp&#10;N5N1E9fVT98UBI+PN+/35s2XvatFR22wnhWMsxwEcem15UrBYf81egcRIrLG2jMpuFGA5eJlMMdC&#10;+ytvqdvFSiQIhwIVmBibQspQGnIYMt8QJ+/btw5jkm0ldYvXBHe1fMvzmXRoOTUYbGhlqPzdXVx6&#10;46ey+mQ29W1qz5fjZH3ven1Xavjaf36AiNTH5/EjvdYKprMx/I9JBJ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jhyvEAAAA3AAAAA8AAAAAAAAAAAAAAAAAmAIAAGRycy9k&#10;b3ducmV2LnhtbFBLBQYAAAAABAAEAPUAAACJAwAAAAA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b/>
          <w:bCs/>
          <w:spacing w:val="1"/>
          <w:w w:val="105"/>
        </w:rPr>
        <w:t>e)-</w:t>
      </w:r>
      <w:r w:rsidR="0090182D">
        <w:rPr>
          <w:b/>
          <w:bCs/>
          <w:spacing w:val="-10"/>
          <w:w w:val="105"/>
        </w:rPr>
        <w:t xml:space="preserve"> </w:t>
      </w:r>
      <w:r w:rsidR="0090182D">
        <w:rPr>
          <w:b/>
          <w:bCs/>
          <w:spacing w:val="-3"/>
          <w:w w:val="105"/>
        </w:rPr>
        <w:t>Amortizaciones</w:t>
      </w:r>
      <w:r w:rsidR="0090182D">
        <w:rPr>
          <w:b/>
          <w:bCs/>
          <w:spacing w:val="-14"/>
          <w:w w:val="105"/>
        </w:rPr>
        <w:t xml:space="preserve"> </w:t>
      </w:r>
      <w:r w:rsidR="0090182D">
        <w:rPr>
          <w:b/>
          <w:bCs/>
          <w:spacing w:val="1"/>
          <w:w w:val="105"/>
        </w:rPr>
        <w:t>TXT</w:t>
      </w:r>
      <w:r w:rsidR="0090182D">
        <w:rPr>
          <w:spacing w:val="1"/>
          <w:w w:val="105"/>
        </w:rPr>
        <w:t>.</w:t>
      </w:r>
      <w:r w:rsidR="0090182D">
        <w:rPr>
          <w:spacing w:val="-17"/>
          <w:w w:val="105"/>
        </w:rPr>
        <w:t xml:space="preserve"> </w:t>
      </w:r>
      <w:r w:rsidR="0090182D">
        <w:rPr>
          <w:spacing w:val="-3"/>
          <w:w w:val="105"/>
        </w:rPr>
        <w:t>Exporta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Formato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TXT</w:t>
      </w:r>
      <w:r w:rsidR="0090182D">
        <w:rPr>
          <w:spacing w:val="-7"/>
          <w:w w:val="105"/>
        </w:rPr>
        <w:t xml:space="preserve"> </w:t>
      </w:r>
      <w:r w:rsidR="0090182D">
        <w:rPr>
          <w:spacing w:val="-3"/>
          <w:w w:val="105"/>
        </w:rPr>
        <w:t>para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su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posterior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importación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al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SUA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todas</w:t>
      </w:r>
      <w:r w:rsidR="0090182D">
        <w:rPr>
          <w:spacing w:val="87"/>
          <w:w w:val="103"/>
        </w:rPr>
        <w:t xml:space="preserve"> </w:t>
      </w:r>
      <w:r w:rsidR="0090182D">
        <w:rPr>
          <w:w w:val="105"/>
        </w:rPr>
        <w:t>las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Amortizaciones</w:t>
      </w:r>
      <w:r w:rsidR="0090182D">
        <w:rPr>
          <w:spacing w:val="-17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15"/>
          <w:w w:val="105"/>
        </w:rPr>
        <w:t xml:space="preserve"> </w:t>
      </w:r>
      <w:r w:rsidR="0090182D">
        <w:rPr>
          <w:spacing w:val="-3"/>
          <w:w w:val="105"/>
        </w:rPr>
        <w:t>Créditos</w:t>
      </w:r>
      <w:r w:rsidR="0090182D">
        <w:rPr>
          <w:spacing w:val="-15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11"/>
          <w:w w:val="105"/>
        </w:rPr>
        <w:t xml:space="preserve"> </w:t>
      </w:r>
      <w:proofErr w:type="spellStart"/>
      <w:r w:rsidR="0090182D">
        <w:rPr>
          <w:spacing w:val="-3"/>
          <w:w w:val="105"/>
        </w:rPr>
        <w:t>Infonavit</w:t>
      </w:r>
      <w:proofErr w:type="spellEnd"/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1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encuentran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notificados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1"/>
          <w:w w:val="105"/>
        </w:rPr>
        <w:t xml:space="preserve"> </w:t>
      </w:r>
      <w:r w:rsidR="0090182D">
        <w:rPr>
          <w:spacing w:val="-4"/>
          <w:w w:val="105"/>
        </w:rPr>
        <w:t>la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Emisión</w:t>
      </w:r>
      <w:r w:rsidR="0090182D">
        <w:rPr>
          <w:spacing w:val="51"/>
          <w:w w:val="103"/>
        </w:rPr>
        <w:t xml:space="preserve"> </w:t>
      </w:r>
      <w:r w:rsidR="0090182D">
        <w:rPr>
          <w:spacing w:val="-1"/>
          <w:w w:val="105"/>
        </w:rPr>
        <w:t>Bimestral</w:t>
      </w:r>
      <w:r w:rsidR="0090182D">
        <w:rPr>
          <w:spacing w:val="-21"/>
          <w:w w:val="105"/>
        </w:rPr>
        <w:t xml:space="preserve"> </w:t>
      </w:r>
      <w:r w:rsidR="0090182D">
        <w:rPr>
          <w:w w:val="105"/>
        </w:rPr>
        <w:t>del</w:t>
      </w:r>
      <w:r w:rsidR="0090182D">
        <w:rPr>
          <w:spacing w:val="-17"/>
          <w:w w:val="105"/>
        </w:rPr>
        <w:t xml:space="preserve"> </w:t>
      </w:r>
      <w:r w:rsidR="0090182D">
        <w:rPr>
          <w:spacing w:val="-3"/>
          <w:w w:val="105"/>
        </w:rPr>
        <w:t>IMSS.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40" w:lineRule="exact"/>
      </w:pPr>
    </w:p>
    <w:p w:rsidR="00BA0342" w:rsidRDefault="00BC1DEC">
      <w:pPr>
        <w:pStyle w:val="Heading1"/>
        <w:kinsoku w:val="0"/>
        <w:overflowPunct w:val="0"/>
        <w:spacing w:before="0"/>
        <w:ind w:right="986"/>
        <w:rPr>
          <w:b w:val="0"/>
          <w:bCs w:val="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400" behindDoc="1" locked="0" layoutInCell="0" allowOverlap="1">
                <wp:simplePos x="0" y="0"/>
                <wp:positionH relativeFrom="page">
                  <wp:posOffset>1097280</wp:posOffset>
                </wp:positionH>
                <wp:positionV relativeFrom="paragraph">
                  <wp:posOffset>248285</wp:posOffset>
                </wp:positionV>
                <wp:extent cx="5377180" cy="12700"/>
                <wp:effectExtent l="0" t="0" r="0" b="0"/>
                <wp:wrapNone/>
                <wp:docPr id="550" name="Freeform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77180" cy="12700"/>
                        </a:xfrm>
                        <a:custGeom>
                          <a:avLst/>
                          <a:gdLst>
                            <a:gd name="T0" fmla="*/ 0 w 8468"/>
                            <a:gd name="T1" fmla="*/ 0 h 20"/>
                            <a:gd name="T2" fmla="*/ 8467 w 8468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8468" h="20">
                              <a:moveTo>
                                <a:pt x="0" y="0"/>
                              </a:moveTo>
                              <a:lnTo>
                                <a:pt x="8467" y="0"/>
                              </a:lnTo>
                            </a:path>
                          </a:pathLst>
                        </a:custGeom>
                        <a:noFill/>
                        <a:ln w="73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polyline w14:anchorId="6B748AC4" id="Freeform 807" o:spid="_x0000_s1026" style="position:absolute;z-index:-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6.4pt,19.55pt,509.75pt,19.55pt" coordsize="8468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" o:allowincell="f" filled="f" strokeweight=".58pt">
                <v:path arrowok="t" o:connecttype="custom" o:connectlocs="0,0;5376545,0" o:connectangles="0,0"/>
                <w10:wrap anchorx="page"/>
              </v:polyline>
            </w:pict>
          </mc:Fallback>
        </mc:AlternateContent>
      </w:r>
      <w:r w:rsidR="0090182D">
        <w:rPr>
          <w:spacing w:val="-1"/>
        </w:rPr>
        <w:t>5.-</w:t>
      </w:r>
      <w:r w:rsidR="0090182D">
        <w:rPr>
          <w:spacing w:val="-4"/>
        </w:rPr>
        <w:t xml:space="preserve"> </w:t>
      </w:r>
      <w:r w:rsidR="0090182D">
        <w:t>Quinta</w:t>
      </w:r>
      <w:r w:rsidR="0090182D">
        <w:rPr>
          <w:spacing w:val="-6"/>
        </w:rPr>
        <w:t xml:space="preserve"> </w:t>
      </w:r>
      <w:r w:rsidR="0090182D">
        <w:rPr>
          <w:spacing w:val="-2"/>
        </w:rPr>
        <w:t>Sección.</w:t>
      </w:r>
      <w:r w:rsidR="0090182D">
        <w:rPr>
          <w:spacing w:val="4"/>
        </w:rPr>
        <w:t xml:space="preserve"> </w:t>
      </w:r>
      <w:r w:rsidR="0090182D">
        <w:rPr>
          <w:spacing w:val="-2"/>
        </w:rPr>
        <w:t>Especiales</w:t>
      </w:r>
    </w:p>
    <w:p w:rsidR="00BA0342" w:rsidRDefault="00BA0342">
      <w:pPr>
        <w:kinsoku w:val="0"/>
        <w:overflowPunct w:val="0"/>
        <w:spacing w:before="1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2"/>
        <w:numPr>
          <w:ilvl w:val="0"/>
          <w:numId w:val="2"/>
        </w:numPr>
        <w:tabs>
          <w:tab w:val="left" w:pos="969"/>
        </w:tabs>
        <w:kinsoku w:val="0"/>
        <w:overflowPunct w:val="0"/>
        <w:rPr>
          <w:b w:val="0"/>
          <w:bCs w:val="0"/>
        </w:rPr>
      </w:pPr>
      <w:r>
        <w:rPr>
          <w:spacing w:val="-2"/>
        </w:rPr>
        <w:t>Análisis</w:t>
      </w:r>
      <w:r>
        <w:rPr>
          <w:spacing w:val="24"/>
        </w:rPr>
        <w:t xml:space="preserve"> </w:t>
      </w:r>
      <w:r>
        <w:rPr>
          <w:spacing w:val="-1"/>
        </w:rPr>
        <w:t>Corrección</w:t>
      </w:r>
      <w:r>
        <w:rPr>
          <w:spacing w:val="23"/>
        </w:rPr>
        <w:t xml:space="preserve"> </w:t>
      </w:r>
      <w:r>
        <w:rPr>
          <w:spacing w:val="-1"/>
        </w:rPr>
        <w:t>Asegurados</w:t>
      </w:r>
      <w:r>
        <w:rPr>
          <w:spacing w:val="18"/>
        </w:rPr>
        <w:t xml:space="preserve"> </w:t>
      </w:r>
      <w:r>
        <w:rPr>
          <w:spacing w:val="-1"/>
        </w:rPr>
        <w:t>para</w:t>
      </w:r>
      <w:r>
        <w:rPr>
          <w:spacing w:val="25"/>
        </w:rPr>
        <w:t xml:space="preserve"> </w:t>
      </w:r>
      <w:r>
        <w:rPr>
          <w:spacing w:val="-3"/>
        </w:rPr>
        <w:t>SUA.</w:t>
      </w:r>
    </w:p>
    <w:p w:rsidR="00BA0342" w:rsidRDefault="00BA0342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87"/>
        <w:jc w:val="both"/>
      </w:pPr>
      <w:r>
        <w:rPr>
          <w:spacing w:val="-3"/>
          <w:w w:val="105"/>
        </w:rPr>
        <w:t>Este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26"/>
          <w:w w:val="105"/>
        </w:rPr>
        <w:t xml:space="preserve"> </w:t>
      </w:r>
      <w:r>
        <w:rPr>
          <w:w w:val="105"/>
        </w:rPr>
        <w:t>al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archivo</w:t>
      </w:r>
      <w:r>
        <w:rPr>
          <w:spacing w:val="31"/>
          <w:w w:val="105"/>
        </w:rPr>
        <w:t xml:space="preserve"> </w:t>
      </w:r>
      <w:r>
        <w:rPr>
          <w:w w:val="105"/>
        </w:rPr>
        <w:t>de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TXT</w:t>
      </w:r>
      <w:r>
        <w:rPr>
          <w:spacing w:val="30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emite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3"/>
          <w:w w:val="105"/>
        </w:rPr>
        <w:t>nomina</w:t>
      </w:r>
      <w:proofErr w:type="spellEnd"/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1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Inducción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57"/>
          <w:w w:val="103"/>
        </w:rPr>
        <w:t xml:space="preserve"> </w:t>
      </w:r>
      <w:r>
        <w:rPr>
          <w:w w:val="105"/>
        </w:rPr>
        <w:t>SUA.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objetivo</w:t>
      </w:r>
      <w:r>
        <w:rPr>
          <w:spacing w:val="23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9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23"/>
          <w:w w:val="105"/>
        </w:rPr>
        <w:t xml:space="preserve"> </w:t>
      </w:r>
      <w:r>
        <w:rPr>
          <w:w w:val="105"/>
        </w:rPr>
        <w:t>en</w:t>
      </w:r>
      <w:r>
        <w:rPr>
          <w:spacing w:val="18"/>
          <w:w w:val="105"/>
        </w:rPr>
        <w:t xml:space="preserve"> </w:t>
      </w:r>
      <w:r>
        <w:rPr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w w:val="105"/>
        </w:rPr>
        <w:t>mismo,</w:t>
      </w:r>
      <w:r>
        <w:rPr>
          <w:spacing w:val="17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errores</w:t>
      </w:r>
      <w:r>
        <w:rPr>
          <w:spacing w:val="20"/>
          <w:w w:val="105"/>
        </w:rPr>
        <w:t xml:space="preserve"> </w:t>
      </w:r>
      <w:r>
        <w:rPr>
          <w:w w:val="105"/>
        </w:rPr>
        <w:t>y</w:t>
      </w:r>
      <w:r>
        <w:rPr>
          <w:spacing w:val="73"/>
          <w:w w:val="103"/>
        </w:rPr>
        <w:t xml:space="preserve"> </w:t>
      </w:r>
      <w:r>
        <w:rPr>
          <w:spacing w:val="-1"/>
          <w:w w:val="105"/>
        </w:rPr>
        <w:t>proceder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w w:val="105"/>
        </w:rPr>
        <w:t>corregirlos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antes</w:t>
      </w:r>
      <w:r>
        <w:rPr>
          <w:spacing w:val="12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registrarlos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4"/>
          <w:w w:val="105"/>
        </w:rPr>
        <w:t>SUA.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Permite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manipulación</w:t>
      </w:r>
      <w:r>
        <w:rPr>
          <w:spacing w:val="16"/>
          <w:w w:val="105"/>
        </w:rPr>
        <w:t xml:space="preserve"> </w:t>
      </w:r>
      <w:r>
        <w:rPr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55"/>
          <w:w w:val="103"/>
        </w:rPr>
        <w:t xml:space="preserve"> </w:t>
      </w:r>
      <w:r>
        <w:rPr>
          <w:w w:val="105"/>
        </w:rPr>
        <w:t>datos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correcta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posterioridad.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1463"/>
        <w:jc w:val="both"/>
      </w:pPr>
      <w:r>
        <w:rPr>
          <w:spacing w:val="-1"/>
          <w:w w:val="105"/>
        </w:rPr>
        <w:t>Una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vez</w:t>
      </w:r>
      <w:r>
        <w:rPr>
          <w:spacing w:val="-7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9"/>
          <w:w w:val="105"/>
        </w:rPr>
        <w:t xml:space="preserve"> </w:t>
      </w:r>
      <w:r>
        <w:rPr>
          <w:w w:val="105"/>
        </w:rPr>
        <w:t>el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Sistema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Lectura</w:t>
      </w:r>
      <w:r>
        <w:rPr>
          <w:spacing w:val="-8"/>
          <w:w w:val="105"/>
        </w:rPr>
        <w:t xml:space="preserve"> </w:t>
      </w:r>
      <w:r>
        <w:rPr>
          <w:w w:val="105"/>
        </w:rPr>
        <w:t>al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8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texto</w:t>
      </w:r>
      <w:r>
        <w:rPr>
          <w:spacing w:val="-4"/>
          <w:w w:val="105"/>
        </w:rPr>
        <w:t xml:space="preserve"> </w:t>
      </w:r>
      <w:r>
        <w:rPr>
          <w:w w:val="105"/>
        </w:rPr>
        <w:t>nos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mostrará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siguiente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pantalla.</w:t>
      </w:r>
    </w:p>
    <w:p w:rsidR="00BA0342" w:rsidRDefault="00BA0342">
      <w:pPr>
        <w:pStyle w:val="BodyText"/>
        <w:kinsoku w:val="0"/>
        <w:overflowPunct w:val="0"/>
        <w:ind w:left="1463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8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left="1463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8448" behindDoc="1" locked="0" layoutInCell="0" allowOverlap="1">
                <wp:simplePos x="0" y="0"/>
                <wp:positionH relativeFrom="page">
                  <wp:posOffset>1557020</wp:posOffset>
                </wp:positionH>
                <wp:positionV relativeFrom="paragraph">
                  <wp:posOffset>-2871470</wp:posOffset>
                </wp:positionV>
                <wp:extent cx="3816985" cy="2780665"/>
                <wp:effectExtent l="0" t="0" r="0" b="0"/>
                <wp:wrapNone/>
                <wp:docPr id="539" name="Group 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6985" cy="2780665"/>
                          <a:chOff x="2452" y="-4522"/>
                          <a:chExt cx="6011" cy="4379"/>
                        </a:xfrm>
                      </wpg:grpSpPr>
                      <wps:wsp>
                        <wps:cNvPr id="540" name="Rectangle 809"/>
                        <wps:cNvSpPr>
                          <a:spLocks noChangeArrowheads="1"/>
                        </wps:cNvSpPr>
                        <wps:spPr bwMode="auto">
                          <a:xfrm>
                            <a:off x="2467" y="-4503"/>
                            <a:ext cx="5980" cy="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3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782695" cy="2749550"/>
                                    <wp:effectExtent l="0" t="0" r="8255" b="0"/>
                                    <wp:docPr id="278" name="Imagen 27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782695" cy="274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41" name="Group 810"/>
                        <wpg:cNvGrpSpPr>
                          <a:grpSpLocks/>
                        </wpg:cNvGrpSpPr>
                        <wpg:grpSpPr bwMode="auto">
                          <a:xfrm>
                            <a:off x="2462" y="-4512"/>
                            <a:ext cx="5991" cy="4359"/>
                            <a:chOff x="2462" y="-4512"/>
                            <a:chExt cx="5991" cy="4359"/>
                          </a:xfrm>
                        </wpg:grpSpPr>
                        <wps:wsp>
                          <wps:cNvPr id="542" name="Freeform 811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5990 w 5991"/>
                                <a:gd name="T1" fmla="*/ 0 h 4359"/>
                                <a:gd name="T2" fmla="*/ 0 w 5991"/>
                                <a:gd name="T3" fmla="*/ 0 h 4359"/>
                                <a:gd name="T4" fmla="*/ 0 w 5991"/>
                                <a:gd name="T5" fmla="*/ 4358 h 4359"/>
                                <a:gd name="T6" fmla="*/ 5990 w 5991"/>
                                <a:gd name="T7" fmla="*/ 4358 h 4359"/>
                                <a:gd name="T8" fmla="*/ 5990 w 5991"/>
                                <a:gd name="T9" fmla="*/ 4353 h 4359"/>
                                <a:gd name="T10" fmla="*/ 9 w 5991"/>
                                <a:gd name="T11" fmla="*/ 4353 h 4359"/>
                                <a:gd name="T12" fmla="*/ 4 w 5991"/>
                                <a:gd name="T13" fmla="*/ 4348 h 4359"/>
                                <a:gd name="T14" fmla="*/ 9 w 5991"/>
                                <a:gd name="T15" fmla="*/ 4348 h 4359"/>
                                <a:gd name="T16" fmla="*/ 9 w 5991"/>
                                <a:gd name="T17" fmla="*/ 9 h 4359"/>
                                <a:gd name="T18" fmla="*/ 4 w 5991"/>
                                <a:gd name="T19" fmla="*/ 9 h 4359"/>
                                <a:gd name="T20" fmla="*/ 9 w 5991"/>
                                <a:gd name="T21" fmla="*/ 4 h 4359"/>
                                <a:gd name="T22" fmla="*/ 5990 w 5991"/>
                                <a:gd name="T23" fmla="*/ 4 h 4359"/>
                                <a:gd name="T24" fmla="*/ 5990 w 5991"/>
                                <a:gd name="T25" fmla="*/ 0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599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358"/>
                                  </a:lnTo>
                                  <a:lnTo>
                                    <a:pt x="5990" y="4358"/>
                                  </a:lnTo>
                                  <a:lnTo>
                                    <a:pt x="5990" y="4353"/>
                                  </a:lnTo>
                                  <a:lnTo>
                                    <a:pt x="9" y="4353"/>
                                  </a:lnTo>
                                  <a:lnTo>
                                    <a:pt x="4" y="4348"/>
                                  </a:lnTo>
                                  <a:lnTo>
                                    <a:pt x="9" y="4348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5990" y="4"/>
                                  </a:lnTo>
                                  <a:lnTo>
                                    <a:pt x="599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3" name="Freeform 812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9 w 5991"/>
                                <a:gd name="T1" fmla="*/ 4348 h 4359"/>
                                <a:gd name="T2" fmla="*/ 4 w 5991"/>
                                <a:gd name="T3" fmla="*/ 4348 h 4359"/>
                                <a:gd name="T4" fmla="*/ 9 w 5991"/>
                                <a:gd name="T5" fmla="*/ 4353 h 4359"/>
                                <a:gd name="T6" fmla="*/ 9 w 5991"/>
                                <a:gd name="T7" fmla="*/ 4348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9" y="4348"/>
                                  </a:moveTo>
                                  <a:lnTo>
                                    <a:pt x="4" y="4348"/>
                                  </a:lnTo>
                                  <a:lnTo>
                                    <a:pt x="9" y="4353"/>
                                  </a:lnTo>
                                  <a:lnTo>
                                    <a:pt x="9" y="43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4" name="Rectangle 813"/>
                          <wps:cNvSpPr>
                            <a:spLocks/>
                          </wps:cNvSpPr>
                          <wps:spPr bwMode="auto">
                            <a:xfrm>
                              <a:off x="2471" y="2008"/>
                              <a:ext cx="5971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5" name="Freeform 814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5980 w 5991"/>
                                <a:gd name="T1" fmla="*/ 4 h 4359"/>
                                <a:gd name="T2" fmla="*/ 5980 w 5991"/>
                                <a:gd name="T3" fmla="*/ 4353 h 4359"/>
                                <a:gd name="T4" fmla="*/ 5985 w 5991"/>
                                <a:gd name="T5" fmla="*/ 4348 h 4359"/>
                                <a:gd name="T6" fmla="*/ 5990 w 5991"/>
                                <a:gd name="T7" fmla="*/ 4348 h 4359"/>
                                <a:gd name="T8" fmla="*/ 5990 w 5991"/>
                                <a:gd name="T9" fmla="*/ 9 h 4359"/>
                                <a:gd name="T10" fmla="*/ 5985 w 5991"/>
                                <a:gd name="T11" fmla="*/ 9 h 4359"/>
                                <a:gd name="T12" fmla="*/ 5980 w 5991"/>
                                <a:gd name="T13" fmla="*/ 4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5980" y="4"/>
                                  </a:moveTo>
                                  <a:lnTo>
                                    <a:pt x="5980" y="4353"/>
                                  </a:lnTo>
                                  <a:lnTo>
                                    <a:pt x="5985" y="4348"/>
                                  </a:lnTo>
                                  <a:lnTo>
                                    <a:pt x="5990" y="4348"/>
                                  </a:lnTo>
                                  <a:lnTo>
                                    <a:pt x="5990" y="9"/>
                                  </a:lnTo>
                                  <a:lnTo>
                                    <a:pt x="5985" y="9"/>
                                  </a:lnTo>
                                  <a:lnTo>
                                    <a:pt x="59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6" name="Freeform 815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5990 w 5991"/>
                                <a:gd name="T1" fmla="*/ 4348 h 4359"/>
                                <a:gd name="T2" fmla="*/ 5985 w 5991"/>
                                <a:gd name="T3" fmla="*/ 4348 h 4359"/>
                                <a:gd name="T4" fmla="*/ 5980 w 5991"/>
                                <a:gd name="T5" fmla="*/ 4353 h 4359"/>
                                <a:gd name="T6" fmla="*/ 5990 w 5991"/>
                                <a:gd name="T7" fmla="*/ 4353 h 4359"/>
                                <a:gd name="T8" fmla="*/ 5990 w 5991"/>
                                <a:gd name="T9" fmla="*/ 4348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5990" y="4348"/>
                                  </a:moveTo>
                                  <a:lnTo>
                                    <a:pt x="5985" y="4348"/>
                                  </a:lnTo>
                                  <a:lnTo>
                                    <a:pt x="5980" y="4353"/>
                                  </a:lnTo>
                                  <a:lnTo>
                                    <a:pt x="5990" y="4353"/>
                                  </a:lnTo>
                                  <a:lnTo>
                                    <a:pt x="5990" y="43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7" name="Freeform 816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9 w 5991"/>
                                <a:gd name="T1" fmla="*/ 4 h 4359"/>
                                <a:gd name="T2" fmla="*/ 4 w 5991"/>
                                <a:gd name="T3" fmla="*/ 9 h 4359"/>
                                <a:gd name="T4" fmla="*/ 9 w 5991"/>
                                <a:gd name="T5" fmla="*/ 9 h 4359"/>
                                <a:gd name="T6" fmla="*/ 9 w 5991"/>
                                <a:gd name="T7" fmla="*/ 4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8" name="Rectangle 817"/>
                          <wps:cNvSpPr>
                            <a:spLocks/>
                          </wps:cNvSpPr>
                          <wps:spPr bwMode="auto">
                            <a:xfrm>
                              <a:off x="2471" y="-2336"/>
                              <a:ext cx="5971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9" name="Freeform 818"/>
                          <wps:cNvSpPr>
                            <a:spLocks/>
                          </wps:cNvSpPr>
                          <wps:spPr bwMode="auto">
                            <a:xfrm>
                              <a:off x="2462" y="-4512"/>
                              <a:ext cx="5991" cy="4359"/>
                            </a:xfrm>
                            <a:custGeom>
                              <a:avLst/>
                              <a:gdLst>
                                <a:gd name="T0" fmla="*/ 5990 w 5991"/>
                                <a:gd name="T1" fmla="*/ 4 h 4359"/>
                                <a:gd name="T2" fmla="*/ 5980 w 5991"/>
                                <a:gd name="T3" fmla="*/ 4 h 4359"/>
                                <a:gd name="T4" fmla="*/ 5985 w 5991"/>
                                <a:gd name="T5" fmla="*/ 9 h 4359"/>
                                <a:gd name="T6" fmla="*/ 5990 w 5991"/>
                                <a:gd name="T7" fmla="*/ 9 h 4359"/>
                                <a:gd name="T8" fmla="*/ 5990 w 5991"/>
                                <a:gd name="T9" fmla="*/ 4 h 435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991" h="4359">
                                  <a:moveTo>
                                    <a:pt x="5990" y="4"/>
                                  </a:moveTo>
                                  <a:lnTo>
                                    <a:pt x="5980" y="4"/>
                                  </a:lnTo>
                                  <a:lnTo>
                                    <a:pt x="5985" y="9"/>
                                  </a:lnTo>
                                  <a:lnTo>
                                    <a:pt x="5990" y="9"/>
                                  </a:lnTo>
                                  <a:lnTo>
                                    <a:pt x="599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8" o:spid="_x0000_s1714" style="position:absolute;left:0;text-align:left;margin-left:122.6pt;margin-top:-226.1pt;width:300.55pt;height:218.95pt;z-index:-251628032;mso-position-horizontal-relative:page" coordorigin="2452,-4522" coordsize="6011,43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" o:allowincell="f">
                <v:rect id="Rectangle 809" o:spid="_x0000_s1715" style="position:absolute;left:2467;top:-4503;width:5980;height:4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75k8EA&#10;AADcAAAADwAAAGRycy9kb3ducmV2LnhtbERPy4rCMBTdC/5DuII7TR100GoUcRRd+gJ1d2mubbG5&#10;KU20nfl6sxhweTjv2aIxhXhR5XLLCgb9CARxYnXOqYLzadMbg3AeWWNhmRT8koPFvN2aYaxtzQd6&#10;HX0qQgi7GBVk3pexlC7JyKDr25I4cHdbGfQBVqnUFdYh3BTyK4q+pcGcQ0OGJa0ySh7Hp1GwHZfL&#10;687+1Wmxvm0v+8vk5zTxSnU7zXIKwlPjP+J/904rGA3D/H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Le+ZPBAAAA3AAAAA8AAAAAAAAAAAAAAAAAmAIAAGRycy9kb3du&#10;cmV2LnhtbFBLBQYAAAAABAAEAPUAAACG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3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782695" cy="2749550"/>
                              <wp:effectExtent l="0" t="0" r="8255" b="0"/>
                              <wp:docPr id="278" name="Imagen 27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782695" cy="274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10" o:spid="_x0000_s1716" style="position:absolute;left:2462;top:-4512;width:5991;height:4359" coordorigin="2462,-4512" coordsize="5991,43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shape id="Freeform 811" o:spid="_x0000_s1717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wsvsQA&#10;AADcAAAADwAAAGRycy9kb3ducmV2LnhtbESPQYvCMBSE7wv+h/CEva2pRUWqUUSRFdbLVg96ezTP&#10;pti8lCZq/fcbQdjjMDPfMPNlZ2txp9ZXjhUMBwkI4sLpiksFx8P2awrCB2SNtWNS8CQPy0XvY46Z&#10;dg/+pXseShEh7DNUYEJoMil9YciiH7iGOHoX11oMUbal1C0+ItzWMk2SibRYcVww2NDaUHHNb1aB&#10;PeTr7f40Tb8n6c/mNgpnMzw1Sn32u9UMRKAu/Iff7Z1WMB6l8DoTj4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cLL7EAAAA3AAAAA8AAAAAAAAAAAAAAAAAmAIAAGRycy9k&#10;b3ducmV2LnhtbFBLBQYAAAAABAAEAPUAAACJAwAAAAA=&#10;" path="m5990,l,,,4358r5990,l5990,4353,9,4353r-5,-5l9,4348,9,9,4,9,9,4r5981,l5990,xe" fillcolor="black" stroked="f">
                    <v:path arrowok="t" o:connecttype="custom" o:connectlocs="5990,0;0,0;0,4358;5990,4358;5990,4353;9,4353;4,4348;9,4348;9,9;4,9;9,4;5990,4;5990,0" o:connectangles="0,0,0,0,0,0,0,0,0,0,0,0,0"/>
                  </v:shape>
                  <v:shape id="Freeform 812" o:spid="_x0000_s1718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CJJcUA&#10;AADcAAAADwAAAGRycy9kb3ducmV2LnhtbESPQWvCQBSE7wX/w/IEb3VjtCLRVUQRhfbS6EFvj+wz&#10;G8y+DdlV47/vFgo9DjPzDbNYdbYWD2p95VjBaJiAIC6crrhUcDru3mcgfEDWWDsmBS/ysFr23haY&#10;affkb3rkoRQRwj5DBSaEJpPSF4Ys+qFriKN3da3FEGVbSt3iM8JtLdMkmUqLFccFgw1tDBW3/G4V&#10;2GO+2X2dZ+l+mn5u75NwMaNzo9Sg363nIAJ14T/81z5oBR+TMfyei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kIklxQAAANwAAAAPAAAAAAAAAAAAAAAAAJgCAABkcnMv&#10;ZG93bnJldi54bWxQSwUGAAAAAAQABAD1AAAAigMAAAAA&#10;" path="m9,4348r-5,l9,4353r,-5xe" fillcolor="black" stroked="f">
                    <v:path arrowok="t" o:connecttype="custom" o:connectlocs="9,4348;4,4348;9,4353;9,4348" o:connectangles="0,0,0,0"/>
                  </v:shape>
                  <v:rect id="Rectangle 813" o:spid="_x0000_s1719" style="position:absolute;left:2471;top:2008;width:597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Oxr8QA&#10;AADcAAAADwAAAGRycy9kb3ducmV2LnhtbESPQWvCQBSE70L/w/IKvZmNxUpJXSUUWnLQQ7X0/JJ9&#10;JjHZt2F3a+K/dwsFj8PMfMOst5PpxYWcby0rWCQpCOLK6pZrBd/Hj/krCB+QNfaWScGVPGw3D7M1&#10;ZtqO/EWXQ6hFhLDPUEETwpBJ6auGDPrEDsTRO1lnMETpaqkdjhFuevmcpitpsOW40OBA7w1V3eHX&#10;KOhOkseuyHdj+Vlqf97/uK4ySj09TvkbiEBTuIf/24VW8LJcwt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Tsa/EAAAA3AAAAA8AAAAAAAAAAAAAAAAAmAIAAGRycy9k&#10;b3ducmV2LnhtbFBLBQYAAAAABAAEAPUAAACJAwAAAAA=&#10;" fillcolor="black" stroked="f">
                    <v:path arrowok="t"/>
                  </v:rect>
                  <v:shape id="Freeform 814" o:spid="_x0000_s1720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W0ysQA&#10;AADcAAAADwAAAGRycy9kb3ducmV2LnhtbESPQYvCMBSE7wv+h/AEb2tqUZFqFFFEwb1s3YN7ezTP&#10;pti8lCZq/fdGWNjjMDPfMItVZ2txp9ZXjhWMhgkI4sLpiksFP6fd5wyED8gaa8ek4EkeVsvexwIz&#10;7R78Tfc8lCJC2GeowITQZFL6wpBFP3QNcfQurrUYomxLqVt8RLitZZokU2mx4rhgsKGNoeKa36wC&#10;e8o3u6/zLN1P0+P2Ng6/ZnRulBr0u/UcRKAu/If/2getYDKewPtMPA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1tMrEAAAA3AAAAA8AAAAAAAAAAAAAAAAAmAIAAGRycy9k&#10;b3ducmV2LnhtbFBLBQYAAAAABAAEAPUAAACJAwAAAAA=&#10;" path="m5980,4r,4349l5985,4348r5,l5990,9r-5,l5980,4xe" fillcolor="black" stroked="f">
                    <v:path arrowok="t" o:connecttype="custom" o:connectlocs="5980,4;5980,4353;5985,4348;5990,4348;5990,9;5985,9;5980,4" o:connectangles="0,0,0,0,0,0,0"/>
                  </v:shape>
                  <v:shape id="Freeform 815" o:spid="_x0000_s1721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cqvcUA&#10;AADcAAAADwAAAGRycy9kb3ducmV2LnhtbESPQWvCQBSE7wX/w/IKvdWNQYNEVymKVNBLowe9PbKv&#10;2dDs25BdNf57VxB6HGbmG2a+7G0jrtT52rGC0TABQVw6XXOl4HjYfE5B+ICssXFMCu7kYbkYvM0x&#10;1+7GP3QtQiUihH2OCkwIbS6lLw1Z9EPXEkfv13UWQ5RdJXWHtwi3jUyTJJMWa44LBltaGSr/iotV&#10;YA/FarM/TdPvLN2tL+NwNqNTq9THe/81AxGoD//hV3urFUzGGTzP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5yq9xQAAANwAAAAPAAAAAAAAAAAAAAAAAJgCAABkcnMv&#10;ZG93bnJldi54bWxQSwUGAAAAAAQABAD1AAAAigMAAAAA&#10;" path="m5990,4348r-5,l5980,4353r10,l5990,4348xe" fillcolor="black" stroked="f">
                    <v:path arrowok="t" o:connecttype="custom" o:connectlocs="5990,4348;5985,4348;5980,4353;5990,4353;5990,4348" o:connectangles="0,0,0,0,0"/>
                  </v:shape>
                  <v:shape id="Freeform 816" o:spid="_x0000_s1722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uPJsUA&#10;AADcAAAADwAAAGRycy9kb3ducmV2LnhtbESPQWvCQBSE7wX/w/IK3urGoFaiq4giFeylSQ/29sg+&#10;s6HZtyG7avrvXUHocZiZb5jlureNuFLna8cKxqMEBHHpdM2Vgu9i/zYH4QOyxsYxKfgjD+vV4GWJ&#10;mXY3/qJrHioRIewzVGBCaDMpfWnIoh+5ljh6Z9dZDFF2ldQd3iLcNjJNkpm0WHNcMNjS1lD5m1+s&#10;Alvk2/3naZ5+zNLj7jIJP2Z8apUavvabBYhAffgPP9sHrWA6eYfHmXgE5O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q48mxQAAANwAAAAPAAAAAAAAAAAAAAAAAJgCAABkcnMv&#10;ZG93bnJldi54bWxQSwUGAAAAAAQABAD1AAAAigMAAAAA&#10;" path="m9,4l4,9r5,l9,4xe" fillcolor="black" stroked="f">
                    <v:path arrowok="t" o:connecttype="custom" o:connectlocs="9,4;4,9;9,9;9,4" o:connectangles="0,0,0,0"/>
                  </v:shape>
                  <v:rect id="Rectangle 817" o:spid="_x0000_s1723" style="position:absolute;left:2471;top:-2336;width:597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67qsAA&#10;AADcAAAADwAAAGRycy9kb3ducmV2LnhtbERPy4rCMBTdD/gP4QqzG1PFEalGEUFxMbPwgetrc21r&#10;m5uSRFv/3iwEl4fzni87U4sHOV9aVjAcJCCIM6tLzhWcjpufKQgfkDXWlknBkzwsF72vOabatryn&#10;xyHkIoawT1FBEUKTSumzggz6gW2II3e1zmCI0OVSO2xjuKnlKEkm0mDJsaHAhtYFZdXhbhRUV8lt&#10;tVv9tZftRfvb/9lVmVHqu9+tZiACdeEjfrt3WsHvOK6NZ+IR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B67qsAAAADcAAAADwAAAAAAAAAAAAAAAACYAgAAZHJzL2Rvd25y&#10;ZXYueG1sUEsFBgAAAAAEAAQA9QAAAIUDAAAAAA==&#10;" fillcolor="black" stroked="f">
                    <v:path arrowok="t"/>
                  </v:rect>
                  <v:shape id="Freeform 818" o:spid="_x0000_s1724" style="position:absolute;left:2462;top:-4512;width:5991;height:4359;visibility:visible;mso-wrap-style:square;v-text-anchor:top" coordsize="5991,43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i+z8UA&#10;AADcAAAADwAAAGRycy9kb3ducmV2LnhtbESPQWvCQBSE70L/w/IKvenGoKLRVYpFKthLowe9PbLP&#10;bDD7NmRXjf/eFQo9DjPzDbNYdbYWN2p95VjBcJCAIC6crrhUcNhv+lMQPiBrrB2Tggd5WC3fegvM&#10;tLvzL93yUIoIYZ+hAhNCk0npC0MW/cA1xNE7u9ZiiLItpW7xHuG2lmmSTKTFiuOCwYbWhopLfrUK&#10;7D5fb36O0/R7ku6+rqNwMsNjo9THe/c5BxGoC//hv/ZWKxiPZvA6E4+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eL7PxQAAANwAAAAPAAAAAAAAAAAAAAAAAJgCAABkcnMv&#10;ZG93bnJldi54bWxQSwUGAAAAAAQABAD1AAAAigMAAAAA&#10;" path="m5990,4r-10,l5985,9r5,l5990,4xe" fillcolor="black" stroked="f">
                    <v:path arrowok="t" o:connecttype="custom" o:connectlocs="5990,4;5980,4;5985,9;5990,9;599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w w:val="105"/>
        </w:rPr>
        <w:t>Las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opciones</w:t>
      </w:r>
      <w:r w:rsidR="0090182D">
        <w:rPr>
          <w:spacing w:val="-17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verificación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presentan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orden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que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5"/>
          <w:w w:val="105"/>
        </w:rPr>
        <w:t>se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muestra: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w w:val="105"/>
        </w:rPr>
        <w:t>a).-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Integridad</w:t>
      </w:r>
      <w:r>
        <w:rPr>
          <w:spacing w:val="-16"/>
          <w:w w:val="105"/>
        </w:rPr>
        <w:t xml:space="preserve"> </w:t>
      </w:r>
      <w:r>
        <w:rPr>
          <w:spacing w:val="1"/>
          <w:w w:val="105"/>
        </w:rPr>
        <w:t>del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registro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Patronal.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1463"/>
        <w:jc w:val="both"/>
      </w:pPr>
      <w:r>
        <w:rPr>
          <w:spacing w:val="-1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caso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-9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corregir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spacing w:val="-1"/>
          <w:w w:val="105"/>
        </w:rPr>
        <w:t>b).-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Integridad</w:t>
      </w:r>
      <w:r>
        <w:rPr>
          <w:spacing w:val="-12"/>
          <w:w w:val="105"/>
        </w:rPr>
        <w:t xml:space="preserve"> </w:t>
      </w:r>
      <w:r>
        <w:rPr>
          <w:w w:val="105"/>
        </w:rPr>
        <w:t>del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NSS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4" w:lineRule="auto"/>
        <w:ind w:left="1463" w:right="992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472" behindDoc="1" locked="0" layoutInCell="0" allowOverlap="1">
                <wp:simplePos x="0" y="0"/>
                <wp:positionH relativeFrom="page">
                  <wp:posOffset>1553845</wp:posOffset>
                </wp:positionH>
                <wp:positionV relativeFrom="paragraph">
                  <wp:posOffset>697865</wp:posOffset>
                </wp:positionV>
                <wp:extent cx="5011420" cy="2311400"/>
                <wp:effectExtent l="0" t="0" r="0" b="0"/>
                <wp:wrapNone/>
                <wp:docPr id="528" name="Group 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1420" cy="2311400"/>
                          <a:chOff x="2447" y="1099"/>
                          <a:chExt cx="7892" cy="3640"/>
                        </a:xfrm>
                      </wpg:grpSpPr>
                      <wps:wsp>
                        <wps:cNvPr id="529" name="Rectangle 820"/>
                        <wps:cNvSpPr>
                          <a:spLocks noChangeArrowheads="1"/>
                        </wps:cNvSpPr>
                        <wps:spPr bwMode="auto">
                          <a:xfrm>
                            <a:off x="2467" y="1119"/>
                            <a:ext cx="7860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6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959985" cy="2275840"/>
                                    <wp:effectExtent l="0" t="0" r="0" b="0"/>
                                    <wp:docPr id="280" name="Imagen 28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59985" cy="22758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30" name="Group 821"/>
                        <wpg:cNvGrpSpPr>
                          <a:grpSpLocks/>
                        </wpg:cNvGrpSpPr>
                        <wpg:grpSpPr bwMode="auto">
                          <a:xfrm>
                            <a:off x="2457" y="1109"/>
                            <a:ext cx="7872" cy="3620"/>
                            <a:chOff x="2457" y="1109"/>
                            <a:chExt cx="7872" cy="3620"/>
                          </a:xfrm>
                        </wpg:grpSpPr>
                        <wps:wsp>
                          <wps:cNvPr id="531" name="Freeform 822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7872 w 7872"/>
                                <a:gd name="T1" fmla="*/ 0 h 3620"/>
                                <a:gd name="T2" fmla="*/ 0 w 7872"/>
                                <a:gd name="T3" fmla="*/ 0 h 3620"/>
                                <a:gd name="T4" fmla="*/ 0 w 7872"/>
                                <a:gd name="T5" fmla="*/ 3619 h 3620"/>
                                <a:gd name="T6" fmla="*/ 7872 w 7872"/>
                                <a:gd name="T7" fmla="*/ 3619 h 3620"/>
                                <a:gd name="T8" fmla="*/ 7872 w 7872"/>
                                <a:gd name="T9" fmla="*/ 3609 h 3620"/>
                                <a:gd name="T10" fmla="*/ 14 w 7872"/>
                                <a:gd name="T11" fmla="*/ 3609 h 3620"/>
                                <a:gd name="T12" fmla="*/ 9 w 7872"/>
                                <a:gd name="T13" fmla="*/ 3604 h 3620"/>
                                <a:gd name="T14" fmla="*/ 14 w 7872"/>
                                <a:gd name="T15" fmla="*/ 3604 h 3620"/>
                                <a:gd name="T16" fmla="*/ 14 w 7872"/>
                                <a:gd name="T17" fmla="*/ 14 h 3620"/>
                                <a:gd name="T18" fmla="*/ 9 w 7872"/>
                                <a:gd name="T19" fmla="*/ 14 h 3620"/>
                                <a:gd name="T20" fmla="*/ 14 w 7872"/>
                                <a:gd name="T21" fmla="*/ 4 h 3620"/>
                                <a:gd name="T22" fmla="*/ 7872 w 7872"/>
                                <a:gd name="T23" fmla="*/ 4 h 3620"/>
                                <a:gd name="T24" fmla="*/ 7872 w 7872"/>
                                <a:gd name="T25" fmla="*/ 0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787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619"/>
                                  </a:lnTo>
                                  <a:lnTo>
                                    <a:pt x="7872" y="3619"/>
                                  </a:lnTo>
                                  <a:lnTo>
                                    <a:pt x="7872" y="3609"/>
                                  </a:lnTo>
                                  <a:lnTo>
                                    <a:pt x="14" y="3609"/>
                                  </a:lnTo>
                                  <a:lnTo>
                                    <a:pt x="9" y="3604"/>
                                  </a:lnTo>
                                  <a:lnTo>
                                    <a:pt x="14" y="3604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9" y="14"/>
                                  </a:lnTo>
                                  <a:lnTo>
                                    <a:pt x="14" y="4"/>
                                  </a:lnTo>
                                  <a:lnTo>
                                    <a:pt x="7872" y="4"/>
                                  </a:lnTo>
                                  <a:lnTo>
                                    <a:pt x="787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2" name="Freeform 823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14 w 7872"/>
                                <a:gd name="T1" fmla="*/ 3604 h 3620"/>
                                <a:gd name="T2" fmla="*/ 9 w 7872"/>
                                <a:gd name="T3" fmla="*/ 3604 h 3620"/>
                                <a:gd name="T4" fmla="*/ 14 w 7872"/>
                                <a:gd name="T5" fmla="*/ 3609 h 3620"/>
                                <a:gd name="T6" fmla="*/ 14 w 7872"/>
                                <a:gd name="T7" fmla="*/ 3604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14" y="3604"/>
                                  </a:moveTo>
                                  <a:lnTo>
                                    <a:pt x="9" y="3604"/>
                                  </a:lnTo>
                                  <a:lnTo>
                                    <a:pt x="14" y="3609"/>
                                  </a:lnTo>
                                  <a:lnTo>
                                    <a:pt x="14" y="36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3" name="Rectangle 824"/>
                          <wps:cNvSpPr>
                            <a:spLocks/>
                          </wps:cNvSpPr>
                          <wps:spPr bwMode="auto">
                            <a:xfrm>
                              <a:off x="2471" y="6515"/>
                              <a:ext cx="7843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4" name="Freeform 825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7857 w 7872"/>
                                <a:gd name="T1" fmla="*/ 4 h 3620"/>
                                <a:gd name="T2" fmla="*/ 7857 w 7872"/>
                                <a:gd name="T3" fmla="*/ 3609 h 3620"/>
                                <a:gd name="T4" fmla="*/ 7862 w 7872"/>
                                <a:gd name="T5" fmla="*/ 3604 h 3620"/>
                                <a:gd name="T6" fmla="*/ 7872 w 7872"/>
                                <a:gd name="T7" fmla="*/ 3604 h 3620"/>
                                <a:gd name="T8" fmla="*/ 7872 w 7872"/>
                                <a:gd name="T9" fmla="*/ 14 h 3620"/>
                                <a:gd name="T10" fmla="*/ 7862 w 7872"/>
                                <a:gd name="T11" fmla="*/ 14 h 3620"/>
                                <a:gd name="T12" fmla="*/ 7857 w 7872"/>
                                <a:gd name="T13" fmla="*/ 4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7857" y="4"/>
                                  </a:moveTo>
                                  <a:lnTo>
                                    <a:pt x="7857" y="3609"/>
                                  </a:lnTo>
                                  <a:lnTo>
                                    <a:pt x="7862" y="3604"/>
                                  </a:lnTo>
                                  <a:lnTo>
                                    <a:pt x="7872" y="3604"/>
                                  </a:lnTo>
                                  <a:lnTo>
                                    <a:pt x="7872" y="14"/>
                                  </a:lnTo>
                                  <a:lnTo>
                                    <a:pt x="7862" y="14"/>
                                  </a:lnTo>
                                  <a:lnTo>
                                    <a:pt x="785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5" name="Freeform 826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7872 w 7872"/>
                                <a:gd name="T1" fmla="*/ 3604 h 3620"/>
                                <a:gd name="T2" fmla="*/ 7862 w 7872"/>
                                <a:gd name="T3" fmla="*/ 3604 h 3620"/>
                                <a:gd name="T4" fmla="*/ 7857 w 7872"/>
                                <a:gd name="T5" fmla="*/ 3609 h 3620"/>
                                <a:gd name="T6" fmla="*/ 7872 w 7872"/>
                                <a:gd name="T7" fmla="*/ 3609 h 3620"/>
                                <a:gd name="T8" fmla="*/ 7872 w 7872"/>
                                <a:gd name="T9" fmla="*/ 3604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7872" y="3604"/>
                                  </a:moveTo>
                                  <a:lnTo>
                                    <a:pt x="7862" y="3604"/>
                                  </a:lnTo>
                                  <a:lnTo>
                                    <a:pt x="7857" y="3609"/>
                                  </a:lnTo>
                                  <a:lnTo>
                                    <a:pt x="7872" y="3609"/>
                                  </a:lnTo>
                                  <a:lnTo>
                                    <a:pt x="7872" y="360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6" name="Freeform 827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14 w 7872"/>
                                <a:gd name="T1" fmla="*/ 4 h 3620"/>
                                <a:gd name="T2" fmla="*/ 9 w 7872"/>
                                <a:gd name="T3" fmla="*/ 14 h 3620"/>
                                <a:gd name="T4" fmla="*/ 14 w 7872"/>
                                <a:gd name="T5" fmla="*/ 14 h 3620"/>
                                <a:gd name="T6" fmla="*/ 14 w 7872"/>
                                <a:gd name="T7" fmla="*/ 4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14" y="4"/>
                                  </a:moveTo>
                                  <a:lnTo>
                                    <a:pt x="9" y="14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1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7" name="Rectangle 828"/>
                          <wps:cNvSpPr>
                            <a:spLocks/>
                          </wps:cNvSpPr>
                          <wps:spPr bwMode="auto">
                            <a:xfrm>
                              <a:off x="2471" y="2915"/>
                              <a:ext cx="7843" cy="9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8" name="Freeform 829"/>
                          <wps:cNvSpPr>
                            <a:spLocks/>
                          </wps:cNvSpPr>
                          <wps:spPr bwMode="auto">
                            <a:xfrm>
                              <a:off x="2457" y="1109"/>
                              <a:ext cx="7872" cy="3620"/>
                            </a:xfrm>
                            <a:custGeom>
                              <a:avLst/>
                              <a:gdLst>
                                <a:gd name="T0" fmla="*/ 7872 w 7872"/>
                                <a:gd name="T1" fmla="*/ 4 h 3620"/>
                                <a:gd name="T2" fmla="*/ 7857 w 7872"/>
                                <a:gd name="T3" fmla="*/ 4 h 3620"/>
                                <a:gd name="T4" fmla="*/ 7862 w 7872"/>
                                <a:gd name="T5" fmla="*/ 14 h 3620"/>
                                <a:gd name="T6" fmla="*/ 7872 w 7872"/>
                                <a:gd name="T7" fmla="*/ 14 h 3620"/>
                                <a:gd name="T8" fmla="*/ 7872 w 7872"/>
                                <a:gd name="T9" fmla="*/ 4 h 362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872" h="3620">
                                  <a:moveTo>
                                    <a:pt x="7872" y="4"/>
                                  </a:moveTo>
                                  <a:lnTo>
                                    <a:pt x="7857" y="4"/>
                                  </a:lnTo>
                                  <a:lnTo>
                                    <a:pt x="7862" y="14"/>
                                  </a:lnTo>
                                  <a:lnTo>
                                    <a:pt x="7872" y="14"/>
                                  </a:lnTo>
                                  <a:lnTo>
                                    <a:pt x="7872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9" o:spid="_x0000_s1725" style="position:absolute;left:0;text-align:left;margin-left:122.35pt;margin-top:54.95pt;width:394.6pt;height:182pt;z-index:-251627008;mso-position-horizontal-relative:page" coordorigin="2447,1099" coordsize="7892,3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" o:allowincell="f">
                <v:rect id="Rectangle 820" o:spid="_x0000_s1726" style="position:absolute;left:2467;top:1119;width:7860;height:36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u1rsYA&#10;AADcAAAADwAAAGRycy9kb3ducmV2LnhtbESPQWvCQBSE7wX/w/KE3uqmAYuJriJaSY5tFGxvj+wz&#10;Cc2+DdmtSfvruwXB4zAz3zCrzWhacaXeNZYVPM8iEMSl1Q1XCk7Hw9MChPPIGlvLpOCHHGzWk4cV&#10;ptoO/E7XwlciQNilqKD2vkuldGVNBt3MdsTBu9jeoA+yr6TucQhw08o4il6kwYbDQo0d7Woqv4pv&#10;oyBbdNuP3P4OVfv6mZ3fzsn+mHilHqfjdgnC0+jv4Vs71wrmcQL/Z8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u1rs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6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959985" cy="2275840"/>
                              <wp:effectExtent l="0" t="0" r="0" b="0"/>
                              <wp:docPr id="280" name="Imagen 28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59985" cy="22758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21" o:spid="_x0000_s1727" style="position:absolute;left:2457;top:1109;width:7872;height:3620" coordorigin="2457,1109" coordsize="7872,36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if8+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JMs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J/z4wwAAANwAAAAP&#10;AAAAAAAAAAAAAAAAAKoCAABkcnMvZG93bnJldi54bWxQSwUGAAAAAAQABAD6AAAAmgMAAAAA&#10;">
                  <v:shape id="Freeform 822" o:spid="_x0000_s1728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wGH8IA&#10;AADcAAAADwAAAGRycy9kb3ducmV2LnhtbESP3YrCMBSE7xd8h3CEvVtTd1WkGqUIwl54488DHJtj&#10;U21OSpON3bc3guDlMDPfMMt1bxsRqfO1YwXjUQaCuHS65krB6bj9moPwAVlj45gU/JOH9WrwscRc&#10;uzvvKR5CJRKEfY4KTAhtLqUvDVn0I9cSJ+/iOoshya6SusN7gttGfmfZTFqsOS0YbGljqLwd/qyC&#10;ORVmYrMYt/a8nzIXPk6uO6U+h32xABGoD+/wq/2rFUx/xvA8k46AXD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vAYfwgAAANwAAAAPAAAAAAAAAAAAAAAAAJgCAABkcnMvZG93&#10;bnJldi54bWxQSwUGAAAAAAQABAD1AAAAhwMAAAAA&#10;" path="m7872,l,,,3619r7872,l7872,3609r-7858,l9,3604r5,l14,14r-5,l14,4r7858,l7872,xe" fillcolor="black" stroked="f">
                    <v:path arrowok="t" o:connecttype="custom" o:connectlocs="7872,0;0,0;0,3619;7872,3619;7872,3609;14,3609;9,3604;14,3604;14,14;9,14;14,4;7872,4;7872,0" o:connectangles="0,0,0,0,0,0,0,0,0,0,0,0,0"/>
                  </v:shape>
                  <v:shape id="Freeform 823" o:spid="_x0000_s1729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6YaMIA&#10;AADcAAAADwAAAGRycy9kb3ducmV2LnhtbESP3YrCMBSE7xd8h3CEvVtT/xapRimC4IU36j7AsTk2&#10;1eakNDF2394sLHg5zMw3zGrT20ZE6nztWMF4lIEgLp2uuVLwc959LUD4gKyxcUwKfsnDZj34WGGu&#10;3ZOPFE+hEgnCPkcFJoQ2l9KXhiz6kWuJk3d1ncWQZFdJ3eEzwW0jJ1n2LS3WnBYMtrQ1VN5PD6tg&#10;QYWZ2SzGnb0c58yFj7PbQanPYV8sQQTqwzv8395rBfPpBP7OpCM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phowgAAANwAAAAPAAAAAAAAAAAAAAAAAJgCAABkcnMvZG93&#10;bnJldi54bWxQSwUGAAAAAAQABAD1AAAAhwMAAAAA&#10;" path="m14,3604r-5,l14,3609r,-5xe" fillcolor="black" stroked="f">
                    <v:path arrowok="t" o:connecttype="custom" o:connectlocs="14,3604;9,3604;14,3609;14,3604" o:connectangles="0,0,0,0"/>
                  </v:shape>
                  <v:rect id="Rectangle 824" o:spid="_x0000_s1730" style="position:absolute;left:2471;top:6515;width:7843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xapsQA&#10;AADcAAAADwAAAGRycy9kb3ducmV2LnhtbESPQWvCQBSE70L/w/IKvZmNlUpJXSUUWnLQQ7X0/JJ9&#10;JjHZt2F3a+K/dwsFj8PMfMOst5PpxYWcby0rWCQpCOLK6pZrBd/Hj/krCB+QNfaWScGVPGw3D7M1&#10;ZtqO/EWXQ6hFhLDPUEETwpBJ6auGDPrEDsTRO1lnMETpaqkdjhFuevmcpitpsOW40OBA7w1V3eHX&#10;KOhOkseuyHdj+Vlqf97/uK4ySj09TvkbiEBTuIf/24VW8LJcwt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8WqbEAAAA3AAAAA8AAAAAAAAAAAAAAAAAmAIAAGRycy9k&#10;b3ducmV2LnhtbFBLBQYAAAAABAAEAPUAAACJAwAAAAA=&#10;" fillcolor="black" stroked="f">
                    <v:path arrowok="t"/>
                  </v:rect>
                  <v:shape id="Freeform 825" o:spid="_x0000_s1731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ulh8IA&#10;AADcAAAADwAAAGRycy9kb3ducmV2LnhtbESP3YrCMBSE74V9h3AE7zR1ty7SNUpZEPbCG38e4Gxz&#10;tqk2J6XJxvr2RhC8HGbmG2a1GWwrIvW+caxgPstAEFdON1wrOB230yUIH5A1to5JwY08bNZvoxUW&#10;2l15T/EQapEg7AtUYELoCil9Zciin7mOOHl/rrcYkuxrqXu8Jrht5XuWfUqLDacFgx19G6ouh3+r&#10;YEmlyW0W49b+7hfMpY/5eafUZDyUXyACDeEVfrZ/tILFRw6PM+k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y6WHwgAAANwAAAAPAAAAAAAAAAAAAAAAAJgCAABkcnMvZG93&#10;bnJldi54bWxQSwUGAAAAAAQABAD1AAAAhwMAAAAA&#10;" path="m7857,4r,3605l7862,3604r10,l7872,14r-10,l7857,4xe" fillcolor="black" stroked="f">
                    <v:path arrowok="t" o:connecttype="custom" o:connectlocs="7857,4;7857,3609;7862,3604;7872,3604;7872,14;7862,14;7857,4" o:connectangles="0,0,0,0,0,0,0"/>
                  </v:shape>
                  <v:shape id="Freeform 826" o:spid="_x0000_s1732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cAHMIA&#10;AADcAAAADwAAAGRycy9kb3ducmV2LnhtbESPQWvCQBSE70L/w/KE3nSjNSWkrhIKQg9etP6A1+xr&#10;Npp9G7Lrmv57VxB6HGbmG2a9HW0nIg2+daxgMc9AENdOt9woOH3vZgUIH5A1do5JwR952G5eJmss&#10;tbvxgeIxNCJB2JeowITQl1L62pBFP3c9cfJ+3WAxJDk0Ug94S3DbyWWWvUuLLacFgz19Gqovx6tV&#10;UFBlVjaLcWd/Djlz5ePqvFfqdTpWHyACjeE//Gx/aQX5Ww6PM+kIyM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hwAcwgAAANwAAAAPAAAAAAAAAAAAAAAAAJgCAABkcnMvZG93&#10;bnJldi54bWxQSwUGAAAAAAQABAD1AAAAhwMAAAAA&#10;" path="m7872,3604r-10,l7857,3609r15,l7872,3604xe" fillcolor="black" stroked="f">
                    <v:path arrowok="t" o:connecttype="custom" o:connectlocs="7872,3604;7862,3604;7857,3609;7872,3609;7872,3604" o:connectangles="0,0,0,0,0"/>
                  </v:shape>
                  <v:shape id="Freeform 827" o:spid="_x0000_s1733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ea8IA&#10;AADcAAAADwAAAGRycy9kb3ducmV2LnhtbESP3YrCMBSE74V9h3AWvNN0/UOqUcqC4MXe6PoAx+bY&#10;VJuT0sRY334jCHs5zMw3zHrb20ZE6nztWMHXOANBXDpdc6Xg9LsbLUH4gKyxcUwKnuRhu/kYrDHX&#10;7sEHisdQiQRhn6MCE0KbS+lLQxb92LXEybu4zmJIsquk7vCR4LaRkyxbSIs1pwWDLX0bKm/Hu1Ww&#10;pMLMbBbjzp4Pc+bCx9n1R6nhZ1+sQATqw3/43d5rBfPpAl5n0hG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VZ5rwgAAANwAAAAPAAAAAAAAAAAAAAAAAJgCAABkcnMvZG93&#10;bnJldi54bWxQSwUGAAAAAAQABAD1AAAAhwMAAAAA&#10;" path="m14,4l9,14r5,l14,4xe" fillcolor="black" stroked="f">
                    <v:path arrowok="t" o:connecttype="custom" o:connectlocs="14,4;9,14;14,14;14,4" o:connectangles="0,0,0,0"/>
                  </v:shape>
                  <v:rect id="Rectangle 828" o:spid="_x0000_s1734" style="position:absolute;left:2471;top:2915;width:7843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dcpcQA&#10;AADcAAAADwAAAGRycy9kb3ducmV2LnhtbESPQWvCQBSE70L/w/IKvZmNlVaJ2YgUKh7aQ1U8P7PP&#10;JCb7NuxuTfrvu4WCx2FmvmHy9Wg6cSPnG8sKZkkKgri0uuFKwfHwPl2C8AFZY2eZFPyQh3XxMMkx&#10;03bgL7rtQyUihH2GCuoQ+kxKX9Zk0Ce2J47exTqDIUpXSe1wiHDTyec0fZUGG44LNfb0VlPZ7r+N&#10;gvYieWh3m4/hvD1rf/08ubY0Sj09jpsViEBjuIf/2zut4GW+gL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HXKXEAAAA3AAAAA8AAAAAAAAAAAAAAAAAmAIAAGRycy9k&#10;b3ducmV2LnhtbFBLBQYAAAAABAAEAPUAAACJAwAAAAA=&#10;" fillcolor="black" stroked="f">
                    <v:path arrowok="t"/>
                  </v:rect>
                  <v:shape id="Freeform 829" o:spid="_x0000_s1735" style="position:absolute;left:2457;top:1109;width:7872;height:3620;visibility:visible;mso-wrap-style:square;v-text-anchor:top" coordsize="7872,3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vgr8A&#10;AADcAAAADwAAAGRycy9kb3ducmV2LnhtbERPy4rCMBTdC/MP4Q6403R8UapRiiC4cOPjA+40d5o6&#10;zU1pYuz8/WQhuDyc92Y32FZE6n3jWMHXNANBXDndcK3gdj1MchA+IGtsHZOCP/Kw236MNlho9+Qz&#10;xUuoRQphX6ACE0JXSOkrQxb91HXEiftxvcWQYF9L3eMzhdtWzrJsJS02nBoMdrQ3VP1eHlZBTqVZ&#10;2CzGg/0+L5lLHxf3k1Ljz6Fcgwg0hLf45T5qBct5WpvOpCMgt/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Khq+CvwAAANwAAAAPAAAAAAAAAAAAAAAAAJgCAABkcnMvZG93bnJl&#10;di54bWxQSwUGAAAAAAQABAD1AAAAhAMAAAAA&#10;" path="m7872,4r-15,l7862,14r10,l7872,4xe" fillcolor="black" stroked="f">
                    <v:path arrowok="t" o:connecttype="custom" o:connectlocs="7872,4;7857,4;7862,14;7872,14;7872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En</w:t>
      </w:r>
      <w:r w:rsidR="0090182D">
        <w:rPr>
          <w:spacing w:val="9"/>
          <w:w w:val="105"/>
        </w:rPr>
        <w:t xml:space="preserve"> </w:t>
      </w:r>
      <w:r w:rsidR="0090182D">
        <w:rPr>
          <w:w w:val="105"/>
        </w:rPr>
        <w:t>caso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detectar</w:t>
      </w:r>
      <w:r w:rsidR="0090182D">
        <w:rPr>
          <w:spacing w:val="6"/>
          <w:w w:val="105"/>
        </w:rPr>
        <w:t xml:space="preserve"> </w:t>
      </w:r>
      <w:r w:rsidR="0090182D">
        <w:rPr>
          <w:w w:val="105"/>
        </w:rPr>
        <w:t>un</w:t>
      </w:r>
      <w:r w:rsidR="0090182D">
        <w:rPr>
          <w:spacing w:val="14"/>
          <w:w w:val="105"/>
        </w:rPr>
        <w:t xml:space="preserve"> </w:t>
      </w:r>
      <w:r w:rsidR="0090182D">
        <w:rPr>
          <w:spacing w:val="-3"/>
          <w:w w:val="105"/>
        </w:rPr>
        <w:t>NSS</w:t>
      </w:r>
      <w:r w:rsidR="0090182D">
        <w:rPr>
          <w:spacing w:val="11"/>
          <w:w w:val="105"/>
        </w:rPr>
        <w:t xml:space="preserve"> </w:t>
      </w:r>
      <w:r w:rsidR="0090182D">
        <w:rPr>
          <w:spacing w:val="-1"/>
          <w:w w:val="105"/>
        </w:rPr>
        <w:t>erróneo,</w:t>
      </w:r>
      <w:r w:rsidR="0090182D">
        <w:rPr>
          <w:spacing w:val="7"/>
          <w:w w:val="105"/>
        </w:rPr>
        <w:t xml:space="preserve"> </w:t>
      </w:r>
      <w:r w:rsidR="0090182D">
        <w:rPr>
          <w:spacing w:val="-1"/>
          <w:w w:val="105"/>
        </w:rPr>
        <w:t>faltante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o</w:t>
      </w:r>
      <w:r w:rsidR="0090182D">
        <w:rPr>
          <w:spacing w:val="9"/>
          <w:w w:val="105"/>
        </w:rPr>
        <w:t xml:space="preserve"> </w:t>
      </w:r>
      <w:r w:rsidR="0090182D">
        <w:rPr>
          <w:spacing w:val="1"/>
          <w:w w:val="105"/>
        </w:rPr>
        <w:t>con</w:t>
      </w:r>
      <w:r w:rsidR="0090182D">
        <w:rPr>
          <w:spacing w:val="10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16"/>
          <w:w w:val="105"/>
        </w:rPr>
        <w:t xml:space="preserve"> </w:t>
      </w:r>
      <w:r w:rsidR="0090182D">
        <w:rPr>
          <w:spacing w:val="-3"/>
          <w:w w:val="105"/>
        </w:rPr>
        <w:t>digito</w:t>
      </w:r>
      <w:r w:rsidR="0090182D">
        <w:rPr>
          <w:spacing w:val="14"/>
          <w:w w:val="105"/>
        </w:rPr>
        <w:t xml:space="preserve"> </w:t>
      </w:r>
      <w:r w:rsidR="0090182D">
        <w:rPr>
          <w:spacing w:val="-1"/>
          <w:w w:val="105"/>
        </w:rPr>
        <w:t>verificador</w:t>
      </w:r>
      <w:r w:rsidR="0090182D">
        <w:rPr>
          <w:spacing w:val="10"/>
          <w:w w:val="105"/>
        </w:rPr>
        <w:t xml:space="preserve"> </w:t>
      </w:r>
      <w:r w:rsidR="0090182D">
        <w:rPr>
          <w:spacing w:val="-1"/>
          <w:w w:val="105"/>
        </w:rPr>
        <w:t>incorrecto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nos</w:t>
      </w:r>
      <w:r w:rsidR="0090182D">
        <w:rPr>
          <w:spacing w:val="45"/>
          <w:w w:val="103"/>
        </w:rPr>
        <w:t xml:space="preserve"> </w:t>
      </w:r>
      <w:r w:rsidR="0090182D">
        <w:rPr>
          <w:spacing w:val="-3"/>
          <w:w w:val="105"/>
        </w:rPr>
        <w:t>dará</w:t>
      </w:r>
      <w:r w:rsidR="0090182D">
        <w:rPr>
          <w:spacing w:val="9"/>
          <w:w w:val="105"/>
        </w:rPr>
        <w:t xml:space="preserve"> </w:t>
      </w:r>
      <w:r w:rsidR="0090182D">
        <w:rPr>
          <w:spacing w:val="2"/>
          <w:w w:val="105"/>
        </w:rPr>
        <w:t>la</w:t>
      </w:r>
      <w:r w:rsidR="0090182D">
        <w:rPr>
          <w:spacing w:val="4"/>
          <w:w w:val="105"/>
        </w:rPr>
        <w:t xml:space="preserve"> </w:t>
      </w:r>
      <w:r w:rsidR="0090182D">
        <w:rPr>
          <w:spacing w:val="-1"/>
          <w:w w:val="105"/>
        </w:rPr>
        <w:t>posibilidad</w:t>
      </w:r>
      <w:r w:rsidR="0090182D">
        <w:rPr>
          <w:spacing w:val="9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emitirle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detalle</w:t>
      </w:r>
      <w:r w:rsidR="0090182D">
        <w:rPr>
          <w:spacing w:val="9"/>
          <w:w w:val="105"/>
        </w:rPr>
        <w:t xml:space="preserve"> </w:t>
      </w:r>
      <w:r w:rsidR="0090182D">
        <w:rPr>
          <w:spacing w:val="-3"/>
          <w:w w:val="105"/>
        </w:rPr>
        <w:t>en</w:t>
      </w:r>
      <w:r w:rsidR="0090182D">
        <w:rPr>
          <w:spacing w:val="9"/>
          <w:w w:val="105"/>
        </w:rPr>
        <w:t xml:space="preserve"> </w:t>
      </w:r>
      <w:r w:rsidR="0090182D">
        <w:rPr>
          <w:w w:val="105"/>
        </w:rPr>
        <w:t>un</w:t>
      </w:r>
      <w:r w:rsidR="0090182D">
        <w:rPr>
          <w:spacing w:val="14"/>
          <w:w w:val="105"/>
        </w:rPr>
        <w:t xml:space="preserve"> </w:t>
      </w:r>
      <w:r w:rsidR="0090182D">
        <w:rPr>
          <w:spacing w:val="-3"/>
          <w:w w:val="105"/>
        </w:rPr>
        <w:t>reporte,</w:t>
      </w:r>
      <w:r w:rsidR="0090182D">
        <w:rPr>
          <w:spacing w:val="10"/>
          <w:w w:val="105"/>
        </w:rPr>
        <w:t xml:space="preserve"> </w:t>
      </w:r>
      <w:r w:rsidR="0090182D">
        <w:rPr>
          <w:spacing w:val="-1"/>
          <w:w w:val="105"/>
        </w:rPr>
        <w:t>validar</w:t>
      </w:r>
      <w:r w:rsidR="0090182D">
        <w:rPr>
          <w:spacing w:val="10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2"/>
          <w:w w:val="105"/>
        </w:rPr>
        <w:t xml:space="preserve"> </w:t>
      </w:r>
      <w:r w:rsidR="0090182D">
        <w:rPr>
          <w:spacing w:val="-1"/>
          <w:w w:val="105"/>
        </w:rPr>
        <w:t>posteriormente</w:t>
      </w:r>
      <w:r w:rsidR="0090182D">
        <w:rPr>
          <w:spacing w:val="9"/>
          <w:w w:val="105"/>
        </w:rPr>
        <w:t xml:space="preserve"> </w:t>
      </w:r>
      <w:r w:rsidR="0090182D">
        <w:rPr>
          <w:spacing w:val="-1"/>
          <w:w w:val="105"/>
        </w:rPr>
        <w:t>corregir</w:t>
      </w:r>
      <w:r w:rsidR="0090182D">
        <w:rPr>
          <w:spacing w:val="10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31"/>
          <w:w w:val="103"/>
        </w:rPr>
        <w:t xml:space="preserve"> </w:t>
      </w:r>
      <w:r w:rsidR="0090182D">
        <w:rPr>
          <w:w w:val="105"/>
        </w:rPr>
        <w:t>error,</w:t>
      </w:r>
      <w:r w:rsidR="0090182D">
        <w:rPr>
          <w:spacing w:val="31"/>
          <w:w w:val="105"/>
        </w:rPr>
        <w:t xml:space="preserve"> </w:t>
      </w:r>
      <w:r w:rsidR="0090182D">
        <w:rPr>
          <w:spacing w:val="-3"/>
          <w:w w:val="105"/>
        </w:rPr>
        <w:t>llevando</w:t>
      </w:r>
      <w:r w:rsidR="0090182D">
        <w:rPr>
          <w:spacing w:val="34"/>
          <w:w w:val="105"/>
        </w:rPr>
        <w:t xml:space="preserve"> </w:t>
      </w:r>
      <w:r w:rsidR="0090182D">
        <w:rPr>
          <w:w w:val="105"/>
        </w:rPr>
        <w:t>al</w:t>
      </w:r>
      <w:r w:rsidR="0090182D">
        <w:rPr>
          <w:spacing w:val="33"/>
          <w:w w:val="105"/>
        </w:rPr>
        <w:t xml:space="preserve"> </w:t>
      </w:r>
      <w:r w:rsidR="0090182D">
        <w:rPr>
          <w:spacing w:val="-3"/>
          <w:w w:val="105"/>
        </w:rPr>
        <w:t>usuario</w:t>
      </w:r>
      <w:r w:rsidR="0090182D">
        <w:rPr>
          <w:spacing w:val="34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39"/>
          <w:w w:val="105"/>
        </w:rPr>
        <w:t xml:space="preserve"> </w:t>
      </w:r>
      <w:r w:rsidR="0090182D">
        <w:rPr>
          <w:spacing w:val="-1"/>
          <w:w w:val="105"/>
        </w:rPr>
        <w:t>través</w:t>
      </w:r>
      <w:r w:rsidR="0090182D">
        <w:rPr>
          <w:spacing w:val="31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34"/>
          <w:w w:val="105"/>
        </w:rPr>
        <w:t xml:space="preserve"> </w:t>
      </w:r>
      <w:r w:rsidR="0090182D">
        <w:rPr>
          <w:spacing w:val="-1"/>
          <w:w w:val="105"/>
        </w:rPr>
        <w:t>pantallas</w:t>
      </w:r>
      <w:r w:rsidR="0090182D">
        <w:rPr>
          <w:spacing w:val="36"/>
          <w:w w:val="105"/>
        </w:rPr>
        <w:t xml:space="preserve"> </w:t>
      </w:r>
      <w:r w:rsidR="0090182D">
        <w:rPr>
          <w:spacing w:val="-3"/>
          <w:w w:val="105"/>
        </w:rPr>
        <w:t>interactivas</w:t>
      </w:r>
      <w:r w:rsidR="0090182D">
        <w:rPr>
          <w:spacing w:val="32"/>
          <w:w w:val="105"/>
        </w:rPr>
        <w:t xml:space="preserve"> </w:t>
      </w:r>
      <w:r w:rsidR="0090182D">
        <w:rPr>
          <w:w w:val="105"/>
        </w:rPr>
        <w:t>como</w:t>
      </w:r>
      <w:r w:rsidR="0090182D">
        <w:rPr>
          <w:spacing w:val="29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34"/>
          <w:w w:val="105"/>
        </w:rPr>
        <w:t xml:space="preserve"> </w:t>
      </w:r>
      <w:r w:rsidR="0090182D">
        <w:rPr>
          <w:spacing w:val="-1"/>
          <w:w w:val="105"/>
        </w:rPr>
        <w:t>muestra</w:t>
      </w:r>
      <w:r w:rsidR="0090182D">
        <w:rPr>
          <w:spacing w:val="34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30"/>
          <w:w w:val="105"/>
        </w:rPr>
        <w:t xml:space="preserve"> </w:t>
      </w:r>
      <w:r w:rsidR="0090182D">
        <w:rPr>
          <w:spacing w:val="1"/>
          <w:w w:val="105"/>
        </w:rPr>
        <w:t>las</w:t>
      </w:r>
      <w:r w:rsidR="0090182D">
        <w:rPr>
          <w:spacing w:val="69"/>
          <w:w w:val="103"/>
        </w:rPr>
        <w:t xml:space="preserve"> </w:t>
      </w:r>
      <w:proofErr w:type="spellStart"/>
      <w:r w:rsidR="0090182D">
        <w:rPr>
          <w:spacing w:val="-1"/>
          <w:w w:val="105"/>
        </w:rPr>
        <w:t>imagenes</w:t>
      </w:r>
      <w:proofErr w:type="spellEnd"/>
      <w:r w:rsidR="0090182D">
        <w:rPr>
          <w:spacing w:val="-1"/>
          <w:w w:val="105"/>
        </w:rPr>
        <w:t>:</w:t>
      </w:r>
    </w:p>
    <w:p w:rsidR="00BA0342" w:rsidRDefault="00BA0342">
      <w:pPr>
        <w:pStyle w:val="BodyText"/>
        <w:kinsoku w:val="0"/>
        <w:overflowPunct w:val="0"/>
        <w:spacing w:line="244" w:lineRule="auto"/>
        <w:ind w:left="1463" w:right="992"/>
        <w:jc w:val="both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C1DEC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1520" behindDoc="1" locked="0" layoutInCell="0" allowOverlap="1">
                <wp:simplePos x="0" y="0"/>
                <wp:positionH relativeFrom="page">
                  <wp:posOffset>1553845</wp:posOffset>
                </wp:positionH>
                <wp:positionV relativeFrom="page">
                  <wp:posOffset>2322830</wp:posOffset>
                </wp:positionV>
                <wp:extent cx="5078730" cy="1344930"/>
                <wp:effectExtent l="0" t="0" r="0" b="0"/>
                <wp:wrapNone/>
                <wp:docPr id="517" name="Group 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78730" cy="1344930"/>
                          <a:chOff x="2447" y="3658"/>
                          <a:chExt cx="7998" cy="2118"/>
                        </a:xfrm>
                      </wpg:grpSpPr>
                      <wps:wsp>
                        <wps:cNvPr id="518" name="Rectangle 831"/>
                        <wps:cNvSpPr>
                          <a:spLocks noChangeArrowheads="1"/>
                        </wps:cNvSpPr>
                        <wps:spPr bwMode="auto">
                          <a:xfrm>
                            <a:off x="2467" y="3683"/>
                            <a:ext cx="7960" cy="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20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026025" cy="1309370"/>
                                    <wp:effectExtent l="0" t="0" r="3175" b="5080"/>
                                    <wp:docPr id="282" name="Imagen 2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26025" cy="13093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19" name="Group 832"/>
                        <wpg:cNvGrpSpPr>
                          <a:grpSpLocks/>
                        </wpg:cNvGrpSpPr>
                        <wpg:grpSpPr bwMode="auto">
                          <a:xfrm>
                            <a:off x="2457" y="3668"/>
                            <a:ext cx="7978" cy="2098"/>
                            <a:chOff x="2457" y="3668"/>
                            <a:chExt cx="7978" cy="2098"/>
                          </a:xfrm>
                        </wpg:grpSpPr>
                        <wps:wsp>
                          <wps:cNvPr id="520" name="Freeform 833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7977 w 7978"/>
                                <a:gd name="T1" fmla="*/ 0 h 2098"/>
                                <a:gd name="T2" fmla="*/ 0 w 7978"/>
                                <a:gd name="T3" fmla="*/ 0 h 2098"/>
                                <a:gd name="T4" fmla="*/ 0 w 7978"/>
                                <a:gd name="T5" fmla="*/ 2097 h 2098"/>
                                <a:gd name="T6" fmla="*/ 7977 w 7978"/>
                                <a:gd name="T7" fmla="*/ 2097 h 2098"/>
                                <a:gd name="T8" fmla="*/ 7977 w 7978"/>
                                <a:gd name="T9" fmla="*/ 2092 h 2098"/>
                                <a:gd name="T10" fmla="*/ 14 w 7978"/>
                                <a:gd name="T11" fmla="*/ 2092 h 2098"/>
                                <a:gd name="T12" fmla="*/ 9 w 7978"/>
                                <a:gd name="T13" fmla="*/ 2083 h 2098"/>
                                <a:gd name="T14" fmla="*/ 14 w 7978"/>
                                <a:gd name="T15" fmla="*/ 2083 h 2098"/>
                                <a:gd name="T16" fmla="*/ 14 w 7978"/>
                                <a:gd name="T17" fmla="*/ 14 h 2098"/>
                                <a:gd name="T18" fmla="*/ 9 w 7978"/>
                                <a:gd name="T19" fmla="*/ 14 h 2098"/>
                                <a:gd name="T20" fmla="*/ 14 w 7978"/>
                                <a:gd name="T21" fmla="*/ 9 h 2098"/>
                                <a:gd name="T22" fmla="*/ 7977 w 7978"/>
                                <a:gd name="T23" fmla="*/ 9 h 2098"/>
                                <a:gd name="T24" fmla="*/ 7977 w 7978"/>
                                <a:gd name="T25" fmla="*/ 0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797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097"/>
                                  </a:lnTo>
                                  <a:lnTo>
                                    <a:pt x="7977" y="2097"/>
                                  </a:lnTo>
                                  <a:lnTo>
                                    <a:pt x="7977" y="2092"/>
                                  </a:lnTo>
                                  <a:lnTo>
                                    <a:pt x="14" y="2092"/>
                                  </a:lnTo>
                                  <a:lnTo>
                                    <a:pt x="9" y="2083"/>
                                  </a:lnTo>
                                  <a:lnTo>
                                    <a:pt x="14" y="2083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9" y="14"/>
                                  </a:lnTo>
                                  <a:lnTo>
                                    <a:pt x="14" y="9"/>
                                  </a:lnTo>
                                  <a:lnTo>
                                    <a:pt x="7977" y="9"/>
                                  </a:lnTo>
                                  <a:lnTo>
                                    <a:pt x="797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1" name="Freeform 834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14 w 7978"/>
                                <a:gd name="T1" fmla="*/ 2083 h 2098"/>
                                <a:gd name="T2" fmla="*/ 9 w 7978"/>
                                <a:gd name="T3" fmla="*/ 2083 h 2098"/>
                                <a:gd name="T4" fmla="*/ 14 w 7978"/>
                                <a:gd name="T5" fmla="*/ 2092 h 2098"/>
                                <a:gd name="T6" fmla="*/ 14 w 7978"/>
                                <a:gd name="T7" fmla="*/ 2083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14" y="2083"/>
                                  </a:moveTo>
                                  <a:lnTo>
                                    <a:pt x="9" y="2083"/>
                                  </a:lnTo>
                                  <a:lnTo>
                                    <a:pt x="14" y="2092"/>
                                  </a:lnTo>
                                  <a:lnTo>
                                    <a:pt x="14" y="20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2" name="Rectangle 835"/>
                          <wps:cNvSpPr>
                            <a:spLocks/>
                          </wps:cNvSpPr>
                          <wps:spPr bwMode="auto">
                            <a:xfrm>
                              <a:off x="2471" y="6792"/>
                              <a:ext cx="7948" cy="9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3" name="Freeform 836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7963 w 7978"/>
                                <a:gd name="T1" fmla="*/ 9 h 2098"/>
                                <a:gd name="T2" fmla="*/ 7963 w 7978"/>
                                <a:gd name="T3" fmla="*/ 2092 h 2098"/>
                                <a:gd name="T4" fmla="*/ 7968 w 7978"/>
                                <a:gd name="T5" fmla="*/ 2083 h 2098"/>
                                <a:gd name="T6" fmla="*/ 7977 w 7978"/>
                                <a:gd name="T7" fmla="*/ 2083 h 2098"/>
                                <a:gd name="T8" fmla="*/ 7977 w 7978"/>
                                <a:gd name="T9" fmla="*/ 14 h 2098"/>
                                <a:gd name="T10" fmla="*/ 7968 w 7978"/>
                                <a:gd name="T11" fmla="*/ 14 h 2098"/>
                                <a:gd name="T12" fmla="*/ 7963 w 7978"/>
                                <a:gd name="T13" fmla="*/ 9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7963" y="9"/>
                                  </a:moveTo>
                                  <a:lnTo>
                                    <a:pt x="7963" y="2092"/>
                                  </a:lnTo>
                                  <a:lnTo>
                                    <a:pt x="7968" y="2083"/>
                                  </a:lnTo>
                                  <a:lnTo>
                                    <a:pt x="7977" y="2083"/>
                                  </a:lnTo>
                                  <a:lnTo>
                                    <a:pt x="7977" y="14"/>
                                  </a:lnTo>
                                  <a:lnTo>
                                    <a:pt x="7968" y="14"/>
                                  </a:lnTo>
                                  <a:lnTo>
                                    <a:pt x="7963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4" name="Freeform 837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7977 w 7978"/>
                                <a:gd name="T1" fmla="*/ 2083 h 2098"/>
                                <a:gd name="T2" fmla="*/ 7968 w 7978"/>
                                <a:gd name="T3" fmla="*/ 2083 h 2098"/>
                                <a:gd name="T4" fmla="*/ 7963 w 7978"/>
                                <a:gd name="T5" fmla="*/ 2092 h 2098"/>
                                <a:gd name="T6" fmla="*/ 7977 w 7978"/>
                                <a:gd name="T7" fmla="*/ 2092 h 2098"/>
                                <a:gd name="T8" fmla="*/ 7977 w 7978"/>
                                <a:gd name="T9" fmla="*/ 2083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7977" y="2083"/>
                                  </a:moveTo>
                                  <a:lnTo>
                                    <a:pt x="7968" y="2083"/>
                                  </a:lnTo>
                                  <a:lnTo>
                                    <a:pt x="7963" y="2092"/>
                                  </a:lnTo>
                                  <a:lnTo>
                                    <a:pt x="7977" y="2092"/>
                                  </a:lnTo>
                                  <a:lnTo>
                                    <a:pt x="7977" y="208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838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14 w 7978"/>
                                <a:gd name="T1" fmla="*/ 9 h 2098"/>
                                <a:gd name="T2" fmla="*/ 9 w 7978"/>
                                <a:gd name="T3" fmla="*/ 14 h 2098"/>
                                <a:gd name="T4" fmla="*/ 14 w 7978"/>
                                <a:gd name="T5" fmla="*/ 14 h 2098"/>
                                <a:gd name="T6" fmla="*/ 14 w 7978"/>
                                <a:gd name="T7" fmla="*/ 9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14" y="9"/>
                                  </a:moveTo>
                                  <a:lnTo>
                                    <a:pt x="9" y="14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14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Rectangle 839"/>
                          <wps:cNvSpPr>
                            <a:spLocks/>
                          </wps:cNvSpPr>
                          <wps:spPr bwMode="auto">
                            <a:xfrm>
                              <a:off x="2471" y="4718"/>
                              <a:ext cx="7948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Freeform 840"/>
                          <wps:cNvSpPr>
                            <a:spLocks/>
                          </wps:cNvSpPr>
                          <wps:spPr bwMode="auto">
                            <a:xfrm>
                              <a:off x="2457" y="3668"/>
                              <a:ext cx="7978" cy="2098"/>
                            </a:xfrm>
                            <a:custGeom>
                              <a:avLst/>
                              <a:gdLst>
                                <a:gd name="T0" fmla="*/ 7977 w 7978"/>
                                <a:gd name="T1" fmla="*/ 9 h 2098"/>
                                <a:gd name="T2" fmla="*/ 7963 w 7978"/>
                                <a:gd name="T3" fmla="*/ 9 h 2098"/>
                                <a:gd name="T4" fmla="*/ 7968 w 7978"/>
                                <a:gd name="T5" fmla="*/ 14 h 2098"/>
                                <a:gd name="T6" fmla="*/ 7977 w 7978"/>
                                <a:gd name="T7" fmla="*/ 14 h 2098"/>
                                <a:gd name="T8" fmla="*/ 7977 w 7978"/>
                                <a:gd name="T9" fmla="*/ 9 h 209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978" h="2098">
                                  <a:moveTo>
                                    <a:pt x="7977" y="9"/>
                                  </a:moveTo>
                                  <a:lnTo>
                                    <a:pt x="7963" y="9"/>
                                  </a:lnTo>
                                  <a:lnTo>
                                    <a:pt x="7968" y="14"/>
                                  </a:lnTo>
                                  <a:lnTo>
                                    <a:pt x="7977" y="14"/>
                                  </a:lnTo>
                                  <a:lnTo>
                                    <a:pt x="797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0" o:spid="_x0000_s1736" style="position:absolute;margin-left:122.35pt;margin-top:182.9pt;width:399.9pt;height:105.9pt;z-index:-251624960;mso-position-horizontal-relative:page;mso-position-vertical-relative:page" coordorigin="2447,3658" coordsize="7998,21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" o:allowincell="f">
                <v:rect id="Rectangle 831" o:spid="_x0000_s1737" style="position:absolute;left:2467;top:3683;width:7960;height:20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vaiMIA&#10;AADcAAAADwAAAGRycy9kb3ducmV2LnhtbERPTWvCQBC9C/6HZQredGPBkkRXEavo0SYF29uQHZPQ&#10;7GzIrib217uHQo+P973aDKYRd+pcbVnBfBaBIC6srrlU8JkfpjEI55E1NpZJwYMcbNbj0QpTbXv+&#10;oHvmSxFC2KWooPK+TaV0RUUG3cy2xIG72s6gD7Arpe6wD+Gmka9R9CYN1hwaKmxpV1Hxk92MgmPc&#10;br9O9rcvm/338XK+JO954pWavAzbJQhPg/8X/7lPWsFiHtaGM+E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G9qI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20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026025" cy="1309370"/>
                              <wp:effectExtent l="0" t="0" r="3175" b="5080"/>
                              <wp:docPr id="282" name="Imagen 2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26025" cy="13093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32" o:spid="_x0000_s1738" style="position:absolute;left:2457;top:3668;width:7978;height:2098" coordorigin="2457,3668" coordsize="7978,20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<v:shape id="Freeform 833" o:spid="_x0000_s1739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E/qr8A&#10;AADcAAAADwAAAGRycy9kb3ducmV2LnhtbERPTYvCMBC9L/gfwgje1lTRVapRRLB4XVc9D83YFJtJ&#10;aWKN/vrNYWGPj/e93kbbiJ46XztWMBlnIIhLp2uuFJx/Dp9LED4ga2wck4IXedhuBh9rzLV78jf1&#10;p1CJFMI+RwUmhDaX0peGLPqxa4kTd3OdxZBgV0nd4TOF20ZOs+xLWqw5NRhsaW+ovJ8eVkHcX/pL&#10;NLtDjfPr+1ZgsShmhVKjYdytQASK4V/85z5qBfNpmp/OpCMgN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oT+qvwAAANwAAAAPAAAAAAAAAAAAAAAAAJgCAABkcnMvZG93bnJl&#10;di54bWxQSwUGAAAAAAQABAD1AAAAhAMAAAAA&#10;" path="m7977,l,,,2097r7977,l7977,2092r-7963,l9,2083r5,l14,14r-5,l14,9r7963,l7977,xe" fillcolor="black" stroked="f">
                    <v:path arrowok="t" o:connecttype="custom" o:connectlocs="7977,0;0,0;0,2097;7977,2097;7977,2092;14,2092;9,2083;14,2083;14,14;9,14;14,9;7977,9;7977,0" o:connectangles="0,0,0,0,0,0,0,0,0,0,0,0,0"/>
                  </v:shape>
                  <v:shape id="Freeform 834" o:spid="_x0000_s1740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2aMcIA&#10;AADcAAAADwAAAGRycy9kb3ducmV2LnhtbESPQWsCMRSE74L/IbxCb5pVai1bo4jg0qtWPT82z83S&#10;zcuyiWv01zeC4HGYmW+YxSraRvTU+dqxgsk4A0FcOl1zpeDwux19gfABWWPjmBTcyMNqORwsMNfu&#10;yjvq96ESCcI+RwUmhDaX0peGLPqxa4mTd3adxZBkV0nd4TXBbSOnWfYpLdacFgy2tDFU/u0vVkHc&#10;HPtjNOttjbPT/VxgMS8+CqXe3+L6G0SgGF7hZ/tHK5hNJ/A4k46AX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7ZoxwgAAANwAAAAPAAAAAAAAAAAAAAAAAJgCAABkcnMvZG93&#10;bnJldi54bWxQSwUGAAAAAAQABAD1AAAAhwMAAAAA&#10;" path="m14,2083r-5,l14,2092r,-9xe" fillcolor="black" stroked="f">
                    <v:path arrowok="t" o:connecttype="custom" o:connectlocs="14,2083;9,2083;14,2092;14,2083" o:connectangles="0,0,0,0"/>
                  </v:shape>
                  <v:rect id="Rectangle 835" o:spid="_x0000_s1741" style="position:absolute;left:2471;top:6792;width:7948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p4MIA&#10;AADcAAAADwAAAGRycy9kb3ducmV2LnhtbESPQYvCMBSE7wv+h/AEb2tqQVmqUURQPOhhXfH8bJ5t&#10;bfNSkmjrv98IC3scZuYbZrHqTSOe5HxlWcFknIAgzq2uuFBw/tl+foHwAVljY5kUvMjDajn4WGCm&#10;bcff9DyFQkQI+wwVlCG0mZQ+L8mgH9uWOHo36wyGKF0htcMuwk0j0ySZSYMVx4USW9qUlNenh1FQ&#10;3yR39X596K67q/b348XVuVFqNOzXcxCB+vAf/mvvtYJpmsL7TDwC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KWngwgAAANwAAAAPAAAAAAAAAAAAAAAAAJgCAABkcnMvZG93&#10;bnJldi54bWxQSwUGAAAAAAQABAD1AAAAhwMAAAAA&#10;" fillcolor="black" stroked="f">
                    <v:path arrowok="t"/>
                  </v:rect>
                  <v:shape id="Freeform 836" o:spid="_x0000_s1742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Oh3cMA&#10;AADcAAAADwAAAGRycy9kb3ducmV2LnhtbESPT2sCMRTE7wW/Q3hCbzVbq1ZWo4jg4tV/PT82z83S&#10;zcuySdfUT2+EQo/DzPyGWa6jbURPna8dK3gfZSCIS6drrhScT7u3OQgfkDU2jknBL3lYrwYvS8y1&#10;u/GB+mOoRIKwz1GBCaHNpfSlIYt+5Fri5F1dZzEk2VVSd3hLcNvIcZbNpMWa04LBlraGyu/jj1UQ&#10;t5f+Es1mV+P0634tsPgsJoVSr8O4WYAIFMN/+K+91wqm4w94nk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Oh3cMAAADcAAAADwAAAAAAAAAAAAAAAACYAgAAZHJzL2Rv&#10;d25yZXYueG1sUEsFBgAAAAAEAAQA9QAAAIgDAAAAAA==&#10;" path="m7963,9r,2083l7968,2083r9,l7977,14r-9,l7963,9xe" fillcolor="black" stroked="f">
                    <v:path arrowok="t" o:connecttype="custom" o:connectlocs="7963,9;7963,2092;7968,2083;7977,2083;7977,14;7968,14;7963,9" o:connectangles="0,0,0,0,0,0,0"/>
                  </v:shape>
                  <v:shape id="Freeform 837" o:spid="_x0000_s1743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o5qcIA&#10;AADcAAAADwAAAGRycy9kb3ducmV2LnhtbESPS2vDMBCE74H+B7GF3BI5IS+cKCEEYnptXufF2lgm&#10;1spYiqP211eFQo/DzHzDbHbRNqKnzteOFUzGGQji0umaKwWX83G0AuEDssbGMSn4Ig+77dtgg7l2&#10;L/6k/hQqkSDsc1RgQmhzKX1pyKIfu5Y4eXfXWQxJdpXUHb4S3DZymmULabHmtGCwpYOh8nF6WgXx&#10;cO2v0eyPNc5v3/cCi2UxK5Qavsf9GkSgGP7Df+0PrWA+ncHvmXQE5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mjmpwgAAANwAAAAPAAAAAAAAAAAAAAAAAJgCAABkcnMvZG93&#10;bnJldi54bWxQSwUGAAAAAAQABAD1AAAAhwMAAAAA&#10;" path="m7977,2083r-9,l7963,2092r14,l7977,2083xe" fillcolor="black" stroked="f">
                    <v:path arrowok="t" o:connecttype="custom" o:connectlocs="7977,2083;7968,2083;7963,2092;7977,2092;7977,2083" o:connectangles="0,0,0,0,0"/>
                  </v:shape>
                  <v:shape id="Freeform 838" o:spid="_x0000_s1744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acMsIA&#10;AADcAAAADwAAAGRycy9kb3ducmV2LnhtbESPQWsCMRSE7wX/Q3iF3mq20q2yNYoILr1q1fNj89ws&#10;3bwsm7hGf30jCB6HmfmGmS+jbcVAvW8cK/gYZyCIK6cbrhXsfzfvMxA+IGtsHZOCK3lYLkYvcyy0&#10;u/CWhl2oRYKwL1CBCaErpPSVIYt+7Dri5J1cbzEk2ddS93hJcNvKSZZ9SYsNpwWDHa0NVX+7s1UQ&#10;14fhEM1q02B+vJ1KLKflZ6nU22tcfYMIFMMz/Gj/aAX5JIf7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1pwywgAAANwAAAAPAAAAAAAAAAAAAAAAAJgCAABkcnMvZG93&#10;bnJldi54bWxQSwUGAAAAAAQABAD1AAAAhwMAAAAA&#10;" path="m14,9l9,14r5,l14,9xe" fillcolor="black" stroked="f">
                    <v:path arrowok="t" o:connecttype="custom" o:connectlocs="14,9;9,14;14,14;14,9" o:connectangles="0,0,0,0"/>
                  </v:shape>
                  <v:rect id="Rectangle 839" o:spid="_x0000_s1745" style="position:absolute;left:2471;top:4718;width:794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Jv48IA&#10;AADcAAAADwAAAGRycy9kb3ducmV2LnhtbESPQYvCMBSE7wv+h/AEb2uqoCzVKCK4eNCDrnh+Ns+2&#10;tnkpSdbWf28EweMwM98w82VnanEn50vLCkbDBARxZnXJuYLT3+b7B4QPyBpry6TgQR6Wi97XHFNt&#10;Wz7Q/RhyESHsU1RQhNCkUvqsIIN+aBvi6F2tMxiidLnUDtsIN7UcJ8lUGiw5LhTY0LqgrDr+GwXV&#10;VXJbbVe79vJ70f62P7sqM0oN+t1qBiJQFz7hd3urFUzGU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Em/jwgAAANwAAAAPAAAAAAAAAAAAAAAAAJgCAABkcnMvZG93&#10;bnJldi54bWxQSwUGAAAAAAQABAD1AAAAhwMAAAAA&#10;" fillcolor="black" stroked="f">
                    <v:path arrowok="t"/>
                  </v:rect>
                  <v:shape id="Freeform 840" o:spid="_x0000_s1746" style="position:absolute;left:2457;top:3668;width:7978;height:2098;visibility:visible;mso-wrap-style:square;v-text-anchor:top" coordsize="7978,20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in3sMA&#10;AADcAAAADwAAAGRycy9kb3ducmV2LnhtbESPQWsCMRSE7wX/Q3hCbzWr1K6sRhHBxWuten5snpvF&#10;zcuyiWvaX28KhR6HmfmGWW2ibcVAvW8cK5hOMhDEldMN1wpOX/u3BQgfkDW2jknBN3nYrEcvKyy0&#10;e/AnDcdQiwRhX6ACE0JXSOkrQxb9xHXEybu63mJIsq+l7vGR4LaVsyz7kBYbTgsGO9oZqm7Hu1UQ&#10;d+fhHM123+D88nMtsczL91Kp13HcLkEEiuE//Nc+aAXzWQ6/Z9IR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in3sMAAADcAAAADwAAAAAAAAAAAAAAAACYAgAAZHJzL2Rv&#10;d25yZXYueG1sUEsFBgAAAAAEAAQA9QAAAIgDAAAAAA==&#10;" path="m7977,9r-14,l7968,14r9,l7977,9xe" fillcolor="black" stroked="f">
                    <v:path arrowok="t" o:connecttype="custom" o:connectlocs="7977,9;7963,9;7968,14;7977,14;7977,9" o:connectangles="0,0,0,0,0"/>
                  </v:shape>
                </v:group>
                <w10:wrap anchorx="page" anchory="page"/>
              </v:group>
            </w:pict>
          </mc:Fallback>
        </mc:AlternateConten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A36CAB">
      <w:pPr>
        <w:kinsoku w:val="0"/>
        <w:overflowPunct w:val="0"/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733504" behindDoc="0" locked="0" layoutInCell="1" allowOverlap="1" wp14:anchorId="798C6A3A" wp14:editId="1AD42A35">
            <wp:simplePos x="0" y="0"/>
            <wp:positionH relativeFrom="column">
              <wp:posOffset>1073150</wp:posOffset>
            </wp:positionH>
            <wp:positionV relativeFrom="paragraph">
              <wp:posOffset>41274</wp:posOffset>
            </wp:positionV>
            <wp:extent cx="457200" cy="299621"/>
            <wp:effectExtent l="0" t="0" r="0" b="5715"/>
            <wp:wrapNone/>
            <wp:docPr id="1338" name="Imagen 1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849" cy="302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2" w:line="200" w:lineRule="exact"/>
        <w:rPr>
          <w:sz w:val="20"/>
          <w:szCs w:val="20"/>
        </w:rPr>
      </w:pPr>
    </w:p>
    <w:p w:rsidR="00BA0342" w:rsidRDefault="00BC1DEC">
      <w:pPr>
        <w:pStyle w:val="Heading3"/>
        <w:kinsoku w:val="0"/>
        <w:overflowPunct w:val="0"/>
        <w:spacing w:before="80"/>
        <w:ind w:left="1463" w:right="986"/>
        <w:rPr>
          <w:b w:val="0"/>
          <w:bCs w:val="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544" behindDoc="1" locked="0" layoutInCell="0" allowOverlap="1">
                <wp:simplePos x="0" y="0"/>
                <wp:positionH relativeFrom="page">
                  <wp:posOffset>1553845</wp:posOffset>
                </wp:positionH>
                <wp:positionV relativeFrom="paragraph">
                  <wp:posOffset>-2335530</wp:posOffset>
                </wp:positionV>
                <wp:extent cx="3033395" cy="2252980"/>
                <wp:effectExtent l="0" t="0" r="0" b="0"/>
                <wp:wrapNone/>
                <wp:docPr id="506" name="Group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3395" cy="2252980"/>
                          <a:chOff x="2447" y="-3678"/>
                          <a:chExt cx="4777" cy="3548"/>
                        </a:xfrm>
                      </wpg:grpSpPr>
                      <wps:wsp>
                        <wps:cNvPr id="507" name="Rectangle 842"/>
                        <wps:cNvSpPr>
                          <a:spLocks noChangeArrowheads="1"/>
                        </wps:cNvSpPr>
                        <wps:spPr bwMode="auto">
                          <a:xfrm>
                            <a:off x="2467" y="-3659"/>
                            <a:ext cx="4740" cy="3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35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2993390" cy="2216785"/>
                                    <wp:effectExtent l="0" t="0" r="0" b="0"/>
                                    <wp:docPr id="284" name="Imagen 2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93390" cy="22167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508" name="Group 843"/>
                        <wpg:cNvGrpSpPr>
                          <a:grpSpLocks/>
                        </wpg:cNvGrpSpPr>
                        <wpg:grpSpPr bwMode="auto">
                          <a:xfrm>
                            <a:off x="2457" y="-3668"/>
                            <a:ext cx="4757" cy="3528"/>
                            <a:chOff x="2457" y="-3668"/>
                            <a:chExt cx="4757" cy="3528"/>
                          </a:xfrm>
                        </wpg:grpSpPr>
                        <wps:wsp>
                          <wps:cNvPr id="509" name="Freeform 844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4756 w 4757"/>
                                <a:gd name="T1" fmla="*/ 0 h 3528"/>
                                <a:gd name="T2" fmla="*/ 0 w 4757"/>
                                <a:gd name="T3" fmla="*/ 0 h 3528"/>
                                <a:gd name="T4" fmla="*/ 0 w 4757"/>
                                <a:gd name="T5" fmla="*/ 3527 h 3528"/>
                                <a:gd name="T6" fmla="*/ 4756 w 4757"/>
                                <a:gd name="T7" fmla="*/ 3527 h 3528"/>
                                <a:gd name="T8" fmla="*/ 4756 w 4757"/>
                                <a:gd name="T9" fmla="*/ 3523 h 3528"/>
                                <a:gd name="T10" fmla="*/ 14 w 4757"/>
                                <a:gd name="T11" fmla="*/ 3523 h 3528"/>
                                <a:gd name="T12" fmla="*/ 9 w 4757"/>
                                <a:gd name="T13" fmla="*/ 3513 h 3528"/>
                                <a:gd name="T14" fmla="*/ 14 w 4757"/>
                                <a:gd name="T15" fmla="*/ 3513 h 3528"/>
                                <a:gd name="T16" fmla="*/ 14 w 4757"/>
                                <a:gd name="T17" fmla="*/ 14 h 3528"/>
                                <a:gd name="T18" fmla="*/ 9 w 4757"/>
                                <a:gd name="T19" fmla="*/ 14 h 3528"/>
                                <a:gd name="T20" fmla="*/ 14 w 4757"/>
                                <a:gd name="T21" fmla="*/ 9 h 3528"/>
                                <a:gd name="T22" fmla="*/ 4756 w 4757"/>
                                <a:gd name="T23" fmla="*/ 9 h 3528"/>
                                <a:gd name="T24" fmla="*/ 4756 w 4757"/>
                                <a:gd name="T25" fmla="*/ 0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475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3527"/>
                                  </a:lnTo>
                                  <a:lnTo>
                                    <a:pt x="4756" y="3527"/>
                                  </a:lnTo>
                                  <a:lnTo>
                                    <a:pt x="4756" y="3523"/>
                                  </a:lnTo>
                                  <a:lnTo>
                                    <a:pt x="14" y="3523"/>
                                  </a:lnTo>
                                  <a:lnTo>
                                    <a:pt x="9" y="3513"/>
                                  </a:lnTo>
                                  <a:lnTo>
                                    <a:pt x="14" y="3513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9" y="14"/>
                                  </a:lnTo>
                                  <a:lnTo>
                                    <a:pt x="14" y="9"/>
                                  </a:lnTo>
                                  <a:lnTo>
                                    <a:pt x="4756" y="9"/>
                                  </a:lnTo>
                                  <a:lnTo>
                                    <a:pt x="475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0" name="Freeform 845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14 w 4757"/>
                                <a:gd name="T1" fmla="*/ 3513 h 3528"/>
                                <a:gd name="T2" fmla="*/ 9 w 4757"/>
                                <a:gd name="T3" fmla="*/ 3513 h 3528"/>
                                <a:gd name="T4" fmla="*/ 14 w 4757"/>
                                <a:gd name="T5" fmla="*/ 3523 h 3528"/>
                                <a:gd name="T6" fmla="*/ 14 w 4757"/>
                                <a:gd name="T7" fmla="*/ 3513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14" y="3513"/>
                                  </a:moveTo>
                                  <a:lnTo>
                                    <a:pt x="9" y="3513"/>
                                  </a:lnTo>
                                  <a:lnTo>
                                    <a:pt x="14" y="3523"/>
                                  </a:lnTo>
                                  <a:lnTo>
                                    <a:pt x="14" y="35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Rectangle 846"/>
                          <wps:cNvSpPr>
                            <a:spLocks/>
                          </wps:cNvSpPr>
                          <wps:spPr bwMode="auto">
                            <a:xfrm>
                              <a:off x="2471" y="1601"/>
                              <a:ext cx="4728" cy="9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2" name="Freeform 847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4742 w 4757"/>
                                <a:gd name="T1" fmla="*/ 9 h 3528"/>
                                <a:gd name="T2" fmla="*/ 4742 w 4757"/>
                                <a:gd name="T3" fmla="*/ 3523 h 3528"/>
                                <a:gd name="T4" fmla="*/ 4747 w 4757"/>
                                <a:gd name="T5" fmla="*/ 3513 h 3528"/>
                                <a:gd name="T6" fmla="*/ 4756 w 4757"/>
                                <a:gd name="T7" fmla="*/ 3513 h 3528"/>
                                <a:gd name="T8" fmla="*/ 4756 w 4757"/>
                                <a:gd name="T9" fmla="*/ 14 h 3528"/>
                                <a:gd name="T10" fmla="*/ 4747 w 4757"/>
                                <a:gd name="T11" fmla="*/ 14 h 3528"/>
                                <a:gd name="T12" fmla="*/ 4742 w 4757"/>
                                <a:gd name="T13" fmla="*/ 9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4742" y="9"/>
                                  </a:moveTo>
                                  <a:lnTo>
                                    <a:pt x="4742" y="3523"/>
                                  </a:lnTo>
                                  <a:lnTo>
                                    <a:pt x="4747" y="3513"/>
                                  </a:lnTo>
                                  <a:lnTo>
                                    <a:pt x="4756" y="3513"/>
                                  </a:lnTo>
                                  <a:lnTo>
                                    <a:pt x="4756" y="14"/>
                                  </a:lnTo>
                                  <a:lnTo>
                                    <a:pt x="4747" y="14"/>
                                  </a:lnTo>
                                  <a:lnTo>
                                    <a:pt x="4742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3" name="Freeform 848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4756 w 4757"/>
                                <a:gd name="T1" fmla="*/ 3513 h 3528"/>
                                <a:gd name="T2" fmla="*/ 4747 w 4757"/>
                                <a:gd name="T3" fmla="*/ 3513 h 3528"/>
                                <a:gd name="T4" fmla="*/ 4742 w 4757"/>
                                <a:gd name="T5" fmla="*/ 3523 h 3528"/>
                                <a:gd name="T6" fmla="*/ 4756 w 4757"/>
                                <a:gd name="T7" fmla="*/ 3523 h 3528"/>
                                <a:gd name="T8" fmla="*/ 4756 w 4757"/>
                                <a:gd name="T9" fmla="*/ 3513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4756" y="3513"/>
                                  </a:moveTo>
                                  <a:lnTo>
                                    <a:pt x="4747" y="3513"/>
                                  </a:lnTo>
                                  <a:lnTo>
                                    <a:pt x="4742" y="3523"/>
                                  </a:lnTo>
                                  <a:lnTo>
                                    <a:pt x="4756" y="3523"/>
                                  </a:lnTo>
                                  <a:lnTo>
                                    <a:pt x="4756" y="35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849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14 w 4757"/>
                                <a:gd name="T1" fmla="*/ 9 h 3528"/>
                                <a:gd name="T2" fmla="*/ 9 w 4757"/>
                                <a:gd name="T3" fmla="*/ 14 h 3528"/>
                                <a:gd name="T4" fmla="*/ 14 w 4757"/>
                                <a:gd name="T5" fmla="*/ 14 h 3528"/>
                                <a:gd name="T6" fmla="*/ 14 w 4757"/>
                                <a:gd name="T7" fmla="*/ 9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14" y="9"/>
                                  </a:moveTo>
                                  <a:lnTo>
                                    <a:pt x="9" y="14"/>
                                  </a:lnTo>
                                  <a:lnTo>
                                    <a:pt x="14" y="14"/>
                                  </a:lnTo>
                                  <a:lnTo>
                                    <a:pt x="14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5" name="Rectangle 850"/>
                          <wps:cNvSpPr>
                            <a:spLocks/>
                          </wps:cNvSpPr>
                          <wps:spPr bwMode="auto">
                            <a:xfrm>
                              <a:off x="2471" y="-1903"/>
                              <a:ext cx="4728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6" name="Freeform 851"/>
                          <wps:cNvSpPr>
                            <a:spLocks/>
                          </wps:cNvSpPr>
                          <wps:spPr bwMode="auto">
                            <a:xfrm>
                              <a:off x="2457" y="-3668"/>
                              <a:ext cx="4757" cy="3528"/>
                            </a:xfrm>
                            <a:custGeom>
                              <a:avLst/>
                              <a:gdLst>
                                <a:gd name="T0" fmla="*/ 4756 w 4757"/>
                                <a:gd name="T1" fmla="*/ 9 h 3528"/>
                                <a:gd name="T2" fmla="*/ 4742 w 4757"/>
                                <a:gd name="T3" fmla="*/ 9 h 3528"/>
                                <a:gd name="T4" fmla="*/ 4747 w 4757"/>
                                <a:gd name="T5" fmla="*/ 14 h 3528"/>
                                <a:gd name="T6" fmla="*/ 4756 w 4757"/>
                                <a:gd name="T7" fmla="*/ 14 h 3528"/>
                                <a:gd name="T8" fmla="*/ 4756 w 4757"/>
                                <a:gd name="T9" fmla="*/ 9 h 352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4757" h="3528">
                                  <a:moveTo>
                                    <a:pt x="4756" y="9"/>
                                  </a:moveTo>
                                  <a:lnTo>
                                    <a:pt x="4742" y="9"/>
                                  </a:lnTo>
                                  <a:lnTo>
                                    <a:pt x="4747" y="14"/>
                                  </a:lnTo>
                                  <a:lnTo>
                                    <a:pt x="4756" y="14"/>
                                  </a:lnTo>
                                  <a:lnTo>
                                    <a:pt x="4756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1" o:spid="_x0000_s1747" style="position:absolute;left:0;text-align:left;margin-left:122.35pt;margin-top:-183.9pt;width:238.85pt;height:177.4pt;z-index:-251623936;mso-position-horizontal-relative:page" coordorigin="2447,-3678" coordsize="4777,35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" o:allowincell="f">
                <v:rect id="Rectangle 842" o:spid="_x0000_s1748" style="position:absolute;left:2467;top:-3659;width:4740;height:35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3YJ8UA&#10;AADcAAAADwAAAGRycy9kb3ducmV2LnhtbESPS4vCQBCE7wv7H4Ze8LZOVtDV6CjiAz36AvXWZNok&#10;bKYnZEYT/fWOsOCxqKqvqNGkMYW4UeVyywp+2hEI4sTqnFMFh/3yuw/CeWSNhWVScCcHk/Hnxwhj&#10;bWve0m3nUxEg7GJUkHlfxlK6JCODrm1L4uBdbGXQB1mlUldYB7gpZCeKetJgzmEhw5JmGSV/u6tR&#10;sOqX09PaPuq0WJxXx81xMN8PvFKtr2Y6BOGp8e/wf3utFXSjX3idCUdAj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Xdgn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35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2993390" cy="2216785"/>
                              <wp:effectExtent l="0" t="0" r="0" b="0"/>
                              <wp:docPr id="284" name="Imagen 2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93390" cy="22167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43" o:spid="_x0000_s1749" style="position:absolute;left:2457;top:-3668;width:4757;height:3528" coordorigin="2457,-3668" coordsize="4757,35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PTpDwwAAANwAAAAP&#10;AAAAAAAAAAAAAAAAAKoCAABkcnMvZG93bnJldi54bWxQSwUGAAAAAAQABAD6AAAAmgMAAAAA&#10;">
                  <v:shape id="Freeform 844" o:spid="_x0000_s1750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dB2cYA&#10;AADcAAAADwAAAGRycy9kb3ducmV2LnhtbESPQWvCQBSE7wX/w/IEb3VjpdXErCIFQQ89JO2lt2f2&#10;mQ1m38bsqvHfdwuFHoeZ+YbJN4NtxY163zhWMJsmIIgrpxuuFXx97p6XIHxA1tg6JgUP8rBZj55y&#10;zLS7c0G3MtQiQthnqMCE0GVS+sqQRT91HXH0Tq63GKLsa6l7vEe4beVLkrxJiw3HBYMdvRuqzuXV&#10;Kvg4fheLOp2Zxbw5XI6FK4v59aHUZDxsVyACDeE//NfeawWvSQq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odB2cYAAADcAAAADwAAAAAAAAAAAAAAAACYAgAAZHJz&#10;L2Rvd25yZXYueG1sUEsFBgAAAAAEAAQA9QAAAIsDAAAAAA==&#10;" path="m4756,l,,,3527r4756,l4756,3523r-4742,l9,3513r5,l14,14r-5,l14,9r4742,l4756,xe" fillcolor="black" stroked="f">
                    <v:path arrowok="t" o:connecttype="custom" o:connectlocs="4756,0;0,0;0,3527;4756,3527;4756,3523;14,3523;9,3513;14,3513;14,14;9,14;14,9;4756,9;4756,0" o:connectangles="0,0,0,0,0,0,0,0,0,0,0,0,0"/>
                  </v:shape>
                  <v:shape id="Freeform 845" o:spid="_x0000_s1751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R+mcMA&#10;AADcAAAADwAAAGRycy9kb3ducmV2LnhtbERPPW/CMBDdkfofrKvEBk6KWkqIg6pKSO3AkMDS7YiP&#10;OCI+p7GB8O/rAanj0/vON6PtxJUG3zpWkM4TEMS10y03Cg777ewdhA/IGjvHpOBOHjbF0yTHTLsb&#10;l3StQiNiCPsMFZgQ+kxKXxuy6OeuJ47cyQ0WQ4RDI/WAtxhuO/mSJG/SYsuxwWBPn4bqc3WxCnbH&#10;n3LZrFKzXLTfv8fSVeXicldq+jx+rEEEGsO/+OH+0gpe0zg/nolHQB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R+mcMAAADcAAAADwAAAAAAAAAAAAAAAACYAgAAZHJzL2Rv&#10;d25yZXYueG1sUEsFBgAAAAAEAAQA9QAAAIgDAAAAAA==&#10;" path="m14,3513r-5,l14,3523r,-10xe" fillcolor="black" stroked="f">
                    <v:path arrowok="t" o:connecttype="custom" o:connectlocs="14,3513;9,3513;14,3523;14,3513" o:connectangles="0,0,0,0"/>
                  </v:shape>
                  <v:rect id="Rectangle 846" o:spid="_x0000_s1752" style="position:absolute;left:2471;top:1601;width:4728;height: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c9KsQA&#10;AADcAAAADwAAAGRycy9kb3ducmV2LnhtbESPwWrDMBBE74H+g9hAb4nsQEtwowQTaPChPcQpPW+s&#10;je3aWhlJtd2/jwqFHoeZecPsDrPpxUjOt5YVpOsEBHFldcu1go/L62oLwgdkjb1lUvBDHg77h8UO&#10;M20nPtNYhlpECPsMFTQhDJmUvmrIoF/bgTh6N+sMhihdLbXDKcJNLzdJ8iwNthwXGhzo2FDVld9G&#10;QXeTPHVF/jZdT1ftv94/XVcZpR6Xc/4CItAc/sN/7UIreEpT+D0Tj4D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XPSrEAAAA3AAAAA8AAAAAAAAAAAAAAAAAmAIAAGRycy9k&#10;b3ducmV2LnhtbFBLBQYAAAAABAAEAPUAAACJAwAAAAA=&#10;" fillcolor="black" stroked="f">
                    <v:path arrowok="t"/>
                  </v:rect>
                  <v:shape id="Freeform 847" o:spid="_x0000_s1753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pFdcUA&#10;AADcAAAADwAAAGRycy9kb3ducmV2LnhtbESPQWvCQBSE74X+h+UVvNVNlFaNriKCoIceEr14e2af&#10;2dDs2zS7avz33ULB4zAz3zCLVW8bcaPO144VpMMEBHHpdM2VguNh+z4F4QOyxsYxKXiQh9Xy9WWB&#10;mXZ3zulWhEpECPsMFZgQ2kxKXxqy6IeuJY7exXUWQ5RdJXWH9wi3jRwlyae0WHNcMNjSxlD5XVyt&#10;gq/zKZ9Us9RMxvX+55y7Ih9fH0oN3vr1HESgPjzD/+2dVvCRjuDvTDw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+kV1xQAAANwAAAAPAAAAAAAAAAAAAAAAAJgCAABkcnMv&#10;ZG93bnJldi54bWxQSwUGAAAAAAQABAD1AAAAigMAAAAA&#10;" path="m4742,9r,3514l4747,3513r9,l4756,14r-9,l4742,9xe" fillcolor="black" stroked="f">
                    <v:path arrowok="t" o:connecttype="custom" o:connectlocs="4742,9;4742,3523;4747,3513;4756,3513;4756,14;4747,14;4742,9" o:connectangles="0,0,0,0,0,0,0"/>
                  </v:shape>
                  <v:shape id="Freeform 848" o:spid="_x0000_s1754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bg7sYA&#10;AADcAAAADwAAAGRycy9kb3ducmV2LnhtbESPQWvCQBSE7wX/w/IEb3WTBqtNXUUKQnvoIdGLt2f2&#10;NRuafRuzq8Z/7xYKHoeZ+YZZrgfbigv1vnGsIJ0mIIgrpxuuFex32+cFCB+QNbaOScGNPKxXo6cl&#10;5tpduaBLGWoRIexzVGBC6HIpfWXIop+6jjh6P663GKLsa6l7vEa4beVLkrxKiw3HBYMdfRiqfsuz&#10;VfB9PBTz+i0186z5Oh0LVxbZ+abUZDxs3kEEGsIj/N/+1ApmaQZ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bg7sYAAADcAAAADwAAAAAAAAAAAAAAAACYAgAAZHJz&#10;L2Rvd25yZXYueG1sUEsFBgAAAAAEAAQA9QAAAIsDAAAAAA==&#10;" path="m4756,3513r-9,l4742,3523r14,l4756,3513xe" fillcolor="black" stroked="f">
                    <v:path arrowok="t" o:connecttype="custom" o:connectlocs="4756,3513;4747,3513;4742,3523;4756,3523;4756,3513" o:connectangles="0,0,0,0,0"/>
                  </v:shape>
                  <v:shape id="Freeform 849" o:spid="_x0000_s1755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94msYA&#10;AADcAAAADwAAAGRycy9kb3ducmV2LnhtbESPQWvCQBSE7wX/w/IEb3WTatWmriKCYA89JHrx9sy+&#10;ZkOzb9PsqvHfdwsFj8PMfMMs171txJU6XztWkI4TEMSl0zVXCo6H3fMChA/IGhvHpOBOHtarwdMS&#10;M+1unNO1CJWIEPYZKjAhtJmUvjRk0Y9dSxy9L9dZDFF2ldQd3iLcNvIlSWbSYs1xwWBLW0Pld3Gx&#10;Cj7Pp3xevaVmPqk/fs65K/LJ5a7UaNhv3kEE6sMj/N/eawWv6RT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V94msYAAADcAAAADwAAAAAAAAAAAAAAAACYAgAAZHJz&#10;L2Rvd25yZXYueG1sUEsFBgAAAAAEAAQA9QAAAIsDAAAAAA==&#10;" path="m14,9l9,14r5,l14,9xe" fillcolor="black" stroked="f">
                    <v:path arrowok="t" o:connecttype="custom" o:connectlocs="14,9;9,14;14,14;14,9" o:connectangles="0,0,0,0"/>
                  </v:shape>
                  <v:rect id="Rectangle 850" o:spid="_x0000_s1756" style="position:absolute;left:2471;top:-1903;width:4728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w7KcMA&#10;AADcAAAADwAAAGRycy9kb3ducmV2LnhtbESPT4vCMBTE78J+h/AW9qapgiJdo4iwi4f14B/2/No8&#10;29rmpSTR1m9vBMHjMDO/YRar3jTiRs5XlhWMRwkI4tzqigsFp+PPcA7CB2SNjWVScCcPq+XHYIGp&#10;th3v6XYIhYgQ9ikqKENoUyl9XpJBP7ItcfTO1hkMUbpCaoddhJtGTpJkJg1WHBdKbGlTUl4frkZB&#10;fZbc1dv1X5f9Ztpfdv+uzo1SX5/9+htEoD68w6/2ViuYjqfwPB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aw7KcMAAADcAAAADwAAAAAAAAAAAAAAAACYAgAAZHJzL2Rv&#10;d25yZXYueG1sUEsFBgAAAAAEAAQA9QAAAIgDAAAAAA==&#10;" fillcolor="black" stroked="f">
                    <v:path arrowok="t"/>
                  </v:rect>
                  <v:shape id="Freeform 851" o:spid="_x0000_s1757" style="position:absolute;left:2457;top:-3668;width:4757;height:3528;visibility:visible;mso-wrap-style:square;v-text-anchor:top" coordsize="4757,35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FDdsYA&#10;AADcAAAADwAAAGRycy9kb3ducmV2LnhtbESPT2vCQBTE7wW/w/IKvdVNFP+lriKFQj14SOylt2f2&#10;NRuafRuzq8Zv7wqCx2FmfsMs171txJk6XztWkA4TEMSl0zVXCn72X+9zED4ga2wck4IreVivBi9L&#10;zLS7cE7nIlQiQthnqMCE0GZS+tKQRT90LXH0/lxnMUTZVVJ3eIlw28hRkkylxZrjgsGWPg2V/8XJ&#10;KtgdfvNZtUjNbFxvj4fcFfn4dFXq7bXffIAI1Idn+NH+1gom6RTuZ+IR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sFDdsYAAADcAAAADwAAAAAAAAAAAAAAAACYAgAAZHJz&#10;L2Rvd25yZXYueG1sUEsFBgAAAAAEAAQA9QAAAIsDAAAAAA==&#10;" path="m4756,9r-14,l4747,14r9,l4756,9xe" fillcolor="black" stroked="f">
                    <v:path arrowok="t" o:connecttype="custom" o:connectlocs="4756,9;4742,9;4747,14;4756,14;4756,9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w w:val="105"/>
        </w:rPr>
        <w:t>c).-</w:t>
      </w:r>
      <w:r w:rsidR="0090182D">
        <w:rPr>
          <w:spacing w:val="-10"/>
          <w:w w:val="105"/>
        </w:rPr>
        <w:t xml:space="preserve"> </w:t>
      </w:r>
      <w:r w:rsidR="0090182D">
        <w:rPr>
          <w:spacing w:val="-4"/>
          <w:w w:val="105"/>
        </w:rPr>
        <w:t>Año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del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RFC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distinto</w:t>
      </w:r>
      <w:r w:rsidR="0090182D">
        <w:rPr>
          <w:spacing w:val="-10"/>
          <w:w w:val="105"/>
        </w:rPr>
        <w:t xml:space="preserve"> </w:t>
      </w:r>
      <w:r w:rsidR="0090182D">
        <w:rPr>
          <w:w w:val="105"/>
        </w:rPr>
        <w:t>al</w:t>
      </w:r>
      <w:r w:rsidR="0090182D">
        <w:rPr>
          <w:spacing w:val="-8"/>
          <w:w w:val="105"/>
        </w:rPr>
        <w:t xml:space="preserve"> </w:t>
      </w:r>
      <w:r w:rsidR="0090182D">
        <w:rPr>
          <w:spacing w:val="-5"/>
          <w:w w:val="105"/>
        </w:rPr>
        <w:t>Año</w:t>
      </w:r>
      <w:r w:rsidR="0090182D">
        <w:rPr>
          <w:spacing w:val="-10"/>
          <w:w w:val="105"/>
        </w:rPr>
        <w:t xml:space="preserve"> </w:t>
      </w:r>
      <w:r w:rsidR="0090182D">
        <w:rPr>
          <w:spacing w:val="2"/>
          <w:w w:val="105"/>
        </w:rPr>
        <w:t>del</w:t>
      </w:r>
      <w:r w:rsidR="0090182D">
        <w:rPr>
          <w:spacing w:val="-16"/>
          <w:w w:val="105"/>
        </w:rPr>
        <w:t xml:space="preserve"> </w:t>
      </w:r>
      <w:r w:rsidR="0090182D">
        <w:rPr>
          <w:spacing w:val="1"/>
          <w:w w:val="105"/>
        </w:rPr>
        <w:t>NSS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1463" w:right="986"/>
      </w:pPr>
      <w:r>
        <w:rPr>
          <w:spacing w:val="-1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caso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-9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corregir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spacing w:val="-1"/>
          <w:w w:val="105"/>
        </w:rPr>
        <w:t>d).-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Caracteres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Inválidos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Nombre.</w:t>
      </w:r>
    </w:p>
    <w:p w:rsidR="00BA0342" w:rsidRDefault="00BA0342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left="1463" w:right="986"/>
      </w:pPr>
      <w:r>
        <w:rPr>
          <w:spacing w:val="-1"/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w w:val="105"/>
        </w:rPr>
        <w:t>caso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5"/>
          <w:w w:val="105"/>
        </w:rPr>
        <w:t xml:space="preserve"> </w:t>
      </w:r>
      <w:r>
        <w:rPr>
          <w:w w:val="105"/>
        </w:rPr>
        <w:t>un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1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9"/>
          <w:w w:val="105"/>
        </w:rPr>
        <w:t xml:space="preserve"> </w:t>
      </w:r>
      <w:r>
        <w:rPr>
          <w:w w:val="105"/>
        </w:rPr>
        <w:t>y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corregir</w:t>
      </w:r>
      <w:r>
        <w:rPr>
          <w:spacing w:val="6"/>
          <w:w w:val="105"/>
        </w:rPr>
        <w:t xml:space="preserve"> </w:t>
      </w:r>
      <w:r>
        <w:rPr>
          <w:w w:val="105"/>
        </w:rPr>
        <w:t>mediante</w:t>
      </w:r>
      <w:r>
        <w:rPr>
          <w:spacing w:val="47"/>
          <w:w w:val="103"/>
        </w:rPr>
        <w:t xml:space="preserve"> </w:t>
      </w:r>
      <w:r>
        <w:rPr>
          <w:spacing w:val="-1"/>
        </w:rPr>
        <w:t>pantallas</w:t>
      </w:r>
      <w:r>
        <w:rPr>
          <w:spacing w:val="50"/>
        </w:rPr>
        <w:t xml:space="preserve"> </w:t>
      </w:r>
      <w:r>
        <w:rPr>
          <w:spacing w:val="-1"/>
        </w:rPr>
        <w:t>interactivas.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w w:val="105"/>
        </w:rPr>
        <w:t>e).-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Salario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Menor</w:t>
      </w:r>
      <w:r>
        <w:rPr>
          <w:spacing w:val="-16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19"/>
          <w:w w:val="105"/>
        </w:rPr>
        <w:t xml:space="preserve"> </w:t>
      </w:r>
      <w:r>
        <w:rPr>
          <w:spacing w:val="-3"/>
          <w:w w:val="105"/>
        </w:rPr>
        <w:t>Mínimo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Zona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Vigente.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2" w:lineRule="auto"/>
        <w:ind w:left="1463"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568" behindDoc="1" locked="0" layoutInCell="0" allowOverlap="1">
                <wp:simplePos x="0" y="0"/>
                <wp:positionH relativeFrom="page">
                  <wp:posOffset>2303780</wp:posOffset>
                </wp:positionH>
                <wp:positionV relativeFrom="paragraph">
                  <wp:posOffset>429895</wp:posOffset>
                </wp:positionV>
                <wp:extent cx="3390265" cy="802640"/>
                <wp:effectExtent l="0" t="0" r="0" b="0"/>
                <wp:wrapNone/>
                <wp:docPr id="495" name="Group 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0265" cy="802640"/>
                          <a:chOff x="3628" y="677"/>
                          <a:chExt cx="5339" cy="1264"/>
                        </a:xfrm>
                      </wpg:grpSpPr>
                      <wps:wsp>
                        <wps:cNvPr id="496" name="Rectangle 853"/>
                        <wps:cNvSpPr>
                          <a:spLocks noChangeArrowheads="1"/>
                        </wps:cNvSpPr>
                        <wps:spPr bwMode="auto">
                          <a:xfrm>
                            <a:off x="3643" y="692"/>
                            <a:ext cx="5300" cy="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12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354705" cy="775970"/>
                                    <wp:effectExtent l="0" t="0" r="0" b="5080"/>
                                    <wp:docPr id="286" name="Imagen 2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354705" cy="7759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97" name="Group 854"/>
                        <wpg:cNvGrpSpPr>
                          <a:grpSpLocks/>
                        </wpg:cNvGrpSpPr>
                        <wpg:grpSpPr bwMode="auto">
                          <a:xfrm>
                            <a:off x="3638" y="687"/>
                            <a:ext cx="5319" cy="1244"/>
                            <a:chOff x="3638" y="687"/>
                            <a:chExt cx="5319" cy="1244"/>
                          </a:xfrm>
                        </wpg:grpSpPr>
                        <wps:wsp>
                          <wps:cNvPr id="498" name="Freeform 855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5318 w 5319"/>
                                <a:gd name="T1" fmla="*/ 0 h 1244"/>
                                <a:gd name="T2" fmla="*/ 0 w 5319"/>
                                <a:gd name="T3" fmla="*/ 0 h 1244"/>
                                <a:gd name="T4" fmla="*/ 0 w 5319"/>
                                <a:gd name="T5" fmla="*/ 1243 h 1244"/>
                                <a:gd name="T6" fmla="*/ 5318 w 5319"/>
                                <a:gd name="T7" fmla="*/ 1243 h 1244"/>
                                <a:gd name="T8" fmla="*/ 5318 w 5319"/>
                                <a:gd name="T9" fmla="*/ 1238 h 1244"/>
                                <a:gd name="T10" fmla="*/ 9 w 5319"/>
                                <a:gd name="T11" fmla="*/ 1238 h 1244"/>
                                <a:gd name="T12" fmla="*/ 4 w 5319"/>
                                <a:gd name="T13" fmla="*/ 1233 h 1244"/>
                                <a:gd name="T14" fmla="*/ 9 w 5319"/>
                                <a:gd name="T15" fmla="*/ 1233 h 1244"/>
                                <a:gd name="T16" fmla="*/ 9 w 5319"/>
                                <a:gd name="T17" fmla="*/ 9 h 1244"/>
                                <a:gd name="T18" fmla="*/ 4 w 5319"/>
                                <a:gd name="T19" fmla="*/ 9 h 1244"/>
                                <a:gd name="T20" fmla="*/ 9 w 5319"/>
                                <a:gd name="T21" fmla="*/ 4 h 1244"/>
                                <a:gd name="T22" fmla="*/ 5318 w 5319"/>
                                <a:gd name="T23" fmla="*/ 4 h 1244"/>
                                <a:gd name="T24" fmla="*/ 5318 w 5319"/>
                                <a:gd name="T25" fmla="*/ 0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5318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43"/>
                                  </a:lnTo>
                                  <a:lnTo>
                                    <a:pt x="5318" y="1243"/>
                                  </a:lnTo>
                                  <a:lnTo>
                                    <a:pt x="5318" y="1238"/>
                                  </a:lnTo>
                                  <a:lnTo>
                                    <a:pt x="9" y="1238"/>
                                  </a:lnTo>
                                  <a:lnTo>
                                    <a:pt x="4" y="1233"/>
                                  </a:lnTo>
                                  <a:lnTo>
                                    <a:pt x="9" y="123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5318" y="4"/>
                                  </a:lnTo>
                                  <a:lnTo>
                                    <a:pt x="53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9" name="Freeform 856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9 w 5319"/>
                                <a:gd name="T1" fmla="*/ 1233 h 1244"/>
                                <a:gd name="T2" fmla="*/ 4 w 5319"/>
                                <a:gd name="T3" fmla="*/ 1233 h 1244"/>
                                <a:gd name="T4" fmla="*/ 9 w 5319"/>
                                <a:gd name="T5" fmla="*/ 1238 h 1244"/>
                                <a:gd name="T6" fmla="*/ 9 w 5319"/>
                                <a:gd name="T7" fmla="*/ 1233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9" y="1233"/>
                                  </a:moveTo>
                                  <a:lnTo>
                                    <a:pt x="4" y="1233"/>
                                  </a:lnTo>
                                  <a:lnTo>
                                    <a:pt x="9" y="1238"/>
                                  </a:lnTo>
                                  <a:lnTo>
                                    <a:pt x="9" y="1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0" name="Rectangle 857"/>
                          <wps:cNvSpPr>
                            <a:spLocks/>
                          </wps:cNvSpPr>
                          <wps:spPr bwMode="auto">
                            <a:xfrm>
                              <a:off x="3647" y="2534"/>
                              <a:ext cx="529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1" name="Freeform 858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5308 w 5319"/>
                                <a:gd name="T1" fmla="*/ 4 h 1244"/>
                                <a:gd name="T2" fmla="*/ 5308 w 5319"/>
                                <a:gd name="T3" fmla="*/ 1238 h 1244"/>
                                <a:gd name="T4" fmla="*/ 5313 w 5319"/>
                                <a:gd name="T5" fmla="*/ 1233 h 1244"/>
                                <a:gd name="T6" fmla="*/ 5318 w 5319"/>
                                <a:gd name="T7" fmla="*/ 1233 h 1244"/>
                                <a:gd name="T8" fmla="*/ 5318 w 5319"/>
                                <a:gd name="T9" fmla="*/ 9 h 1244"/>
                                <a:gd name="T10" fmla="*/ 5313 w 5319"/>
                                <a:gd name="T11" fmla="*/ 9 h 1244"/>
                                <a:gd name="T12" fmla="*/ 5308 w 5319"/>
                                <a:gd name="T13" fmla="*/ 4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5308" y="4"/>
                                  </a:moveTo>
                                  <a:lnTo>
                                    <a:pt x="5308" y="1238"/>
                                  </a:lnTo>
                                  <a:lnTo>
                                    <a:pt x="5313" y="1233"/>
                                  </a:lnTo>
                                  <a:lnTo>
                                    <a:pt x="5318" y="1233"/>
                                  </a:lnTo>
                                  <a:lnTo>
                                    <a:pt x="5318" y="9"/>
                                  </a:lnTo>
                                  <a:lnTo>
                                    <a:pt x="5313" y="9"/>
                                  </a:lnTo>
                                  <a:lnTo>
                                    <a:pt x="530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2" name="Freeform 859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5318 w 5319"/>
                                <a:gd name="T1" fmla="*/ 1233 h 1244"/>
                                <a:gd name="T2" fmla="*/ 5313 w 5319"/>
                                <a:gd name="T3" fmla="*/ 1233 h 1244"/>
                                <a:gd name="T4" fmla="*/ 5308 w 5319"/>
                                <a:gd name="T5" fmla="*/ 1238 h 1244"/>
                                <a:gd name="T6" fmla="*/ 5318 w 5319"/>
                                <a:gd name="T7" fmla="*/ 1238 h 1244"/>
                                <a:gd name="T8" fmla="*/ 5318 w 5319"/>
                                <a:gd name="T9" fmla="*/ 1233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5318" y="1233"/>
                                  </a:moveTo>
                                  <a:lnTo>
                                    <a:pt x="5313" y="1233"/>
                                  </a:lnTo>
                                  <a:lnTo>
                                    <a:pt x="5308" y="1238"/>
                                  </a:lnTo>
                                  <a:lnTo>
                                    <a:pt x="5318" y="1238"/>
                                  </a:lnTo>
                                  <a:lnTo>
                                    <a:pt x="5318" y="12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3" name="Freeform 860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9 w 5319"/>
                                <a:gd name="T1" fmla="*/ 4 h 1244"/>
                                <a:gd name="T2" fmla="*/ 4 w 5319"/>
                                <a:gd name="T3" fmla="*/ 9 h 1244"/>
                                <a:gd name="T4" fmla="*/ 9 w 5319"/>
                                <a:gd name="T5" fmla="*/ 9 h 1244"/>
                                <a:gd name="T6" fmla="*/ 9 w 5319"/>
                                <a:gd name="T7" fmla="*/ 4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4" name="Rectangle 861"/>
                          <wps:cNvSpPr>
                            <a:spLocks/>
                          </wps:cNvSpPr>
                          <wps:spPr bwMode="auto">
                            <a:xfrm>
                              <a:off x="3647" y="1305"/>
                              <a:ext cx="529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5" name="Freeform 862"/>
                          <wps:cNvSpPr>
                            <a:spLocks/>
                          </wps:cNvSpPr>
                          <wps:spPr bwMode="auto">
                            <a:xfrm>
                              <a:off x="3638" y="687"/>
                              <a:ext cx="5319" cy="1244"/>
                            </a:xfrm>
                            <a:custGeom>
                              <a:avLst/>
                              <a:gdLst>
                                <a:gd name="T0" fmla="*/ 5318 w 5319"/>
                                <a:gd name="T1" fmla="*/ 4 h 1244"/>
                                <a:gd name="T2" fmla="*/ 5308 w 5319"/>
                                <a:gd name="T3" fmla="*/ 4 h 1244"/>
                                <a:gd name="T4" fmla="*/ 5313 w 5319"/>
                                <a:gd name="T5" fmla="*/ 9 h 1244"/>
                                <a:gd name="T6" fmla="*/ 5318 w 5319"/>
                                <a:gd name="T7" fmla="*/ 9 h 1244"/>
                                <a:gd name="T8" fmla="*/ 5318 w 5319"/>
                                <a:gd name="T9" fmla="*/ 4 h 12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19" h="1244">
                                  <a:moveTo>
                                    <a:pt x="5318" y="4"/>
                                  </a:moveTo>
                                  <a:lnTo>
                                    <a:pt x="5308" y="4"/>
                                  </a:lnTo>
                                  <a:lnTo>
                                    <a:pt x="5313" y="9"/>
                                  </a:lnTo>
                                  <a:lnTo>
                                    <a:pt x="5318" y="9"/>
                                  </a:lnTo>
                                  <a:lnTo>
                                    <a:pt x="531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2" o:spid="_x0000_s1758" style="position:absolute;left:0;text-align:left;margin-left:181.4pt;margin-top:33.85pt;width:266.95pt;height:63.2pt;z-index:-251622912;mso-position-horizontal-relative:page" coordorigin="3628,677" coordsize="5339,1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" o:allowincell="f">
                <v:rect id="Rectangle 853" o:spid="_x0000_s1759" style="position:absolute;left:3643;top:692;width:5300;height:12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rnpsUA&#10;AADcAAAADwAAAGRycy9kb3ducmV2LnhtbESPT4vCMBTE78J+h/AWvGmqiNhqFNl10aN/FtTbo3m2&#10;xealNFlb/fRGEPY4zMxvmNmiNaW4Ue0KywoG/QgEcWp1wZmC38NPbwLCeWSNpWVScCcHi/lHZ4aJ&#10;tg3v6Lb3mQgQdgkqyL2vEildmpNB17cVcfAutjbog6wzqWtsAtyUchhFY2mw4LCQY0VfOaXX/Z9R&#10;sJ5Uy9PGPpqsXJ3Xx+0x/j7EXqnuZ7ucgvDU+v/wu73RCkbxGF5nwhG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+uem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12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354705" cy="775970"/>
                              <wp:effectExtent l="0" t="0" r="0" b="5080"/>
                              <wp:docPr id="286" name="Imagen 2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8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354705" cy="7759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54" o:spid="_x0000_s1760" style="position:absolute;left:3638;top:687;width:5319;height:1244" coordorigin="3638,687" coordsize="5319,12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0K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vny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k0K8cAAADc&#10;AAAADwAAAAAAAAAAAAAAAACqAgAAZHJzL2Rvd25yZXYueG1sUEsFBgAAAAAEAAQA+gAAAJ4DAAAA&#10;AA==&#10;">
                  <v:shape id="Freeform 855" o:spid="_x0000_s1761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IqlcMA&#10;AADcAAAADwAAAGRycy9kb3ducmV2LnhtbERPPWvDMBDdC/kP4gJdSi07lOI6UUIwBNrJjZMl28W6&#10;2qbWyUhK7P77aih0fLzvzW42g7iT871lBVmSgiBurO65VXA+HZ5zED4gaxwsk4If8rDbLh42WGg7&#10;8ZHudWhFDGFfoIIuhLGQ0jcdGfSJHYkj92WdwRCha6V2OMVwM8hVmr5Kgz3Hhg5HKjtqvuubUXAZ&#10;He0/s6fKXqv+Y5UdS1fnpVKPy3m/BhFoDv/iP/e7VvDyFtfG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IqlcMAAADcAAAADwAAAAAAAAAAAAAAAACYAgAAZHJzL2Rv&#10;d25yZXYueG1sUEsFBgAAAAAEAAQA9QAAAIgDAAAAAA==&#10;" path="m5318,l,,,1243r5318,l5318,1238,9,1238r-5,-5l9,1233,9,9,4,9,9,4r5309,l5318,xe" fillcolor="black" stroked="f">
                    <v:path arrowok="t" o:connecttype="custom" o:connectlocs="5318,0;0,0;0,1243;5318,1243;5318,1238;9,1238;4,1233;9,1233;9,9;4,9;9,4;5318,4;5318,0" o:connectangles="0,0,0,0,0,0,0,0,0,0,0,0,0"/>
                  </v:shape>
                  <v:shape id="Freeform 856" o:spid="_x0000_s1762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6PDsUA&#10;AADcAAAADwAAAGRycy9kb3ducmV2LnhtbESPQWvCQBSE7wX/w/IEL6VuIlJi6ioSEPSkxl56e82+&#10;JsHs27C7avrvu4LQ4zAz3zDL9WA6cSPnW8sK0mkCgriyuuVawed5+5aB8AFZY2eZFPySh/Vq9LLE&#10;XNs7n+hWhlpECPscFTQh9LmUvmrIoJ/anjh6P9YZDFG6WmqH9wg3nZwlybs02HJcaLCnoqHqUl6N&#10;gq/e0eaYvh7s96Hdz9JT4cqsUGoyHjYfIAIN4T/8bO+0gvliAY8z8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Xo8OxQAAANwAAAAPAAAAAAAAAAAAAAAAAJgCAABkcnMv&#10;ZG93bnJldi54bWxQSwUGAAAAAAQABAD1AAAAigMAAAAA&#10;" path="m9,1233r-5,l9,1238r,-5xe" fillcolor="black" stroked="f">
                    <v:path arrowok="t" o:connecttype="custom" o:connectlocs="9,1233;4,1233;9,1238;9,1233" o:connectangles="0,0,0,0"/>
                  </v:shape>
                  <v:rect id="Rectangle 857" o:spid="_x0000_s1763" style="position:absolute;left:3647;top:2534;width:529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IObMEA&#10;AADcAAAADwAAAGRycy9kb3ducmV2LnhtbERPy2rCQBTdF/oPwy1010wULJJmFBEUF7qolq5vMjeP&#10;JnMnzIwm/XtnIbg8nHe+nkwvbuR8a1nBLElBEJdWt1wr+LnsPpYgfEDW2FsmBf/kYb16fckx03bk&#10;b7qdQy1iCPsMFTQhDJmUvmzIoE/sQBy5yjqDIUJXS+1wjOGml/M0/ZQGW44NDQ60bajszlejoKsk&#10;j91hcxyLfaH93+nXdaVR6v1t2nyBCDSFp/jhPmgFizTOj2fiEZCr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CDmzBAAAA3AAAAA8AAAAAAAAAAAAAAAAAmAIAAGRycy9kb3du&#10;cmV2LnhtbFBLBQYAAAAABAAEAPUAAACGAwAAAAA=&#10;" fillcolor="black" stroked="f">
                    <v:path arrowok="t"/>
                  </v:rect>
                  <v:shape id="Freeform 858" o:spid="_x0000_s1764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ZEsMA&#10;AADcAAAADwAAAGRycy9kb3ducmV2LnhtbESPQYvCMBSE78L+h/AW9iKaVlCkGkUKC+5JrXvZ27N5&#10;tmWbl5JErf/eCILHYWa+YZbr3rTiSs43lhWk4wQEcWl1w5WC3+P3aA7CB2SNrWVScCcP69XHYImZ&#10;tjc+0LUIlYgQ9hkqqEPoMil9WZNBP7YdcfTO1hkMUbpKaoe3CDetnCTJTBpsOC7U2FFeU/lfXIyC&#10;v87RZp8Od/a0a34m6SF3xTxX6uuz3yxABOrDO/xqb7WCaZLC80w8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MZEsMAAADcAAAADwAAAAAAAAAAAAAAAACYAgAAZHJzL2Rv&#10;d25yZXYueG1sUEsFBgAAAAAEAAQA9QAAAIgDAAAAAA==&#10;" path="m5308,4r,1234l5313,1233r5,l5318,9r-5,l5308,4xe" fillcolor="black" stroked="f">
                    <v:path arrowok="t" o:connecttype="custom" o:connectlocs="5308,4;5308,1238;5313,1233;5318,1233;5318,9;5313,9;5308,4" o:connectangles="0,0,0,0,0,0,0"/>
                  </v:shape>
                  <v:shape id="Freeform 859" o:spid="_x0000_s1765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HZcQA&#10;AADcAAAADwAAAGRycy9kb3ducmV2LnhtbESPQWvCQBSE7wX/w/IEL0U3CbRIdBUJCPVkjV68PbPP&#10;JJh9G3a3Gv+9Wyj0OMzMN8xyPZhO3Mn51rKCdJaAIK6sbrlWcDpup3MQPiBr7CyTgid5WK9Gb0vM&#10;tX3wge5lqEWEsM9RQRNCn0vpq4YM+pntiaN3tc5giNLVUjt8RLjpZJYkn9Jgy3GhwZ6Khqpb+WMU&#10;nHtHm+/0fW8v+3aXpYfClfNCqcl42CxABBrCf/iv/aUVfCQZ/J6JR0C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Rh2XEAAAA3AAAAA8AAAAAAAAAAAAAAAAAmAIAAGRycy9k&#10;b3ducmV2LnhtbFBLBQYAAAAABAAEAPUAAACJAwAAAAA=&#10;" path="m5318,1233r-5,l5308,1238r10,l5318,1233xe" fillcolor="black" stroked="f">
                    <v:path arrowok="t" o:connecttype="custom" o:connectlocs="5318,1233;5313,1233;5308,1238;5318,1238;5318,1233" o:connectangles="0,0,0,0,0"/>
                  </v:shape>
                  <v:shape id="Freeform 860" o:spid="_x0000_s1766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0i/sUA&#10;AADcAAAADwAAAGRycy9kb3ducmV2LnhtbESPQWvCQBSE7wX/w/KEXkrdxNISopsgAaE9qakXb6/Z&#10;ZxLMvg27W03/fbcg9DjMzDfMupzMIK7kfG9ZQbpIQBA3VvfcKjh+bp8zED4gaxwsk4If8lAWs4c1&#10;5tre+EDXOrQiQtjnqKALYcyl9E1HBv3CjsTRO1tnMETpWqkd3iLcDHKZJG/SYM9xocORqo6aS/1t&#10;FJxGR5t9+rSzX7v+Y5keKldnlVKP82mzAhFoCv/he/tdK3hNXuDvTDwCsv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XSL+xQAAANwAAAAPAAAAAAAAAAAAAAAAAJgCAABkcnMv&#10;ZG93bnJldi54bWxQSwUGAAAAAAQABAD1AAAAigMAAAAA&#10;" path="m9,4l4,9r5,l9,4xe" fillcolor="black" stroked="f">
                    <v:path arrowok="t" o:connecttype="custom" o:connectlocs="9,4;4,9;9,9;9,4" o:connectangles="0,0,0,0"/>
                  </v:shape>
                  <v:rect id="Rectangle 861" o:spid="_x0000_s1767" style="position:absolute;left:3647;top:1305;width:529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kIb8IA&#10;AADcAAAADwAAAGRycy9kb3ducmV2LnhtbESPQYvCMBSE74L/IbwFb5quqEjXKCIoHtaD7uL52Tzb&#10;bpuXkkTb/fdGEDwOM/MNs1h1phZ3cr60rOBzlIAgzqwuOVfw+7MdzkH4gKyxtkwK/snDatnvLTDV&#10;tuUj3U8hFxHCPkUFRQhNKqXPCjLoR7Yhjt7VOoMhSpdL7bCNcFPLcZLMpMGS40KBDW0KyqrTzSio&#10;rpLbar/+bi+7i/Z/h7OrMqPU4KNbf4EI1IV3+NXeawXTZAL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OQhvwgAAANwAAAAPAAAAAAAAAAAAAAAAAJgCAABkcnMvZG93&#10;bnJldi54bWxQSwUGAAAAAAQABAD1AAAAhwMAAAAA&#10;" fillcolor="black" stroked="f">
                    <v:path arrowok="t"/>
                  </v:rect>
                  <v:shape id="Freeform 862" o:spid="_x0000_s1768" style="position:absolute;left:3638;top:687;width:5319;height:1244;visibility:visible;mso-wrap-style:square;v-text-anchor:top" coordsize="5319,1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gfEcUA&#10;AADcAAAADwAAAGRycy9kb3ducmV2LnhtbESPwWrDMBBE74X+g9hCLiWRbXAJbpQQDIXk5NrtJbet&#10;tbFNrJWR1MT5+6pQ6HGYmTfMZjebUVzJ+cGygnSVgCBurR64U/D58bZcg/ABWeNomRTcycNu+/iw&#10;wULbG9d0bUInIoR9gQr6EKZCSt/2ZNCv7EQcvbN1BkOUrpPa4S3CzSizJHmRBgeOCz1OVPbUXppv&#10;o+A0Odq/p8+V/aqGY5bWpWvWpVKLp3n/CiLQHP7Df+2DVpAnOfyeiUdAb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+B8RxQAAANwAAAAPAAAAAAAAAAAAAAAAAJgCAABkcnMv&#10;ZG93bnJldi54bWxQSwUGAAAAAAQABAD1AAAAigMAAAAA&#10;" path="m5318,4r-10,l5313,9r5,l5318,4xe" fillcolor="black" stroked="f">
                    <v:path arrowok="t" o:connecttype="custom" o:connectlocs="5318,4;5308,4;5313,9;5318,9;5318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Para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detectar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esta</w:t>
      </w:r>
      <w:r w:rsidR="0090182D">
        <w:rPr>
          <w:spacing w:val="-1"/>
          <w:w w:val="105"/>
        </w:rPr>
        <w:t xml:space="preserve"> </w:t>
      </w:r>
      <w:r w:rsidR="0090182D">
        <w:rPr>
          <w:spacing w:val="-3"/>
          <w:w w:val="105"/>
        </w:rPr>
        <w:t>inconsistencia</w:t>
      </w:r>
      <w:r w:rsidR="0090182D">
        <w:rPr>
          <w:spacing w:val="-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2"/>
          <w:w w:val="105"/>
        </w:rPr>
        <w:t xml:space="preserve"> </w:t>
      </w:r>
      <w:r w:rsidR="0090182D">
        <w:rPr>
          <w:spacing w:val="-3"/>
          <w:w w:val="105"/>
        </w:rPr>
        <w:t>sistema</w:t>
      </w:r>
      <w:r w:rsidR="0090182D">
        <w:rPr>
          <w:spacing w:val="-4"/>
          <w:w w:val="105"/>
        </w:rPr>
        <w:t xml:space="preserve"> </w:t>
      </w:r>
      <w:r w:rsidR="0090182D">
        <w:rPr>
          <w:spacing w:val="-3"/>
          <w:w w:val="105"/>
        </w:rPr>
        <w:t>solicitará</w:t>
      </w:r>
      <w:r w:rsidR="0090182D">
        <w:rPr>
          <w:spacing w:val="-6"/>
          <w:w w:val="105"/>
        </w:rPr>
        <w:t xml:space="preserve"> </w:t>
      </w:r>
      <w:r w:rsidR="0090182D">
        <w:rPr>
          <w:spacing w:val="-3"/>
          <w:w w:val="105"/>
        </w:rPr>
        <w:t>registrar</w:t>
      </w:r>
      <w:r w:rsidR="0090182D">
        <w:rPr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1"/>
          <w:w w:val="105"/>
        </w:rPr>
        <w:t xml:space="preserve"> </w:t>
      </w:r>
      <w:r w:rsidR="0090182D">
        <w:rPr>
          <w:spacing w:val="-4"/>
          <w:w w:val="105"/>
        </w:rPr>
        <w:t>Salario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mínimo</w:t>
      </w:r>
      <w:r w:rsidR="0090182D">
        <w:rPr>
          <w:spacing w:val="-5"/>
          <w:w w:val="105"/>
        </w:rPr>
        <w:t xml:space="preserve"> </w:t>
      </w:r>
      <w:r w:rsidR="0090182D">
        <w:rPr>
          <w:spacing w:val="-1"/>
          <w:w w:val="105"/>
        </w:rPr>
        <w:t>Vigente</w:t>
      </w:r>
      <w:r w:rsidR="0090182D">
        <w:rPr>
          <w:spacing w:val="79"/>
          <w:w w:val="103"/>
        </w:rPr>
        <w:t xml:space="preserve"> </w:t>
      </w:r>
      <w:r w:rsidR="0090182D">
        <w:rPr>
          <w:w w:val="105"/>
        </w:rPr>
        <w:t>según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-3"/>
          <w:w w:val="105"/>
        </w:rPr>
        <w:t>periodo</w:t>
      </w:r>
      <w:r w:rsidR="0090182D">
        <w:rPr>
          <w:spacing w:val="-6"/>
          <w:w w:val="105"/>
        </w:rPr>
        <w:t xml:space="preserve"> </w:t>
      </w:r>
      <w:r w:rsidR="0090182D">
        <w:rPr>
          <w:spacing w:val="-4"/>
          <w:w w:val="105"/>
        </w:rPr>
        <w:t>que</w:t>
      </w:r>
      <w:r w:rsidR="0090182D">
        <w:rPr>
          <w:spacing w:val="-10"/>
          <w:w w:val="105"/>
        </w:rPr>
        <w:t xml:space="preserve"> </w:t>
      </w:r>
      <w:r w:rsidR="0090182D">
        <w:rPr>
          <w:spacing w:val="1"/>
          <w:w w:val="105"/>
        </w:rPr>
        <w:t>se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1"/>
          <w:w w:val="105"/>
        </w:rPr>
        <w:t>esté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validando</w:t>
      </w:r>
    </w:p>
    <w:p w:rsidR="00BA0342" w:rsidRDefault="00BA0342">
      <w:pPr>
        <w:pStyle w:val="BodyText"/>
        <w:kinsoku w:val="0"/>
        <w:overflowPunct w:val="0"/>
        <w:spacing w:line="242" w:lineRule="auto"/>
        <w:ind w:left="1463"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left="1463"/>
        <w:jc w:val="both"/>
      </w:pPr>
      <w:r>
        <w:rPr>
          <w:spacing w:val="-1"/>
          <w:w w:val="105"/>
        </w:rPr>
        <w:t>Si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llegara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11"/>
          <w:w w:val="105"/>
        </w:rPr>
        <w:t xml:space="preserve"> </w:t>
      </w:r>
      <w:r>
        <w:rPr>
          <w:w w:val="105"/>
        </w:rPr>
        <w:t>error,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corrección.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spacing w:val="-1"/>
          <w:w w:val="105"/>
        </w:rPr>
        <w:t>f).-</w:t>
      </w:r>
      <w:r>
        <w:rPr>
          <w:spacing w:val="-17"/>
          <w:w w:val="105"/>
        </w:rPr>
        <w:t xml:space="preserve"> </w:t>
      </w:r>
      <w:r>
        <w:rPr>
          <w:w w:val="105"/>
        </w:rPr>
        <w:t>Exportar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Amortizaciones</w:t>
      </w:r>
      <w:r>
        <w:rPr>
          <w:spacing w:val="-13"/>
          <w:w w:val="105"/>
        </w:rPr>
        <w:t xml:space="preserve"> </w:t>
      </w:r>
      <w:r>
        <w:rPr>
          <w:spacing w:val="-4"/>
          <w:w w:val="105"/>
        </w:rPr>
        <w:t>de</w:t>
      </w:r>
      <w:r>
        <w:rPr>
          <w:spacing w:val="-13"/>
          <w:w w:val="105"/>
        </w:rPr>
        <w:t xml:space="preserve"> </w:t>
      </w:r>
      <w:proofErr w:type="spellStart"/>
      <w:r>
        <w:rPr>
          <w:spacing w:val="-1"/>
          <w:w w:val="105"/>
        </w:rPr>
        <w:t>Infonavit</w:t>
      </w:r>
      <w:proofErr w:type="spellEnd"/>
      <w:r>
        <w:rPr>
          <w:spacing w:val="-16"/>
          <w:w w:val="105"/>
        </w:rPr>
        <w:t xml:space="preserve"> </w:t>
      </w:r>
      <w:r>
        <w:rPr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SUA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left="1463" w:right="993"/>
        <w:jc w:val="both"/>
      </w:pPr>
      <w:r>
        <w:rPr>
          <w:spacing w:val="-3"/>
          <w:w w:val="105"/>
        </w:rPr>
        <w:t>Esta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extraer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texto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14"/>
          <w:w w:val="105"/>
        </w:rPr>
        <w:t xml:space="preserve"> </w:t>
      </w:r>
      <w:r>
        <w:rPr>
          <w:w w:val="105"/>
        </w:rPr>
        <w:t>por</w:t>
      </w:r>
      <w:r>
        <w:rPr>
          <w:spacing w:val="10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5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-1"/>
          <w:w w:val="105"/>
        </w:rPr>
        <w:t>,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únicamente</w:t>
      </w:r>
      <w:r>
        <w:rPr>
          <w:w w:val="105"/>
        </w:rPr>
        <w:t xml:space="preserve"> los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contengan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51"/>
          <w:w w:val="105"/>
        </w:rPr>
        <w:t xml:space="preserve"> </w:t>
      </w:r>
      <w:r>
        <w:rPr>
          <w:spacing w:val="-4"/>
          <w:w w:val="105"/>
        </w:rPr>
        <w:t>relativa</w:t>
      </w:r>
      <w:r>
        <w:rPr>
          <w:w w:val="105"/>
        </w:rPr>
        <w:t xml:space="preserve"> a</w:t>
      </w:r>
      <w:r>
        <w:rPr>
          <w:spacing w:val="1"/>
          <w:w w:val="105"/>
        </w:rPr>
        <w:t xml:space="preserve"> </w:t>
      </w:r>
      <w:r>
        <w:rPr>
          <w:w w:val="105"/>
        </w:rPr>
        <w:t>las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Amortizaciones</w:t>
      </w:r>
      <w:r>
        <w:rPr>
          <w:spacing w:val="44"/>
          <w:w w:val="105"/>
        </w:rPr>
        <w:t xml:space="preserve"> </w:t>
      </w:r>
      <w:r>
        <w:rPr>
          <w:w w:val="105"/>
        </w:rPr>
        <w:t>del</w:t>
      </w:r>
      <w:r>
        <w:rPr>
          <w:spacing w:val="61"/>
          <w:w w:val="103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,</w:t>
      </w:r>
      <w:r>
        <w:rPr>
          <w:spacing w:val="-14"/>
          <w:w w:val="105"/>
        </w:rPr>
        <w:t xml:space="preserve"> </w:t>
      </w:r>
      <w:r>
        <w:rPr>
          <w:w w:val="105"/>
        </w:rPr>
        <w:t>dándoles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estructura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1"/>
          <w:w w:val="105"/>
        </w:rPr>
        <w:t>layout</w:t>
      </w:r>
      <w:proofErr w:type="spellEnd"/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registrarlos</w:t>
      </w:r>
      <w:r>
        <w:rPr>
          <w:spacing w:val="-13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SUA.</w:t>
      </w: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spacing w:val="-1"/>
          <w:w w:val="105"/>
        </w:rPr>
        <w:t>g).-</w:t>
      </w:r>
      <w:r>
        <w:rPr>
          <w:spacing w:val="-17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Archivo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spacing w:line="245" w:lineRule="auto"/>
        <w:ind w:left="1463" w:right="1131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4592" behindDoc="1" locked="0" layoutInCell="0" allowOverlap="1">
                <wp:simplePos x="0" y="0"/>
                <wp:positionH relativeFrom="page">
                  <wp:posOffset>1489710</wp:posOffset>
                </wp:positionH>
                <wp:positionV relativeFrom="paragraph">
                  <wp:posOffset>572770</wp:posOffset>
                </wp:positionV>
                <wp:extent cx="4587875" cy="3475355"/>
                <wp:effectExtent l="0" t="0" r="0" b="0"/>
                <wp:wrapNone/>
                <wp:docPr id="484" name="Group 8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87875" cy="3475355"/>
                          <a:chOff x="2346" y="902"/>
                          <a:chExt cx="7225" cy="5473"/>
                        </a:xfrm>
                      </wpg:grpSpPr>
                      <wps:wsp>
                        <wps:cNvPr id="485" name="Rectangle 867"/>
                        <wps:cNvSpPr>
                          <a:spLocks noChangeArrowheads="1"/>
                        </wps:cNvSpPr>
                        <wps:spPr bwMode="auto">
                          <a:xfrm>
                            <a:off x="2362" y="917"/>
                            <a:ext cx="7200" cy="5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4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545965" cy="3440430"/>
                                    <wp:effectExtent l="0" t="0" r="6985" b="7620"/>
                                    <wp:docPr id="291" name="Imagen 2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45965" cy="34404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86" name="Group 868"/>
                        <wpg:cNvGrpSpPr>
                          <a:grpSpLocks/>
                        </wpg:cNvGrpSpPr>
                        <wpg:grpSpPr bwMode="auto">
                          <a:xfrm>
                            <a:off x="2356" y="912"/>
                            <a:ext cx="7205" cy="5453"/>
                            <a:chOff x="2356" y="912"/>
                            <a:chExt cx="7205" cy="5453"/>
                          </a:xfrm>
                        </wpg:grpSpPr>
                        <wps:wsp>
                          <wps:cNvPr id="487" name="Freeform 869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7204 w 7205"/>
                                <a:gd name="T1" fmla="*/ 0 h 5453"/>
                                <a:gd name="T2" fmla="*/ 0 w 7205"/>
                                <a:gd name="T3" fmla="*/ 0 h 5453"/>
                                <a:gd name="T4" fmla="*/ 0 w 7205"/>
                                <a:gd name="T5" fmla="*/ 5452 h 5453"/>
                                <a:gd name="T6" fmla="*/ 7204 w 7205"/>
                                <a:gd name="T7" fmla="*/ 5452 h 5453"/>
                                <a:gd name="T8" fmla="*/ 7204 w 7205"/>
                                <a:gd name="T9" fmla="*/ 5448 h 5453"/>
                                <a:gd name="T10" fmla="*/ 9 w 7205"/>
                                <a:gd name="T11" fmla="*/ 5448 h 5453"/>
                                <a:gd name="T12" fmla="*/ 4 w 7205"/>
                                <a:gd name="T13" fmla="*/ 5443 h 5453"/>
                                <a:gd name="T14" fmla="*/ 9 w 7205"/>
                                <a:gd name="T15" fmla="*/ 5443 h 5453"/>
                                <a:gd name="T16" fmla="*/ 9 w 7205"/>
                                <a:gd name="T17" fmla="*/ 9 h 5453"/>
                                <a:gd name="T18" fmla="*/ 4 w 7205"/>
                                <a:gd name="T19" fmla="*/ 9 h 5453"/>
                                <a:gd name="T20" fmla="*/ 9 w 7205"/>
                                <a:gd name="T21" fmla="*/ 4 h 5453"/>
                                <a:gd name="T22" fmla="*/ 7204 w 7205"/>
                                <a:gd name="T23" fmla="*/ 4 h 5453"/>
                                <a:gd name="T24" fmla="*/ 7204 w 7205"/>
                                <a:gd name="T25" fmla="*/ 0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720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452"/>
                                  </a:lnTo>
                                  <a:lnTo>
                                    <a:pt x="7204" y="5452"/>
                                  </a:lnTo>
                                  <a:lnTo>
                                    <a:pt x="7204" y="5448"/>
                                  </a:lnTo>
                                  <a:lnTo>
                                    <a:pt x="9" y="5448"/>
                                  </a:lnTo>
                                  <a:lnTo>
                                    <a:pt x="4" y="5443"/>
                                  </a:lnTo>
                                  <a:lnTo>
                                    <a:pt x="9" y="544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204" y="4"/>
                                  </a:lnTo>
                                  <a:lnTo>
                                    <a:pt x="720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8" name="Freeform 870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9 w 7205"/>
                                <a:gd name="T1" fmla="*/ 5443 h 5453"/>
                                <a:gd name="T2" fmla="*/ 4 w 7205"/>
                                <a:gd name="T3" fmla="*/ 5443 h 5453"/>
                                <a:gd name="T4" fmla="*/ 9 w 7205"/>
                                <a:gd name="T5" fmla="*/ 5448 h 5453"/>
                                <a:gd name="T6" fmla="*/ 9 w 7205"/>
                                <a:gd name="T7" fmla="*/ 5443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9" y="5443"/>
                                  </a:moveTo>
                                  <a:lnTo>
                                    <a:pt x="4" y="5443"/>
                                  </a:lnTo>
                                  <a:lnTo>
                                    <a:pt x="9" y="5448"/>
                                  </a:lnTo>
                                  <a:lnTo>
                                    <a:pt x="9" y="54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9" name="Rectangle 871"/>
                          <wps:cNvSpPr>
                            <a:spLocks/>
                          </wps:cNvSpPr>
                          <wps:spPr bwMode="auto">
                            <a:xfrm>
                              <a:off x="2365" y="9074"/>
                              <a:ext cx="718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0" name="Freeform 872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7195 w 7205"/>
                                <a:gd name="T1" fmla="*/ 4 h 5453"/>
                                <a:gd name="T2" fmla="*/ 7195 w 7205"/>
                                <a:gd name="T3" fmla="*/ 5448 h 5453"/>
                                <a:gd name="T4" fmla="*/ 7200 w 7205"/>
                                <a:gd name="T5" fmla="*/ 5443 h 5453"/>
                                <a:gd name="T6" fmla="*/ 7204 w 7205"/>
                                <a:gd name="T7" fmla="*/ 5443 h 5453"/>
                                <a:gd name="T8" fmla="*/ 7204 w 7205"/>
                                <a:gd name="T9" fmla="*/ 9 h 5453"/>
                                <a:gd name="T10" fmla="*/ 7200 w 7205"/>
                                <a:gd name="T11" fmla="*/ 9 h 5453"/>
                                <a:gd name="T12" fmla="*/ 7195 w 7205"/>
                                <a:gd name="T13" fmla="*/ 4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7195" y="4"/>
                                  </a:moveTo>
                                  <a:lnTo>
                                    <a:pt x="7195" y="5448"/>
                                  </a:lnTo>
                                  <a:lnTo>
                                    <a:pt x="7200" y="5443"/>
                                  </a:lnTo>
                                  <a:lnTo>
                                    <a:pt x="7204" y="5443"/>
                                  </a:lnTo>
                                  <a:lnTo>
                                    <a:pt x="7204" y="9"/>
                                  </a:lnTo>
                                  <a:lnTo>
                                    <a:pt x="7200" y="9"/>
                                  </a:lnTo>
                                  <a:lnTo>
                                    <a:pt x="7195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1" name="Freeform 873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7204 w 7205"/>
                                <a:gd name="T1" fmla="*/ 5443 h 5453"/>
                                <a:gd name="T2" fmla="*/ 7200 w 7205"/>
                                <a:gd name="T3" fmla="*/ 5443 h 5453"/>
                                <a:gd name="T4" fmla="*/ 7195 w 7205"/>
                                <a:gd name="T5" fmla="*/ 5448 h 5453"/>
                                <a:gd name="T6" fmla="*/ 7204 w 7205"/>
                                <a:gd name="T7" fmla="*/ 5448 h 5453"/>
                                <a:gd name="T8" fmla="*/ 7204 w 7205"/>
                                <a:gd name="T9" fmla="*/ 5443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7204" y="5443"/>
                                  </a:moveTo>
                                  <a:lnTo>
                                    <a:pt x="7200" y="5443"/>
                                  </a:lnTo>
                                  <a:lnTo>
                                    <a:pt x="7195" y="5448"/>
                                  </a:lnTo>
                                  <a:lnTo>
                                    <a:pt x="7204" y="5448"/>
                                  </a:lnTo>
                                  <a:lnTo>
                                    <a:pt x="7204" y="54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2" name="Freeform 874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9 w 7205"/>
                                <a:gd name="T1" fmla="*/ 4 h 5453"/>
                                <a:gd name="T2" fmla="*/ 4 w 7205"/>
                                <a:gd name="T3" fmla="*/ 9 h 5453"/>
                                <a:gd name="T4" fmla="*/ 9 w 7205"/>
                                <a:gd name="T5" fmla="*/ 9 h 5453"/>
                                <a:gd name="T6" fmla="*/ 9 w 7205"/>
                                <a:gd name="T7" fmla="*/ 4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3" name="Rectangle 875"/>
                          <wps:cNvSpPr>
                            <a:spLocks/>
                          </wps:cNvSpPr>
                          <wps:spPr bwMode="auto">
                            <a:xfrm>
                              <a:off x="2365" y="3635"/>
                              <a:ext cx="718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4" name="Freeform 876"/>
                          <wps:cNvSpPr>
                            <a:spLocks/>
                          </wps:cNvSpPr>
                          <wps:spPr bwMode="auto">
                            <a:xfrm>
                              <a:off x="2356" y="912"/>
                              <a:ext cx="7205" cy="5453"/>
                            </a:xfrm>
                            <a:custGeom>
                              <a:avLst/>
                              <a:gdLst>
                                <a:gd name="T0" fmla="*/ 7204 w 7205"/>
                                <a:gd name="T1" fmla="*/ 4 h 5453"/>
                                <a:gd name="T2" fmla="*/ 7195 w 7205"/>
                                <a:gd name="T3" fmla="*/ 4 h 5453"/>
                                <a:gd name="T4" fmla="*/ 7200 w 7205"/>
                                <a:gd name="T5" fmla="*/ 9 h 5453"/>
                                <a:gd name="T6" fmla="*/ 7204 w 7205"/>
                                <a:gd name="T7" fmla="*/ 9 h 5453"/>
                                <a:gd name="T8" fmla="*/ 7204 w 7205"/>
                                <a:gd name="T9" fmla="*/ 4 h 54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205" h="5453">
                                  <a:moveTo>
                                    <a:pt x="7204" y="4"/>
                                  </a:moveTo>
                                  <a:lnTo>
                                    <a:pt x="7195" y="4"/>
                                  </a:lnTo>
                                  <a:lnTo>
                                    <a:pt x="7200" y="9"/>
                                  </a:lnTo>
                                  <a:lnTo>
                                    <a:pt x="7204" y="9"/>
                                  </a:lnTo>
                                  <a:lnTo>
                                    <a:pt x="720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6" o:spid="_x0000_s1769" style="position:absolute;left:0;text-align:left;margin-left:117.3pt;margin-top:45.1pt;width:361.25pt;height:273.65pt;z-index:-251621888;mso-position-horizontal-relative:page" coordorigin="2346,902" coordsize="7225,54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" o:allowincell="f">
                <v:rect id="Rectangle 867" o:spid="_x0000_s1770" style="position:absolute;left:2362;top:917;width:7200;height:5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HvDMYA&#10;AADcAAAADwAAAGRycy9kb3ducmV2LnhtbESPT2vCQBTE74V+h+UVvNWNRUuM2Yj0D3qsUVBvj+wz&#10;CWbfhuzWxH76bqHgcZiZ3zDpcjCNuFLnassKJuMIBHFhdc2lgv3u8zkG4TyyxsYyKbiRg2X2+JBi&#10;om3PW7rmvhQBwi5BBZX3bSKlKyoy6Ma2JQ7e2XYGfZBdKXWHfYCbRr5E0as0WHNYqLClt4qKS/5t&#10;FKzjdnXc2J++bD5O68PXYf6+m3ulRk/DagHC0+Dv4f/2RiuYxjP4OxOOgM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/HvDM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4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545965" cy="3440430"/>
                              <wp:effectExtent l="0" t="0" r="6985" b="7620"/>
                              <wp:docPr id="291" name="Imagen 2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45965" cy="34404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68" o:spid="_x0000_s1771" style="position:absolute;left:2356;top:912;width:7205;height:5453" coordorigin="2356,912" coordsize="7205,54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wHbcYAAADcAAAADwAAAGRycy9kb3ducmV2LnhtbESPQWvCQBSE7wX/w/KE&#10;3uomthVJ3YQgKh6kUC2U3h7ZZxKSfRuyaxL/fbdQ6HGYmW+YTTaZVgzUu9qygngRgSAurK65VPB5&#10;2T+tQTiPrLG1TAru5CBLZw8bTLQd+YOGsy9FgLBLUEHlfZdI6YqKDLqF7YiDd7W9QR9kX0rd4xjg&#10;ppXLKFpJgzWHhQo72lZUNOebUXAYccyf491waq7b+/fl9f3rFJNSj/MpfwPhafL/4b/2US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3AdtxgAAANwA&#10;AAAPAAAAAAAAAAAAAAAAAKoCAABkcnMvZG93bnJldi54bWxQSwUGAAAAAAQABAD6AAAAnQMAAAAA&#10;">
                  <v:shape id="Freeform 869" o:spid="_x0000_s1772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dROMYA&#10;AADcAAAADwAAAGRycy9kb3ducmV2LnhtbESPQWvCQBSE7wX/w/IEb3WjSJXoKhKs5CCUahG8PbLP&#10;JJh9G3a3Mfrru4VCj8PMfMOsNr1pREfO15YVTMYJCOLC6ppLBV+n99cFCB+QNTaWScGDPGzWg5cV&#10;ptre+ZO6YyhFhLBPUUEVQptK6YuKDPqxbYmjd7XOYIjSlVI7vEe4aeQ0Sd6kwZrjQoUtZRUVt+O3&#10;UZB3D3/aH3bNOSva7DLL3cfzOldqNOy3SxCB+vAf/mvnWsFsMYffM/EI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xdROMYAAADcAAAADwAAAAAAAAAAAAAAAACYAgAAZHJz&#10;L2Rvd25yZXYueG1sUEsFBgAAAAAEAAQA9QAAAIsDAAAAAA==&#10;" path="m7204,l,,,5452r7204,l7204,5448,9,5448r-5,-5l9,5443,9,9,4,9,9,4r7195,l7204,xe" fillcolor="black" stroked="f">
                    <v:path arrowok="t" o:connecttype="custom" o:connectlocs="7204,0;0,0;0,5452;7204,5452;7204,5448;9,5448;4,5443;9,5443;9,9;4,9;9,4;7204,4;7204,0" o:connectangles="0,0,0,0,0,0,0,0,0,0,0,0,0"/>
                  </v:shape>
                  <v:shape id="Freeform 870" o:spid="_x0000_s1773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jFSsIA&#10;AADcAAAADwAAAGRycy9kb3ducmV2LnhtbERPz2vCMBS+C/4P4Qm7aaqISmeUUVR6EEQdg90ezbMt&#10;a15KEmvdX28Ogx0/vt/rbW8a0ZHztWUF00kCgriwuuZSwed1P16B8AFZY2OZFDzJw3YzHKwx1fbB&#10;Z+ouoRQxhH2KCqoQ2lRKX1Rk0E9sSxy5m3UGQ4SulNrhI4abRs6SZCEN1hwbKmwpq6j4udyNgrx7&#10;+uvhuGu+sqLNvue5O/3elkq9jfqPdxCB+vAv/nPnWsF8FdfGM/EIyM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iMVKwgAAANwAAAAPAAAAAAAAAAAAAAAAAJgCAABkcnMvZG93&#10;bnJldi54bWxQSwUGAAAAAAQABAD1AAAAhwMAAAAA&#10;" path="m9,5443r-5,l9,5448r,-5xe" fillcolor="black" stroked="f">
                    <v:path arrowok="t" o:connecttype="custom" o:connectlocs="9,5443;4,5443;9,5448;9,5443" o:connectangles="0,0,0,0"/>
                  </v:shape>
                  <v:rect id="Rectangle 871" o:spid="_x0000_s1774" style="position:absolute;left:2365;top:9074;width:718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qrNsQA&#10;AADcAAAADwAAAGRycy9kb3ducmV2LnhtbESPQWvCQBSE7wX/w/IEb3VjKcVGVwmCJQd7aCyen9ln&#10;EpN9G3a3Sfrvu4VCj8PMfMNs95PpxEDON5YVrJYJCOLS6oYrBZ/n4+MahA/IGjvLpOCbPOx3s4ct&#10;ptqO/EFDESoRIexTVFCH0KdS+rImg35pe+Lo3awzGKJ0ldQOxwg3nXxKkhdpsOG4UGNPh5rKtvgy&#10;Ctqb5LHNs9N4fbtqf3+/uLY0Si3mU7YBEWgK/+G/dq4VPK9f4f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KqzbEAAAA3AAAAA8AAAAAAAAAAAAAAAAAmAIAAGRycy9k&#10;b3ducmV2LnhtbFBLBQYAAAAABAAEAPUAAACJAwAAAAA=&#10;" fillcolor="black" stroked="f">
                    <v:path arrowok="t"/>
                  </v:rect>
                  <v:shape id="Freeform 872" o:spid="_x0000_s1775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dfkcQA&#10;AADcAAAADwAAAGRycy9kb3ducmV2LnhtbERPy2rCQBTdF/yH4Qru6sQitqZOREKVLAqlKoXuLpmb&#10;B83cCTNjjH59Z1Ho8nDem+1oOjGQ861lBYt5AoK4tLrlWsH5tH98AeEDssbOMim4kYdtNnnYYKrt&#10;lT9pOIZaxBD2KSpoQuhTKX3ZkEE/tz1x5CrrDIYIXS21w2sMN518SpKVNNhybGiwp7yh8ud4MQqK&#10;4eZPh/e37isv+/x7WbiPe/Ws1Gw67l5BBBrDv/jPXWgFy3WcH8/EIy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nX5HEAAAA3AAAAA8AAAAAAAAAAAAAAAAAmAIAAGRycy9k&#10;b3ducmV2LnhtbFBLBQYAAAAABAAEAPUAAACJAwAAAAA=&#10;" path="m7195,4r,5444l7200,5443r4,l7204,9r-4,l7195,4xe" fillcolor="black" stroked="f">
                    <v:path arrowok="t" o:connecttype="custom" o:connectlocs="7195,4;7195,5448;7200,5443;7204,5443;7204,9;7200,9;7195,4" o:connectangles="0,0,0,0,0,0,0"/>
                  </v:shape>
                  <v:shape id="Freeform 873" o:spid="_x0000_s1776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v6CsYA&#10;AADcAAAADwAAAGRycy9kb3ducmV2LnhtbESPQWvCQBSE7wX/w/KE3upGkbZGV5FgSw6FUhXB2yP7&#10;TILZt2F3jdFf7xYKPQ4z8w2zWPWmER05X1tWMB4lIIgLq2suFex3Hy/vIHxA1thYJgU38rBaDp4W&#10;mGp75R/qtqEUEcI+RQVVCG0qpS8qMuhHtiWO3sk6gyFKV0rt8BrhppGTJHmVBmuOCxW2lFVUnLcX&#10;oyDvbn73+bVpDlnRZsdp7r7vpzelnof9eg4iUB/+w3/tXCuYzsbweyYeAbl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v6CsYAAADcAAAADwAAAAAAAAAAAAAAAACYAgAAZHJz&#10;L2Rvd25yZXYueG1sUEsFBgAAAAAEAAQA9QAAAIsDAAAAAA==&#10;" path="m7204,5443r-4,l7195,5448r9,l7204,5443xe" fillcolor="black" stroked="f">
                    <v:path arrowok="t" o:connecttype="custom" o:connectlocs="7204,5443;7200,5443;7195,5448;7204,5448;7204,5443" o:connectangles="0,0,0,0,0"/>
                  </v:shape>
                  <v:shape id="Freeform 874" o:spid="_x0000_s1777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lkfcYA&#10;AADcAAAADwAAAGRycy9kb3ducmV2LnhtbESPQWvCQBSE74X+h+UJvelGkbZGVynBlhyEUhXB2yP7&#10;TILZt2F3jbG/visIPQ4z8w2zWPWmER05X1tWMB4lIIgLq2suFex3n8N3ED4ga2wsk4IbeVgtn58W&#10;mGp75R/qtqEUEcI+RQVVCG0qpS8qMuhHtiWO3sk6gyFKV0rt8BrhppGTJHmVBmuOCxW2lFVUnLcX&#10;oyDvbn73tVk3h6xos+M0d9+/pzelXgb9xxxEoD78hx/tXCuYziZwPxOP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lkfcYAAADcAAAADwAAAAAAAAAAAAAAAACYAgAAZHJz&#10;L2Rvd25yZXYueG1sUEsFBgAAAAAEAAQA9QAAAIsDAAAAAA==&#10;" path="m9,4l4,9r5,l9,4xe" fillcolor="black" stroked="f">
                    <v:path arrowok="t" o:connecttype="custom" o:connectlocs="9,4;4,9;9,9;9,4" o:connectangles="0,0,0,0"/>
                  </v:shape>
                  <v:rect id="Rectangle 875" o:spid="_x0000_s1778" style="position:absolute;left:2365;top:3635;width:718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sKAcQA&#10;AADcAAAADwAAAGRycy9kb3ducmV2LnhtbESPQWvCQBSE70L/w/IKvZmNtRSN2YgUKh7aQ1U8P7PP&#10;JCb7NuxuTfrvu4WCx2FmvmHy9Wg6cSPnG8sKZkkKgri0uuFKwfHwPl2A8AFZY2eZFPyQh3XxMMkx&#10;03bgL7rtQyUihH2GCuoQ+kxKX9Zk0Ce2J47exTqDIUpXSe1wiHDTyec0fZUGG44LNfb0VlPZ7r+N&#10;gvYieWh3m4/hvD1rf/08ubY0Sj09jpsViEBjuIf/2zut4GU5h7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7CgHEAAAA3AAAAA8AAAAAAAAAAAAAAAAAmAIAAGRycy9k&#10;b3ducmV2LnhtbFBLBQYAAAAABAAEAPUAAACJAwAAAAA=&#10;" fillcolor="black" stroked="f">
                    <v:path arrowok="t"/>
                  </v:rect>
                  <v:shape id="Freeform 876" o:spid="_x0000_s1779" style="position:absolute;left:2356;top:912;width:7205;height:5453;visibility:visible;mso-wrap-style:square;v-text-anchor:top" coordsize="7205,54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xZkscA&#10;AADcAAAADwAAAGRycy9kb3ducmV2LnhtbESPT2vCQBTE74V+h+UVequbSmg1uooEW3IoFP8geHtk&#10;n0lo9m3YXWP007uFQo/DzPyGmS8H04qenG8sK3gdJSCIS6sbrhTsdx8vExA+IGtsLZOCK3lYLh4f&#10;5phpe+EN9dtQiQhhn6GCOoQuk9KXNRn0I9sRR+9kncEQpaukdniJcNPKcZK8SYMNx4UaO8prKn+2&#10;Z6Og6K9+9/m1bg952eXHtHDft9O7Us9Pw2oGItAQ/sN/7UIrSKcp/J6JR0Au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cWZLHAAAA3AAAAA8AAAAAAAAAAAAAAAAAmAIAAGRy&#10;cy9kb3ducmV2LnhtbFBLBQYAAAAABAAEAPUAAACMAwAAAAA=&#10;" path="m7204,4r-9,l7200,9r4,l7204,4xe" fillcolor="black" stroked="f">
                    <v:path arrowok="t" o:connecttype="custom" o:connectlocs="7204,4;7195,4;7200,9;7204,9;720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Se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desplegará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un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recuadro</w:t>
      </w:r>
      <w:r w:rsidR="0090182D">
        <w:rPr>
          <w:spacing w:val="-9"/>
          <w:w w:val="105"/>
        </w:rPr>
        <w:t xml:space="preserve"> </w:t>
      </w:r>
      <w:proofErr w:type="spellStart"/>
      <w:r w:rsidR="0090182D">
        <w:rPr>
          <w:spacing w:val="-3"/>
          <w:w w:val="105"/>
        </w:rPr>
        <w:t>similiar</w:t>
      </w:r>
      <w:proofErr w:type="spellEnd"/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una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hoja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4"/>
          <w:w w:val="105"/>
        </w:rPr>
        <w:t xml:space="preserve"> Excel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finalidad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visualizar</w:t>
      </w:r>
      <w:r w:rsidR="0090182D">
        <w:rPr>
          <w:spacing w:val="-12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61"/>
          <w:w w:val="103"/>
        </w:rPr>
        <w:t xml:space="preserve"> </w:t>
      </w:r>
      <w:r w:rsidR="0090182D">
        <w:rPr>
          <w:spacing w:val="-1"/>
          <w:w w:val="105"/>
        </w:rPr>
        <w:t>manipular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si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se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desea</w:t>
      </w:r>
      <w:r w:rsidR="0090182D">
        <w:rPr>
          <w:spacing w:val="-11"/>
          <w:w w:val="105"/>
        </w:rPr>
        <w:t xml:space="preserve"> </w:t>
      </w:r>
      <w:r w:rsidR="0090182D">
        <w:rPr>
          <w:w w:val="105"/>
        </w:rPr>
        <w:t>los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datos</w:t>
      </w:r>
      <w:r w:rsidR="0090182D">
        <w:rPr>
          <w:spacing w:val="-18"/>
          <w:w w:val="105"/>
        </w:rPr>
        <w:t xml:space="preserve"> </w:t>
      </w:r>
      <w:r w:rsidR="0090182D">
        <w:rPr>
          <w:spacing w:val="-1"/>
          <w:w w:val="105"/>
        </w:rPr>
        <w:t>contenidos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en</w:t>
      </w:r>
      <w:r w:rsidR="0090182D">
        <w:rPr>
          <w:spacing w:val="-16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archivo</w:t>
      </w:r>
      <w:r w:rsidR="0090182D">
        <w:rPr>
          <w:spacing w:val="-12"/>
          <w:w w:val="105"/>
        </w:rPr>
        <w:t xml:space="preserve"> </w:t>
      </w:r>
      <w:proofErr w:type="spellStart"/>
      <w:r w:rsidR="0090182D">
        <w:rPr>
          <w:spacing w:val="-1"/>
          <w:w w:val="105"/>
        </w:rPr>
        <w:t>interfase</w:t>
      </w:r>
      <w:proofErr w:type="spellEnd"/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11"/>
          <w:w w:val="105"/>
        </w:rPr>
        <w:t xml:space="preserve"> </w:t>
      </w:r>
      <w:proofErr w:type="spellStart"/>
      <w:r w:rsidR="0090182D">
        <w:rPr>
          <w:spacing w:val="-1"/>
          <w:w w:val="105"/>
        </w:rPr>
        <w:t>nomina</w:t>
      </w:r>
      <w:proofErr w:type="spellEnd"/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51"/>
          <w:w w:val="103"/>
        </w:rPr>
        <w:t xml:space="preserve"> </w:t>
      </w:r>
      <w:r w:rsidR="0090182D">
        <w:rPr>
          <w:w w:val="105"/>
        </w:rPr>
        <w:t>SUA.</w:t>
      </w:r>
    </w:p>
    <w:p w:rsidR="00BA0342" w:rsidRDefault="00BA0342">
      <w:pPr>
        <w:kinsoku w:val="0"/>
        <w:overflowPunct w:val="0"/>
        <w:spacing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55"/>
      </w:pPr>
      <w:r>
        <w:rPr>
          <w:spacing w:val="-1"/>
          <w:w w:val="105"/>
        </w:rPr>
        <w:t>Al</w:t>
      </w:r>
      <w:r>
        <w:rPr>
          <w:spacing w:val="-7"/>
          <w:w w:val="105"/>
        </w:rPr>
        <w:t xml:space="preserve"> </w:t>
      </w:r>
      <w:r>
        <w:rPr>
          <w:spacing w:val="-1"/>
          <w:w w:val="105"/>
        </w:rPr>
        <w:t>terminar</w:t>
      </w:r>
      <w:r>
        <w:rPr>
          <w:spacing w:val="-13"/>
          <w:w w:val="105"/>
        </w:rPr>
        <w:t xml:space="preserve"> </w:t>
      </w:r>
      <w:r>
        <w:rPr>
          <w:w w:val="105"/>
        </w:rPr>
        <w:t>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nos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guardar</w:t>
      </w:r>
      <w:r>
        <w:rPr>
          <w:spacing w:val="-13"/>
          <w:w w:val="105"/>
        </w:rPr>
        <w:t xml:space="preserve"> </w:t>
      </w:r>
      <w:r>
        <w:rPr>
          <w:w w:val="105"/>
        </w:rPr>
        <w:t>los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cambios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13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nombre</w:t>
      </w:r>
      <w:r>
        <w:rPr>
          <w:spacing w:val="-14"/>
          <w:w w:val="105"/>
        </w:rPr>
        <w:t xml:space="preserve"> </w:t>
      </w:r>
      <w:r>
        <w:rPr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-6"/>
          <w:w w:val="105"/>
        </w:rPr>
        <w:t xml:space="preserve"> </w:t>
      </w:r>
      <w:r>
        <w:rPr>
          <w:w w:val="105"/>
        </w:rPr>
        <w:t>y</w:t>
      </w:r>
      <w:r>
        <w:rPr>
          <w:spacing w:val="57"/>
          <w:w w:val="103"/>
        </w:rPr>
        <w:t xml:space="preserve"> </w:t>
      </w:r>
      <w:r>
        <w:rPr>
          <w:w w:val="105"/>
        </w:rPr>
        <w:t>ruta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-14"/>
          <w:w w:val="105"/>
        </w:rPr>
        <w:t xml:space="preserve"> </w:t>
      </w:r>
      <w:r>
        <w:rPr>
          <w:spacing w:val="-3"/>
          <w:w w:val="105"/>
        </w:rPr>
        <w:t>seleccionemos.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8" w:line="200" w:lineRule="exact"/>
        <w:rPr>
          <w:sz w:val="20"/>
          <w:szCs w:val="20"/>
        </w:rPr>
      </w:pPr>
    </w:p>
    <w:p w:rsidR="00BA0342" w:rsidRDefault="0090182D">
      <w:pPr>
        <w:pStyle w:val="Heading2"/>
        <w:numPr>
          <w:ilvl w:val="0"/>
          <w:numId w:val="2"/>
        </w:numPr>
        <w:tabs>
          <w:tab w:val="left" w:pos="1032"/>
        </w:tabs>
        <w:kinsoku w:val="0"/>
        <w:overflowPunct w:val="0"/>
        <w:spacing w:before="0"/>
        <w:ind w:left="1031" w:hanging="255"/>
        <w:rPr>
          <w:b w:val="0"/>
          <w:bCs w:val="0"/>
        </w:rPr>
      </w:pPr>
      <w:r>
        <w:rPr>
          <w:spacing w:val="-2"/>
        </w:rPr>
        <w:t>Análisis</w:t>
      </w:r>
      <w:r>
        <w:rPr>
          <w:spacing w:val="24"/>
        </w:rPr>
        <w:t xml:space="preserve"> </w:t>
      </w:r>
      <w:r>
        <w:rPr>
          <w:spacing w:val="-1"/>
        </w:rPr>
        <w:t>Corrección</w:t>
      </w:r>
      <w:r>
        <w:rPr>
          <w:spacing w:val="23"/>
        </w:rPr>
        <w:t xml:space="preserve"> </w:t>
      </w:r>
      <w:r>
        <w:rPr>
          <w:spacing w:val="-2"/>
        </w:rPr>
        <w:t>Movimientos</w:t>
      </w:r>
      <w:r>
        <w:rPr>
          <w:spacing w:val="24"/>
        </w:rPr>
        <w:t xml:space="preserve"> </w:t>
      </w:r>
      <w:r>
        <w:rPr>
          <w:spacing w:val="-1"/>
        </w:rPr>
        <w:t>para</w:t>
      </w:r>
      <w:r>
        <w:rPr>
          <w:spacing w:val="25"/>
        </w:rPr>
        <w:t xml:space="preserve"> </w:t>
      </w:r>
      <w:r>
        <w:rPr>
          <w:spacing w:val="-3"/>
        </w:rPr>
        <w:t>SUA.</w:t>
      </w:r>
    </w:p>
    <w:p w:rsidR="00BA0342" w:rsidRDefault="00BA0342">
      <w:pPr>
        <w:kinsoku w:val="0"/>
        <w:overflowPunct w:val="0"/>
        <w:spacing w:before="9"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88"/>
        <w:jc w:val="both"/>
      </w:pPr>
      <w:r>
        <w:rPr>
          <w:spacing w:val="-3"/>
          <w:w w:val="105"/>
        </w:rPr>
        <w:t>Este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proceso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da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lectura</w:t>
      </w:r>
      <w:r>
        <w:rPr>
          <w:spacing w:val="26"/>
          <w:w w:val="105"/>
        </w:rPr>
        <w:t xml:space="preserve"> </w:t>
      </w:r>
      <w:r>
        <w:rPr>
          <w:w w:val="105"/>
        </w:rPr>
        <w:t>al</w:t>
      </w:r>
      <w:r>
        <w:rPr>
          <w:spacing w:val="25"/>
          <w:w w:val="105"/>
        </w:rPr>
        <w:t xml:space="preserve"> </w:t>
      </w:r>
      <w:r>
        <w:rPr>
          <w:spacing w:val="-4"/>
          <w:w w:val="105"/>
        </w:rPr>
        <w:t>archivo</w:t>
      </w:r>
      <w:r>
        <w:rPr>
          <w:spacing w:val="31"/>
          <w:w w:val="105"/>
        </w:rPr>
        <w:t xml:space="preserve"> </w:t>
      </w:r>
      <w:r>
        <w:rPr>
          <w:w w:val="105"/>
        </w:rPr>
        <w:t>de</w:t>
      </w:r>
      <w:r>
        <w:rPr>
          <w:spacing w:val="22"/>
          <w:w w:val="105"/>
        </w:rPr>
        <w:t xml:space="preserve"> </w:t>
      </w:r>
      <w:r>
        <w:rPr>
          <w:spacing w:val="-1"/>
          <w:w w:val="105"/>
        </w:rPr>
        <w:t>TXT</w:t>
      </w:r>
      <w:r>
        <w:rPr>
          <w:spacing w:val="30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emite</w:t>
      </w:r>
      <w:r>
        <w:rPr>
          <w:spacing w:val="26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6"/>
          <w:w w:val="105"/>
        </w:rPr>
        <w:t xml:space="preserve"> </w:t>
      </w:r>
      <w:proofErr w:type="spellStart"/>
      <w:r>
        <w:rPr>
          <w:spacing w:val="-3"/>
          <w:w w:val="105"/>
        </w:rPr>
        <w:t>nomina</w:t>
      </w:r>
      <w:proofErr w:type="spellEnd"/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31"/>
          <w:w w:val="105"/>
        </w:rPr>
        <w:t xml:space="preserve"> </w:t>
      </w:r>
      <w:r>
        <w:rPr>
          <w:spacing w:val="-5"/>
          <w:w w:val="105"/>
        </w:rPr>
        <w:t>su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Inducción</w:t>
      </w:r>
      <w:r>
        <w:rPr>
          <w:spacing w:val="26"/>
          <w:w w:val="105"/>
        </w:rPr>
        <w:t xml:space="preserve"> </w:t>
      </w:r>
      <w:r>
        <w:rPr>
          <w:spacing w:val="-3"/>
          <w:w w:val="105"/>
        </w:rPr>
        <w:t>al</w:t>
      </w:r>
      <w:r>
        <w:rPr>
          <w:spacing w:val="57"/>
          <w:w w:val="103"/>
        </w:rPr>
        <w:t xml:space="preserve"> </w:t>
      </w:r>
      <w:r>
        <w:rPr>
          <w:w w:val="105"/>
        </w:rPr>
        <w:t>SUA.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objetivo</w:t>
      </w:r>
      <w:r>
        <w:rPr>
          <w:spacing w:val="23"/>
          <w:w w:val="105"/>
        </w:rPr>
        <w:t xml:space="preserve"> </w:t>
      </w:r>
      <w:r>
        <w:rPr>
          <w:spacing w:val="3"/>
          <w:w w:val="105"/>
        </w:rPr>
        <w:t>es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analizar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23"/>
          <w:w w:val="105"/>
        </w:rPr>
        <w:t xml:space="preserve"> </w:t>
      </w:r>
      <w:r>
        <w:rPr>
          <w:spacing w:val="-3"/>
          <w:w w:val="105"/>
        </w:rPr>
        <w:t>información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contenida</w:t>
      </w:r>
      <w:r>
        <w:rPr>
          <w:spacing w:val="24"/>
          <w:w w:val="105"/>
        </w:rPr>
        <w:t xml:space="preserve"> </w:t>
      </w:r>
      <w:r>
        <w:rPr>
          <w:w w:val="105"/>
        </w:rPr>
        <w:t>en</w:t>
      </w:r>
      <w:r>
        <w:rPr>
          <w:spacing w:val="18"/>
          <w:w w:val="105"/>
        </w:rPr>
        <w:t xml:space="preserve"> </w:t>
      </w:r>
      <w:r>
        <w:rPr>
          <w:w w:val="105"/>
        </w:rPr>
        <w:t>el</w:t>
      </w:r>
      <w:r>
        <w:rPr>
          <w:spacing w:val="18"/>
          <w:w w:val="105"/>
        </w:rPr>
        <w:t xml:space="preserve"> </w:t>
      </w:r>
      <w:r>
        <w:rPr>
          <w:w w:val="105"/>
        </w:rPr>
        <w:t>mismo,</w:t>
      </w:r>
      <w:r>
        <w:rPr>
          <w:spacing w:val="16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24"/>
          <w:w w:val="105"/>
        </w:rPr>
        <w:t xml:space="preserve"> </w:t>
      </w:r>
      <w:r>
        <w:rPr>
          <w:spacing w:val="-1"/>
          <w:w w:val="105"/>
        </w:rPr>
        <w:t>errores</w:t>
      </w:r>
      <w:r>
        <w:rPr>
          <w:spacing w:val="21"/>
          <w:w w:val="105"/>
        </w:rPr>
        <w:t xml:space="preserve"> </w:t>
      </w:r>
      <w:r>
        <w:rPr>
          <w:w w:val="105"/>
        </w:rPr>
        <w:t>y</w:t>
      </w:r>
      <w:r>
        <w:rPr>
          <w:spacing w:val="75"/>
          <w:w w:val="103"/>
        </w:rPr>
        <w:t xml:space="preserve"> </w:t>
      </w:r>
      <w:r>
        <w:rPr>
          <w:spacing w:val="-1"/>
          <w:w w:val="105"/>
        </w:rPr>
        <w:t>proceder</w:t>
      </w:r>
      <w:r>
        <w:rPr>
          <w:spacing w:val="10"/>
          <w:w w:val="105"/>
        </w:rPr>
        <w:t xml:space="preserve"> </w:t>
      </w:r>
      <w:r>
        <w:rPr>
          <w:w w:val="105"/>
        </w:rPr>
        <w:t>a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corregirlos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antes</w:t>
      </w:r>
      <w:r>
        <w:rPr>
          <w:spacing w:val="11"/>
          <w:w w:val="105"/>
        </w:rPr>
        <w:t xml:space="preserve"> </w:t>
      </w:r>
      <w:r>
        <w:rPr>
          <w:spacing w:val="3"/>
          <w:w w:val="105"/>
        </w:rPr>
        <w:t>de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registrarlos</w:t>
      </w:r>
      <w:r>
        <w:rPr>
          <w:spacing w:val="12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22"/>
          <w:w w:val="105"/>
        </w:rPr>
        <w:t xml:space="preserve"> </w:t>
      </w:r>
      <w:r>
        <w:rPr>
          <w:spacing w:val="-4"/>
          <w:w w:val="105"/>
        </w:rPr>
        <w:t>SUA.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Permite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manipulación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9"/>
          <w:w w:val="105"/>
        </w:rPr>
        <w:t xml:space="preserve"> </w:t>
      </w:r>
      <w:r>
        <w:rPr>
          <w:spacing w:val="1"/>
          <w:w w:val="105"/>
        </w:rPr>
        <w:t>los</w:t>
      </w:r>
      <w:r>
        <w:rPr>
          <w:spacing w:val="63"/>
          <w:w w:val="103"/>
        </w:rPr>
        <w:t xml:space="preserve"> </w:t>
      </w:r>
      <w:r>
        <w:rPr>
          <w:w w:val="105"/>
        </w:rPr>
        <w:t>datos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para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correcta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importación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con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posterioridad.</w:t>
      </w:r>
    </w:p>
    <w:p w:rsidR="00BA0342" w:rsidRDefault="00BA0342">
      <w:pPr>
        <w:pStyle w:val="BodyText"/>
        <w:kinsoku w:val="0"/>
        <w:overflowPunct w:val="0"/>
        <w:spacing w:line="245" w:lineRule="auto"/>
        <w:ind w:left="1463" w:right="988"/>
        <w:jc w:val="both"/>
        <w:sectPr w:rsidR="00BA0342">
          <w:footerReference w:type="default" r:id="rId185"/>
          <w:pgSz w:w="11900" w:h="16840"/>
          <w:pgMar w:top="2660" w:right="740" w:bottom="2080" w:left="980" w:header="1547" w:footer="1888" w:gutter="0"/>
          <w:pgNumType w:start="90"/>
          <w:cols w:space="720"/>
          <w:noEndnote/>
        </w:sectPr>
      </w:pPr>
    </w:p>
    <w:p w:rsidR="00BA0342" w:rsidRDefault="00BA0342">
      <w:pPr>
        <w:kinsoku w:val="0"/>
        <w:overflowPunct w:val="0"/>
        <w:spacing w:line="130" w:lineRule="exact"/>
        <w:rPr>
          <w:sz w:val="13"/>
          <w:szCs w:val="13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left="1463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5616" behindDoc="1" locked="0" layoutInCell="0" allowOverlap="1">
                <wp:simplePos x="0" y="0"/>
                <wp:positionH relativeFrom="page">
                  <wp:posOffset>1557020</wp:posOffset>
                </wp:positionH>
                <wp:positionV relativeFrom="paragraph">
                  <wp:posOffset>483235</wp:posOffset>
                </wp:positionV>
                <wp:extent cx="4633595" cy="2908300"/>
                <wp:effectExtent l="0" t="0" r="0" b="0"/>
                <wp:wrapNone/>
                <wp:docPr id="473" name="Group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33595" cy="2908300"/>
                          <a:chOff x="2452" y="761"/>
                          <a:chExt cx="7297" cy="4580"/>
                        </a:xfrm>
                      </wpg:grpSpPr>
                      <wps:wsp>
                        <wps:cNvPr id="474" name="Rectangle 878"/>
                        <wps:cNvSpPr>
                          <a:spLocks noChangeArrowheads="1"/>
                        </wps:cNvSpPr>
                        <wps:spPr bwMode="auto">
                          <a:xfrm>
                            <a:off x="2467" y="777"/>
                            <a:ext cx="7260" cy="4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5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591685" cy="2874645"/>
                                    <wp:effectExtent l="0" t="0" r="0" b="1905"/>
                                    <wp:docPr id="293" name="Imagen 2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91685" cy="28746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75" name="Group 879"/>
                        <wpg:cNvGrpSpPr>
                          <a:grpSpLocks/>
                        </wpg:cNvGrpSpPr>
                        <wpg:grpSpPr bwMode="auto">
                          <a:xfrm>
                            <a:off x="2462" y="771"/>
                            <a:ext cx="7277" cy="4560"/>
                            <a:chOff x="2462" y="771"/>
                            <a:chExt cx="7277" cy="4560"/>
                          </a:xfrm>
                        </wpg:grpSpPr>
                        <wps:wsp>
                          <wps:cNvPr id="476" name="Freeform 880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7276 w 7277"/>
                                <a:gd name="T1" fmla="*/ 0 h 4560"/>
                                <a:gd name="T2" fmla="*/ 0 w 7277"/>
                                <a:gd name="T3" fmla="*/ 0 h 4560"/>
                                <a:gd name="T4" fmla="*/ 0 w 7277"/>
                                <a:gd name="T5" fmla="*/ 4560 h 4560"/>
                                <a:gd name="T6" fmla="*/ 7276 w 7277"/>
                                <a:gd name="T7" fmla="*/ 4560 h 4560"/>
                                <a:gd name="T8" fmla="*/ 7276 w 7277"/>
                                <a:gd name="T9" fmla="*/ 4555 h 4560"/>
                                <a:gd name="T10" fmla="*/ 9 w 7277"/>
                                <a:gd name="T11" fmla="*/ 4555 h 4560"/>
                                <a:gd name="T12" fmla="*/ 4 w 7277"/>
                                <a:gd name="T13" fmla="*/ 4550 h 4560"/>
                                <a:gd name="T14" fmla="*/ 9 w 7277"/>
                                <a:gd name="T15" fmla="*/ 4550 h 4560"/>
                                <a:gd name="T16" fmla="*/ 9 w 7277"/>
                                <a:gd name="T17" fmla="*/ 9 h 4560"/>
                                <a:gd name="T18" fmla="*/ 4 w 7277"/>
                                <a:gd name="T19" fmla="*/ 9 h 4560"/>
                                <a:gd name="T20" fmla="*/ 9 w 7277"/>
                                <a:gd name="T21" fmla="*/ 4 h 4560"/>
                                <a:gd name="T22" fmla="*/ 7276 w 7277"/>
                                <a:gd name="T23" fmla="*/ 4 h 4560"/>
                                <a:gd name="T24" fmla="*/ 7276 w 7277"/>
                                <a:gd name="T25" fmla="*/ 0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727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560"/>
                                  </a:lnTo>
                                  <a:lnTo>
                                    <a:pt x="7276" y="4560"/>
                                  </a:lnTo>
                                  <a:lnTo>
                                    <a:pt x="7276" y="4555"/>
                                  </a:lnTo>
                                  <a:lnTo>
                                    <a:pt x="9" y="4555"/>
                                  </a:lnTo>
                                  <a:lnTo>
                                    <a:pt x="4" y="4550"/>
                                  </a:lnTo>
                                  <a:lnTo>
                                    <a:pt x="9" y="4550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276" y="4"/>
                                  </a:lnTo>
                                  <a:lnTo>
                                    <a:pt x="727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Freeform 881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9 w 7277"/>
                                <a:gd name="T1" fmla="*/ 4550 h 4560"/>
                                <a:gd name="T2" fmla="*/ 4 w 7277"/>
                                <a:gd name="T3" fmla="*/ 4550 h 4560"/>
                                <a:gd name="T4" fmla="*/ 9 w 7277"/>
                                <a:gd name="T5" fmla="*/ 4555 h 4560"/>
                                <a:gd name="T6" fmla="*/ 9 w 7277"/>
                                <a:gd name="T7" fmla="*/ 4550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9" y="4550"/>
                                  </a:moveTo>
                                  <a:lnTo>
                                    <a:pt x="4" y="4550"/>
                                  </a:lnTo>
                                  <a:lnTo>
                                    <a:pt x="9" y="4555"/>
                                  </a:lnTo>
                                  <a:lnTo>
                                    <a:pt x="9" y="45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8" name="Rectangle 882"/>
                          <wps:cNvSpPr>
                            <a:spLocks/>
                          </wps:cNvSpPr>
                          <wps:spPr bwMode="auto">
                            <a:xfrm>
                              <a:off x="2471" y="7593"/>
                              <a:ext cx="725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9" name="Freeform 883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7267 w 7277"/>
                                <a:gd name="T1" fmla="*/ 4 h 4560"/>
                                <a:gd name="T2" fmla="*/ 7267 w 7277"/>
                                <a:gd name="T3" fmla="*/ 4555 h 4560"/>
                                <a:gd name="T4" fmla="*/ 7272 w 7277"/>
                                <a:gd name="T5" fmla="*/ 4550 h 4560"/>
                                <a:gd name="T6" fmla="*/ 7276 w 7277"/>
                                <a:gd name="T7" fmla="*/ 4550 h 4560"/>
                                <a:gd name="T8" fmla="*/ 7276 w 7277"/>
                                <a:gd name="T9" fmla="*/ 9 h 4560"/>
                                <a:gd name="T10" fmla="*/ 7272 w 7277"/>
                                <a:gd name="T11" fmla="*/ 9 h 4560"/>
                                <a:gd name="T12" fmla="*/ 7267 w 7277"/>
                                <a:gd name="T13" fmla="*/ 4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7267" y="4"/>
                                  </a:moveTo>
                                  <a:lnTo>
                                    <a:pt x="7267" y="4555"/>
                                  </a:lnTo>
                                  <a:lnTo>
                                    <a:pt x="7272" y="4550"/>
                                  </a:lnTo>
                                  <a:lnTo>
                                    <a:pt x="7276" y="4550"/>
                                  </a:lnTo>
                                  <a:lnTo>
                                    <a:pt x="7276" y="9"/>
                                  </a:lnTo>
                                  <a:lnTo>
                                    <a:pt x="7272" y="9"/>
                                  </a:lnTo>
                                  <a:lnTo>
                                    <a:pt x="726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0" name="Freeform 884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7276 w 7277"/>
                                <a:gd name="T1" fmla="*/ 4550 h 4560"/>
                                <a:gd name="T2" fmla="*/ 7272 w 7277"/>
                                <a:gd name="T3" fmla="*/ 4550 h 4560"/>
                                <a:gd name="T4" fmla="*/ 7267 w 7277"/>
                                <a:gd name="T5" fmla="*/ 4555 h 4560"/>
                                <a:gd name="T6" fmla="*/ 7276 w 7277"/>
                                <a:gd name="T7" fmla="*/ 4555 h 4560"/>
                                <a:gd name="T8" fmla="*/ 7276 w 7277"/>
                                <a:gd name="T9" fmla="*/ 4550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7276" y="4550"/>
                                  </a:moveTo>
                                  <a:lnTo>
                                    <a:pt x="7272" y="4550"/>
                                  </a:lnTo>
                                  <a:lnTo>
                                    <a:pt x="7267" y="4555"/>
                                  </a:lnTo>
                                  <a:lnTo>
                                    <a:pt x="7276" y="4555"/>
                                  </a:lnTo>
                                  <a:lnTo>
                                    <a:pt x="7276" y="45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1" name="Freeform 885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9 w 7277"/>
                                <a:gd name="T1" fmla="*/ 4 h 4560"/>
                                <a:gd name="T2" fmla="*/ 4 w 7277"/>
                                <a:gd name="T3" fmla="*/ 9 h 4560"/>
                                <a:gd name="T4" fmla="*/ 9 w 7277"/>
                                <a:gd name="T5" fmla="*/ 9 h 4560"/>
                                <a:gd name="T6" fmla="*/ 9 w 7277"/>
                                <a:gd name="T7" fmla="*/ 4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2" name="Rectangle 886"/>
                          <wps:cNvSpPr>
                            <a:spLocks/>
                          </wps:cNvSpPr>
                          <wps:spPr bwMode="auto">
                            <a:xfrm>
                              <a:off x="2471" y="3047"/>
                              <a:ext cx="725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3" name="Freeform 887"/>
                          <wps:cNvSpPr>
                            <a:spLocks/>
                          </wps:cNvSpPr>
                          <wps:spPr bwMode="auto">
                            <a:xfrm>
                              <a:off x="2462" y="771"/>
                              <a:ext cx="7277" cy="4560"/>
                            </a:xfrm>
                            <a:custGeom>
                              <a:avLst/>
                              <a:gdLst>
                                <a:gd name="T0" fmla="*/ 7276 w 7277"/>
                                <a:gd name="T1" fmla="*/ 4 h 4560"/>
                                <a:gd name="T2" fmla="*/ 7267 w 7277"/>
                                <a:gd name="T3" fmla="*/ 4 h 4560"/>
                                <a:gd name="T4" fmla="*/ 7272 w 7277"/>
                                <a:gd name="T5" fmla="*/ 9 h 4560"/>
                                <a:gd name="T6" fmla="*/ 7276 w 7277"/>
                                <a:gd name="T7" fmla="*/ 9 h 4560"/>
                                <a:gd name="T8" fmla="*/ 7276 w 7277"/>
                                <a:gd name="T9" fmla="*/ 4 h 45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277" h="4560">
                                  <a:moveTo>
                                    <a:pt x="7276" y="4"/>
                                  </a:moveTo>
                                  <a:lnTo>
                                    <a:pt x="7267" y="4"/>
                                  </a:lnTo>
                                  <a:lnTo>
                                    <a:pt x="7272" y="9"/>
                                  </a:lnTo>
                                  <a:lnTo>
                                    <a:pt x="7276" y="9"/>
                                  </a:lnTo>
                                  <a:lnTo>
                                    <a:pt x="727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7" o:spid="_x0000_s1780" style="position:absolute;left:0;text-align:left;margin-left:122.6pt;margin-top:38.05pt;width:364.85pt;height:229pt;z-index:-251620864;mso-position-horizontal-relative:page" coordorigin="2452,761" coordsize="7297,45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" o:allowincell="f">
                <v:rect id="Rectangle 878" o:spid="_x0000_s1781" style="position:absolute;left:2467;top:777;width:7260;height:45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g6sMUA&#10;AADcAAAADwAAAGRycy9kb3ducmV2LnhtbESPS4vCQBCE74L/YWjBm05cxEfWUcRV9Lg+QPfWZHqT&#10;sJmekBlN9Nc7C4LHoqq+omaLxhTiRpXLLSsY9CMQxInVOacKTsdNbwLCeWSNhWVScCcHi3m7NcNY&#10;25r3dDv4VAQIuxgVZN6XsZQuycig69uSOHi/tjLog6xSqSusA9wU8iOKRtJgzmEhw5JWGSV/h6tR&#10;sJ2Uy8vOPuq0WP9sz9/n6ddx6pXqdprlJwhPjX+HX+2dVjAcD+H/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aDqw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5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591685" cy="2874645"/>
                              <wp:effectExtent l="0" t="0" r="0" b="1905"/>
                              <wp:docPr id="293" name="Imagen 2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91685" cy="287464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79" o:spid="_x0000_s1782" style="position:absolute;left:2462;top:771;width:7277;height:4560" coordorigin="2462,771" coordsize="7277,45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880" o:spid="_x0000_s1783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DQzMMA&#10;AADcAAAADwAAAGRycy9kb3ducmV2LnhtbESPT4vCMBTE78J+h/CEvWmqFleqURZBELz4Z5UeH83b&#10;pmzzUpqo3W9vBMHjMPObYRarztbiRq2vHCsYDRMQxIXTFZcKfk6bwQyED8gaa8ek4J88rJYfvQVm&#10;2t35QLdjKEUsYZ+hAhNCk0npC0MW/dA1xNH7da3FEGVbSt3iPZbbWo6TZCotVhwXDDa0NlT8Ha9W&#10;Qbrl9NxM5KXbrUOa73In9yZX6rPffc9BBOrCO/yitzpyX1N4nolH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DQzMMAAADcAAAADwAAAAAAAAAAAAAAAACYAgAAZHJzL2Rv&#10;d25yZXYueG1sUEsFBgAAAAAEAAQA9QAAAIgDAAAAAA==&#10;" path="m7276,l,,,4560r7276,l7276,4555,9,4555r-5,-5l9,4550,9,9,4,9,9,4r7267,l7276,xe" fillcolor="black" stroked="f">
                    <v:path arrowok="t" o:connecttype="custom" o:connectlocs="7276,0;0,0;0,4560;7276,4560;7276,4555;9,4555;4,4550;9,4550;9,9;4,9;9,4;7276,4;7276,0" o:connectangles="0,0,0,0,0,0,0,0,0,0,0,0,0"/>
                  </v:shape>
                  <v:shape id="Freeform 881" o:spid="_x0000_s1784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x1V8MA&#10;AADcAAAADwAAAGRycy9kb3ducmV2LnhtbESPT4vCMBTE78J+h/AW9qapu0WlGmURBMGLf3alx0fz&#10;bIrNS2mi1m9vBMHjMPObYWaLztbiSq2vHCsYDhIQxIXTFZcK/g6r/gSED8gaa8ek4E4eFvOP3gwz&#10;7W68o+s+lCKWsM9QgQmhyaT0hSGLfuAa4uidXGsxRNmWUrd4i+W2lt9JMpIWK44LBhtaGirO+4tV&#10;kK45/W9+5LHbLEOab3IntyZX6uuz+52CCNSFd/hFr3XkxmN4nolH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x1V8MAAADcAAAADwAAAAAAAAAAAAAAAACYAgAAZHJzL2Rv&#10;d25yZXYueG1sUEsFBgAAAAAEAAQA9QAAAIgDAAAAAA==&#10;" path="m9,4550r-5,l9,4555r,-5xe" fillcolor="black" stroked="f">
                    <v:path arrowok="t" o:connecttype="custom" o:connectlocs="9,4550;4,4550;9,4555;9,4550" o:connectangles="0,0,0,0"/>
                  </v:shape>
                  <v:rect id="Rectangle 882" o:spid="_x0000_s1785" style="position:absolute;left:2471;top:7593;width:725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N+isAA&#10;AADcAAAADwAAAGRycy9kb3ducmV2LnhtbERPy4rCMBTdD/gP4QqzG1NFRqlGEUFxMbPwgetrc21r&#10;m5uSRFv/3iwEl4fzni87U4sHOV9aVjAcJCCIM6tLzhWcjpufKQgfkDXWlknBkzwsF72vOabatryn&#10;xyHkIoawT1FBEUKTSumzggz6gW2II3e1zmCI0OVSO2xjuKnlKEl+pcGSY0OBDa0LyqrD3SiorpLb&#10;arf6ay/bi/a3/7OrMqPUd79bzUAE6sJH/HbvtILxJK6NZ+IR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JN+isAAAADcAAAADwAAAAAAAAAAAAAAAACYAgAAZHJzL2Rvd25y&#10;ZXYueG1sUEsFBgAAAAAEAAQA9QAAAIUDAAAAAA==&#10;" fillcolor="black" stroked="f">
                    <v:path arrowok="t"/>
                  </v:rect>
                  <v:shape id="Freeform 883" o:spid="_x0000_s1786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9EvsQA&#10;AADcAAAADwAAAGRycy9kb3ducmV2LnhtbESPQWvCQBSE74L/YXmF3symNbQas4oIguCltSo5PrKv&#10;2dDs25DdxvTfdwsFj8PMN8MUm9G2YqDeN44VPCUpCOLK6YZrBeeP/WwBwgdkja1jUvBDHjbr6aTA&#10;XLsbv9NwCrWIJexzVGBC6HIpfWXIok9cRxy9T9dbDFH2tdQ93mK5beVzmr5Iiw3HBYMd7QxVX6dv&#10;qyA7cHbp5vI6HnchK4+lk2+mVOrxYdyuQAQawz38Tx905F6X8HcmHg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fRL7EAAAA3AAAAA8AAAAAAAAAAAAAAAAAmAIAAGRycy9k&#10;b3ducmV2LnhtbFBLBQYAAAAABAAEAPUAAACJAwAAAAA=&#10;" path="m7267,4r,4551l7272,4550r4,l7276,9r-4,l7267,4xe" fillcolor="black" stroked="f">
                    <v:path arrowok="t" o:connecttype="custom" o:connectlocs="7267,4;7267,4555;7272,4550;7276,4550;7276,9;7272,9;7267,4" o:connectangles="0,0,0,0,0,0,0"/>
                  </v:shape>
                  <v:shape id="Freeform 884" o:spid="_x0000_s1787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CdBMAA&#10;AADcAAAADwAAAGRycy9kb3ducmV2LnhtbERPTWvCQBC9F/wPywje6sYaiqSuUgRB8GKtSo5DdpoN&#10;zc6G7Fbjv+8cBI+P971cD75VV+pjE9jAbJqBIq6Cbbg2cPrevi5AxYRssQ1MBu4UYb0avSyxsOHG&#10;X3Q9plpJCMcCDbiUukLrWDnyGKehIxbuJ/Qek8C+1rbHm4T7Vr9l2bv22LA0OOxo46j6Pf55A/mO&#10;83M315dhv0l5uS+DPrjSmMl4+PwAlWhIT/HDvbPiW8h8OSNHQK/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7CdBMAAAADcAAAADwAAAAAAAAAAAAAAAACYAgAAZHJzL2Rvd25y&#10;ZXYueG1sUEsFBgAAAAAEAAQA9QAAAIUDAAAAAA==&#10;" path="m7276,4550r-4,l7267,4555r9,l7276,4550xe" fillcolor="black" stroked="f">
                    <v:path arrowok="t" o:connecttype="custom" o:connectlocs="7276,4550;7272,4550;7267,4555;7276,4555;7276,4550" o:connectangles="0,0,0,0,0"/>
                  </v:shape>
                  <v:shape id="Freeform 885" o:spid="_x0000_s1788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w4n8QA&#10;AADcAAAADwAAAGRycy9kb3ducmV2LnhtbESPQWvCQBSE7wX/w/KE3pqNNhSJWUUEQcjFWltyfGSf&#10;2WD2bchuTfrv3UKhx2Hmm2GK7WQ7cafBt44VLJIUBHHtdMuNgsvH4WUFwgdkjZ1jUvBDHrab2VOB&#10;uXYjv9P9HBoRS9jnqMCE0OdS+tqQRZ+4njh6VzdYDFEOjdQDjrHcdnKZpm/SYstxwWBPe0P17fxt&#10;FWRHzj77V/k1lfuQVWXl5MlUSj3Pp90aRKAp/If/6KOO3GoBv2fiEZ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8OJ/EAAAA3AAAAA8AAAAAAAAAAAAAAAAAmAIAAGRycy9k&#10;b3ducmV2LnhtbFBLBQYAAAAABAAEAPUAAACJAwAAAAA=&#10;" path="m9,4l4,9r5,l9,4xe" fillcolor="black" stroked="f">
                    <v:path arrowok="t" o:connecttype="custom" o:connectlocs="9,4;4,9;9,9;9,4" o:connectangles="0,0,0,0"/>
                  </v:shape>
                  <v:rect id="Rectangle 886" o:spid="_x0000_s1789" style="position:absolute;left:2471;top:3047;width:725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K45R8IA&#10;AADcAAAADwAAAGRycy9kb3ducmV2LnhtbESPQYvCMBSE7wv+h/AEb2uqyCLVKCK4eNDDqnh+Ns+2&#10;tnkpSdbWf28EweMwM98w82VnanEn50vLCkbDBARxZnXJuYLTcfM9BeEDssbaMil4kIflovc1x1Tb&#10;lv/ofgi5iBD2KSooQmhSKX1WkEE/tA1x9K7WGQxRulxqh22Em1qOk+RHGiw5LhTY0LqgrDr8GwXV&#10;VXJbbVe79vJ70f62P7sqM0oN+t1qBiJQFz7hd3urFUymY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rjlHwgAAANwAAAAPAAAAAAAAAAAAAAAAAJgCAABkcnMvZG93&#10;bnJldi54bWxQSwUGAAAAAAQABAD1AAAAhwMAAAAA&#10;" fillcolor="black" stroked="f">
                    <v:path arrowok="t"/>
                  </v:rect>
                  <v:shape id="Freeform 887" o:spid="_x0000_s1790" style="position:absolute;left:2462;top:771;width:7277;height:4560;visibility:visible;mso-wrap-style:square;v-text-anchor:top" coordsize="7277,45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IDc8QA&#10;AADcAAAADwAAAGRycy9kb3ducmV2LnhtbESPzWrDMBCE74G+g9hCb7HcxoTgWgkhUAj40vy0+LhY&#10;W8vEWhlLjd23rwKBHIeZb4YpNpPtxJUG3zpW8JqkIIhrp1tuFJxPH/MVCB+QNXaOScEfedisn2YF&#10;5tqNfKDrMTQilrDPUYEJoc+l9LUhiz5xPXH0ftxgMUQ5NFIPOMZy28m3NF1Kiy3HBYM97QzVl+Ov&#10;VZDtOfvqF/J7Knchq8rKyU9TKfXyPG3fQQSawiN8p/c6cqsF3M7EI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iA3PEAAAA3AAAAA8AAAAAAAAAAAAAAAAAmAIAAGRycy9k&#10;b3ducmV2LnhtbFBLBQYAAAAABAAEAPUAAACJAwAAAAA=&#10;" path="m7276,4r-9,l7272,9r4,l7276,4xe" fillcolor="black" stroked="f">
                    <v:path arrowok="t" o:connecttype="custom" o:connectlocs="7276,4;7267,4;7272,9;7276,9;7276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Una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vez</w:t>
      </w:r>
      <w:r w:rsidR="0090182D">
        <w:rPr>
          <w:spacing w:val="-7"/>
          <w:w w:val="105"/>
        </w:rPr>
        <w:t xml:space="preserve"> </w:t>
      </w:r>
      <w:r w:rsidR="0090182D">
        <w:rPr>
          <w:spacing w:val="-4"/>
          <w:w w:val="105"/>
        </w:rPr>
        <w:t>que</w:t>
      </w:r>
      <w:r w:rsidR="0090182D">
        <w:rPr>
          <w:spacing w:val="-9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da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Lectura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al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-8"/>
          <w:w w:val="105"/>
        </w:rPr>
        <w:t xml:space="preserve"> </w:t>
      </w:r>
      <w:r w:rsidR="0090182D">
        <w:rPr>
          <w:spacing w:val="3"/>
          <w:w w:val="105"/>
        </w:rPr>
        <w:t>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texto</w:t>
      </w:r>
      <w:r w:rsidR="0090182D">
        <w:rPr>
          <w:spacing w:val="-4"/>
          <w:w w:val="105"/>
        </w:rPr>
        <w:t xml:space="preserve"> </w:t>
      </w:r>
      <w:r w:rsidR="0090182D">
        <w:rPr>
          <w:w w:val="105"/>
        </w:rPr>
        <w:t>nos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mostrará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>siguiente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pantalla.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2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ind w:left="1463"/>
        <w:jc w:val="both"/>
      </w:pPr>
      <w:r>
        <w:rPr>
          <w:w w:val="105"/>
        </w:rPr>
        <w:t>Las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opciones</w:t>
      </w:r>
      <w:r>
        <w:rPr>
          <w:spacing w:val="-17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verificación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presentan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16"/>
          <w:w w:val="105"/>
        </w:rPr>
        <w:t xml:space="preserve"> </w:t>
      </w:r>
      <w:r>
        <w:rPr>
          <w:w w:val="105"/>
        </w:rPr>
        <w:t>orden</w:t>
      </w:r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-5"/>
          <w:w w:val="105"/>
        </w:rPr>
        <w:t>se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muestra: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w w:val="105"/>
        </w:rPr>
        <w:t>a).-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Integridad</w:t>
      </w:r>
      <w:r>
        <w:rPr>
          <w:spacing w:val="-16"/>
          <w:w w:val="105"/>
        </w:rPr>
        <w:t xml:space="preserve"> </w:t>
      </w:r>
      <w:r>
        <w:rPr>
          <w:spacing w:val="1"/>
          <w:w w:val="105"/>
        </w:rPr>
        <w:t>del</w:t>
      </w:r>
      <w:r>
        <w:rPr>
          <w:spacing w:val="-21"/>
          <w:w w:val="105"/>
        </w:rPr>
        <w:t xml:space="preserve"> </w:t>
      </w:r>
      <w:r>
        <w:rPr>
          <w:spacing w:val="-1"/>
          <w:w w:val="105"/>
        </w:rPr>
        <w:t>registro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Patronal.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1463"/>
        <w:jc w:val="both"/>
      </w:pPr>
      <w:r>
        <w:rPr>
          <w:spacing w:val="-1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caso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-9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corregir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spacing w:val="-1"/>
          <w:w w:val="105"/>
        </w:rPr>
        <w:t>b).-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Integridad</w:t>
      </w:r>
      <w:r>
        <w:rPr>
          <w:spacing w:val="-12"/>
          <w:w w:val="105"/>
        </w:rPr>
        <w:t xml:space="preserve"> </w:t>
      </w:r>
      <w:r>
        <w:rPr>
          <w:w w:val="105"/>
        </w:rPr>
        <w:t>del</w:t>
      </w:r>
      <w:r>
        <w:rPr>
          <w:spacing w:val="-18"/>
          <w:w w:val="105"/>
        </w:rPr>
        <w:t xml:space="preserve"> </w:t>
      </w:r>
      <w:r>
        <w:rPr>
          <w:spacing w:val="1"/>
          <w:w w:val="105"/>
        </w:rPr>
        <w:t>NSS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992"/>
        <w:jc w:val="both"/>
      </w:pPr>
      <w:r>
        <w:rPr>
          <w:spacing w:val="-1"/>
          <w:w w:val="105"/>
        </w:rPr>
        <w:t>En</w:t>
      </w:r>
      <w:r>
        <w:rPr>
          <w:spacing w:val="10"/>
          <w:w w:val="105"/>
        </w:rPr>
        <w:t xml:space="preserve"> </w:t>
      </w:r>
      <w:r>
        <w:rPr>
          <w:w w:val="105"/>
        </w:rPr>
        <w:t>caso</w:t>
      </w:r>
      <w:r>
        <w:rPr>
          <w:spacing w:val="10"/>
          <w:w w:val="105"/>
        </w:rPr>
        <w:t xml:space="preserve"> </w:t>
      </w:r>
      <w:r>
        <w:rPr>
          <w:w w:val="105"/>
        </w:rPr>
        <w:t>de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7"/>
          <w:w w:val="105"/>
        </w:rPr>
        <w:t xml:space="preserve"> </w:t>
      </w:r>
      <w:r>
        <w:rPr>
          <w:w w:val="105"/>
        </w:rPr>
        <w:t>un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NSS</w:t>
      </w:r>
      <w:r>
        <w:rPr>
          <w:spacing w:val="12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8"/>
          <w:w w:val="105"/>
        </w:rPr>
        <w:t xml:space="preserve"> </w:t>
      </w:r>
      <w:r>
        <w:rPr>
          <w:spacing w:val="-1"/>
          <w:w w:val="105"/>
        </w:rPr>
        <w:t>faltante</w:t>
      </w:r>
      <w:r>
        <w:rPr>
          <w:spacing w:val="10"/>
          <w:w w:val="105"/>
        </w:rPr>
        <w:t xml:space="preserve"> </w:t>
      </w:r>
      <w:r>
        <w:rPr>
          <w:w w:val="105"/>
        </w:rPr>
        <w:t>o</w:t>
      </w:r>
      <w:r>
        <w:rPr>
          <w:spacing w:val="10"/>
          <w:w w:val="105"/>
        </w:rPr>
        <w:t xml:space="preserve"> </w:t>
      </w:r>
      <w:r>
        <w:rPr>
          <w:spacing w:val="1"/>
          <w:w w:val="105"/>
        </w:rPr>
        <w:t>con</w:t>
      </w:r>
      <w:r>
        <w:rPr>
          <w:spacing w:val="11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digito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verificador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incorrecto</w:t>
      </w:r>
      <w:r>
        <w:rPr>
          <w:spacing w:val="10"/>
          <w:w w:val="105"/>
        </w:rPr>
        <w:t xml:space="preserve"> </w:t>
      </w:r>
      <w:r>
        <w:rPr>
          <w:w w:val="105"/>
        </w:rPr>
        <w:t>nos</w:t>
      </w:r>
      <w:r>
        <w:rPr>
          <w:spacing w:val="59"/>
          <w:w w:val="103"/>
        </w:rPr>
        <w:t xml:space="preserve"> </w:t>
      </w:r>
      <w:r>
        <w:rPr>
          <w:spacing w:val="-3"/>
          <w:w w:val="105"/>
        </w:rPr>
        <w:t>dará</w:t>
      </w:r>
      <w:r>
        <w:rPr>
          <w:spacing w:val="9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4"/>
          <w:w w:val="105"/>
        </w:rPr>
        <w:t xml:space="preserve"> </w:t>
      </w:r>
      <w:r>
        <w:rPr>
          <w:spacing w:val="-1"/>
          <w:w w:val="105"/>
        </w:rPr>
        <w:t>posibilidad</w:t>
      </w:r>
      <w:r>
        <w:rPr>
          <w:spacing w:val="9"/>
          <w:w w:val="105"/>
        </w:rPr>
        <w:t xml:space="preserve"> </w:t>
      </w:r>
      <w:r>
        <w:rPr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emitirle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detalle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en</w:t>
      </w:r>
      <w:r>
        <w:rPr>
          <w:spacing w:val="9"/>
          <w:w w:val="105"/>
        </w:rPr>
        <w:t xml:space="preserve"> </w:t>
      </w:r>
      <w:r>
        <w:rPr>
          <w:w w:val="105"/>
        </w:rPr>
        <w:t>un</w:t>
      </w:r>
      <w:r>
        <w:rPr>
          <w:spacing w:val="14"/>
          <w:w w:val="105"/>
        </w:rPr>
        <w:t xml:space="preserve"> </w:t>
      </w:r>
      <w:r>
        <w:rPr>
          <w:spacing w:val="-3"/>
          <w:w w:val="105"/>
        </w:rPr>
        <w:t>reporte,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validar</w:t>
      </w:r>
      <w:r>
        <w:rPr>
          <w:spacing w:val="10"/>
          <w:w w:val="105"/>
        </w:rPr>
        <w:t xml:space="preserve"> </w:t>
      </w:r>
      <w:r>
        <w:rPr>
          <w:w w:val="105"/>
        </w:rPr>
        <w:t>y</w:t>
      </w:r>
      <w:r>
        <w:rPr>
          <w:spacing w:val="2"/>
          <w:w w:val="105"/>
        </w:rPr>
        <w:t xml:space="preserve"> </w:t>
      </w:r>
      <w:r>
        <w:rPr>
          <w:spacing w:val="-1"/>
          <w:w w:val="105"/>
        </w:rPr>
        <w:t>posteriormente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corregir</w:t>
      </w:r>
      <w:r>
        <w:rPr>
          <w:spacing w:val="10"/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31"/>
          <w:w w:val="103"/>
        </w:rPr>
        <w:t xml:space="preserve"> </w:t>
      </w:r>
      <w:r>
        <w:rPr>
          <w:w w:val="105"/>
        </w:rPr>
        <w:t>error,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llevando</w:t>
      </w:r>
      <w:r>
        <w:rPr>
          <w:spacing w:val="34"/>
          <w:w w:val="105"/>
        </w:rPr>
        <w:t xml:space="preserve"> </w:t>
      </w:r>
      <w:r>
        <w:rPr>
          <w:w w:val="105"/>
        </w:rPr>
        <w:t>al</w:t>
      </w:r>
      <w:r>
        <w:rPr>
          <w:spacing w:val="33"/>
          <w:w w:val="105"/>
        </w:rPr>
        <w:t xml:space="preserve"> </w:t>
      </w:r>
      <w:r>
        <w:rPr>
          <w:spacing w:val="-3"/>
          <w:w w:val="105"/>
        </w:rPr>
        <w:t>usuario</w:t>
      </w:r>
      <w:r>
        <w:rPr>
          <w:spacing w:val="34"/>
          <w:w w:val="105"/>
        </w:rPr>
        <w:t xml:space="preserve"> </w:t>
      </w:r>
      <w:r>
        <w:rPr>
          <w:w w:val="105"/>
        </w:rPr>
        <w:t>a</w:t>
      </w:r>
      <w:r>
        <w:rPr>
          <w:spacing w:val="39"/>
          <w:w w:val="105"/>
        </w:rPr>
        <w:t xml:space="preserve"> </w:t>
      </w:r>
      <w:r>
        <w:rPr>
          <w:spacing w:val="-1"/>
          <w:w w:val="105"/>
        </w:rPr>
        <w:t>través</w:t>
      </w:r>
      <w:r>
        <w:rPr>
          <w:spacing w:val="31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pantallas</w:t>
      </w:r>
      <w:r>
        <w:rPr>
          <w:spacing w:val="36"/>
          <w:w w:val="105"/>
        </w:rPr>
        <w:t xml:space="preserve"> </w:t>
      </w:r>
      <w:r>
        <w:rPr>
          <w:spacing w:val="-3"/>
          <w:w w:val="105"/>
        </w:rPr>
        <w:t>interactivas</w:t>
      </w:r>
      <w:r>
        <w:rPr>
          <w:spacing w:val="32"/>
          <w:w w:val="105"/>
        </w:rPr>
        <w:t xml:space="preserve"> </w:t>
      </w:r>
      <w:r>
        <w:rPr>
          <w:w w:val="105"/>
        </w:rPr>
        <w:t>como</w:t>
      </w:r>
      <w:r>
        <w:rPr>
          <w:spacing w:val="29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34"/>
          <w:w w:val="105"/>
        </w:rPr>
        <w:t xml:space="preserve"> </w:t>
      </w:r>
      <w:r>
        <w:rPr>
          <w:spacing w:val="-1"/>
          <w:w w:val="105"/>
        </w:rPr>
        <w:t>muestra</w:t>
      </w:r>
      <w:r>
        <w:rPr>
          <w:spacing w:val="34"/>
          <w:w w:val="105"/>
        </w:rPr>
        <w:t xml:space="preserve"> </w:t>
      </w:r>
      <w:r>
        <w:rPr>
          <w:w w:val="105"/>
        </w:rPr>
        <w:t>en</w:t>
      </w:r>
      <w:r>
        <w:rPr>
          <w:spacing w:val="30"/>
          <w:w w:val="105"/>
        </w:rPr>
        <w:t xml:space="preserve"> </w:t>
      </w:r>
      <w:r>
        <w:rPr>
          <w:spacing w:val="1"/>
          <w:w w:val="105"/>
        </w:rPr>
        <w:t>las</w:t>
      </w:r>
      <w:r>
        <w:rPr>
          <w:spacing w:val="69"/>
          <w:w w:val="103"/>
        </w:rPr>
        <w:t xml:space="preserve"> </w:t>
      </w:r>
      <w:r>
        <w:rPr>
          <w:spacing w:val="-1"/>
          <w:w w:val="105"/>
        </w:rPr>
        <w:t>imágenes: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80" w:lineRule="exact"/>
        <w:rPr>
          <w:sz w:val="28"/>
          <w:szCs w:val="28"/>
        </w:rPr>
      </w:pPr>
    </w:p>
    <w:p w:rsidR="00BA0342" w:rsidRDefault="0090182D">
      <w:pPr>
        <w:pStyle w:val="Heading3"/>
        <w:kinsoku w:val="0"/>
        <w:overflowPunct w:val="0"/>
        <w:ind w:left="1463"/>
        <w:jc w:val="both"/>
        <w:rPr>
          <w:b w:val="0"/>
          <w:bCs w:val="0"/>
        </w:rPr>
      </w:pPr>
      <w:r>
        <w:rPr>
          <w:spacing w:val="-9"/>
          <w:w w:val="105"/>
        </w:rPr>
        <w:t>A</w:t>
      </w:r>
      <w:r>
        <w:rPr>
          <w:spacing w:val="4"/>
          <w:w w:val="105"/>
        </w:rPr>
        <w:t>q</w:t>
      </w:r>
      <w:r>
        <w:rPr>
          <w:w w:val="105"/>
        </w:rPr>
        <w:t>uí</w:t>
      </w:r>
      <w:r>
        <w:rPr>
          <w:spacing w:val="-24"/>
          <w:w w:val="105"/>
        </w:rPr>
        <w:t xml:space="preserve"> </w:t>
      </w:r>
      <w:r>
        <w:rPr>
          <w:spacing w:val="6"/>
          <w:w w:val="105"/>
        </w:rPr>
        <w:t>v</w:t>
      </w:r>
      <w:r>
        <w:rPr>
          <w:w w:val="105"/>
        </w:rPr>
        <w:t>oy</w:t>
      </w:r>
    </w:p>
    <w:p w:rsidR="00BA0342" w:rsidRDefault="00BA0342">
      <w:pPr>
        <w:pStyle w:val="Heading3"/>
        <w:kinsoku w:val="0"/>
        <w:overflowPunct w:val="0"/>
        <w:ind w:left="1463"/>
        <w:jc w:val="both"/>
        <w:rPr>
          <w:b w:val="0"/>
          <w:bCs w:val="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kinsoku w:val="0"/>
        <w:overflowPunct w:val="0"/>
        <w:spacing w:before="80"/>
        <w:ind w:left="1463" w:right="986"/>
        <w:rPr>
          <w:rFonts w:ascii="Arial" w:hAnsi="Arial" w:cs="Arial"/>
          <w:sz w:val="19"/>
          <w:szCs w:val="19"/>
        </w:rPr>
      </w:pPr>
      <w:r>
        <w:rPr>
          <w:rFonts w:ascii="Arial" w:hAnsi="Arial" w:cs="Arial"/>
          <w:b/>
          <w:bCs/>
          <w:spacing w:val="-3"/>
          <w:w w:val="105"/>
          <w:sz w:val="19"/>
          <w:szCs w:val="19"/>
        </w:rPr>
        <w:t>Año</w:t>
      </w:r>
      <w:r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del</w:t>
      </w:r>
      <w:r>
        <w:rPr>
          <w:rFonts w:ascii="Arial" w:hAnsi="Arial" w:cs="Arial"/>
          <w:b/>
          <w:bCs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RFC</w:t>
      </w:r>
      <w:r>
        <w:rPr>
          <w:rFonts w:ascii="Arial" w:hAnsi="Arial" w:cs="Arial"/>
          <w:b/>
          <w:bCs/>
          <w:spacing w:val="-8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1"/>
          <w:w w:val="105"/>
          <w:sz w:val="19"/>
          <w:szCs w:val="19"/>
        </w:rPr>
        <w:t>distinto</w:t>
      </w:r>
      <w:r>
        <w:rPr>
          <w:rFonts w:ascii="Arial" w:hAnsi="Arial" w:cs="Arial"/>
          <w:b/>
          <w:bCs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w w:val="105"/>
          <w:sz w:val="19"/>
          <w:szCs w:val="19"/>
        </w:rPr>
        <w:t>al</w:t>
      </w:r>
      <w:r>
        <w:rPr>
          <w:rFonts w:ascii="Arial" w:hAnsi="Arial" w:cs="Arial"/>
          <w:b/>
          <w:bCs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-4"/>
          <w:w w:val="105"/>
          <w:sz w:val="19"/>
          <w:szCs w:val="19"/>
        </w:rPr>
        <w:t>Año</w:t>
      </w:r>
      <w:r>
        <w:rPr>
          <w:rFonts w:ascii="Arial" w:hAnsi="Arial" w:cs="Arial"/>
          <w:b/>
          <w:bCs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2"/>
          <w:w w:val="105"/>
          <w:sz w:val="19"/>
          <w:szCs w:val="19"/>
        </w:rPr>
        <w:t>del</w:t>
      </w:r>
      <w:r>
        <w:rPr>
          <w:rFonts w:ascii="Arial" w:hAnsi="Arial" w:cs="Arial"/>
          <w:b/>
          <w:bCs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spacing w:val="1"/>
          <w:w w:val="105"/>
          <w:sz w:val="19"/>
          <w:szCs w:val="19"/>
        </w:rPr>
        <w:t>NSS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ind w:left="1463" w:right="986"/>
      </w:pPr>
      <w:r>
        <w:rPr>
          <w:spacing w:val="-1"/>
          <w:w w:val="105"/>
        </w:rPr>
        <w:t>En</w:t>
      </w:r>
      <w:r>
        <w:rPr>
          <w:spacing w:val="-14"/>
          <w:w w:val="105"/>
        </w:rPr>
        <w:t xml:space="preserve"> </w:t>
      </w:r>
      <w:r>
        <w:rPr>
          <w:spacing w:val="1"/>
          <w:w w:val="105"/>
        </w:rPr>
        <w:t>caso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-11"/>
          <w:w w:val="105"/>
        </w:rPr>
        <w:t xml:space="preserve"> </w:t>
      </w:r>
      <w:r>
        <w:rPr>
          <w:w w:val="105"/>
        </w:rPr>
        <w:t>el</w:t>
      </w:r>
      <w:r>
        <w:rPr>
          <w:spacing w:val="-7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5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-9"/>
          <w:w w:val="105"/>
        </w:rPr>
        <w:t xml:space="preserve"> </w:t>
      </w:r>
      <w:r>
        <w:rPr>
          <w:w w:val="105"/>
        </w:rPr>
        <w:t>y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corregir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spacing w:val="-3"/>
          <w:w w:val="105"/>
        </w:rPr>
        <w:t>Caracteres</w:t>
      </w:r>
      <w:r>
        <w:rPr>
          <w:spacing w:val="-10"/>
          <w:w w:val="105"/>
        </w:rPr>
        <w:t xml:space="preserve"> </w:t>
      </w:r>
      <w:r>
        <w:rPr>
          <w:spacing w:val="-3"/>
          <w:w w:val="105"/>
        </w:rPr>
        <w:t>Inválidos</w:t>
      </w:r>
      <w:r>
        <w:rPr>
          <w:spacing w:val="-16"/>
          <w:w w:val="105"/>
        </w:rPr>
        <w:t xml:space="preserve"> </w:t>
      </w:r>
      <w:r>
        <w:rPr>
          <w:w w:val="105"/>
        </w:rPr>
        <w:t>en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-19"/>
          <w:w w:val="105"/>
        </w:rPr>
        <w:t xml:space="preserve"> </w:t>
      </w:r>
      <w:r>
        <w:rPr>
          <w:w w:val="105"/>
        </w:rPr>
        <w:t>Nombre.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2" w:lineRule="auto"/>
        <w:ind w:left="1463" w:right="986"/>
      </w:pPr>
      <w:r>
        <w:rPr>
          <w:spacing w:val="-1"/>
          <w:w w:val="105"/>
        </w:rPr>
        <w:t>En</w:t>
      </w:r>
      <w:r>
        <w:rPr>
          <w:spacing w:val="4"/>
          <w:w w:val="105"/>
        </w:rPr>
        <w:t xml:space="preserve"> </w:t>
      </w:r>
      <w:r>
        <w:rPr>
          <w:w w:val="105"/>
        </w:rPr>
        <w:t>caso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5"/>
          <w:w w:val="105"/>
        </w:rPr>
        <w:t xml:space="preserve"> </w:t>
      </w:r>
      <w:r>
        <w:rPr>
          <w:w w:val="105"/>
        </w:rPr>
        <w:t>un</w:t>
      </w:r>
      <w:r>
        <w:rPr>
          <w:spacing w:val="9"/>
          <w:w w:val="105"/>
        </w:rPr>
        <w:t xml:space="preserve"> </w:t>
      </w:r>
      <w:r>
        <w:rPr>
          <w:spacing w:val="-3"/>
          <w:w w:val="105"/>
        </w:rPr>
        <w:t>registro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erróneo,</w:t>
      </w:r>
      <w:r>
        <w:rPr>
          <w:spacing w:val="1"/>
          <w:w w:val="105"/>
        </w:rPr>
        <w:t xml:space="preserve"> </w:t>
      </w:r>
      <w:r>
        <w:rPr>
          <w:spacing w:val="3"/>
          <w:w w:val="105"/>
        </w:rPr>
        <w:t>el</w:t>
      </w:r>
      <w:r>
        <w:rPr>
          <w:spacing w:val="8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4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9"/>
          <w:w w:val="105"/>
        </w:rPr>
        <w:t xml:space="preserve"> </w:t>
      </w:r>
      <w:r>
        <w:rPr>
          <w:spacing w:val="-1"/>
          <w:w w:val="105"/>
        </w:rPr>
        <w:t>editar</w:t>
      </w:r>
      <w:r>
        <w:rPr>
          <w:spacing w:val="9"/>
          <w:w w:val="105"/>
        </w:rPr>
        <w:t xml:space="preserve"> </w:t>
      </w:r>
      <w:r>
        <w:rPr>
          <w:w w:val="105"/>
        </w:rPr>
        <w:t>y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corregir</w:t>
      </w:r>
      <w:r>
        <w:rPr>
          <w:spacing w:val="6"/>
          <w:w w:val="105"/>
        </w:rPr>
        <w:t xml:space="preserve"> </w:t>
      </w:r>
      <w:r>
        <w:rPr>
          <w:w w:val="105"/>
        </w:rPr>
        <w:t>mediante</w:t>
      </w:r>
      <w:r>
        <w:rPr>
          <w:spacing w:val="51"/>
          <w:w w:val="103"/>
        </w:rPr>
        <w:t xml:space="preserve"> </w:t>
      </w:r>
      <w:r>
        <w:rPr>
          <w:spacing w:val="-1"/>
        </w:rPr>
        <w:t>pantallas</w:t>
      </w:r>
      <w:r>
        <w:rPr>
          <w:spacing w:val="50"/>
        </w:rPr>
        <w:t xml:space="preserve"> </w:t>
      </w:r>
      <w:r>
        <w:rPr>
          <w:spacing w:val="-1"/>
        </w:rPr>
        <w:t>interactivas.</w:t>
      </w: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spacing w:val="-1"/>
          <w:w w:val="105"/>
        </w:rPr>
        <w:t>Salario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Menor</w:t>
      </w:r>
      <w:r>
        <w:rPr>
          <w:spacing w:val="-17"/>
          <w:w w:val="105"/>
        </w:rPr>
        <w:t xml:space="preserve"> </w:t>
      </w:r>
      <w:r>
        <w:rPr>
          <w:spacing w:val="3"/>
          <w:w w:val="105"/>
        </w:rPr>
        <w:t>al</w:t>
      </w:r>
      <w:r>
        <w:rPr>
          <w:spacing w:val="-19"/>
          <w:w w:val="105"/>
        </w:rPr>
        <w:t xml:space="preserve"> </w:t>
      </w:r>
      <w:r>
        <w:rPr>
          <w:spacing w:val="-3"/>
          <w:w w:val="105"/>
        </w:rPr>
        <w:t>Mínimo</w:t>
      </w:r>
      <w:r>
        <w:rPr>
          <w:spacing w:val="-12"/>
          <w:w w:val="105"/>
        </w:rPr>
        <w:t xml:space="preserve"> </w:t>
      </w:r>
      <w:r>
        <w:rPr>
          <w:w w:val="105"/>
        </w:rPr>
        <w:t>en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Zona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Vigente.</w:t>
      </w:r>
    </w:p>
    <w:p w:rsidR="00BA0342" w:rsidRDefault="00BA0342">
      <w:pPr>
        <w:kinsoku w:val="0"/>
        <w:overflowPunct w:val="0"/>
        <w:spacing w:before="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left="1463" w:right="986"/>
      </w:pPr>
      <w:r>
        <w:rPr>
          <w:spacing w:val="-1"/>
          <w:w w:val="105"/>
        </w:rPr>
        <w:t>Para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9"/>
          <w:w w:val="105"/>
        </w:rPr>
        <w:t xml:space="preserve"> </w:t>
      </w:r>
      <w:r>
        <w:rPr>
          <w:w w:val="105"/>
        </w:rPr>
        <w:t>esta</w:t>
      </w:r>
      <w:r>
        <w:rPr>
          <w:spacing w:val="-1"/>
          <w:w w:val="105"/>
        </w:rPr>
        <w:t xml:space="preserve"> </w:t>
      </w:r>
      <w:r>
        <w:rPr>
          <w:spacing w:val="-3"/>
          <w:w w:val="105"/>
        </w:rPr>
        <w:t>inconsistencia</w:t>
      </w:r>
      <w:r>
        <w:rPr>
          <w:spacing w:val="-5"/>
          <w:w w:val="105"/>
        </w:rPr>
        <w:t xml:space="preserve"> </w:t>
      </w:r>
      <w:r>
        <w:rPr>
          <w:w w:val="105"/>
        </w:rPr>
        <w:t>el</w:t>
      </w:r>
      <w:r>
        <w:rPr>
          <w:spacing w:val="-2"/>
          <w:w w:val="105"/>
        </w:rPr>
        <w:t xml:space="preserve"> </w:t>
      </w:r>
      <w:r>
        <w:rPr>
          <w:spacing w:val="-3"/>
          <w:w w:val="105"/>
        </w:rPr>
        <w:t>sistema</w:t>
      </w:r>
      <w:r>
        <w:rPr>
          <w:spacing w:val="-4"/>
          <w:w w:val="105"/>
        </w:rPr>
        <w:t xml:space="preserve"> </w:t>
      </w:r>
      <w:r>
        <w:rPr>
          <w:spacing w:val="-3"/>
          <w:w w:val="105"/>
        </w:rPr>
        <w:t>solicitará</w:t>
      </w:r>
      <w:r>
        <w:rPr>
          <w:spacing w:val="-6"/>
          <w:w w:val="105"/>
        </w:rPr>
        <w:t xml:space="preserve"> </w:t>
      </w:r>
      <w:r>
        <w:rPr>
          <w:spacing w:val="-3"/>
          <w:w w:val="105"/>
        </w:rPr>
        <w:t>registrar</w:t>
      </w:r>
      <w:r>
        <w:rPr>
          <w:w w:val="105"/>
        </w:rPr>
        <w:t xml:space="preserve"> </w:t>
      </w:r>
      <w:r>
        <w:rPr>
          <w:spacing w:val="-3"/>
          <w:w w:val="105"/>
        </w:rPr>
        <w:t>el</w:t>
      </w:r>
      <w:r>
        <w:rPr>
          <w:spacing w:val="1"/>
          <w:w w:val="105"/>
        </w:rPr>
        <w:t xml:space="preserve"> </w:t>
      </w:r>
      <w:r>
        <w:rPr>
          <w:spacing w:val="-4"/>
          <w:w w:val="105"/>
        </w:rPr>
        <w:t>Salario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mínimo</w:t>
      </w:r>
      <w:r>
        <w:rPr>
          <w:spacing w:val="-5"/>
          <w:w w:val="105"/>
        </w:rPr>
        <w:t xml:space="preserve"> </w:t>
      </w:r>
      <w:r>
        <w:rPr>
          <w:spacing w:val="-1"/>
          <w:w w:val="105"/>
        </w:rPr>
        <w:t>Vigente</w:t>
      </w:r>
      <w:r>
        <w:rPr>
          <w:spacing w:val="79"/>
          <w:w w:val="103"/>
        </w:rPr>
        <w:t xml:space="preserve"> </w:t>
      </w:r>
      <w:r>
        <w:rPr>
          <w:w w:val="105"/>
        </w:rPr>
        <w:t>según</w:t>
      </w:r>
      <w:r>
        <w:rPr>
          <w:spacing w:val="-15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periodo</w:t>
      </w:r>
      <w:r>
        <w:rPr>
          <w:spacing w:val="-6"/>
          <w:w w:val="105"/>
        </w:rPr>
        <w:t xml:space="preserve"> </w:t>
      </w:r>
      <w:r>
        <w:rPr>
          <w:spacing w:val="-4"/>
          <w:w w:val="105"/>
        </w:rPr>
        <w:t>que</w:t>
      </w:r>
      <w:r>
        <w:rPr>
          <w:spacing w:val="-10"/>
          <w:w w:val="105"/>
        </w:rPr>
        <w:t xml:space="preserve"> </w:t>
      </w:r>
      <w:r>
        <w:rPr>
          <w:spacing w:val="1"/>
          <w:w w:val="105"/>
        </w:rPr>
        <w:t>se</w:t>
      </w:r>
      <w:r>
        <w:rPr>
          <w:spacing w:val="-14"/>
          <w:w w:val="105"/>
        </w:rPr>
        <w:t xml:space="preserve"> </w:t>
      </w:r>
      <w:r>
        <w:rPr>
          <w:spacing w:val="-1"/>
          <w:w w:val="105"/>
        </w:rPr>
        <w:t>esté</w:t>
      </w:r>
      <w:r>
        <w:rPr>
          <w:spacing w:val="-10"/>
          <w:w w:val="105"/>
        </w:rPr>
        <w:t xml:space="preserve"> </w:t>
      </w:r>
      <w:r>
        <w:rPr>
          <w:spacing w:val="-1"/>
          <w:w w:val="105"/>
        </w:rPr>
        <w:t>validando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8" w:line="280" w:lineRule="exact"/>
        <w:rPr>
          <w:sz w:val="28"/>
          <w:szCs w:val="28"/>
        </w:rPr>
      </w:pPr>
    </w:p>
    <w:p w:rsidR="00BA0342" w:rsidRDefault="0090182D">
      <w:pPr>
        <w:pStyle w:val="BodyText"/>
        <w:kinsoku w:val="0"/>
        <w:overflowPunct w:val="0"/>
        <w:ind w:left="1463" w:right="986"/>
      </w:pPr>
      <w:r>
        <w:rPr>
          <w:spacing w:val="-1"/>
          <w:w w:val="105"/>
        </w:rPr>
        <w:t>Si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llegara</w:t>
      </w:r>
      <w:r>
        <w:rPr>
          <w:spacing w:val="-16"/>
          <w:w w:val="105"/>
        </w:rPr>
        <w:t xml:space="preserve"> </w:t>
      </w:r>
      <w:r>
        <w:rPr>
          <w:w w:val="105"/>
        </w:rPr>
        <w:t>a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detectar</w:t>
      </w:r>
      <w:r>
        <w:rPr>
          <w:spacing w:val="-15"/>
          <w:w w:val="105"/>
        </w:rPr>
        <w:t xml:space="preserve"> </w:t>
      </w:r>
      <w:r>
        <w:rPr>
          <w:spacing w:val="-3"/>
          <w:w w:val="105"/>
        </w:rPr>
        <w:t>un</w:t>
      </w:r>
      <w:r>
        <w:rPr>
          <w:spacing w:val="-11"/>
          <w:w w:val="105"/>
        </w:rPr>
        <w:t xml:space="preserve"> </w:t>
      </w:r>
      <w:r>
        <w:rPr>
          <w:w w:val="105"/>
        </w:rPr>
        <w:t>error,</w:t>
      </w:r>
      <w:r>
        <w:rPr>
          <w:spacing w:val="-18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realizar</w:t>
      </w:r>
      <w:r>
        <w:rPr>
          <w:spacing w:val="-13"/>
          <w:w w:val="105"/>
        </w:rPr>
        <w:t xml:space="preserve"> </w:t>
      </w:r>
      <w:r>
        <w:rPr>
          <w:spacing w:val="-1"/>
          <w:w w:val="105"/>
        </w:rPr>
        <w:t>su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corrección.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spacing w:val="-1"/>
          <w:w w:val="105"/>
        </w:rPr>
        <w:t>Exportar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Amortizaciones</w:t>
      </w:r>
      <w:r>
        <w:rPr>
          <w:spacing w:val="-15"/>
          <w:w w:val="105"/>
        </w:rPr>
        <w:t xml:space="preserve"> </w:t>
      </w:r>
      <w:r>
        <w:rPr>
          <w:spacing w:val="-4"/>
          <w:w w:val="105"/>
        </w:rPr>
        <w:t>de</w:t>
      </w:r>
      <w:r>
        <w:rPr>
          <w:spacing w:val="-14"/>
          <w:w w:val="105"/>
        </w:rPr>
        <w:t xml:space="preserve"> </w:t>
      </w:r>
      <w:proofErr w:type="spellStart"/>
      <w:r>
        <w:rPr>
          <w:spacing w:val="-1"/>
          <w:w w:val="105"/>
        </w:rPr>
        <w:t>Infonavit</w:t>
      </w:r>
      <w:proofErr w:type="spellEnd"/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para</w:t>
      </w:r>
      <w:r>
        <w:rPr>
          <w:spacing w:val="-15"/>
          <w:w w:val="105"/>
        </w:rPr>
        <w:t xml:space="preserve"> </w:t>
      </w:r>
      <w:r>
        <w:rPr>
          <w:spacing w:val="1"/>
          <w:w w:val="105"/>
        </w:rPr>
        <w:t>SUA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2" w:lineRule="auto"/>
        <w:ind w:left="1463" w:right="993"/>
        <w:jc w:val="both"/>
      </w:pPr>
      <w:r>
        <w:rPr>
          <w:spacing w:val="-3"/>
          <w:w w:val="105"/>
        </w:rPr>
        <w:t>Esta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opción</w:t>
      </w:r>
      <w:r>
        <w:rPr>
          <w:spacing w:val="15"/>
          <w:w w:val="105"/>
        </w:rPr>
        <w:t xml:space="preserve"> </w:t>
      </w:r>
      <w:r>
        <w:rPr>
          <w:spacing w:val="-1"/>
          <w:w w:val="105"/>
        </w:rPr>
        <w:t>permite</w:t>
      </w:r>
      <w:r>
        <w:rPr>
          <w:spacing w:val="10"/>
          <w:w w:val="105"/>
        </w:rPr>
        <w:t xml:space="preserve"> </w:t>
      </w:r>
      <w:r>
        <w:rPr>
          <w:spacing w:val="-1"/>
          <w:w w:val="105"/>
        </w:rPr>
        <w:t>extraer</w:t>
      </w:r>
      <w:r>
        <w:rPr>
          <w:spacing w:val="14"/>
          <w:w w:val="105"/>
        </w:rPr>
        <w:t xml:space="preserve"> </w:t>
      </w:r>
      <w:r>
        <w:rPr>
          <w:spacing w:val="-1"/>
          <w:w w:val="105"/>
        </w:rPr>
        <w:t>del</w:t>
      </w:r>
      <w:r>
        <w:rPr>
          <w:spacing w:val="17"/>
          <w:w w:val="105"/>
        </w:rPr>
        <w:t xml:space="preserve"> </w:t>
      </w:r>
      <w:r>
        <w:rPr>
          <w:spacing w:val="-3"/>
          <w:w w:val="105"/>
        </w:rPr>
        <w:t>archivo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18"/>
          <w:w w:val="105"/>
        </w:rPr>
        <w:t xml:space="preserve"> </w:t>
      </w:r>
      <w:r>
        <w:rPr>
          <w:spacing w:val="-3"/>
          <w:w w:val="105"/>
        </w:rPr>
        <w:t>texto</w:t>
      </w:r>
      <w:r>
        <w:rPr>
          <w:spacing w:val="18"/>
          <w:w w:val="105"/>
        </w:rPr>
        <w:t xml:space="preserve"> </w:t>
      </w:r>
      <w:r>
        <w:rPr>
          <w:spacing w:val="-1"/>
          <w:w w:val="105"/>
        </w:rPr>
        <w:t>generado</w:t>
      </w:r>
      <w:r>
        <w:rPr>
          <w:spacing w:val="15"/>
          <w:w w:val="105"/>
        </w:rPr>
        <w:t xml:space="preserve"> </w:t>
      </w:r>
      <w:r>
        <w:rPr>
          <w:spacing w:val="-3"/>
          <w:w w:val="105"/>
        </w:rPr>
        <w:t>previamente</w:t>
      </w:r>
      <w:r>
        <w:rPr>
          <w:spacing w:val="14"/>
          <w:w w:val="105"/>
        </w:rPr>
        <w:t xml:space="preserve"> </w:t>
      </w:r>
      <w:r>
        <w:rPr>
          <w:w w:val="105"/>
        </w:rPr>
        <w:t>por</w:t>
      </w:r>
      <w:r>
        <w:rPr>
          <w:spacing w:val="10"/>
          <w:w w:val="105"/>
        </w:rPr>
        <w:t xml:space="preserve"> </w:t>
      </w:r>
      <w:r>
        <w:rPr>
          <w:spacing w:val="2"/>
          <w:w w:val="105"/>
        </w:rPr>
        <w:t>la</w:t>
      </w:r>
      <w:r>
        <w:rPr>
          <w:spacing w:val="15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-1"/>
          <w:w w:val="105"/>
        </w:rPr>
        <w:t>,</w:t>
      </w:r>
      <w:r>
        <w:rPr>
          <w:spacing w:val="49"/>
          <w:w w:val="103"/>
        </w:rPr>
        <w:t xml:space="preserve"> </w:t>
      </w:r>
      <w:r>
        <w:rPr>
          <w:spacing w:val="-3"/>
          <w:w w:val="105"/>
        </w:rPr>
        <w:t>únicamente</w:t>
      </w:r>
      <w:r>
        <w:rPr>
          <w:w w:val="105"/>
        </w:rPr>
        <w:t xml:space="preserve"> los</w:t>
      </w:r>
      <w:r>
        <w:rPr>
          <w:spacing w:val="48"/>
          <w:w w:val="105"/>
        </w:rPr>
        <w:t xml:space="preserve"> </w:t>
      </w:r>
      <w:r>
        <w:rPr>
          <w:spacing w:val="-1"/>
          <w:w w:val="105"/>
        </w:rPr>
        <w:t>datos</w:t>
      </w:r>
      <w:r>
        <w:rPr>
          <w:spacing w:val="49"/>
          <w:w w:val="105"/>
        </w:rPr>
        <w:t xml:space="preserve"> </w:t>
      </w:r>
      <w:r>
        <w:rPr>
          <w:spacing w:val="-1"/>
          <w:w w:val="105"/>
        </w:rPr>
        <w:t>que</w:t>
      </w:r>
      <w:r>
        <w:rPr>
          <w:spacing w:val="51"/>
          <w:w w:val="105"/>
        </w:rPr>
        <w:t xml:space="preserve"> </w:t>
      </w:r>
      <w:r>
        <w:rPr>
          <w:spacing w:val="-1"/>
          <w:w w:val="105"/>
        </w:rPr>
        <w:t>contengan</w:t>
      </w:r>
      <w:r>
        <w:rPr>
          <w:spacing w:val="1"/>
          <w:w w:val="105"/>
        </w:rPr>
        <w:t xml:space="preserve"> </w:t>
      </w:r>
      <w:r>
        <w:rPr>
          <w:spacing w:val="-1"/>
          <w:w w:val="105"/>
        </w:rPr>
        <w:t>información</w:t>
      </w:r>
      <w:r>
        <w:rPr>
          <w:spacing w:val="51"/>
          <w:w w:val="105"/>
        </w:rPr>
        <w:t xml:space="preserve"> </w:t>
      </w:r>
      <w:r>
        <w:rPr>
          <w:spacing w:val="-4"/>
          <w:w w:val="105"/>
        </w:rPr>
        <w:t>relativa</w:t>
      </w:r>
      <w:r>
        <w:rPr>
          <w:w w:val="105"/>
        </w:rPr>
        <w:t xml:space="preserve"> a</w:t>
      </w:r>
      <w:r>
        <w:rPr>
          <w:spacing w:val="1"/>
          <w:w w:val="105"/>
        </w:rPr>
        <w:t xml:space="preserve"> </w:t>
      </w:r>
      <w:r>
        <w:rPr>
          <w:w w:val="105"/>
        </w:rPr>
        <w:t>las</w:t>
      </w:r>
      <w:r>
        <w:rPr>
          <w:spacing w:val="53"/>
          <w:w w:val="105"/>
        </w:rPr>
        <w:t xml:space="preserve"> </w:t>
      </w:r>
      <w:r>
        <w:rPr>
          <w:spacing w:val="-3"/>
          <w:w w:val="105"/>
        </w:rPr>
        <w:t>Amortizaciones</w:t>
      </w:r>
      <w:r>
        <w:rPr>
          <w:spacing w:val="44"/>
          <w:w w:val="105"/>
        </w:rPr>
        <w:t xml:space="preserve"> </w:t>
      </w:r>
      <w:r>
        <w:rPr>
          <w:w w:val="105"/>
        </w:rPr>
        <w:t>del</w:t>
      </w:r>
      <w:r>
        <w:rPr>
          <w:spacing w:val="61"/>
          <w:w w:val="103"/>
        </w:rPr>
        <w:t xml:space="preserve"> </w:t>
      </w:r>
      <w:proofErr w:type="spellStart"/>
      <w:r>
        <w:rPr>
          <w:spacing w:val="-3"/>
          <w:w w:val="105"/>
        </w:rPr>
        <w:t>Infonavit</w:t>
      </w:r>
      <w:proofErr w:type="spellEnd"/>
      <w:r>
        <w:rPr>
          <w:spacing w:val="-3"/>
          <w:w w:val="105"/>
        </w:rPr>
        <w:t>,</w:t>
      </w:r>
      <w:r>
        <w:rPr>
          <w:spacing w:val="-14"/>
          <w:w w:val="105"/>
        </w:rPr>
        <w:t xml:space="preserve"> </w:t>
      </w:r>
      <w:r>
        <w:rPr>
          <w:w w:val="105"/>
        </w:rPr>
        <w:t>dándoles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estructura</w:t>
      </w:r>
      <w:r>
        <w:rPr>
          <w:spacing w:val="-16"/>
          <w:w w:val="105"/>
        </w:rPr>
        <w:t xml:space="preserve"> </w:t>
      </w:r>
      <w:r>
        <w:rPr>
          <w:w w:val="105"/>
        </w:rPr>
        <w:t>o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1"/>
          <w:w w:val="105"/>
        </w:rPr>
        <w:t>layout</w:t>
      </w:r>
      <w:proofErr w:type="spellEnd"/>
      <w:r>
        <w:rPr>
          <w:spacing w:val="-14"/>
          <w:w w:val="105"/>
        </w:rPr>
        <w:t xml:space="preserve"> </w:t>
      </w:r>
      <w:r>
        <w:rPr>
          <w:w w:val="105"/>
        </w:rPr>
        <w:t>que</w:t>
      </w:r>
      <w:r>
        <w:rPr>
          <w:spacing w:val="-11"/>
          <w:w w:val="105"/>
        </w:rPr>
        <w:t xml:space="preserve"> </w:t>
      </w:r>
      <w:r>
        <w:rPr>
          <w:spacing w:val="-3"/>
          <w:w w:val="105"/>
        </w:rPr>
        <w:t>permitirá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registrarlos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2"/>
          <w:w w:val="105"/>
        </w:rPr>
        <w:t xml:space="preserve"> </w:t>
      </w:r>
      <w:r>
        <w:rPr>
          <w:spacing w:val="-3"/>
          <w:w w:val="105"/>
        </w:rPr>
        <w:t>SUA.</w:t>
      </w:r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90182D">
      <w:pPr>
        <w:pStyle w:val="Heading3"/>
        <w:kinsoku w:val="0"/>
        <w:overflowPunct w:val="0"/>
        <w:ind w:left="1463" w:right="986"/>
        <w:rPr>
          <w:b w:val="0"/>
          <w:bCs w:val="0"/>
        </w:rPr>
      </w:pPr>
      <w:r>
        <w:rPr>
          <w:spacing w:val="-1"/>
          <w:w w:val="105"/>
        </w:rPr>
        <w:t>Editar</w:t>
      </w:r>
      <w:r>
        <w:rPr>
          <w:spacing w:val="-16"/>
          <w:w w:val="105"/>
        </w:rPr>
        <w:t xml:space="preserve"> </w:t>
      </w:r>
      <w:r>
        <w:rPr>
          <w:spacing w:val="-3"/>
          <w:w w:val="105"/>
        </w:rPr>
        <w:t>Archivo</w:t>
      </w:r>
    </w:p>
    <w:p w:rsidR="00BA0342" w:rsidRDefault="00BA0342">
      <w:pPr>
        <w:kinsoku w:val="0"/>
        <w:overflowPunct w:val="0"/>
        <w:spacing w:before="13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5" w:lineRule="auto"/>
        <w:ind w:left="1463" w:right="1131"/>
      </w:pPr>
      <w:r>
        <w:rPr>
          <w:spacing w:val="-1"/>
          <w:w w:val="105"/>
        </w:rPr>
        <w:t>Se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desplegará</w:t>
      </w:r>
      <w:r>
        <w:rPr>
          <w:spacing w:val="-9"/>
          <w:w w:val="105"/>
        </w:rPr>
        <w:t xml:space="preserve"> </w:t>
      </w:r>
      <w:r>
        <w:rPr>
          <w:w w:val="105"/>
        </w:rPr>
        <w:t>un</w:t>
      </w:r>
      <w:r>
        <w:rPr>
          <w:spacing w:val="-8"/>
          <w:w w:val="105"/>
        </w:rPr>
        <w:t xml:space="preserve"> </w:t>
      </w:r>
      <w:r>
        <w:rPr>
          <w:spacing w:val="-3"/>
          <w:w w:val="105"/>
        </w:rPr>
        <w:t>recuadro</w:t>
      </w:r>
      <w:r>
        <w:rPr>
          <w:spacing w:val="-9"/>
          <w:w w:val="105"/>
        </w:rPr>
        <w:t xml:space="preserve"> </w:t>
      </w:r>
      <w:proofErr w:type="spellStart"/>
      <w:r>
        <w:rPr>
          <w:spacing w:val="-3"/>
          <w:w w:val="105"/>
        </w:rPr>
        <w:t>similiar</w:t>
      </w:r>
      <w:proofErr w:type="spellEnd"/>
      <w:r>
        <w:rPr>
          <w:spacing w:val="-9"/>
          <w:w w:val="105"/>
        </w:rPr>
        <w:t xml:space="preserve"> </w:t>
      </w:r>
      <w:r>
        <w:rPr>
          <w:w w:val="105"/>
        </w:rPr>
        <w:t>a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una</w:t>
      </w:r>
      <w:r>
        <w:rPr>
          <w:spacing w:val="-13"/>
          <w:w w:val="105"/>
        </w:rPr>
        <w:t xml:space="preserve"> </w:t>
      </w:r>
      <w:r>
        <w:rPr>
          <w:w w:val="105"/>
        </w:rPr>
        <w:t>hoja</w:t>
      </w:r>
      <w:r>
        <w:rPr>
          <w:spacing w:val="-9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4"/>
          <w:w w:val="105"/>
        </w:rPr>
        <w:t xml:space="preserve"> Excel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-8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finalidad</w:t>
      </w:r>
      <w:r>
        <w:rPr>
          <w:spacing w:val="-13"/>
          <w:w w:val="105"/>
        </w:rPr>
        <w:t xml:space="preserve"> </w:t>
      </w:r>
      <w:r>
        <w:rPr>
          <w:spacing w:val="-3"/>
          <w:w w:val="105"/>
        </w:rPr>
        <w:t>de</w:t>
      </w:r>
      <w:r>
        <w:rPr>
          <w:spacing w:val="-9"/>
          <w:w w:val="105"/>
        </w:rPr>
        <w:t xml:space="preserve"> </w:t>
      </w:r>
      <w:r>
        <w:rPr>
          <w:spacing w:val="-1"/>
          <w:w w:val="105"/>
        </w:rPr>
        <w:t>visualizar</w:t>
      </w:r>
      <w:r>
        <w:rPr>
          <w:spacing w:val="-12"/>
          <w:w w:val="105"/>
        </w:rPr>
        <w:t xml:space="preserve"> </w:t>
      </w:r>
      <w:r>
        <w:rPr>
          <w:w w:val="105"/>
        </w:rPr>
        <w:t>y</w:t>
      </w:r>
      <w:r>
        <w:rPr>
          <w:spacing w:val="61"/>
          <w:w w:val="103"/>
        </w:rPr>
        <w:t xml:space="preserve"> </w:t>
      </w:r>
      <w:r>
        <w:rPr>
          <w:spacing w:val="-1"/>
          <w:w w:val="105"/>
        </w:rPr>
        <w:t>manipular</w:t>
      </w:r>
      <w:r>
        <w:rPr>
          <w:spacing w:val="-15"/>
          <w:w w:val="105"/>
        </w:rPr>
        <w:t xml:space="preserve"> </w:t>
      </w:r>
      <w:r>
        <w:rPr>
          <w:spacing w:val="-1"/>
          <w:w w:val="105"/>
        </w:rPr>
        <w:t>si</w:t>
      </w:r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se</w:t>
      </w:r>
      <w:r>
        <w:rPr>
          <w:spacing w:val="-11"/>
          <w:w w:val="105"/>
        </w:rPr>
        <w:t xml:space="preserve"> </w:t>
      </w:r>
      <w:r>
        <w:rPr>
          <w:w w:val="105"/>
        </w:rPr>
        <w:t>desea</w:t>
      </w:r>
      <w:r>
        <w:rPr>
          <w:spacing w:val="-11"/>
          <w:w w:val="105"/>
        </w:rPr>
        <w:t xml:space="preserve"> </w:t>
      </w:r>
      <w:r>
        <w:rPr>
          <w:w w:val="105"/>
        </w:rPr>
        <w:t>los</w:t>
      </w:r>
      <w:r>
        <w:rPr>
          <w:spacing w:val="-14"/>
          <w:w w:val="105"/>
        </w:rPr>
        <w:t xml:space="preserve"> </w:t>
      </w:r>
      <w:r>
        <w:rPr>
          <w:w w:val="105"/>
        </w:rPr>
        <w:t>datos</w:t>
      </w:r>
      <w:r>
        <w:rPr>
          <w:spacing w:val="-18"/>
          <w:w w:val="105"/>
        </w:rPr>
        <w:t xml:space="preserve"> </w:t>
      </w:r>
      <w:r>
        <w:rPr>
          <w:spacing w:val="-1"/>
          <w:w w:val="105"/>
        </w:rPr>
        <w:t>contenidos</w:t>
      </w:r>
      <w:r>
        <w:rPr>
          <w:spacing w:val="-14"/>
          <w:w w:val="105"/>
        </w:rPr>
        <w:t xml:space="preserve"> </w:t>
      </w:r>
      <w:r>
        <w:rPr>
          <w:w w:val="105"/>
        </w:rPr>
        <w:t>en</w:t>
      </w:r>
      <w:r>
        <w:rPr>
          <w:spacing w:val="-16"/>
          <w:w w:val="105"/>
        </w:rPr>
        <w:t xml:space="preserve"> </w:t>
      </w:r>
      <w:r>
        <w:rPr>
          <w:w w:val="105"/>
        </w:rPr>
        <w:t>el</w:t>
      </w:r>
      <w:r>
        <w:rPr>
          <w:spacing w:val="-12"/>
          <w:w w:val="105"/>
        </w:rPr>
        <w:t xml:space="preserve"> </w:t>
      </w:r>
      <w:r>
        <w:rPr>
          <w:spacing w:val="-1"/>
          <w:w w:val="105"/>
        </w:rPr>
        <w:t>archivo</w:t>
      </w:r>
      <w:r>
        <w:rPr>
          <w:spacing w:val="-12"/>
          <w:w w:val="105"/>
        </w:rPr>
        <w:t xml:space="preserve"> </w:t>
      </w:r>
      <w:proofErr w:type="spellStart"/>
      <w:r>
        <w:rPr>
          <w:spacing w:val="-1"/>
          <w:w w:val="105"/>
        </w:rPr>
        <w:t>interfase</w:t>
      </w:r>
      <w:proofErr w:type="spellEnd"/>
      <w:r>
        <w:rPr>
          <w:spacing w:val="-15"/>
          <w:w w:val="105"/>
        </w:rPr>
        <w:t xml:space="preserve"> </w:t>
      </w:r>
      <w:r>
        <w:rPr>
          <w:w w:val="105"/>
        </w:rPr>
        <w:t>de</w:t>
      </w:r>
      <w:r>
        <w:rPr>
          <w:spacing w:val="-11"/>
          <w:w w:val="105"/>
        </w:rPr>
        <w:t xml:space="preserve"> </w:t>
      </w:r>
      <w:r>
        <w:rPr>
          <w:spacing w:val="-1"/>
          <w:w w:val="105"/>
        </w:rPr>
        <w:t>la</w:t>
      </w:r>
      <w:r>
        <w:rPr>
          <w:spacing w:val="-11"/>
          <w:w w:val="105"/>
        </w:rPr>
        <w:t xml:space="preserve"> </w:t>
      </w:r>
      <w:proofErr w:type="spellStart"/>
      <w:r>
        <w:rPr>
          <w:spacing w:val="-1"/>
          <w:w w:val="105"/>
        </w:rPr>
        <w:t>nomina</w:t>
      </w:r>
      <w:proofErr w:type="spellEnd"/>
      <w:r>
        <w:rPr>
          <w:spacing w:val="-16"/>
          <w:w w:val="105"/>
        </w:rPr>
        <w:t xml:space="preserve"> </w:t>
      </w:r>
      <w:r>
        <w:rPr>
          <w:spacing w:val="-1"/>
          <w:w w:val="105"/>
        </w:rPr>
        <w:t>con</w:t>
      </w:r>
      <w:r>
        <w:rPr>
          <w:spacing w:val="51"/>
          <w:w w:val="103"/>
        </w:rPr>
        <w:t xml:space="preserve"> </w:t>
      </w:r>
      <w:r>
        <w:rPr>
          <w:w w:val="105"/>
        </w:rPr>
        <w:t>SUA.</w:t>
      </w:r>
    </w:p>
    <w:p w:rsidR="00BA0342" w:rsidRDefault="00BA0342">
      <w:pPr>
        <w:pStyle w:val="BodyText"/>
        <w:kinsoku w:val="0"/>
        <w:overflowPunct w:val="0"/>
        <w:spacing w:line="245" w:lineRule="auto"/>
        <w:ind w:left="1463" w:right="1131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7664" behindDoc="1" locked="0" layoutInCell="0" allowOverlap="1">
                <wp:simplePos x="0" y="0"/>
                <wp:positionH relativeFrom="page">
                  <wp:posOffset>1379855</wp:posOffset>
                </wp:positionH>
                <wp:positionV relativeFrom="paragraph">
                  <wp:posOffset>-3776980</wp:posOffset>
                </wp:positionV>
                <wp:extent cx="4807585" cy="3670300"/>
                <wp:effectExtent l="0" t="0" r="0" b="0"/>
                <wp:wrapNone/>
                <wp:docPr id="462" name="Group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07585" cy="3670300"/>
                          <a:chOff x="2173" y="-5948"/>
                          <a:chExt cx="7571" cy="5780"/>
                        </a:xfrm>
                      </wpg:grpSpPr>
                      <wps:wsp>
                        <wps:cNvPr id="463" name="Rectangle 889"/>
                        <wps:cNvSpPr>
                          <a:spLocks noChangeArrowheads="1"/>
                        </wps:cNvSpPr>
                        <wps:spPr bwMode="auto">
                          <a:xfrm>
                            <a:off x="2189" y="-5929"/>
                            <a:ext cx="7540" cy="5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7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762500" cy="3637915"/>
                                    <wp:effectExtent l="0" t="0" r="0" b="635"/>
                                    <wp:docPr id="295" name="Imagen 2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62500" cy="36379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64" name="Group 890"/>
                        <wpg:cNvGrpSpPr>
                          <a:grpSpLocks/>
                        </wpg:cNvGrpSpPr>
                        <wpg:grpSpPr bwMode="auto">
                          <a:xfrm>
                            <a:off x="2183" y="-5938"/>
                            <a:ext cx="7551" cy="5760"/>
                            <a:chOff x="2183" y="-5938"/>
                            <a:chExt cx="7551" cy="5760"/>
                          </a:xfrm>
                        </wpg:grpSpPr>
                        <wps:wsp>
                          <wps:cNvPr id="465" name="Freeform 891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7550 w 7551"/>
                                <a:gd name="T1" fmla="*/ 0 h 5760"/>
                                <a:gd name="T2" fmla="*/ 0 w 7551"/>
                                <a:gd name="T3" fmla="*/ 0 h 5760"/>
                                <a:gd name="T4" fmla="*/ 0 w 7551"/>
                                <a:gd name="T5" fmla="*/ 5760 h 5760"/>
                                <a:gd name="T6" fmla="*/ 7550 w 7551"/>
                                <a:gd name="T7" fmla="*/ 5760 h 5760"/>
                                <a:gd name="T8" fmla="*/ 7550 w 7551"/>
                                <a:gd name="T9" fmla="*/ 5755 h 5760"/>
                                <a:gd name="T10" fmla="*/ 9 w 7551"/>
                                <a:gd name="T11" fmla="*/ 5755 h 5760"/>
                                <a:gd name="T12" fmla="*/ 4 w 7551"/>
                                <a:gd name="T13" fmla="*/ 5750 h 5760"/>
                                <a:gd name="T14" fmla="*/ 9 w 7551"/>
                                <a:gd name="T15" fmla="*/ 5750 h 5760"/>
                                <a:gd name="T16" fmla="*/ 9 w 7551"/>
                                <a:gd name="T17" fmla="*/ 9 h 5760"/>
                                <a:gd name="T18" fmla="*/ 4 w 7551"/>
                                <a:gd name="T19" fmla="*/ 9 h 5760"/>
                                <a:gd name="T20" fmla="*/ 9 w 7551"/>
                                <a:gd name="T21" fmla="*/ 4 h 5760"/>
                                <a:gd name="T22" fmla="*/ 7550 w 7551"/>
                                <a:gd name="T23" fmla="*/ 4 h 5760"/>
                                <a:gd name="T24" fmla="*/ 7550 w 7551"/>
                                <a:gd name="T25" fmla="*/ 0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755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760"/>
                                  </a:lnTo>
                                  <a:lnTo>
                                    <a:pt x="7550" y="5760"/>
                                  </a:lnTo>
                                  <a:lnTo>
                                    <a:pt x="7550" y="5755"/>
                                  </a:lnTo>
                                  <a:lnTo>
                                    <a:pt x="9" y="5755"/>
                                  </a:lnTo>
                                  <a:lnTo>
                                    <a:pt x="4" y="5750"/>
                                  </a:lnTo>
                                  <a:lnTo>
                                    <a:pt x="9" y="5750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550" y="4"/>
                                  </a:lnTo>
                                  <a:lnTo>
                                    <a:pt x="755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6" name="Freeform 892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9 w 7551"/>
                                <a:gd name="T1" fmla="*/ 5750 h 5760"/>
                                <a:gd name="T2" fmla="*/ 4 w 7551"/>
                                <a:gd name="T3" fmla="*/ 5750 h 5760"/>
                                <a:gd name="T4" fmla="*/ 9 w 7551"/>
                                <a:gd name="T5" fmla="*/ 5755 h 5760"/>
                                <a:gd name="T6" fmla="*/ 9 w 7551"/>
                                <a:gd name="T7" fmla="*/ 5750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9" y="5750"/>
                                  </a:moveTo>
                                  <a:lnTo>
                                    <a:pt x="4" y="5750"/>
                                  </a:lnTo>
                                  <a:lnTo>
                                    <a:pt x="9" y="5755"/>
                                  </a:lnTo>
                                  <a:lnTo>
                                    <a:pt x="9" y="57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7" name="Rectangle 893"/>
                          <wps:cNvSpPr>
                            <a:spLocks/>
                          </wps:cNvSpPr>
                          <wps:spPr bwMode="auto">
                            <a:xfrm>
                              <a:off x="2192" y="2684"/>
                              <a:ext cx="7531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8" name="Freeform 894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7540 w 7551"/>
                                <a:gd name="T1" fmla="*/ 4 h 5760"/>
                                <a:gd name="T2" fmla="*/ 7540 w 7551"/>
                                <a:gd name="T3" fmla="*/ 5755 h 5760"/>
                                <a:gd name="T4" fmla="*/ 7545 w 7551"/>
                                <a:gd name="T5" fmla="*/ 5750 h 5760"/>
                                <a:gd name="T6" fmla="*/ 7550 w 7551"/>
                                <a:gd name="T7" fmla="*/ 5750 h 5760"/>
                                <a:gd name="T8" fmla="*/ 7550 w 7551"/>
                                <a:gd name="T9" fmla="*/ 9 h 5760"/>
                                <a:gd name="T10" fmla="*/ 7545 w 7551"/>
                                <a:gd name="T11" fmla="*/ 9 h 5760"/>
                                <a:gd name="T12" fmla="*/ 7540 w 7551"/>
                                <a:gd name="T13" fmla="*/ 4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7540" y="4"/>
                                  </a:moveTo>
                                  <a:lnTo>
                                    <a:pt x="7540" y="5755"/>
                                  </a:lnTo>
                                  <a:lnTo>
                                    <a:pt x="7545" y="5750"/>
                                  </a:lnTo>
                                  <a:lnTo>
                                    <a:pt x="7550" y="5750"/>
                                  </a:lnTo>
                                  <a:lnTo>
                                    <a:pt x="7550" y="9"/>
                                  </a:lnTo>
                                  <a:lnTo>
                                    <a:pt x="7545" y="9"/>
                                  </a:lnTo>
                                  <a:lnTo>
                                    <a:pt x="754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9" name="Freeform 895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7550 w 7551"/>
                                <a:gd name="T1" fmla="*/ 5750 h 5760"/>
                                <a:gd name="T2" fmla="*/ 7545 w 7551"/>
                                <a:gd name="T3" fmla="*/ 5750 h 5760"/>
                                <a:gd name="T4" fmla="*/ 7540 w 7551"/>
                                <a:gd name="T5" fmla="*/ 5755 h 5760"/>
                                <a:gd name="T6" fmla="*/ 7550 w 7551"/>
                                <a:gd name="T7" fmla="*/ 5755 h 5760"/>
                                <a:gd name="T8" fmla="*/ 7550 w 7551"/>
                                <a:gd name="T9" fmla="*/ 5750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7550" y="5750"/>
                                  </a:moveTo>
                                  <a:lnTo>
                                    <a:pt x="7545" y="5750"/>
                                  </a:lnTo>
                                  <a:lnTo>
                                    <a:pt x="7540" y="5755"/>
                                  </a:lnTo>
                                  <a:lnTo>
                                    <a:pt x="7550" y="5755"/>
                                  </a:lnTo>
                                  <a:lnTo>
                                    <a:pt x="7550" y="575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0" name="Freeform 896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9 w 7551"/>
                                <a:gd name="T1" fmla="*/ 4 h 5760"/>
                                <a:gd name="T2" fmla="*/ 4 w 7551"/>
                                <a:gd name="T3" fmla="*/ 9 h 5760"/>
                                <a:gd name="T4" fmla="*/ 9 w 7551"/>
                                <a:gd name="T5" fmla="*/ 9 h 5760"/>
                                <a:gd name="T6" fmla="*/ 9 w 7551"/>
                                <a:gd name="T7" fmla="*/ 4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1" name="Rectangle 897"/>
                          <wps:cNvSpPr>
                            <a:spLocks/>
                          </wps:cNvSpPr>
                          <wps:spPr bwMode="auto">
                            <a:xfrm>
                              <a:off x="2192" y="-3062"/>
                              <a:ext cx="7531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2" name="Freeform 898"/>
                          <wps:cNvSpPr>
                            <a:spLocks/>
                          </wps:cNvSpPr>
                          <wps:spPr bwMode="auto">
                            <a:xfrm>
                              <a:off x="2183" y="-5938"/>
                              <a:ext cx="7551" cy="5760"/>
                            </a:xfrm>
                            <a:custGeom>
                              <a:avLst/>
                              <a:gdLst>
                                <a:gd name="T0" fmla="*/ 7550 w 7551"/>
                                <a:gd name="T1" fmla="*/ 4 h 5760"/>
                                <a:gd name="T2" fmla="*/ 7540 w 7551"/>
                                <a:gd name="T3" fmla="*/ 4 h 5760"/>
                                <a:gd name="T4" fmla="*/ 7545 w 7551"/>
                                <a:gd name="T5" fmla="*/ 9 h 5760"/>
                                <a:gd name="T6" fmla="*/ 7550 w 7551"/>
                                <a:gd name="T7" fmla="*/ 9 h 5760"/>
                                <a:gd name="T8" fmla="*/ 7550 w 7551"/>
                                <a:gd name="T9" fmla="*/ 4 h 576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551" h="5760">
                                  <a:moveTo>
                                    <a:pt x="7550" y="4"/>
                                  </a:moveTo>
                                  <a:lnTo>
                                    <a:pt x="7540" y="4"/>
                                  </a:lnTo>
                                  <a:lnTo>
                                    <a:pt x="7545" y="9"/>
                                  </a:lnTo>
                                  <a:lnTo>
                                    <a:pt x="7550" y="9"/>
                                  </a:lnTo>
                                  <a:lnTo>
                                    <a:pt x="755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8" o:spid="_x0000_s1791" style="position:absolute;left:0;text-align:left;margin-left:108.65pt;margin-top:-297.4pt;width:378.55pt;height:289pt;z-index:-251618816;mso-position-horizontal-relative:page" coordorigin="2173,-5948" coordsize="7571,5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" o:allowincell="f">
                <v:rect id="Rectangle 889" o:spid="_x0000_s1792" style="position:absolute;left:2189;top:-5929;width:7540;height:5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g0GcYA&#10;AADcAAAADwAAAGRycy9kb3ducmV2LnhtbESPW2vCQBSE3wv9D8sp9K1ueiFodBXpheRRo6C+HbLH&#10;JJg9G7Jbk/bXu4Lg4zAz3zCzxWAacabO1ZYVvI4iEMSF1TWXCrabn5cxCOeRNTaWScEfOVjMHx9m&#10;mGjb85rOuS9FgLBLUEHlfZtI6YqKDLqRbYmDd7SdQR9kV0rdYR/gppFvURRLgzWHhQpb+qyoOOW/&#10;RkE6bpf7zP73ZfN9SHer3eRrM/FKPT8NyykIT4O/h2/tTCv4iN/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g0Gc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7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762500" cy="3637915"/>
                              <wp:effectExtent l="0" t="0" r="0" b="635"/>
                              <wp:docPr id="295" name="Imagen 2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62500" cy="36379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890" o:spid="_x0000_s1793" style="position:absolute;left:2183;top:-5938;width:7551;height:5760" coordorigin="2183,-5938" coordsize="7551,57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7ae8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pBsk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Ttp7xgAAANwA&#10;AAAPAAAAAAAAAAAAAAAAAKoCAABkcnMvZG93bnJldi54bWxQSwUGAAAAAAQABAD6AAAAnQMAAAAA&#10;">
                  <v:shape id="Freeform 891" o:spid="_x0000_s1794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DoecQA&#10;AADcAAAADwAAAGRycy9kb3ducmV2LnhtbESP3WrCQBSE7wu+w3KE3tWNrRGJruIPlYCI+PMAh+wx&#10;CWbPptmtiW/vCoVeDjPzDTNbdKYSd2pcaVnBcBCBIM6sLjlXcDl/f0xAOI+ssbJMCh7kYDHvvc0w&#10;0bblI91PPhcBwi5BBYX3dSKlywoy6Aa2Jg7e1TYGfZBNLnWDbYCbSn5G0VgaLDksFFjTuqDsdvo1&#10;Ctyet+kyxdXhp6Vbt8H4q97FSr33u+UUhKfO/4f/2qlWMBrH8DoTjoC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g6HnEAAAA3AAAAA8AAAAAAAAAAAAAAAAAmAIAAGRycy9k&#10;b3ducmV2LnhtbFBLBQYAAAAABAAEAPUAAACJAwAAAAA=&#10;" path="m7550,l,,,5760r7550,l7550,5755,9,5755r-5,-5l9,5750,9,9,4,9,9,4r7541,l7550,xe" fillcolor="black" stroked="f">
                    <v:path arrowok="t" o:connecttype="custom" o:connectlocs="7550,0;0,0;0,5760;7550,5760;7550,5755;9,5755;4,5750;9,5750;9,9;4,9;9,4;7550,4;7550,0" o:connectangles="0,0,0,0,0,0,0,0,0,0,0,0,0"/>
                  </v:shape>
                  <v:shape id="Freeform 892" o:spid="_x0000_s1795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J2DsUA&#10;AADcAAAADwAAAGRycy9kb3ducmV2LnhtbESP3WrCQBSE7wu+w3IE75qNtQZJ3Yg/tASKiLYPcMie&#10;JiHZs2l2a+Lbu4VCL4eZ+YZZb0bTiiv1rrasYB7FIIgLq2suFXx+vD6uQDiPrLG1TApu5GCTTR7W&#10;mGo78JmuF1+KAGGXooLK+y6V0hUVGXSR7YiD92V7gz7IvpS6xyHATSuf4jiRBmsOCxV2tK+oaC4/&#10;RoE78lu+zXF3+h6oGQ+4XHTvS6Vm03H7AsLT6P/Df+1cK3hOEvg9E46AzO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snYOxQAAANwAAAAPAAAAAAAAAAAAAAAAAJgCAABkcnMv&#10;ZG93bnJldi54bWxQSwUGAAAAAAQABAD1AAAAigMAAAAA&#10;" path="m9,5750r-5,l9,5755r,-5xe" fillcolor="black" stroked="f">
                    <v:path arrowok="t" o:connecttype="custom" o:connectlocs="9,5750;4,5750;9,5755;9,5750" o:connectangles="0,0,0,0"/>
                  </v:shape>
                  <v:rect id="Rectangle 893" o:spid="_x0000_s1796" style="position:absolute;left:2192;top:2684;width:753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V8JcQA&#10;AADcAAAADwAAAGRycy9kb3ducmV2LnhtbESPQWvCQBSE7wX/w/IEb3VjKWmJrhIESw72UC2en9ln&#10;EpN9G3a3Sfrvu4VCj8PMfMNsdpPpxEDON5YVrJYJCOLS6oYrBZ/nw+MrCB+QNXaWScE3edhtZw8b&#10;zLQd+YOGU6hEhLDPUEEdQp9J6cuaDPql7Ymjd7POYIjSVVI7HCPcdPIpSVJpsOG4UGNP+5rK9vRl&#10;FLQ3yWNb5Mfx+nbV/v5+cW1plFrMp3wNItAU/sN/7UIreE5f4PdMPAJ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VfCXEAAAA3AAAAA8AAAAAAAAAAAAAAAAAmAIAAGRycy9k&#10;b3ducmV2LnhtbFBLBQYAAAAABAAEAPUAAACJAwAAAAA=&#10;" fillcolor="black" stroked="f">
                    <v:path arrowok="t"/>
                  </v:rect>
                  <v:shape id="Freeform 894" o:spid="_x0000_s1797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FH58AA&#10;AADcAAAADwAAAGRycy9kb3ducmV2LnhtbERPy4rCMBTdD/gP4Qqz09RXkWoUHVEKIuLjAy7NtS02&#10;N50mY+vfTxYDszyc93LdmUq8qHGlZQWjYQSCOLO65FzB/bYfzEE4j6yxskwK3uRgvep9LDHRtuUL&#10;va4+FyGEXYIKCu/rREqXFWTQDW1NHLiHbQz6AJtc6gbbEG4qOY6iWBosOTQUWNNXQdnz+mMUuBMf&#10;0k2K2/N3S89uh7NJfZwp9dnvNgsQnjr/L/5zp1rBNA5rw5lwBO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mFH58AAAADcAAAADwAAAAAAAAAAAAAAAACYAgAAZHJzL2Rvd25y&#10;ZXYueG1sUEsFBgAAAAAEAAQA9QAAAIUDAAAAAA==&#10;" path="m7540,4r,5751l7545,5750r5,l7550,9r-5,l7540,4xe" fillcolor="black" stroked="f">
                    <v:path arrowok="t" o:connecttype="custom" o:connectlocs="7540,4;7540,5755;7545,5750;7550,5750;7550,9;7545,9;7540,4" o:connectangles="0,0,0,0,0,0,0"/>
                  </v:shape>
                  <v:shape id="Freeform 895" o:spid="_x0000_s1798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3ifMUA&#10;AADcAAAADwAAAGRycy9kb3ducmV2LnhtbESP0WrCQBRE3wX/YbmFvplNrYqmriG2tASklKofcMne&#10;JsHs3Zjdmvj3bkHo4zAzZ5h1OphGXKhztWUFT1EMgriwuuZSwfHwPlmCcB5ZY2OZFFzJQboZj9aY&#10;aNvzN132vhQBwi5BBZX3bSKlKyoy6CLbEgfvx3YGfZBdKXWHfYCbRk7jeCEN1hwWKmzptaLitP81&#10;Ctwnf+RZjtuvc0+n4Q3nz+1urtTjw5C9gPA0+P/wvZ1rBbPFCv7OhCM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LeJ8xQAAANwAAAAPAAAAAAAAAAAAAAAAAJgCAABkcnMv&#10;ZG93bnJldi54bWxQSwUGAAAAAAQABAD1AAAAigMAAAAA&#10;" path="m7550,5750r-5,l7540,5755r10,l7550,5750xe" fillcolor="black" stroked="f">
                    <v:path arrowok="t" o:connecttype="custom" o:connectlocs="7550,5750;7545,5750;7540,5755;7550,5755;7550,5750" o:connectangles="0,0,0,0,0"/>
                  </v:shape>
                  <v:shape id="Freeform 896" o:spid="_x0000_s1799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7dPMEA&#10;AADcAAAADwAAAGRycy9kb3ducmV2LnhtbERP2YrCMBR9H/Afwh3wbUzHZZRqFBeUggzi8gGX5toW&#10;m5vaRFv/3jwMzOPh7LNFa0rxpNoVlhV89yIQxKnVBWcKLuft1wSE88gaS8uk4EUOFvPOxwxjbRs+&#10;0vPkMxFC2MWoIPe+iqV0aU4GXc9WxIG72tqgD7DOpK6xCeGmlP0o+pEGCw4NOVa0zim9nR5Ggfvl&#10;XbJMcHW4N3RrNzgaVPuRUt3PdjkF4an1/+I/d6IVDMdhfjgTjo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HO3TzBAAAA3AAAAA8AAAAAAAAAAAAAAAAAmAIAAGRycy9kb3du&#10;cmV2LnhtbFBLBQYAAAAABAAEAPUAAACGAwAAAAA=&#10;" path="m9,4l4,9r5,l9,4xe" fillcolor="black" stroked="f">
                    <v:path arrowok="t" o:connecttype="custom" o:connectlocs="9,4;4,9;9,9;9,4" o:connectangles="0,0,0,0"/>
                  </v:shape>
                  <v:rect id="Rectangle 897" o:spid="_x0000_s1800" style="position:absolute;left:2192;top:-3062;width:7531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nXF8MA&#10;AADcAAAADwAAAGRycy9kb3ducmV2LnhtbESPQYvCMBSE78L+h/CEvWmqLLp0jSILigc9qMuen82z&#10;rW1eShJt/fdGEDwOM/MNM1t0phY3cr60rGA0TEAQZ1aXnCv4O64G3yB8QNZYWyYFd/KwmH/0Zphq&#10;2/KeboeQiwhhn6KCIoQmldJnBRn0Q9sQR+9sncEQpculdthGuKnlOEkm0mDJcaHAhn4LyqrD1Sio&#10;zpLbarPctqf1SfvL7t9VmVHqs98tf0AE6sI7/GpvtIKv6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nXF8MAAADcAAAADwAAAAAAAAAAAAAAAACYAgAAZHJzL2Rv&#10;d25yZXYueG1sUEsFBgAAAAAEAAQA9QAAAIgDAAAAAA==&#10;" fillcolor="black" stroked="f">
                    <v:path arrowok="t"/>
                  </v:rect>
                  <v:shape id="Freeform 898" o:spid="_x0000_s1801" style="position:absolute;left:2183;top:-5938;width:7551;height:5760;visibility:visible;mso-wrap-style:square;v-text-anchor:top" coordsize="7551,57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Dm0MUA&#10;AADcAAAADwAAAGRycy9kb3ducmV2LnhtbESP0WrCQBRE3wX/YblC38xGq21JXUO0WAJSSm0/4JK9&#10;TYLZuzG7Nenfu4Lg4zAzZ5hVOphGnKlztWUFsygGQVxYXXOp4Od7N30B4TyyxsYyKfgnB+l6PFph&#10;om3PX3Q++FIECLsEFVTet4mUrqjIoItsSxy8X9sZ9EF2pdQd9gFuGjmP4ydpsOawUGFL24qK4+HP&#10;KHAf/J5nOW4+Tz0dhzdcPrb7pVIPkyF7BeFp8PfwrZ1rBYvnOVzPhCMg1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UObQxQAAANwAAAAPAAAAAAAAAAAAAAAAAJgCAABkcnMv&#10;ZG93bnJldi54bWxQSwUGAAAAAAQABAD1AAAAigMAAAAA&#10;" path="m7550,4r-10,l7545,9r5,l7550,4xe" fillcolor="black" stroked="f">
                    <v:path arrowok="t" o:connecttype="custom" o:connectlocs="7550,4;7540,4;7545,9;7550,9;755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Al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terminar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el</w:t>
      </w:r>
      <w:r w:rsidR="0090182D">
        <w:rPr>
          <w:spacing w:val="-11"/>
          <w:w w:val="105"/>
        </w:rPr>
        <w:t xml:space="preserve"> </w:t>
      </w:r>
      <w:r w:rsidR="0090182D">
        <w:rPr>
          <w:spacing w:val="-1"/>
          <w:w w:val="105"/>
        </w:rPr>
        <w:t>proceso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el</w:t>
      </w:r>
      <w:r w:rsidR="0090182D">
        <w:rPr>
          <w:spacing w:val="-7"/>
          <w:w w:val="105"/>
        </w:rPr>
        <w:t xml:space="preserve"> </w:t>
      </w:r>
      <w:r w:rsidR="0090182D">
        <w:rPr>
          <w:spacing w:val="-1"/>
          <w:w w:val="105"/>
        </w:rPr>
        <w:t>sistema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nos</w:t>
      </w:r>
      <w:r w:rsidR="0090182D">
        <w:rPr>
          <w:spacing w:val="-13"/>
          <w:w w:val="105"/>
        </w:rPr>
        <w:t xml:space="preserve"> </w:t>
      </w:r>
      <w:r w:rsidR="0090182D">
        <w:rPr>
          <w:spacing w:val="-3"/>
          <w:w w:val="105"/>
        </w:rPr>
        <w:t>permitirá</w:t>
      </w:r>
      <w:r w:rsidR="0090182D">
        <w:rPr>
          <w:spacing w:val="-10"/>
          <w:w w:val="105"/>
        </w:rPr>
        <w:t xml:space="preserve"> </w:t>
      </w:r>
      <w:r w:rsidR="0090182D">
        <w:rPr>
          <w:spacing w:val="-1"/>
          <w:w w:val="105"/>
        </w:rPr>
        <w:t>guardar</w:t>
      </w:r>
      <w:r w:rsidR="0090182D">
        <w:rPr>
          <w:spacing w:val="-13"/>
          <w:w w:val="105"/>
        </w:rPr>
        <w:t xml:space="preserve"> </w:t>
      </w:r>
      <w:r w:rsidR="0090182D">
        <w:rPr>
          <w:w w:val="105"/>
        </w:rPr>
        <w:t>los</w:t>
      </w:r>
      <w:r w:rsidR="0090182D">
        <w:rPr>
          <w:spacing w:val="-12"/>
          <w:w w:val="105"/>
        </w:rPr>
        <w:t xml:space="preserve"> </w:t>
      </w:r>
      <w:r w:rsidR="0090182D">
        <w:rPr>
          <w:spacing w:val="-1"/>
          <w:w w:val="105"/>
        </w:rPr>
        <w:t>cambios</w:t>
      </w:r>
      <w:r w:rsidR="0090182D">
        <w:rPr>
          <w:spacing w:val="-13"/>
          <w:w w:val="105"/>
        </w:rPr>
        <w:t xml:space="preserve"> </w:t>
      </w:r>
      <w:r w:rsidR="0090182D">
        <w:rPr>
          <w:spacing w:val="-1"/>
          <w:w w:val="105"/>
        </w:rPr>
        <w:t>con</w:t>
      </w:r>
      <w:r w:rsidR="0090182D">
        <w:rPr>
          <w:spacing w:val="-14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nombre</w:t>
      </w:r>
      <w:r w:rsidR="0090182D">
        <w:rPr>
          <w:spacing w:val="-14"/>
          <w:w w:val="105"/>
        </w:rPr>
        <w:t xml:space="preserve"> </w:t>
      </w:r>
      <w:r w:rsidR="0090182D">
        <w:rPr>
          <w:w w:val="105"/>
        </w:rPr>
        <w:t>de</w:t>
      </w:r>
      <w:r w:rsidR="0090182D">
        <w:rPr>
          <w:spacing w:val="-10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-6"/>
          <w:w w:val="105"/>
        </w:rPr>
        <w:t xml:space="preserve"> </w:t>
      </w:r>
      <w:r w:rsidR="0090182D">
        <w:rPr>
          <w:w w:val="105"/>
        </w:rPr>
        <w:t>y</w:t>
      </w:r>
      <w:r w:rsidR="0090182D">
        <w:rPr>
          <w:spacing w:val="57"/>
          <w:w w:val="103"/>
        </w:rPr>
        <w:t xml:space="preserve"> </w:t>
      </w:r>
      <w:r w:rsidR="0090182D">
        <w:rPr>
          <w:w w:val="105"/>
        </w:rPr>
        <w:t>ruta</w:t>
      </w:r>
      <w:r w:rsidR="0090182D">
        <w:rPr>
          <w:spacing w:val="-15"/>
          <w:w w:val="105"/>
        </w:rPr>
        <w:t xml:space="preserve"> </w:t>
      </w:r>
      <w:r w:rsidR="0090182D">
        <w:rPr>
          <w:spacing w:val="-1"/>
          <w:w w:val="105"/>
        </w:rPr>
        <w:t>que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seleccionemos.</w:t>
      </w:r>
    </w:p>
    <w:p w:rsidR="00BA0342" w:rsidRDefault="00BA0342">
      <w:pPr>
        <w:pStyle w:val="BodyText"/>
        <w:kinsoku w:val="0"/>
        <w:overflowPunct w:val="0"/>
        <w:spacing w:before="80" w:line="247" w:lineRule="auto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Heading2"/>
        <w:numPr>
          <w:ilvl w:val="0"/>
          <w:numId w:val="2"/>
        </w:numPr>
        <w:tabs>
          <w:tab w:val="left" w:pos="1084"/>
        </w:tabs>
        <w:kinsoku w:val="0"/>
        <w:overflowPunct w:val="0"/>
        <w:ind w:left="1084" w:hanging="308"/>
        <w:rPr>
          <w:b w:val="0"/>
          <w:bCs w:val="0"/>
        </w:rPr>
      </w:pPr>
      <w:r>
        <w:rPr>
          <w:spacing w:val="-1"/>
        </w:rPr>
        <w:t>Amortizaciones</w:t>
      </w:r>
      <w:r>
        <w:rPr>
          <w:spacing w:val="22"/>
        </w:rPr>
        <w:t xml:space="preserve"> </w:t>
      </w:r>
      <w:r>
        <w:rPr>
          <w:spacing w:val="-2"/>
        </w:rPr>
        <w:t>para</w:t>
      </w:r>
      <w:r>
        <w:rPr>
          <w:spacing w:val="17"/>
        </w:rPr>
        <w:t xml:space="preserve"> </w:t>
      </w:r>
      <w:r>
        <w:rPr>
          <w:spacing w:val="-1"/>
        </w:rPr>
        <w:t>SUA</w:t>
      </w:r>
      <w:r>
        <w:rPr>
          <w:spacing w:val="14"/>
        </w:rPr>
        <w:t xml:space="preserve"> </w:t>
      </w:r>
      <w:r>
        <w:t>desde</w:t>
      </w:r>
      <w:r>
        <w:rPr>
          <w:spacing w:val="16"/>
        </w:rPr>
        <w:t xml:space="preserve"> </w:t>
      </w:r>
      <w:r>
        <w:rPr>
          <w:spacing w:val="-1"/>
        </w:rPr>
        <w:t>XLS.</w:t>
      </w: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90182D">
      <w:pPr>
        <w:pStyle w:val="BodyText"/>
        <w:kinsoku w:val="0"/>
        <w:overflowPunct w:val="0"/>
        <w:spacing w:line="247" w:lineRule="auto"/>
        <w:ind w:right="1091"/>
        <w:rPr>
          <w:color w:val="000000"/>
        </w:rPr>
      </w:pPr>
      <w:r>
        <w:rPr>
          <w:color w:val="1E487C"/>
          <w:spacing w:val="-1"/>
          <w:w w:val="105"/>
        </w:rPr>
        <w:t>Para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realizar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conversión</w:t>
      </w:r>
      <w:r>
        <w:rPr>
          <w:color w:val="1E487C"/>
          <w:spacing w:val="-4"/>
          <w:w w:val="105"/>
        </w:rPr>
        <w:t xml:space="preserve"> </w:t>
      </w:r>
      <w:r>
        <w:rPr>
          <w:color w:val="1E487C"/>
          <w:spacing w:val="-3"/>
          <w:w w:val="105"/>
        </w:rPr>
        <w:t>de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un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-4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viene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1"/>
          <w:w w:val="105"/>
        </w:rPr>
        <w:t>desde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una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base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datos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3"/>
          <w:w w:val="105"/>
        </w:rPr>
        <w:t>realizada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1"/>
          <w:w w:val="105"/>
        </w:rPr>
        <w:t>Excel</w:t>
      </w:r>
      <w:r>
        <w:rPr>
          <w:color w:val="1E487C"/>
          <w:spacing w:val="61"/>
          <w:w w:val="103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transformar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un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TXT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-7"/>
          <w:w w:val="105"/>
        </w:rPr>
        <w:t xml:space="preserve"> </w:t>
      </w:r>
      <w:proofErr w:type="spellStart"/>
      <w:r>
        <w:rPr>
          <w:color w:val="1E487C"/>
          <w:spacing w:val="-3"/>
          <w:w w:val="105"/>
        </w:rPr>
        <w:t>sua</w:t>
      </w:r>
      <w:proofErr w:type="spellEnd"/>
      <w:r>
        <w:rPr>
          <w:color w:val="1E487C"/>
          <w:spacing w:val="-9"/>
          <w:w w:val="105"/>
        </w:rPr>
        <w:t xml:space="preserve"> </w:t>
      </w:r>
      <w:proofErr w:type="spellStart"/>
      <w:r>
        <w:rPr>
          <w:color w:val="1E487C"/>
          <w:spacing w:val="-1"/>
          <w:w w:val="105"/>
        </w:rPr>
        <w:t>leera</w:t>
      </w:r>
      <w:proofErr w:type="spellEnd"/>
    </w:p>
    <w:p w:rsidR="00BA0342" w:rsidRDefault="00BA0342">
      <w:pPr>
        <w:kinsoku w:val="0"/>
        <w:overflowPunct w:val="0"/>
        <w:spacing w:before="6" w:line="220" w:lineRule="exact"/>
        <w:rPr>
          <w:sz w:val="22"/>
          <w:szCs w:val="22"/>
        </w:rPr>
      </w:pPr>
    </w:p>
    <w:p w:rsidR="00BA0342" w:rsidRDefault="00BC1DEC">
      <w:pPr>
        <w:pStyle w:val="BodyText"/>
        <w:kinsoku w:val="0"/>
        <w:overflowPunct w:val="0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8688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301625</wp:posOffset>
                </wp:positionV>
                <wp:extent cx="4676140" cy="4133850"/>
                <wp:effectExtent l="0" t="0" r="0" b="0"/>
                <wp:wrapNone/>
                <wp:docPr id="454" name="Group 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76140" cy="4133850"/>
                          <a:chOff x="1766" y="475"/>
                          <a:chExt cx="7364" cy="6510"/>
                        </a:xfrm>
                      </wpg:grpSpPr>
                      <wps:wsp>
                        <wps:cNvPr id="455" name="Rectangle 900"/>
                        <wps:cNvSpPr>
                          <a:spLocks noChangeArrowheads="1"/>
                        </wps:cNvSpPr>
                        <wps:spPr bwMode="auto">
                          <a:xfrm>
                            <a:off x="1776" y="485"/>
                            <a:ext cx="7340" cy="6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4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638040" cy="4104640"/>
                                    <wp:effectExtent l="0" t="0" r="0" b="0"/>
                                    <wp:docPr id="297" name="Imagen 2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38040" cy="41046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56" name="Group 901"/>
                        <wpg:cNvGrpSpPr>
                          <a:grpSpLocks/>
                        </wpg:cNvGrpSpPr>
                        <wpg:grpSpPr bwMode="auto">
                          <a:xfrm>
                            <a:off x="1776" y="485"/>
                            <a:ext cx="7344" cy="6490"/>
                            <a:chOff x="1776" y="485"/>
                            <a:chExt cx="7344" cy="6490"/>
                          </a:xfrm>
                        </wpg:grpSpPr>
                        <wps:wsp>
                          <wps:cNvPr id="457" name="Freeform 902"/>
                          <wps:cNvSpPr>
                            <a:spLocks/>
                          </wps:cNvSpPr>
                          <wps:spPr bwMode="auto">
                            <a:xfrm>
                              <a:off x="1776" y="485"/>
                              <a:ext cx="7344" cy="6490"/>
                            </a:xfrm>
                            <a:custGeom>
                              <a:avLst/>
                              <a:gdLst>
                                <a:gd name="T0" fmla="*/ 7344 w 7344"/>
                                <a:gd name="T1" fmla="*/ 0 h 6490"/>
                                <a:gd name="T2" fmla="*/ 0 w 7344"/>
                                <a:gd name="T3" fmla="*/ 0 h 6490"/>
                                <a:gd name="T4" fmla="*/ 0 w 7344"/>
                                <a:gd name="T5" fmla="*/ 6489 h 6490"/>
                                <a:gd name="T6" fmla="*/ 9 w 7344"/>
                                <a:gd name="T7" fmla="*/ 6489 h 6490"/>
                                <a:gd name="T8" fmla="*/ 9 w 7344"/>
                                <a:gd name="T9" fmla="*/ 9 h 6490"/>
                                <a:gd name="T10" fmla="*/ 4 w 7344"/>
                                <a:gd name="T11" fmla="*/ 9 h 6490"/>
                                <a:gd name="T12" fmla="*/ 9 w 7344"/>
                                <a:gd name="T13" fmla="*/ 4 h 6490"/>
                                <a:gd name="T14" fmla="*/ 7344 w 7344"/>
                                <a:gd name="T15" fmla="*/ 4 h 6490"/>
                                <a:gd name="T16" fmla="*/ 7344 w 7344"/>
                                <a:gd name="T17" fmla="*/ 0 h 6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</a:cxnLst>
                              <a:rect l="0" t="0" r="r" b="b"/>
                              <a:pathLst>
                                <a:path w="7344" h="6490">
                                  <a:moveTo>
                                    <a:pt x="734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489"/>
                                  </a:lnTo>
                                  <a:lnTo>
                                    <a:pt x="9" y="648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344" y="4"/>
                                  </a:lnTo>
                                  <a:lnTo>
                                    <a:pt x="734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8" name="Freeform 903"/>
                          <wps:cNvSpPr>
                            <a:spLocks/>
                          </wps:cNvSpPr>
                          <wps:spPr bwMode="auto">
                            <a:xfrm>
                              <a:off x="1776" y="485"/>
                              <a:ext cx="7344" cy="6490"/>
                            </a:xfrm>
                            <a:custGeom>
                              <a:avLst/>
                              <a:gdLst>
                                <a:gd name="T0" fmla="*/ 7334 w 7344"/>
                                <a:gd name="T1" fmla="*/ 4 h 6490"/>
                                <a:gd name="T2" fmla="*/ 7334 w 7344"/>
                                <a:gd name="T3" fmla="*/ 6489 h 6490"/>
                                <a:gd name="T4" fmla="*/ 7344 w 7344"/>
                                <a:gd name="T5" fmla="*/ 6489 h 6490"/>
                                <a:gd name="T6" fmla="*/ 7344 w 7344"/>
                                <a:gd name="T7" fmla="*/ 9 h 6490"/>
                                <a:gd name="T8" fmla="*/ 7339 w 7344"/>
                                <a:gd name="T9" fmla="*/ 9 h 6490"/>
                                <a:gd name="T10" fmla="*/ 7334 w 7344"/>
                                <a:gd name="T11" fmla="*/ 4 h 6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</a:cxnLst>
                              <a:rect l="0" t="0" r="r" b="b"/>
                              <a:pathLst>
                                <a:path w="7344" h="6490">
                                  <a:moveTo>
                                    <a:pt x="7334" y="4"/>
                                  </a:moveTo>
                                  <a:lnTo>
                                    <a:pt x="7334" y="6489"/>
                                  </a:lnTo>
                                  <a:lnTo>
                                    <a:pt x="7344" y="6489"/>
                                  </a:lnTo>
                                  <a:lnTo>
                                    <a:pt x="7344" y="9"/>
                                  </a:lnTo>
                                  <a:lnTo>
                                    <a:pt x="7339" y="9"/>
                                  </a:lnTo>
                                  <a:lnTo>
                                    <a:pt x="733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9" name="Freeform 904"/>
                          <wps:cNvSpPr>
                            <a:spLocks/>
                          </wps:cNvSpPr>
                          <wps:spPr bwMode="auto">
                            <a:xfrm>
                              <a:off x="1776" y="485"/>
                              <a:ext cx="7344" cy="6490"/>
                            </a:xfrm>
                            <a:custGeom>
                              <a:avLst/>
                              <a:gdLst>
                                <a:gd name="T0" fmla="*/ 9 w 7344"/>
                                <a:gd name="T1" fmla="*/ 4 h 6490"/>
                                <a:gd name="T2" fmla="*/ 4 w 7344"/>
                                <a:gd name="T3" fmla="*/ 9 h 6490"/>
                                <a:gd name="T4" fmla="*/ 9 w 7344"/>
                                <a:gd name="T5" fmla="*/ 9 h 6490"/>
                                <a:gd name="T6" fmla="*/ 9 w 7344"/>
                                <a:gd name="T7" fmla="*/ 4 h 6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344" h="6490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0" name="Rectangle 905"/>
                          <wps:cNvSpPr>
                            <a:spLocks/>
                          </wps:cNvSpPr>
                          <wps:spPr bwMode="auto">
                            <a:xfrm>
                              <a:off x="1785" y="3726"/>
                              <a:ext cx="7324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1" name="Freeform 906"/>
                          <wps:cNvSpPr>
                            <a:spLocks/>
                          </wps:cNvSpPr>
                          <wps:spPr bwMode="auto">
                            <a:xfrm>
                              <a:off x="1776" y="485"/>
                              <a:ext cx="7344" cy="6490"/>
                            </a:xfrm>
                            <a:custGeom>
                              <a:avLst/>
                              <a:gdLst>
                                <a:gd name="T0" fmla="*/ 7344 w 7344"/>
                                <a:gd name="T1" fmla="*/ 4 h 6490"/>
                                <a:gd name="T2" fmla="*/ 7334 w 7344"/>
                                <a:gd name="T3" fmla="*/ 4 h 6490"/>
                                <a:gd name="T4" fmla="*/ 7339 w 7344"/>
                                <a:gd name="T5" fmla="*/ 9 h 6490"/>
                                <a:gd name="T6" fmla="*/ 7344 w 7344"/>
                                <a:gd name="T7" fmla="*/ 9 h 6490"/>
                                <a:gd name="T8" fmla="*/ 7344 w 7344"/>
                                <a:gd name="T9" fmla="*/ 4 h 64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344" h="6490">
                                  <a:moveTo>
                                    <a:pt x="7344" y="4"/>
                                  </a:moveTo>
                                  <a:lnTo>
                                    <a:pt x="7334" y="4"/>
                                  </a:lnTo>
                                  <a:lnTo>
                                    <a:pt x="7339" y="9"/>
                                  </a:lnTo>
                                  <a:lnTo>
                                    <a:pt x="7344" y="9"/>
                                  </a:lnTo>
                                  <a:lnTo>
                                    <a:pt x="734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9" o:spid="_x0000_s1802" style="position:absolute;left:0;text-align:left;margin-left:88.3pt;margin-top:23.75pt;width:368.2pt;height:325.5pt;z-index:-251617792;mso-position-horizontal-relative:page" coordorigin="1766,475" coordsize="7364,65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" o:allowincell="f">
                <v:rect id="Rectangle 900" o:spid="_x0000_s1803" style="position:absolute;left:1776;top:485;width:7340;height:6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HDS8UA&#10;AADcAAAADwAAAGRycy9kb3ducmV2LnhtbESPT4vCMBTE7wt+h/AEb2uq6KLVKKIuevQfqLdH82yL&#10;zUtpou3up98ICx6HmfkNM503phBPqlxuWUGvG4EgTqzOOVVwOn5/jkA4j6yxsEwKfsjBfNb6mGKs&#10;bc17eh58KgKEXYwKMu/LWEqXZGTQdW1JHLybrQz6IKtU6grrADeF7EfRlzSYc1jIsKRlRsn98DAK&#10;NqNycdna3zot1tfNeXcer45jr1Sn3SwmIDw1/h3+b2+1gsFwCK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kcNL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4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638040" cy="4104640"/>
                              <wp:effectExtent l="0" t="0" r="0" b="0"/>
                              <wp:docPr id="297" name="Imagen 2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38040" cy="41046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01" o:spid="_x0000_s1804" style="position:absolute;left:1776;top:485;width:7344;height:6490" coordorigin="1776,485" coordsize="7344,64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wrKs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Xm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vCsqxgAAANwA&#10;AAAPAAAAAAAAAAAAAAAAAKoCAABkcnMvZG93bnJldi54bWxQSwUGAAAAAAQABAD6AAAAnQMAAAAA&#10;">
                  <v:shape id="Freeform 902" o:spid="_x0000_s1805" style="position:absolute;left:1776;top:485;width:7344;height:6490;visibility:visible;mso-wrap-style:square;v-text-anchor:top" coordsize="7344,6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tREcgA&#10;AADcAAAADwAAAGRycy9kb3ducmV2LnhtbESPUUsCQRSF3wP/w3CFXkJni3J1dZSIjJRE1AgfLzvX&#10;3cWdO9vMtG7/vgmCHg/nnO9wZovO1KIl5yvLCm6HCQji3OqKCwXvh+VgDMIHZI21ZVLwTR4W897V&#10;DDNtL7yjdh8KESHsM1RQhtBkUvq8JIN+aBvi6J2sMxiidIXUDi8Rbmp5lyQjabDiuFBiQ08l5ef9&#10;l1Gw3qSfN5Pjst2555c3X6ftyn1slbrud49TEIG68B/+a79qBfcPKfyeiUdAz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O1ERyAAAANwAAAAPAAAAAAAAAAAAAAAAAJgCAABk&#10;cnMvZG93bnJldi54bWxQSwUGAAAAAAQABAD1AAAAjQMAAAAA&#10;" path="m7344,l,,,6489r9,l9,9,4,9,9,4r7335,l7344,xe" fillcolor="black" stroked="f">
                    <v:path arrowok="t" o:connecttype="custom" o:connectlocs="7344,0;0,0;0,6489;9,6489;9,9;4,9;9,4;7344,4;7344,0" o:connectangles="0,0,0,0,0,0,0,0,0"/>
                  </v:shape>
                  <v:shape id="Freeform 903" o:spid="_x0000_s1806" style="position:absolute;left:1776;top:485;width:7344;height:6490;visibility:visible;mso-wrap-style:square;v-text-anchor:top" coordsize="7344,6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TFY8UA&#10;AADcAAAADwAAAGRycy9kb3ducmV2LnhtbERPW0vDMBR+H/gfwhn4MmyquIu12RBxMmUyNsfw8dCc&#10;tcXmpCaxq//ePAz2+PHd80VvGtGR87VlBbdJCoK4sLrmUsH+c3kzA+EDssbGMin4Iw+L+dUgx0zb&#10;E2+p24VSxBD2GSqoQmgzKX1RkUGf2JY4ckfrDIYIXSm1w1MMN428S9OJNFhzbKiwpeeKiu/dr1Hw&#10;/jH9GT18Lbute3ld+2bavbnDRqnrYf/0CCJQHy7is3ulFdyP49p4Jh4BO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pMVjxQAAANwAAAAPAAAAAAAAAAAAAAAAAJgCAABkcnMv&#10;ZG93bnJldi54bWxQSwUGAAAAAAQABAD1AAAAigMAAAAA&#10;" path="m7334,4r,6485l7344,6489,7344,9r-5,l7334,4xe" fillcolor="black" stroked="f">
                    <v:path arrowok="t" o:connecttype="custom" o:connectlocs="7334,4;7334,6489;7344,6489;7344,9;7339,9;7334,4" o:connectangles="0,0,0,0,0,0"/>
                  </v:shape>
                  <v:shape id="Freeform 904" o:spid="_x0000_s1807" style="position:absolute;left:1776;top:485;width:7344;height:6490;visibility:visible;mso-wrap-style:square;v-text-anchor:top" coordsize="7344,6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hg+MgA&#10;AADcAAAADwAAAGRycy9kb3ducmV2LnhtbESP3UrDQBSE7wXfYTkFb8RsFG2a2G0RsaJSkf5QvDxk&#10;T5Ng9mzcXZP49q4geDnMzDfMfDmaVvTkfGNZwWWSgiAurW64UrDfrS5mIHxA1thaJgXf5GG5OD2Z&#10;Y6HtwBvqt6ESEcK+QAV1CF0hpS9rMugT2xFH72idwRClq6R2OES4aeVVmk6lwYbjQo0d3ddUfmy/&#10;jIKX1+zzPH9f9Rv38Lj2bdY/u8ObUmeT8e4WRKAx/If/2k9awfVNDr9n4hGQi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6GD4yAAAANwAAAAPAAAAAAAAAAAAAAAAAJgCAABk&#10;cnMvZG93bnJldi54bWxQSwUGAAAAAAQABAD1AAAAjQMAAAAA&#10;" path="m9,4l4,9r5,l9,4xe" fillcolor="black" stroked="f">
                    <v:path arrowok="t" o:connecttype="custom" o:connectlocs="9,4;4,9;9,9;9,4" o:connectangles="0,0,0,0"/>
                  </v:shape>
                  <v:rect id="Rectangle 905" o:spid="_x0000_s1808" style="position:absolute;left:1785;top:3726;width:732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zkUcEA&#10;AADcAAAADwAAAGRycy9kb3ducmV2LnhtbERPu2rDMBTdA/kHcQPdYjmlmOJaCaGQkqEdkobO19b1&#10;o7aujKTa7t9HQ6Hj4byLw2IGMZHznWUFuyQFQVxZ3XGj4PZ52j6D8AFZ42CZFPySh8N+vSow13bm&#10;C03X0IgYwj5HBW0IYy6lr1oy6BM7Ekeuts5giNA1UjucY7gZ5GOaZtJgx7GhxZFeW6r6649R0NeS&#10;5/58fJ/Lt1L7748v11dGqYfNcnwBEWgJ/+I/91kreMri/HgmHgG5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c85FHBAAAA3AAAAA8AAAAAAAAAAAAAAAAAmAIAAGRycy9kb3du&#10;cmV2LnhtbFBLBQYAAAAABAAEAPUAAACGAwAAAAA=&#10;" fillcolor="black" stroked="f">
                    <v:path arrowok="t"/>
                  </v:rect>
                  <v:shape id="Freeform 906" o:spid="_x0000_s1809" style="position:absolute;left:1776;top:485;width:7344;height:6490;visibility:visible;mso-wrap-style:square;v-text-anchor:top" coordsize="7344,6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KmQ8gA&#10;AADcAAAADwAAAGRycy9kb3ducmV2LnhtbESP3WoCMRSE7wu+QziCN6JZpfizNYqUWtqiiLaIl4fN&#10;6e7i5mSbpOv27ZuC0MthZr5hFqvWVKIh50vLCkbDBARxZnXJuYKP981gBsIHZI2VZVLwQx5Wy87d&#10;AlNtr3yg5hhyESHsU1RQhFCnUvqsIIN+aGvi6H1aZzBE6XKpHV4j3FRynCQTabDkuFBgTY8FZZfj&#10;t1Hwtpt+9efnTXNwT89bX02bV3faK9XrtusHEIHa8B++tV+0gvvJCP7OxCM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8qZDyAAAANwAAAAPAAAAAAAAAAAAAAAAAJgCAABk&#10;cnMvZG93bnJldi54bWxQSwUGAAAAAAQABAD1AAAAjQMAAAAA&#10;" path="m7344,4r-10,l7339,9r5,l7344,4xe" fillcolor="black" stroked="f">
                    <v:path arrowok="t" o:connecttype="custom" o:connectlocs="7344,4;7334,4;7339,9;7344,9;734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Es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necesario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seguir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1"/>
          <w:w w:val="105"/>
        </w:rPr>
        <w:t>los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w w:val="105"/>
        </w:rPr>
        <w:t>pasos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al</w:t>
      </w:r>
      <w:r w:rsidR="0090182D">
        <w:rPr>
          <w:color w:val="1E487C"/>
          <w:spacing w:val="-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pie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spacing w:val="2"/>
          <w:w w:val="105"/>
        </w:rPr>
        <w:t>la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w w:val="105"/>
        </w:rPr>
        <w:t>letra</w:t>
      </w:r>
    </w:p>
    <w:p w:rsidR="00BA0342" w:rsidRDefault="00BA0342">
      <w:pPr>
        <w:pStyle w:val="BodyText"/>
        <w:kinsoku w:val="0"/>
        <w:overflowPunct w:val="0"/>
        <w:ind w:right="986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before="80"/>
        <w:ind w:right="986"/>
        <w:rPr>
          <w:color w:val="000000"/>
        </w:rPr>
      </w:pPr>
      <w:r>
        <w:rPr>
          <w:color w:val="1E487C"/>
          <w:spacing w:val="-1"/>
          <w:w w:val="105"/>
        </w:rPr>
        <w:t>Una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vez</w:t>
      </w:r>
      <w:r>
        <w:rPr>
          <w:color w:val="1E487C"/>
          <w:spacing w:val="-4"/>
          <w:w w:val="105"/>
        </w:rPr>
        <w:t xml:space="preserve"> que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tengamos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realizado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3"/>
          <w:w w:val="105"/>
        </w:rPr>
        <w:t>es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spacing w:val="1"/>
          <w:w w:val="105"/>
        </w:rPr>
        <w:t>muy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importante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guardarlo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1"/>
          <w:w w:val="105"/>
        </w:rPr>
        <w:t>con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formato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de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Excel</w:t>
      </w:r>
    </w:p>
    <w:p w:rsidR="00BA0342" w:rsidRDefault="0090182D">
      <w:pPr>
        <w:pStyle w:val="BodyText"/>
        <w:numPr>
          <w:ilvl w:val="1"/>
          <w:numId w:val="1"/>
        </w:numPr>
        <w:tabs>
          <w:tab w:val="left" w:pos="1104"/>
        </w:tabs>
        <w:kinsoku w:val="0"/>
        <w:overflowPunct w:val="0"/>
        <w:spacing w:before="7"/>
        <w:rPr>
          <w:color w:val="000000"/>
        </w:rPr>
      </w:pPr>
      <w:r>
        <w:rPr>
          <w:color w:val="1E487C"/>
          <w:spacing w:val="-1"/>
          <w:w w:val="105"/>
        </w:rPr>
        <w:t>pues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sistema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3"/>
          <w:w w:val="105"/>
        </w:rPr>
        <w:t>no</w:t>
      </w:r>
      <w:r>
        <w:rPr>
          <w:color w:val="1E487C"/>
          <w:spacing w:val="-4"/>
          <w:w w:val="105"/>
        </w:rPr>
        <w:t xml:space="preserve"> </w:t>
      </w:r>
      <w:r>
        <w:rPr>
          <w:color w:val="1E487C"/>
          <w:spacing w:val="-3"/>
          <w:w w:val="105"/>
        </w:rPr>
        <w:t>leerá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otro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formato</w:t>
      </w:r>
    </w:p>
    <w:p w:rsidR="00BA0342" w:rsidRDefault="00BA0342">
      <w:pPr>
        <w:kinsoku w:val="0"/>
        <w:overflowPunct w:val="0"/>
        <w:spacing w:before="8" w:line="240" w:lineRule="exact"/>
      </w:pPr>
    </w:p>
    <w:p w:rsidR="00BA0342" w:rsidRDefault="00BC1DEC">
      <w:pPr>
        <w:kinsoku w:val="0"/>
        <w:overflowPunct w:val="0"/>
        <w:ind w:left="771" w:right="10899"/>
        <w:rPr>
          <w:sz w:val="20"/>
          <w:szCs w:val="20"/>
        </w:rPr>
      </w:pPr>
      <w:r>
        <w:rPr>
          <w:noProof/>
        </w:rPr>
        <w:drawing>
          <wp:inline distT="0" distB="0" distL="0" distR="0">
            <wp:extent cx="3322320" cy="1499870"/>
            <wp:effectExtent l="0" t="0" r="0" b="5080"/>
            <wp:docPr id="298" name="Imagen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232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0342" w:rsidRDefault="00BA0342">
      <w:pPr>
        <w:kinsoku w:val="0"/>
        <w:overflowPunct w:val="0"/>
        <w:spacing w:before="14" w:line="220" w:lineRule="exact"/>
        <w:rPr>
          <w:sz w:val="22"/>
          <w:szCs w:val="22"/>
        </w:rPr>
      </w:pPr>
    </w:p>
    <w:p w:rsidR="00BA0342" w:rsidRDefault="00BC1DEC">
      <w:pPr>
        <w:pStyle w:val="BodyText"/>
        <w:numPr>
          <w:ilvl w:val="2"/>
          <w:numId w:val="1"/>
        </w:numPr>
        <w:tabs>
          <w:tab w:val="left" w:pos="1478"/>
        </w:tabs>
        <w:kinsoku w:val="0"/>
        <w:overflowPunct w:val="0"/>
        <w:spacing w:line="242" w:lineRule="auto"/>
        <w:ind w:right="993" w:hanging="350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0736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429895</wp:posOffset>
                </wp:positionV>
                <wp:extent cx="3426460" cy="1119505"/>
                <wp:effectExtent l="0" t="0" r="0" b="0"/>
                <wp:wrapNone/>
                <wp:docPr id="443" name="Group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6460" cy="1119505"/>
                          <a:chOff x="1766" y="677"/>
                          <a:chExt cx="5396" cy="1763"/>
                        </a:xfrm>
                      </wpg:grpSpPr>
                      <wps:wsp>
                        <wps:cNvPr id="444" name="Rectangle 908"/>
                        <wps:cNvSpPr>
                          <a:spLocks noChangeArrowheads="1"/>
                        </wps:cNvSpPr>
                        <wps:spPr bwMode="auto">
                          <a:xfrm>
                            <a:off x="1776" y="692"/>
                            <a:ext cx="5380" cy="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17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3394710" cy="1098550"/>
                                    <wp:effectExtent l="0" t="0" r="0" b="6350"/>
                                    <wp:docPr id="300" name="Imagen 3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394710" cy="1098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45" name="Group 909"/>
                        <wpg:cNvGrpSpPr>
                          <a:grpSpLocks/>
                        </wpg:cNvGrpSpPr>
                        <wpg:grpSpPr bwMode="auto">
                          <a:xfrm>
                            <a:off x="1776" y="687"/>
                            <a:ext cx="5376" cy="1743"/>
                            <a:chOff x="1776" y="687"/>
                            <a:chExt cx="5376" cy="1743"/>
                          </a:xfrm>
                        </wpg:grpSpPr>
                        <wps:wsp>
                          <wps:cNvPr id="446" name="Freeform 910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5376 w 5376"/>
                                <a:gd name="T1" fmla="*/ 0 h 1743"/>
                                <a:gd name="T2" fmla="*/ 0 w 5376"/>
                                <a:gd name="T3" fmla="*/ 0 h 1743"/>
                                <a:gd name="T4" fmla="*/ 0 w 5376"/>
                                <a:gd name="T5" fmla="*/ 1742 h 1743"/>
                                <a:gd name="T6" fmla="*/ 5376 w 5376"/>
                                <a:gd name="T7" fmla="*/ 1742 h 1743"/>
                                <a:gd name="T8" fmla="*/ 5376 w 5376"/>
                                <a:gd name="T9" fmla="*/ 1737 h 1743"/>
                                <a:gd name="T10" fmla="*/ 9 w 5376"/>
                                <a:gd name="T11" fmla="*/ 1737 h 1743"/>
                                <a:gd name="T12" fmla="*/ 4 w 5376"/>
                                <a:gd name="T13" fmla="*/ 1732 h 1743"/>
                                <a:gd name="T14" fmla="*/ 9 w 5376"/>
                                <a:gd name="T15" fmla="*/ 1732 h 1743"/>
                                <a:gd name="T16" fmla="*/ 9 w 5376"/>
                                <a:gd name="T17" fmla="*/ 9 h 1743"/>
                                <a:gd name="T18" fmla="*/ 4 w 5376"/>
                                <a:gd name="T19" fmla="*/ 9 h 1743"/>
                                <a:gd name="T20" fmla="*/ 9 w 5376"/>
                                <a:gd name="T21" fmla="*/ 4 h 1743"/>
                                <a:gd name="T22" fmla="*/ 5376 w 5376"/>
                                <a:gd name="T23" fmla="*/ 4 h 1743"/>
                                <a:gd name="T24" fmla="*/ 5376 w 5376"/>
                                <a:gd name="T25" fmla="*/ 0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537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742"/>
                                  </a:lnTo>
                                  <a:lnTo>
                                    <a:pt x="5376" y="1742"/>
                                  </a:lnTo>
                                  <a:lnTo>
                                    <a:pt x="5376" y="1737"/>
                                  </a:lnTo>
                                  <a:lnTo>
                                    <a:pt x="9" y="1737"/>
                                  </a:lnTo>
                                  <a:lnTo>
                                    <a:pt x="4" y="1732"/>
                                  </a:lnTo>
                                  <a:lnTo>
                                    <a:pt x="9" y="1732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5376" y="4"/>
                                  </a:lnTo>
                                  <a:lnTo>
                                    <a:pt x="537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7" name="Freeform 911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9 w 5376"/>
                                <a:gd name="T1" fmla="*/ 1732 h 1743"/>
                                <a:gd name="T2" fmla="*/ 4 w 5376"/>
                                <a:gd name="T3" fmla="*/ 1732 h 1743"/>
                                <a:gd name="T4" fmla="*/ 9 w 5376"/>
                                <a:gd name="T5" fmla="*/ 1737 h 1743"/>
                                <a:gd name="T6" fmla="*/ 9 w 5376"/>
                                <a:gd name="T7" fmla="*/ 1732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9" y="1732"/>
                                  </a:moveTo>
                                  <a:lnTo>
                                    <a:pt x="4" y="1732"/>
                                  </a:lnTo>
                                  <a:lnTo>
                                    <a:pt x="9" y="1737"/>
                                  </a:lnTo>
                                  <a:lnTo>
                                    <a:pt x="9" y="17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8" name="Rectangle 912"/>
                          <wps:cNvSpPr>
                            <a:spLocks/>
                          </wps:cNvSpPr>
                          <wps:spPr bwMode="auto">
                            <a:xfrm>
                              <a:off x="1785" y="3283"/>
                              <a:ext cx="5356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9" name="Freeform 913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5366 w 5376"/>
                                <a:gd name="T1" fmla="*/ 4 h 1743"/>
                                <a:gd name="T2" fmla="*/ 5366 w 5376"/>
                                <a:gd name="T3" fmla="*/ 1737 h 1743"/>
                                <a:gd name="T4" fmla="*/ 5371 w 5376"/>
                                <a:gd name="T5" fmla="*/ 1732 h 1743"/>
                                <a:gd name="T6" fmla="*/ 5376 w 5376"/>
                                <a:gd name="T7" fmla="*/ 1732 h 1743"/>
                                <a:gd name="T8" fmla="*/ 5376 w 5376"/>
                                <a:gd name="T9" fmla="*/ 9 h 1743"/>
                                <a:gd name="T10" fmla="*/ 5371 w 5376"/>
                                <a:gd name="T11" fmla="*/ 9 h 1743"/>
                                <a:gd name="T12" fmla="*/ 5366 w 5376"/>
                                <a:gd name="T13" fmla="*/ 4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5366" y="4"/>
                                  </a:moveTo>
                                  <a:lnTo>
                                    <a:pt x="5366" y="1737"/>
                                  </a:lnTo>
                                  <a:lnTo>
                                    <a:pt x="5371" y="1732"/>
                                  </a:lnTo>
                                  <a:lnTo>
                                    <a:pt x="5376" y="1732"/>
                                  </a:lnTo>
                                  <a:lnTo>
                                    <a:pt x="5376" y="9"/>
                                  </a:lnTo>
                                  <a:lnTo>
                                    <a:pt x="5371" y="9"/>
                                  </a:lnTo>
                                  <a:lnTo>
                                    <a:pt x="536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0" name="Freeform 914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5376 w 5376"/>
                                <a:gd name="T1" fmla="*/ 1732 h 1743"/>
                                <a:gd name="T2" fmla="*/ 5371 w 5376"/>
                                <a:gd name="T3" fmla="*/ 1732 h 1743"/>
                                <a:gd name="T4" fmla="*/ 5366 w 5376"/>
                                <a:gd name="T5" fmla="*/ 1737 h 1743"/>
                                <a:gd name="T6" fmla="*/ 5376 w 5376"/>
                                <a:gd name="T7" fmla="*/ 1737 h 1743"/>
                                <a:gd name="T8" fmla="*/ 5376 w 5376"/>
                                <a:gd name="T9" fmla="*/ 1732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5376" y="1732"/>
                                  </a:moveTo>
                                  <a:lnTo>
                                    <a:pt x="5371" y="1732"/>
                                  </a:lnTo>
                                  <a:lnTo>
                                    <a:pt x="5366" y="1737"/>
                                  </a:lnTo>
                                  <a:lnTo>
                                    <a:pt x="5376" y="1737"/>
                                  </a:lnTo>
                                  <a:lnTo>
                                    <a:pt x="5376" y="17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1" name="Freeform 915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9 w 5376"/>
                                <a:gd name="T1" fmla="*/ 4 h 1743"/>
                                <a:gd name="T2" fmla="*/ 4 w 5376"/>
                                <a:gd name="T3" fmla="*/ 9 h 1743"/>
                                <a:gd name="T4" fmla="*/ 9 w 5376"/>
                                <a:gd name="T5" fmla="*/ 9 h 1743"/>
                                <a:gd name="T6" fmla="*/ 9 w 5376"/>
                                <a:gd name="T7" fmla="*/ 4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2" name="Rectangle 916"/>
                          <wps:cNvSpPr>
                            <a:spLocks/>
                          </wps:cNvSpPr>
                          <wps:spPr bwMode="auto">
                            <a:xfrm>
                              <a:off x="1785" y="1555"/>
                              <a:ext cx="5356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3" name="Freeform 917"/>
                          <wps:cNvSpPr>
                            <a:spLocks/>
                          </wps:cNvSpPr>
                          <wps:spPr bwMode="auto">
                            <a:xfrm>
                              <a:off x="1776" y="687"/>
                              <a:ext cx="5376" cy="1743"/>
                            </a:xfrm>
                            <a:custGeom>
                              <a:avLst/>
                              <a:gdLst>
                                <a:gd name="T0" fmla="*/ 5376 w 5376"/>
                                <a:gd name="T1" fmla="*/ 4 h 1743"/>
                                <a:gd name="T2" fmla="*/ 5366 w 5376"/>
                                <a:gd name="T3" fmla="*/ 4 h 1743"/>
                                <a:gd name="T4" fmla="*/ 5371 w 5376"/>
                                <a:gd name="T5" fmla="*/ 9 h 1743"/>
                                <a:gd name="T6" fmla="*/ 5376 w 5376"/>
                                <a:gd name="T7" fmla="*/ 9 h 1743"/>
                                <a:gd name="T8" fmla="*/ 5376 w 5376"/>
                                <a:gd name="T9" fmla="*/ 4 h 174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5376" h="1743">
                                  <a:moveTo>
                                    <a:pt x="5376" y="4"/>
                                  </a:moveTo>
                                  <a:lnTo>
                                    <a:pt x="5366" y="4"/>
                                  </a:lnTo>
                                  <a:lnTo>
                                    <a:pt x="5371" y="9"/>
                                  </a:lnTo>
                                  <a:lnTo>
                                    <a:pt x="5376" y="9"/>
                                  </a:lnTo>
                                  <a:lnTo>
                                    <a:pt x="537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7" o:spid="_x0000_s1810" style="position:absolute;left:0;text-align:left;margin-left:88.3pt;margin-top:33.85pt;width:269.8pt;height:88.15pt;z-index:-251615744;mso-position-horizontal-relative:page" coordorigin="1766,677" coordsize="5396,17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" o:allowincell="f">
                <v:rect id="Rectangle 908" o:spid="_x0000_s1811" style="position:absolute;left:1776;top:692;width:5380;height:1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TwDcUA&#10;AADcAAAADwAAAGRycy9kb3ducmV2LnhtbESPT4vCMBTE7wt+h/AEb2uqlEWrUcQ/6HFXBfX2aJ5t&#10;sXkpTbR1P/1mQfA4zMxvmOm8NaV4UO0KywoG/QgEcWp1wZmC42HzOQLhPLLG0jIpeJKD+azzMcVE&#10;24Z/6LH3mQgQdgkqyL2vEildmpNB17cVcfCutjbog6wzqWtsAtyUchhFX9JgwWEhx4qWOaW3/d0o&#10;2I6qxXlnf5usXF+2p+/TeHUYe6V63XYxAeGp9e/wq73TCuI4hv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BPAN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17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3394710" cy="1098550"/>
                              <wp:effectExtent l="0" t="0" r="0" b="6350"/>
                              <wp:docPr id="300" name="Imagen 3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394710" cy="1098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09" o:spid="_x0000_s1812" style="position:absolute;left:1776;top:687;width:5376;height:1743" coordorigin="1776,687" coordsize="5376,17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<v:shape id="Freeform 910" o:spid="_x0000_s1813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g+5MUA&#10;AADcAAAADwAAAGRycy9kb3ducmV2LnhtbESP0WrCQBRE3wv+w3IFX4puYoNIdA0qFEpbKI1+wDV7&#10;TRazd0N2a9K/7xYKfRxm5gyzLUbbijv13jhWkC4SEMSV04ZrBefT83wNwgdkja1jUvBNHord5GGL&#10;uXYDf9K9DLWIEPY5KmhC6HIpfdWQRb9wHXH0rq63GKLsa6l7HCLctnKZJCtp0XBcaLCjY0PVrfyy&#10;ClxKZ3l5/GjxNL5XT+Zgjm+vpVKz6bjfgAg0hv/wX/tFK8iyFfyeiUd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SD7kxQAAANwAAAAPAAAAAAAAAAAAAAAAAJgCAABkcnMv&#10;ZG93bnJldi54bWxQSwUGAAAAAAQABAD1AAAAigMAAAAA&#10;" path="m5376,l,,,1742r5376,l5376,1737,9,1737r-5,-5l9,1732,9,9,4,9,9,4r5367,l5376,xe" fillcolor="black" stroked="f">
                    <v:path arrowok="t" o:connecttype="custom" o:connectlocs="5376,0;0,0;0,1742;5376,1742;5376,1737;9,1737;4,1732;9,1732;9,9;4,9;9,4;5376,4;5376,0" o:connectangles="0,0,0,0,0,0,0,0,0,0,0,0,0"/>
                  </v:shape>
                  <v:shape id="Freeform 911" o:spid="_x0000_s1814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Sbf8UA&#10;AADcAAAADwAAAGRycy9kb3ducmV2LnhtbESP3WrCQBSE7wXfYTmF3kjd+ENbUldRQRAVpIkPcJo9&#10;TZZmz4bsVuPbu4Lg5TAz3zCzRWdrcabWG8cKRsMEBHHhtOFSwSnfvH2C8AFZY+2YFFzJw2Le780w&#10;1e7C33TOQikihH2KCqoQmlRKX1Rk0Q9dQxy9X9daDFG2pdQtXiLc1nKcJO/SouG4UGFD64qKv+zf&#10;KnAjOsmfwbHGvDsUE7My6/0uU+r1pVt+gQjUhWf40d5qBdPpB9zPx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BJt/xQAAANwAAAAPAAAAAAAAAAAAAAAAAJgCAABkcnMv&#10;ZG93bnJldi54bWxQSwUGAAAAAAQABAD1AAAAigMAAAAA&#10;" path="m9,1732r-5,l9,1737r,-5xe" fillcolor="black" stroked="f">
                    <v:path arrowok="t" o:connecttype="custom" o:connectlocs="9,1732;4,1732;9,1737;9,1732" o:connectangles="0,0,0,0"/>
                  </v:shape>
                  <v:rect id="Rectangle 912" o:spid="_x0000_s1815" style="position:absolute;left:1785;top:3283;width:535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+0N8AA&#10;AADcAAAADwAAAGRycy9kb3ducmV2LnhtbERPy4rCMBTdD/gP4QruxtRBRDqmRQYcXOjCB7O+Nte2&#10;0+amJNHWvzcLweXhvFf5YFpxJ+drywpm0wQEcWF1zaWC82nzuQThA7LG1jIpeJCHPBt9rDDVtucD&#10;3Y+hFDGEfYoKqhC6VEpfVGTQT21HHLmrdQZDhK6U2mEfw00rv5JkIQ3WHBsq7OinoqI53oyC5iq5&#10;b7brXX/5vWj/v/9zTWGUmoyH9TeIQEN4i1/urVYwn8e18Uw8AjJ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v+0N8AAAADcAAAADwAAAAAAAAAAAAAAAACYAgAAZHJzL2Rvd25y&#10;ZXYueG1sUEsFBgAAAAAEAAQA9QAAAIUDAAAAAA==&#10;" fillcolor="black" stroked="f">
                    <v:path arrowok="t"/>
                  </v:rect>
                  <v:shape id="Freeform 913" o:spid="_x0000_s1816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eqlsUA&#10;AADcAAAADwAAAGRycy9kb3ducmV2LnhtbESP3WrCQBSE7wXfYTmF3kjd+ENpU1dRQRAVpIkPcJo9&#10;TZZmz4bsVuPbu4Lg5TAz3zCzRWdrcabWG8cKRsMEBHHhtOFSwSnfvH2A8AFZY+2YFFzJw2Le780w&#10;1e7C33TOQikihH2KCqoQmlRKX1Rk0Q9dQxy9X9daDFG2pdQtXiLc1nKcJO/SouG4UGFD64qKv+zf&#10;KnAjOsmfwbHGvDsUE7My6/0uU+r1pVt+gQjUhWf40d5qBdPpJ9zPx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16qWxQAAANwAAAAPAAAAAAAAAAAAAAAAAJgCAABkcnMv&#10;ZG93bnJldi54bWxQSwUGAAAAAAQABAD1AAAAigMAAAAA&#10;" path="m5366,4r,1733l5371,1732r5,l5376,9r-5,l5366,4xe" fillcolor="black" stroked="f">
                    <v:path arrowok="t" o:connecttype="custom" o:connectlocs="5366,4;5366,1737;5371,1732;5376,1732;5376,9;5371,9;5366,4" o:connectangles="0,0,0,0,0,0,0"/>
                  </v:shape>
                  <v:shape id="Freeform 914" o:spid="_x0000_s1817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SV1sIA&#10;AADcAAAADwAAAGRycy9kb3ducmV2LnhtbERP3WrCMBS+H/gO4QjeDE3dpkg1ihMGYxsM2z7AsTm2&#10;weakNLHt3n65GOzy4/vfHUbbiJ46bxwrWC4SEMSl04YrBUX+Nt+A8AFZY+OYFPyQh8N+8rDDVLuB&#10;z9RnoRIxhH2KCuoQ2lRKX9Zk0S9cSxy5q+sshgi7SuoOhxhuG/mUJGtp0XBsqLGlU03lLbtbBW5J&#10;hbw8fjeYj1/ls3k1p8+PTKnZdDxuQQQaw7/4z/2uFbys4vx4Jh4B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NJXWwgAAANwAAAAPAAAAAAAAAAAAAAAAAJgCAABkcnMvZG93&#10;bnJldi54bWxQSwUGAAAAAAQABAD1AAAAhwMAAAAA&#10;" path="m5376,1732r-5,l5366,1737r10,l5376,1732xe" fillcolor="black" stroked="f">
                    <v:path arrowok="t" o:connecttype="custom" o:connectlocs="5376,1732;5371,1732;5366,1737;5376,1737;5376,1732" o:connectangles="0,0,0,0,0"/>
                  </v:shape>
                  <v:shape id="Freeform 915" o:spid="_x0000_s1818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gwTcUA&#10;AADcAAAADwAAAGRycy9kb3ducmV2LnhtbESP0WrCQBRE3wv+w3KFvohu0tYiqZugglBaQRr9gNvs&#10;NVnM3g3ZVdO/7xaEPg4zc4ZZFoNtxZV6bxwrSGcJCOLKacO1guNhO12A8AFZY+uYFPyQhyIfPSwx&#10;0+7GX3QtQy0ihH2GCpoQukxKXzVk0c9cRxy9k+sthij7WuoebxFuW/mUJK/SouG40GBHm4aqc3mx&#10;ClxKR/k92bd4GHbVs1mbzedHqdTjeFi9gQg0hP/wvf2uFbzMU/g7E4+AzH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eDBNxQAAANwAAAAPAAAAAAAAAAAAAAAAAJgCAABkcnMv&#10;ZG93bnJldi54bWxQSwUGAAAAAAQABAD1AAAAigMAAAAA&#10;" path="m9,4l4,9r5,l9,4xe" fillcolor="black" stroked="f">
                    <v:path arrowok="t" o:connecttype="custom" o:connectlocs="9,4;4,9;9,9;9,4" o:connectangles="0,0,0,0"/>
                  </v:shape>
                  <v:rect id="Rectangle 916" o:spid="_x0000_s1819" style="position:absolute;left:1785;top:1555;width:5356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4VAMQA&#10;AADcAAAADwAAAGRycy9kb3ducmV2LnhtbESPQWvCQBSE70L/w/IKvZmN0kpJXUUKLTnUg1p6fsk+&#10;k5js27C7TdJ/7xYEj8PMfMOst5PpxEDON5YVLJIUBHFpdcOVgu/Tx/wVhA/IGjvLpOCPPGw3D7M1&#10;ZtqOfKDhGCoRIewzVFCH0GdS+rImgz6xPXH0ztYZDFG6SmqHY4SbTi7TdCUNNhwXauzpvaayPf4a&#10;Be1Z8tjmu6+x+Cy0v+x/XFsapZ4ep90biEBTuIdv7VwreH5Zwv+Ze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OFQDEAAAA3AAAAA8AAAAAAAAAAAAAAAAAmAIAAGRycy9k&#10;b3ducmV2LnhtbFBLBQYAAAAABAAEAPUAAACJAwAAAAA=&#10;" fillcolor="black" stroked="f">
                    <v:path arrowok="t"/>
                  </v:rect>
                  <v:shape id="Freeform 917" o:spid="_x0000_s1820" style="position:absolute;left:1776;top:687;width:5376;height:1743;visibility:visible;mso-wrap-style:square;v-text-anchor:top" coordsize="5376,17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YLocUA&#10;AADcAAAADwAAAGRycy9kb3ducmV2LnhtbESP0WrCQBRE3wX/YbmFvhTdpFqR1DVYoVBUkCZ+wDV7&#10;myzN3g3ZraZ/3xUKPg4zc4ZZ5YNtxYV6bxwrSKcJCOLKacO1glP5PlmC8AFZY+uYFPySh3w9Hq0w&#10;0+7Kn3QpQi0ihH2GCpoQukxKXzVk0U9dRxy9L9dbDFH2tdQ9XiPctvI5SRbSouG40GBH24aq7+LH&#10;KnApneT56dhiORyqmXkz2/2uUOrxYdi8ggg0hHv4v/2hFcxfZnA7E4+AX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5guhxQAAANwAAAAPAAAAAAAAAAAAAAAAAJgCAABkcnMv&#10;ZG93bnJldi54bWxQSwUGAAAAAAQABAD1AAAAigMAAAAA&#10;" path="m5376,4r-10,l5371,9r5,l5376,4xe" fillcolor="black" stroked="f">
                    <v:path arrowok="t" o:connecttype="custom" o:connectlocs="5376,4;5366,4;5371,9;5376,9;5376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Pulsando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sobre</w:t>
      </w:r>
      <w:r w:rsidR="0090182D">
        <w:rPr>
          <w:color w:val="1E487C"/>
          <w:spacing w:val="28"/>
          <w:w w:val="105"/>
        </w:rPr>
        <w:t xml:space="preserve"> </w:t>
      </w:r>
      <w:r w:rsidR="0090182D">
        <w:rPr>
          <w:color w:val="1E487C"/>
          <w:w w:val="105"/>
        </w:rPr>
        <w:t>el</w:t>
      </w:r>
      <w:r w:rsidR="0090182D">
        <w:rPr>
          <w:color w:val="1E487C"/>
          <w:spacing w:val="3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botón</w:t>
      </w:r>
      <w:r w:rsidR="0090182D">
        <w:rPr>
          <w:color w:val="1E487C"/>
          <w:spacing w:val="38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“Lectura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Amortizaciones</w:t>
      </w:r>
      <w:r w:rsidR="0090182D">
        <w:rPr>
          <w:color w:val="1E487C"/>
          <w:spacing w:val="3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Bimestrales</w:t>
      </w:r>
      <w:r w:rsidR="0090182D">
        <w:rPr>
          <w:color w:val="1E487C"/>
          <w:spacing w:val="3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en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Excel”</w:t>
      </w:r>
      <w:r w:rsidR="0090182D">
        <w:rPr>
          <w:color w:val="1E487C"/>
          <w:spacing w:val="34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saldrá</w:t>
      </w:r>
      <w:r w:rsidR="0090182D">
        <w:rPr>
          <w:color w:val="1E487C"/>
          <w:spacing w:val="34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el</w:t>
      </w:r>
      <w:r w:rsidR="0090182D">
        <w:rPr>
          <w:color w:val="1E487C"/>
          <w:spacing w:val="71"/>
          <w:w w:val="103"/>
        </w:rPr>
        <w:t xml:space="preserve"> </w:t>
      </w:r>
      <w:r w:rsidR="0090182D">
        <w:rPr>
          <w:color w:val="1E487C"/>
          <w:spacing w:val="-1"/>
          <w:w w:val="105"/>
        </w:rPr>
        <w:t>siguiente</w:t>
      </w:r>
      <w:r w:rsidR="0090182D">
        <w:rPr>
          <w:color w:val="1E487C"/>
          <w:spacing w:val="-24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recuadro</w:t>
      </w:r>
    </w:p>
    <w:p w:rsidR="00BA0342" w:rsidRDefault="00BA0342">
      <w:pPr>
        <w:pStyle w:val="BodyText"/>
        <w:numPr>
          <w:ilvl w:val="2"/>
          <w:numId w:val="1"/>
        </w:numPr>
        <w:tabs>
          <w:tab w:val="left" w:pos="1478"/>
        </w:tabs>
        <w:kinsoku w:val="0"/>
        <w:overflowPunct w:val="0"/>
        <w:spacing w:line="242" w:lineRule="auto"/>
        <w:ind w:right="993" w:hanging="350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8" w:line="150" w:lineRule="exact"/>
        <w:rPr>
          <w:sz w:val="15"/>
          <w:szCs w:val="15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kinsoku w:val="0"/>
        <w:overflowPunct w:val="0"/>
        <w:spacing w:before="77" w:line="243" w:lineRule="auto"/>
        <w:ind w:left="776" w:right="986"/>
        <w:rPr>
          <w:rFonts w:ascii="Arial" w:hAnsi="Arial" w:cs="Arial"/>
          <w:color w:val="000000"/>
          <w:sz w:val="21"/>
          <w:szCs w:val="21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760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523875</wp:posOffset>
                </wp:positionV>
                <wp:extent cx="5280025" cy="3612515"/>
                <wp:effectExtent l="0" t="0" r="0" b="0"/>
                <wp:wrapNone/>
                <wp:docPr id="432" name="Group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0025" cy="3612515"/>
                          <a:chOff x="1766" y="825"/>
                          <a:chExt cx="8315" cy="5689"/>
                        </a:xfrm>
                      </wpg:grpSpPr>
                      <wps:wsp>
                        <wps:cNvPr id="433" name="Rectangle 919"/>
                        <wps:cNvSpPr>
                          <a:spLocks noChangeArrowheads="1"/>
                        </wps:cNvSpPr>
                        <wps:spPr bwMode="auto">
                          <a:xfrm>
                            <a:off x="1776" y="836"/>
                            <a:ext cx="8280" cy="5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6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36210" cy="3591560"/>
                                    <wp:effectExtent l="0" t="0" r="2540" b="8890"/>
                                    <wp:docPr id="302" name="Imagen 3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36210" cy="35915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34" name="Group 920"/>
                        <wpg:cNvGrpSpPr>
                          <a:grpSpLocks/>
                        </wpg:cNvGrpSpPr>
                        <wpg:grpSpPr bwMode="auto">
                          <a:xfrm>
                            <a:off x="1776" y="835"/>
                            <a:ext cx="8295" cy="5669"/>
                            <a:chOff x="1776" y="835"/>
                            <a:chExt cx="8295" cy="5669"/>
                          </a:xfrm>
                        </wpg:grpSpPr>
                        <wps:wsp>
                          <wps:cNvPr id="435" name="Freeform 921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0 h 5669"/>
                                <a:gd name="T2" fmla="*/ 0 w 8295"/>
                                <a:gd name="T3" fmla="*/ 0 h 5669"/>
                                <a:gd name="T4" fmla="*/ 0 w 8295"/>
                                <a:gd name="T5" fmla="*/ 5668 h 5669"/>
                                <a:gd name="T6" fmla="*/ 8294 w 8295"/>
                                <a:gd name="T7" fmla="*/ 5668 h 5669"/>
                                <a:gd name="T8" fmla="*/ 8294 w 8295"/>
                                <a:gd name="T9" fmla="*/ 5664 h 5669"/>
                                <a:gd name="T10" fmla="*/ 9 w 8295"/>
                                <a:gd name="T11" fmla="*/ 5664 h 5669"/>
                                <a:gd name="T12" fmla="*/ 4 w 8295"/>
                                <a:gd name="T13" fmla="*/ 5659 h 5669"/>
                                <a:gd name="T14" fmla="*/ 9 w 8295"/>
                                <a:gd name="T15" fmla="*/ 5659 h 5669"/>
                                <a:gd name="T16" fmla="*/ 9 w 8295"/>
                                <a:gd name="T17" fmla="*/ 9 h 5669"/>
                                <a:gd name="T18" fmla="*/ 4 w 8295"/>
                                <a:gd name="T19" fmla="*/ 9 h 5669"/>
                                <a:gd name="T20" fmla="*/ 9 w 8295"/>
                                <a:gd name="T21" fmla="*/ 4 h 5669"/>
                                <a:gd name="T22" fmla="*/ 8294 w 8295"/>
                                <a:gd name="T23" fmla="*/ 4 h 5669"/>
                                <a:gd name="T24" fmla="*/ 8294 w 8295"/>
                                <a:gd name="T25" fmla="*/ 0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829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668"/>
                                  </a:lnTo>
                                  <a:lnTo>
                                    <a:pt x="8294" y="5668"/>
                                  </a:lnTo>
                                  <a:lnTo>
                                    <a:pt x="8294" y="5664"/>
                                  </a:lnTo>
                                  <a:lnTo>
                                    <a:pt x="9" y="5664"/>
                                  </a:lnTo>
                                  <a:lnTo>
                                    <a:pt x="4" y="5659"/>
                                  </a:lnTo>
                                  <a:lnTo>
                                    <a:pt x="9" y="565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94" y="4"/>
                                  </a:lnTo>
                                  <a:lnTo>
                                    <a:pt x="82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6" name="Freeform 922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5659 h 5669"/>
                                <a:gd name="T2" fmla="*/ 4 w 8295"/>
                                <a:gd name="T3" fmla="*/ 5659 h 5669"/>
                                <a:gd name="T4" fmla="*/ 9 w 8295"/>
                                <a:gd name="T5" fmla="*/ 5664 h 5669"/>
                                <a:gd name="T6" fmla="*/ 9 w 8295"/>
                                <a:gd name="T7" fmla="*/ 5659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9" y="5659"/>
                                  </a:moveTo>
                                  <a:lnTo>
                                    <a:pt x="4" y="5659"/>
                                  </a:lnTo>
                                  <a:lnTo>
                                    <a:pt x="9" y="5664"/>
                                  </a:lnTo>
                                  <a:lnTo>
                                    <a:pt x="9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7" name="Rectangle 923"/>
                          <wps:cNvSpPr>
                            <a:spLocks/>
                          </wps:cNvSpPr>
                          <wps:spPr bwMode="auto">
                            <a:xfrm>
                              <a:off x="1785" y="9321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8" name="Freeform 924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8284 w 8295"/>
                                <a:gd name="T1" fmla="*/ 4 h 5669"/>
                                <a:gd name="T2" fmla="*/ 8284 w 8295"/>
                                <a:gd name="T3" fmla="*/ 5664 h 5669"/>
                                <a:gd name="T4" fmla="*/ 8289 w 8295"/>
                                <a:gd name="T5" fmla="*/ 5659 h 5669"/>
                                <a:gd name="T6" fmla="*/ 8294 w 8295"/>
                                <a:gd name="T7" fmla="*/ 5659 h 5669"/>
                                <a:gd name="T8" fmla="*/ 8294 w 8295"/>
                                <a:gd name="T9" fmla="*/ 9 h 5669"/>
                                <a:gd name="T10" fmla="*/ 8289 w 8295"/>
                                <a:gd name="T11" fmla="*/ 9 h 5669"/>
                                <a:gd name="T12" fmla="*/ 8284 w 8295"/>
                                <a:gd name="T13" fmla="*/ 4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8284" y="4"/>
                                  </a:moveTo>
                                  <a:lnTo>
                                    <a:pt x="8284" y="5664"/>
                                  </a:lnTo>
                                  <a:lnTo>
                                    <a:pt x="8289" y="5659"/>
                                  </a:lnTo>
                                  <a:lnTo>
                                    <a:pt x="8294" y="565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8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9" name="Freeform 925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5659 h 5669"/>
                                <a:gd name="T2" fmla="*/ 8289 w 8295"/>
                                <a:gd name="T3" fmla="*/ 5659 h 5669"/>
                                <a:gd name="T4" fmla="*/ 8284 w 8295"/>
                                <a:gd name="T5" fmla="*/ 5664 h 5669"/>
                                <a:gd name="T6" fmla="*/ 8294 w 8295"/>
                                <a:gd name="T7" fmla="*/ 5664 h 5669"/>
                                <a:gd name="T8" fmla="*/ 8294 w 8295"/>
                                <a:gd name="T9" fmla="*/ 5659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8294" y="5659"/>
                                  </a:moveTo>
                                  <a:lnTo>
                                    <a:pt x="8289" y="5659"/>
                                  </a:lnTo>
                                  <a:lnTo>
                                    <a:pt x="8284" y="5664"/>
                                  </a:lnTo>
                                  <a:lnTo>
                                    <a:pt x="8294" y="5664"/>
                                  </a:lnTo>
                                  <a:lnTo>
                                    <a:pt x="8294" y="565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0" name="Freeform 926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 h 5669"/>
                                <a:gd name="T2" fmla="*/ 4 w 8295"/>
                                <a:gd name="T3" fmla="*/ 9 h 5669"/>
                                <a:gd name="T4" fmla="*/ 9 w 8295"/>
                                <a:gd name="T5" fmla="*/ 9 h 5669"/>
                                <a:gd name="T6" fmla="*/ 9 w 8295"/>
                                <a:gd name="T7" fmla="*/ 4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1" name="Rectangle 927"/>
                          <wps:cNvSpPr>
                            <a:spLocks/>
                          </wps:cNvSpPr>
                          <wps:spPr bwMode="auto">
                            <a:xfrm>
                              <a:off x="1785" y="3666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2" name="Freeform 928"/>
                          <wps:cNvSpPr>
                            <a:spLocks/>
                          </wps:cNvSpPr>
                          <wps:spPr bwMode="auto">
                            <a:xfrm>
                              <a:off x="1776" y="835"/>
                              <a:ext cx="8295" cy="566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 h 5669"/>
                                <a:gd name="T2" fmla="*/ 8284 w 8295"/>
                                <a:gd name="T3" fmla="*/ 4 h 5669"/>
                                <a:gd name="T4" fmla="*/ 8289 w 8295"/>
                                <a:gd name="T5" fmla="*/ 9 h 5669"/>
                                <a:gd name="T6" fmla="*/ 8294 w 8295"/>
                                <a:gd name="T7" fmla="*/ 9 h 5669"/>
                                <a:gd name="T8" fmla="*/ 8294 w 8295"/>
                                <a:gd name="T9" fmla="*/ 4 h 566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5669">
                                  <a:moveTo>
                                    <a:pt x="8294" y="4"/>
                                  </a:moveTo>
                                  <a:lnTo>
                                    <a:pt x="8284" y="4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9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8" o:spid="_x0000_s1821" style="position:absolute;left:0;text-align:left;margin-left:88.3pt;margin-top:41.25pt;width:415.75pt;height:284.45pt;z-index:-251614720;mso-position-horizontal-relative:page" coordorigin="1766,825" coordsize="8315,56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" o:allowincell="f">
                <v:rect id="Rectangle 919" o:spid="_x0000_s1822" style="position:absolute;left:1776;top:836;width:8280;height:56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sbBMUA&#10;AADcAAAADwAAAGRycy9kb3ducmV2LnhtbESPT4vCMBTE74LfITzBm6auIto1iriKHtc/oHt7NG/b&#10;ss1LaaKtfnqzIHgcZuY3zGzRmELcqHK5ZQWDfgSCOLE651TB6bjpTUA4j6yxsEwK7uRgMW+3Zhhr&#10;W/OebgefigBhF6OCzPsyltIlGRl0fVsSB+/XVgZ9kFUqdYV1gJtCfkTRWBrMOSxkWNIqo+TvcDUK&#10;tpNyednZR50W65/t+fs8/TpOvVLdTrP8BOGp8e/wq73TCkbDIfyfCUd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6xsE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6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36210" cy="3591560"/>
                              <wp:effectExtent l="0" t="0" r="2540" b="8890"/>
                              <wp:docPr id="302" name="Imagen 3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36210" cy="359156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20" o:spid="_x0000_s1823" style="position:absolute;left:1776;top:835;width:8295;height:5669" coordorigin="1776,835" coordsize="8295,56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/31Z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X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/fVmxgAAANwA&#10;AAAPAAAAAAAAAAAAAAAAAKoCAABkcnMvZG93bnJldi54bWxQSwUGAAAAAAQABAD6AAAAnQMAAAAA&#10;">
                  <v:shape id="Freeform 921" o:spid="_x0000_s1824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3pzccA&#10;AADcAAAADwAAAGRycy9kb3ducmV2LnhtbESPT2vCQBTE70K/w/KEXqTu1n9IzEZEWhAKRVMPPT6y&#10;r0lq9m3Mrpp++25B6HGYmd8w6bq3jbhS52vHGp7HCgRx4UzNpYbjx+vTEoQPyAYbx6Thhzyss4dB&#10;iolxNz7QNQ+liBD2CWqoQmgTKX1RkUU/di1x9L5cZzFE2ZXSdHiLcNvIiVILabHmuFBhS9uKilN+&#10;sRrw/P492SxMPno7TPfzy4s6fu6U1o/DfrMCEagP/+F7e2c0zKZz+DsTj4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CN6c3HAAAA3AAAAA8AAAAAAAAAAAAAAAAAmAIAAGRy&#10;cy9kb3ducmV2LnhtbFBLBQYAAAAABAAEAPUAAACMAwAAAAA=&#10;" path="m8294,l,,,5668r8294,l8294,5664,9,5664r-5,-5l9,5659,9,9,4,9,9,4r8285,l8294,xe" fillcolor="black" stroked="f">
                    <v:path arrowok="t" o:connecttype="custom" o:connectlocs="8294,0;0,0;0,5668;8294,5668;8294,5664;9,5664;4,5659;9,5659;9,9;4,9;9,4;8294,4;8294,0" o:connectangles="0,0,0,0,0,0,0,0,0,0,0,0,0"/>
                  </v:shape>
                  <v:shape id="Freeform 922" o:spid="_x0000_s1825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93usYA&#10;AADcAAAADwAAAGRycy9kb3ducmV2LnhtbESPQWvCQBSE70L/w/IKXqTuVmuQ6CoiCkKhaPTQ4yP7&#10;mqTNvo3ZVeO/7xYKHoeZ+YaZLztbiyu1vnKs4XWoQBDnzlRcaDgdty9TED4gG6wdk4Y7eVgunnpz&#10;TI278YGuWShEhLBPUUMZQpNK6fOSLPqha4ij9+VaiyHKtpCmxVuE21qOlEqkxYrjQokNrUvKf7KL&#10;1YDnj+/RKjHZ4P0w3k8uG3X63Cmt+8/dagYiUBce4f/2zmh4GyfwdyYe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F93usYAAADcAAAADwAAAAAAAAAAAAAAAACYAgAAZHJz&#10;L2Rvd25yZXYueG1sUEsFBgAAAAAEAAQA9QAAAIsDAAAAAA==&#10;" path="m9,5659r-5,l9,5664r,-5xe" fillcolor="black" stroked="f">
                    <v:path arrowok="t" o:connecttype="custom" o:connectlocs="9,5659;4,5659;9,5664;9,5659" o:connectangles="0,0,0,0"/>
                  </v:shape>
                  <v:rect id="Rectangle 923" o:spid="_x0000_s1826" style="position:absolute;left:1785;top:9321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ZTOMQA&#10;AADcAAAADwAAAGRycy9kb3ducmV2LnhtbESPQWvCQBSE70L/w/IKvZmNtVSJ2YgUKh7aQ1U8P7PP&#10;JCb7NuxuTfrvu4WCx2FmvmHy9Wg6cSPnG8sKZkkKgri0uuFKwfHwPl2C8AFZY2eZFPyQh3XxMMkx&#10;03bgL7rtQyUihH2GCuoQ+kxKX9Zk0Ce2J47exTqDIUpXSe1wiHDTyec0fZUGG44LNfb0VlPZ7r+N&#10;gvYieWh3m4/hvD1rf/08ubY0Sj09jpsViEBjuIf/2zut4GW+gL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mUzjEAAAA3AAAAA8AAAAAAAAAAAAAAAAAmAIAAGRycy9k&#10;b3ducmV2LnhtbFBLBQYAAAAABAAEAPUAAACJAwAAAAA=&#10;" fillcolor="black" stroked="f">
                    <v:path arrowok="t"/>
                  </v:rect>
                  <v:shape id="Freeform 924" o:spid="_x0000_s1827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xGU8MA&#10;AADcAAAADwAAAGRycy9kb3ducmV2LnhtbERPz2vCMBS+D/Y/hCfsMjSZTpFqFJEJgjC0evD4aJ5t&#10;tXmpTdT635vDYMeP7/d03tpK3KnxpWMNXz0FgjhzpuRcw2G/6o5B+IBssHJMGp7kYT57f5tiYtyD&#10;d3RPQy5iCPsENRQh1ImUPivIou+5mjhyJ9dYDBE2uTQNPmK4rWRfqZG0WHJsKLCmZUHZJb1ZDXj9&#10;PfcXI5N+bnaD7fD2ow7HtdL6o9MuJiACteFf/OdeGw3fg7g2nolHQM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oxGU8MAAADcAAAADwAAAAAAAAAAAAAAAACYAgAAZHJzL2Rv&#10;d25yZXYueG1sUEsFBgAAAAAEAAQA9QAAAIgDAAAAAA==&#10;" path="m8284,4r,5660l8289,5659r5,l8294,9r-5,l8284,4xe" fillcolor="black" stroked="f">
                    <v:path arrowok="t" o:connecttype="custom" o:connectlocs="8284,4;8284,5664;8289,5659;8294,5659;8294,9;8289,9;8284,4" o:connectangles="0,0,0,0,0,0,0"/>
                  </v:shape>
                  <v:shape id="Freeform 925" o:spid="_x0000_s1828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DjyMYA&#10;AADcAAAADwAAAGRycy9kb3ducmV2LnhtbESPQWsCMRSE7wX/Q3iCl1KTaiu6NYqIgiBI3Xrw+Ng8&#10;d7fdvKybqOu/N4VCj8PMfMNM562txJUaXzrW8NpXIIgzZ0rONRy+1i9jED4gG6wck4Y7eZjPOk9T&#10;TIy78Z6uachFhLBPUEMRQp1I6bOCLPq+q4mjd3KNxRBlk0vT4C3CbSUHSo2kxZLjQoE1LQvKftKL&#10;1YDn3fdgMTLp83Y//Hy/rNThuFFa97rt4gNEoDb8h//aG6PhbTiB3zPxCMj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cDjyMYAAADcAAAADwAAAAAAAAAAAAAAAACYAgAAZHJz&#10;L2Rvd25yZXYueG1sUEsFBgAAAAAEAAQA9QAAAIsDAAAAAA==&#10;" path="m8294,5659r-5,l8284,5664r10,l8294,5659xe" fillcolor="black" stroked="f">
                    <v:path arrowok="t" o:connecttype="custom" o:connectlocs="8294,5659;8289,5659;8284,5664;8294,5664;8294,5659" o:connectangles="0,0,0,0,0"/>
                  </v:shape>
                  <v:shape id="Freeform 926" o:spid="_x0000_s1829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w5KMMA&#10;AADcAAAADwAAAGRycy9kb3ducmV2LnhtbERPy2rCQBTdF/oPwxW6kTpTX5TUUaRUEAQx0UWXl8w1&#10;iWbupJlR4987C6HLw3nPFp2txZVaXznW8DFQIIhzZyouNBz2q/dPED4gG6wdk4Y7eVjMX19mmBh3&#10;45SuWShEDGGfoIYyhCaR0uclWfQD1xBH7uhaiyHCtpCmxVsMt7UcKjWVFiuODSU29F1Sfs4uVgP+&#10;bU/D5dRk/U062k0uP+rwu1Zav/W65ReIQF34Fz/da6NhPI7z45l4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w5KMMAAADcAAAADwAAAAAAAAAAAAAAAACYAgAAZHJzL2Rv&#10;d25yZXYueG1sUEsFBgAAAAAEAAQA9QAAAIgDAAAAAA==&#10;" path="m9,4l4,9r5,l9,4xe" fillcolor="black" stroked="f">
                    <v:path arrowok="t" o:connecttype="custom" o:connectlocs="9,4;4,9;9,9;9,4" o:connectangles="0,0,0,0"/>
                  </v:shape>
                  <v:rect id="Rectangle 927" o:spid="_x0000_s1830" style="position:absolute;left:1785;top:3666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UdqsMA&#10;AADcAAAADwAAAGRycy9kb3ducmV2LnhtbESPT4vCMBTE78J+h/AW9qapIiJdo4iwi4f14B/2/No8&#10;29rmpSTR1m9vBMHjMDO/YRar3jTiRs5XlhWMRwkI4tzqigsFp+PPcA7CB2SNjWVScCcPq+XHYIGp&#10;th3v6XYIhYgQ9ikqKENoUyl9XpJBP7ItcfTO1hkMUbpCaoddhJtGTpJkJg1WHBdKbGlTUl4frkZB&#10;fZbc1dv1X5f9Ztpfdv+uzo1SX5/9+htEoD68w6/2ViuYTsfwPBOP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8UdqsMAAADcAAAADwAAAAAAAAAAAAAAAACYAgAAZHJzL2Rv&#10;d25yZXYueG1sUEsFBgAAAAAEAAQA9QAAAIgDAAAAAA==&#10;" fillcolor="black" stroked="f">
                    <v:path arrowok="t"/>
                  </v:rect>
                  <v:shape id="Freeform 928" o:spid="_x0000_s1831" style="position:absolute;left:1776;top:835;width:8295;height:5669;visibility:visible;mso-wrap-style:square;v-text-anchor:top" coordsize="8295,56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ICxMYA&#10;AADcAAAADwAAAGRycy9kb3ducmV2LnhtbESPQWvCQBSE74X+h+UJvRTdbaoi0VWktCAIUqMHj4/s&#10;M4lm36bZVeO/7xaEHoeZ+YaZLTpbiyu1vnKs4W2gQBDnzlRcaNjvvvoTED4gG6wdk4Y7eVjMn59m&#10;mBp34y1ds1CICGGfooYyhCaV0uclWfQD1xBH7+haiyHKtpCmxVuE21omSo2lxYrjQokNfZSUn7OL&#10;1YA/m1OyHJvsdb19/x5dPtX+sFJav/S65RREoC78hx/tldEwHCb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ICxMYAAADcAAAADwAAAAAAAAAAAAAAAACYAgAAZHJz&#10;L2Rvd25yZXYueG1sUEsFBgAAAAAEAAQA9QAAAIsDAAAAAA==&#10;" path="m8294,4r-10,l8289,9r5,l8294,4xe" fillcolor="black" stroked="f">
                    <v:path arrowok="t" o:connecttype="custom" o:connectlocs="8294,4;8284,4;8289,9;8294,9;829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color w:val="1E487C"/>
          <w:spacing w:val="-3"/>
          <w:sz w:val="21"/>
          <w:szCs w:val="21"/>
        </w:rPr>
        <w:t>Nos</w:t>
      </w:r>
      <w:r w:rsidR="0090182D">
        <w:rPr>
          <w:rFonts w:ascii="Arial" w:hAnsi="Arial" w:cs="Arial"/>
          <w:color w:val="1E487C"/>
          <w:spacing w:val="14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mostrara</w:t>
      </w:r>
      <w:r w:rsidR="0090182D">
        <w:rPr>
          <w:rFonts w:ascii="Arial" w:hAnsi="Arial" w:cs="Arial"/>
          <w:color w:val="1E487C"/>
          <w:spacing w:val="10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1"/>
          <w:sz w:val="21"/>
          <w:szCs w:val="21"/>
        </w:rPr>
        <w:t>el</w:t>
      </w:r>
      <w:r w:rsidR="0090182D">
        <w:rPr>
          <w:rFonts w:ascii="Arial" w:hAnsi="Arial" w:cs="Arial"/>
          <w:color w:val="1E487C"/>
          <w:spacing w:val="5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siguiente</w:t>
      </w:r>
      <w:r w:rsidR="0090182D"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recuadro</w:t>
      </w:r>
      <w:r w:rsidR="0090182D">
        <w:rPr>
          <w:rFonts w:ascii="Arial" w:hAnsi="Arial" w:cs="Arial"/>
          <w:color w:val="1E487C"/>
          <w:spacing w:val="10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donde</w:t>
      </w:r>
      <w:r w:rsidR="0090182D">
        <w:rPr>
          <w:rFonts w:ascii="Arial" w:hAnsi="Arial" w:cs="Arial"/>
          <w:color w:val="1E487C"/>
          <w:spacing w:val="17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z w:val="21"/>
          <w:szCs w:val="21"/>
        </w:rPr>
        <w:t>hay</w:t>
      </w:r>
      <w:r w:rsidR="0090182D"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2"/>
          <w:sz w:val="21"/>
          <w:szCs w:val="21"/>
        </w:rPr>
        <w:t>que</w:t>
      </w:r>
      <w:r w:rsidR="0090182D">
        <w:rPr>
          <w:rFonts w:ascii="Arial" w:hAnsi="Arial" w:cs="Arial"/>
          <w:color w:val="1E487C"/>
          <w:spacing w:val="16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revisar</w:t>
      </w:r>
      <w:r w:rsidR="0090182D">
        <w:rPr>
          <w:rFonts w:ascii="Arial" w:hAnsi="Arial" w:cs="Arial"/>
          <w:color w:val="1E487C"/>
          <w:spacing w:val="10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z w:val="21"/>
          <w:szCs w:val="21"/>
        </w:rPr>
        <w:t>la</w:t>
      </w:r>
      <w:r w:rsidR="0090182D">
        <w:rPr>
          <w:rFonts w:ascii="Arial" w:hAnsi="Arial" w:cs="Arial"/>
          <w:color w:val="1E487C"/>
          <w:spacing w:val="17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2"/>
          <w:sz w:val="21"/>
          <w:szCs w:val="21"/>
        </w:rPr>
        <w:t>información</w:t>
      </w:r>
      <w:r w:rsidR="0090182D">
        <w:rPr>
          <w:rFonts w:ascii="Arial" w:hAnsi="Arial" w:cs="Arial"/>
          <w:color w:val="1E487C"/>
          <w:spacing w:val="10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z w:val="21"/>
          <w:szCs w:val="21"/>
        </w:rPr>
        <w:t>que</w:t>
      </w:r>
      <w:r w:rsidR="0090182D"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z w:val="21"/>
          <w:szCs w:val="21"/>
        </w:rPr>
        <w:t>el</w:t>
      </w:r>
      <w:r w:rsidR="0090182D">
        <w:rPr>
          <w:rFonts w:ascii="Arial" w:hAnsi="Arial" w:cs="Arial"/>
          <w:color w:val="1E487C"/>
          <w:spacing w:val="10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sistema</w:t>
      </w:r>
      <w:r w:rsidR="0090182D">
        <w:rPr>
          <w:rFonts w:ascii="Arial" w:hAnsi="Arial" w:cs="Arial"/>
          <w:color w:val="1E487C"/>
          <w:spacing w:val="60"/>
          <w:w w:val="102"/>
          <w:sz w:val="21"/>
          <w:szCs w:val="21"/>
        </w:rPr>
        <w:t xml:space="preserve"> </w:t>
      </w:r>
      <w:proofErr w:type="spellStart"/>
      <w:r w:rsidR="0090182D">
        <w:rPr>
          <w:rFonts w:ascii="Arial" w:hAnsi="Arial" w:cs="Arial"/>
          <w:color w:val="1E487C"/>
          <w:sz w:val="21"/>
          <w:szCs w:val="21"/>
        </w:rPr>
        <w:t>esta</w:t>
      </w:r>
      <w:proofErr w:type="spellEnd"/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importando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2"/>
          <w:sz w:val="21"/>
          <w:szCs w:val="21"/>
        </w:rPr>
        <w:t>para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su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correcta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conversión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pacing w:val="-1"/>
          <w:sz w:val="21"/>
          <w:szCs w:val="21"/>
        </w:rPr>
        <w:t>hacia</w:t>
      </w:r>
      <w:r w:rsidR="0090182D"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 w:rsidR="0090182D">
        <w:rPr>
          <w:rFonts w:ascii="Arial" w:hAnsi="Arial" w:cs="Arial"/>
          <w:color w:val="1E487C"/>
          <w:sz w:val="21"/>
          <w:szCs w:val="21"/>
        </w:rPr>
        <w:t>TXT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spacing w:line="243" w:lineRule="auto"/>
        <w:ind w:left="776" w:right="986" w:firstLine="62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1E487C"/>
          <w:sz w:val="21"/>
          <w:szCs w:val="21"/>
        </w:rPr>
        <w:t>Al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terminad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re</w:t>
      </w:r>
      <w:r>
        <w:rPr>
          <w:rFonts w:ascii="Arial" w:hAnsi="Arial" w:cs="Arial"/>
          <w:color w:val="1E487C"/>
          <w:spacing w:val="13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2"/>
          <w:sz w:val="21"/>
          <w:szCs w:val="21"/>
        </w:rPr>
        <w:t>revisar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pulsar</w:t>
      </w:r>
      <w:r>
        <w:rPr>
          <w:rFonts w:ascii="Arial" w:hAnsi="Arial" w:cs="Arial"/>
          <w:color w:val="1E487C"/>
          <w:spacing w:val="3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el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botón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“Exportar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a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TXT”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y</w:t>
      </w:r>
      <w:r>
        <w:rPr>
          <w:rFonts w:ascii="Arial" w:hAnsi="Arial" w:cs="Arial"/>
          <w:color w:val="1E487C"/>
          <w:spacing w:val="5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2"/>
          <w:sz w:val="21"/>
          <w:szCs w:val="21"/>
        </w:rPr>
        <w:t>nos</w:t>
      </w:r>
      <w:r>
        <w:rPr>
          <w:rFonts w:ascii="Arial" w:hAnsi="Arial" w:cs="Arial"/>
          <w:color w:val="1E487C"/>
          <w:spacing w:val="12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mostrara</w:t>
      </w:r>
      <w:r>
        <w:rPr>
          <w:rFonts w:ascii="Arial" w:hAnsi="Arial" w:cs="Arial"/>
          <w:color w:val="1E487C"/>
          <w:spacing w:val="3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la</w:t>
      </w:r>
      <w:r>
        <w:rPr>
          <w:rFonts w:ascii="Arial" w:hAnsi="Arial" w:cs="Arial"/>
          <w:color w:val="1E487C"/>
          <w:spacing w:val="14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ruta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z w:val="21"/>
          <w:szCs w:val="21"/>
        </w:rPr>
        <w:t>a</w:t>
      </w:r>
      <w:r>
        <w:rPr>
          <w:rFonts w:ascii="Arial" w:hAnsi="Arial" w:cs="Arial"/>
          <w:color w:val="1E487C"/>
          <w:spacing w:val="8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donde</w:t>
      </w:r>
      <w:r>
        <w:rPr>
          <w:rFonts w:ascii="Arial" w:hAnsi="Arial" w:cs="Arial"/>
          <w:color w:val="1E487C"/>
          <w:spacing w:val="48"/>
          <w:w w:val="102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2"/>
          <w:sz w:val="21"/>
          <w:szCs w:val="21"/>
        </w:rPr>
        <w:t>guardaremos</w:t>
      </w:r>
      <w:r>
        <w:rPr>
          <w:rFonts w:ascii="Arial" w:hAnsi="Arial" w:cs="Arial"/>
          <w:color w:val="1E487C"/>
          <w:spacing w:val="14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1"/>
          <w:sz w:val="21"/>
          <w:szCs w:val="21"/>
        </w:rPr>
        <w:t>el</w:t>
      </w:r>
      <w:r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archivo</w:t>
      </w:r>
      <w:r>
        <w:rPr>
          <w:rFonts w:ascii="Arial" w:hAnsi="Arial" w:cs="Arial"/>
          <w:color w:val="1E487C"/>
          <w:spacing w:val="12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2"/>
          <w:sz w:val="21"/>
          <w:szCs w:val="21"/>
        </w:rPr>
        <w:t>para</w:t>
      </w:r>
      <w:r>
        <w:rPr>
          <w:rFonts w:ascii="Arial" w:hAnsi="Arial" w:cs="Arial"/>
          <w:color w:val="1E487C"/>
          <w:spacing w:val="17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1"/>
          <w:sz w:val="21"/>
          <w:szCs w:val="21"/>
        </w:rPr>
        <w:t>procesar</w:t>
      </w:r>
      <w:r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3"/>
          <w:sz w:val="21"/>
          <w:szCs w:val="21"/>
        </w:rPr>
        <w:t>en</w:t>
      </w:r>
      <w:r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1"/>
          <w:sz w:val="21"/>
          <w:szCs w:val="21"/>
        </w:rPr>
        <w:t>el</w:t>
      </w:r>
      <w:r>
        <w:rPr>
          <w:rFonts w:ascii="Arial" w:hAnsi="Arial" w:cs="Arial"/>
          <w:color w:val="1E487C"/>
          <w:spacing w:val="11"/>
          <w:sz w:val="21"/>
          <w:szCs w:val="21"/>
        </w:rPr>
        <w:t xml:space="preserve"> </w:t>
      </w:r>
      <w:r>
        <w:rPr>
          <w:rFonts w:ascii="Arial" w:hAnsi="Arial" w:cs="Arial"/>
          <w:color w:val="1E487C"/>
          <w:spacing w:val="-3"/>
          <w:sz w:val="21"/>
          <w:szCs w:val="21"/>
        </w:rPr>
        <w:t>SUA</w:t>
      </w:r>
    </w:p>
    <w:p w:rsidR="00BA0342" w:rsidRDefault="00BA0342">
      <w:pPr>
        <w:kinsoku w:val="0"/>
        <w:overflowPunct w:val="0"/>
        <w:spacing w:line="243" w:lineRule="auto"/>
        <w:ind w:left="776" w:right="986" w:firstLine="62"/>
        <w:rPr>
          <w:rFonts w:ascii="Arial" w:hAnsi="Arial" w:cs="Arial"/>
          <w:color w:val="000000"/>
          <w:sz w:val="21"/>
          <w:szCs w:val="21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numPr>
          <w:ilvl w:val="0"/>
          <w:numId w:val="2"/>
        </w:numPr>
        <w:tabs>
          <w:tab w:val="left" w:pos="1108"/>
        </w:tabs>
        <w:kinsoku w:val="0"/>
        <w:overflowPunct w:val="0"/>
        <w:spacing w:before="77"/>
        <w:ind w:left="1108" w:hanging="332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b/>
          <w:bCs/>
          <w:color w:val="1E487C"/>
          <w:spacing w:val="-1"/>
          <w:sz w:val="21"/>
          <w:szCs w:val="21"/>
        </w:rPr>
        <w:t>Variables</w:t>
      </w:r>
      <w:r>
        <w:rPr>
          <w:rFonts w:ascii="Arial" w:hAnsi="Arial" w:cs="Arial"/>
          <w:b/>
          <w:bCs/>
          <w:color w:val="1E487C"/>
          <w:spacing w:val="19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sz w:val="21"/>
          <w:szCs w:val="21"/>
        </w:rPr>
        <w:t>para</w:t>
      </w:r>
      <w:r>
        <w:rPr>
          <w:rFonts w:ascii="Arial" w:hAnsi="Arial" w:cs="Arial"/>
          <w:b/>
          <w:bCs/>
          <w:color w:val="1E487C"/>
          <w:spacing w:val="13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sz w:val="21"/>
          <w:szCs w:val="21"/>
        </w:rPr>
        <w:t>IMSS</w:t>
      </w:r>
      <w:r>
        <w:rPr>
          <w:rFonts w:ascii="Arial" w:hAnsi="Arial" w:cs="Arial"/>
          <w:b/>
          <w:bCs/>
          <w:color w:val="1E487C"/>
          <w:spacing w:val="20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sz w:val="21"/>
          <w:szCs w:val="21"/>
        </w:rPr>
        <w:t>desde</w:t>
      </w:r>
      <w:r>
        <w:rPr>
          <w:rFonts w:ascii="Arial" w:hAnsi="Arial" w:cs="Arial"/>
          <w:b/>
          <w:bCs/>
          <w:color w:val="1E487C"/>
          <w:spacing w:val="13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sz w:val="21"/>
          <w:szCs w:val="21"/>
        </w:rPr>
        <w:t>XLS.</w:t>
      </w: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BC1DEC">
      <w:pPr>
        <w:pStyle w:val="BodyText"/>
        <w:kinsoku w:val="0"/>
        <w:overflowPunct w:val="0"/>
        <w:spacing w:line="247" w:lineRule="auto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2784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572770</wp:posOffset>
                </wp:positionV>
                <wp:extent cx="4902200" cy="4310380"/>
                <wp:effectExtent l="0" t="0" r="0" b="0"/>
                <wp:wrapNone/>
                <wp:docPr id="421" name="Group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02200" cy="4310380"/>
                          <a:chOff x="1766" y="902"/>
                          <a:chExt cx="7720" cy="6788"/>
                        </a:xfrm>
                      </wpg:grpSpPr>
                      <wps:wsp>
                        <wps:cNvPr id="422" name="Rectangle 930"/>
                        <wps:cNvSpPr>
                          <a:spLocks noChangeArrowheads="1"/>
                        </wps:cNvSpPr>
                        <wps:spPr bwMode="auto">
                          <a:xfrm>
                            <a:off x="1776" y="922"/>
                            <a:ext cx="7700" cy="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7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861560" cy="4269105"/>
                                    <wp:effectExtent l="0" t="0" r="0" b="0"/>
                                    <wp:docPr id="304" name="Imagen 3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61560" cy="42691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23" name="Group 931"/>
                        <wpg:cNvGrpSpPr>
                          <a:grpSpLocks/>
                        </wpg:cNvGrpSpPr>
                        <wpg:grpSpPr bwMode="auto">
                          <a:xfrm>
                            <a:off x="1776" y="912"/>
                            <a:ext cx="7700" cy="6768"/>
                            <a:chOff x="1776" y="912"/>
                            <a:chExt cx="7700" cy="6768"/>
                          </a:xfrm>
                        </wpg:grpSpPr>
                        <wps:wsp>
                          <wps:cNvPr id="424" name="Freeform 932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7699 w 7700"/>
                                <a:gd name="T1" fmla="*/ 0 h 6768"/>
                                <a:gd name="T2" fmla="*/ 0 w 7700"/>
                                <a:gd name="T3" fmla="*/ 0 h 6768"/>
                                <a:gd name="T4" fmla="*/ 0 w 7700"/>
                                <a:gd name="T5" fmla="*/ 6768 h 6768"/>
                                <a:gd name="T6" fmla="*/ 7699 w 7700"/>
                                <a:gd name="T7" fmla="*/ 6768 h 6768"/>
                                <a:gd name="T8" fmla="*/ 7699 w 7700"/>
                                <a:gd name="T9" fmla="*/ 6763 h 6768"/>
                                <a:gd name="T10" fmla="*/ 9 w 7700"/>
                                <a:gd name="T11" fmla="*/ 6763 h 6768"/>
                                <a:gd name="T12" fmla="*/ 4 w 7700"/>
                                <a:gd name="T13" fmla="*/ 6758 h 6768"/>
                                <a:gd name="T14" fmla="*/ 9 w 7700"/>
                                <a:gd name="T15" fmla="*/ 6758 h 6768"/>
                                <a:gd name="T16" fmla="*/ 9 w 7700"/>
                                <a:gd name="T17" fmla="*/ 9 h 6768"/>
                                <a:gd name="T18" fmla="*/ 4 w 7700"/>
                                <a:gd name="T19" fmla="*/ 9 h 6768"/>
                                <a:gd name="T20" fmla="*/ 9 w 7700"/>
                                <a:gd name="T21" fmla="*/ 4 h 6768"/>
                                <a:gd name="T22" fmla="*/ 7699 w 7700"/>
                                <a:gd name="T23" fmla="*/ 4 h 6768"/>
                                <a:gd name="T24" fmla="*/ 7699 w 7700"/>
                                <a:gd name="T25" fmla="*/ 0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7699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768"/>
                                  </a:lnTo>
                                  <a:lnTo>
                                    <a:pt x="7699" y="6768"/>
                                  </a:lnTo>
                                  <a:lnTo>
                                    <a:pt x="7699" y="6763"/>
                                  </a:lnTo>
                                  <a:lnTo>
                                    <a:pt x="9" y="6763"/>
                                  </a:lnTo>
                                  <a:lnTo>
                                    <a:pt x="4" y="6758"/>
                                  </a:lnTo>
                                  <a:lnTo>
                                    <a:pt x="9" y="6758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699" y="4"/>
                                  </a:lnTo>
                                  <a:lnTo>
                                    <a:pt x="769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5" name="Freeform 933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9 w 7700"/>
                                <a:gd name="T1" fmla="*/ 6758 h 6768"/>
                                <a:gd name="T2" fmla="*/ 4 w 7700"/>
                                <a:gd name="T3" fmla="*/ 6758 h 6768"/>
                                <a:gd name="T4" fmla="*/ 9 w 7700"/>
                                <a:gd name="T5" fmla="*/ 6763 h 6768"/>
                                <a:gd name="T6" fmla="*/ 9 w 7700"/>
                                <a:gd name="T7" fmla="*/ 6758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9" y="6758"/>
                                  </a:moveTo>
                                  <a:lnTo>
                                    <a:pt x="4" y="6758"/>
                                  </a:lnTo>
                                  <a:lnTo>
                                    <a:pt x="9" y="6763"/>
                                  </a:lnTo>
                                  <a:lnTo>
                                    <a:pt x="9" y="67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6" name="Rectangle 934"/>
                          <wps:cNvSpPr>
                            <a:spLocks/>
                          </wps:cNvSpPr>
                          <wps:spPr bwMode="auto">
                            <a:xfrm>
                              <a:off x="1785" y="11046"/>
                              <a:ext cx="767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7" name="Freeform 935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7689 w 7700"/>
                                <a:gd name="T1" fmla="*/ 4 h 6768"/>
                                <a:gd name="T2" fmla="*/ 7689 w 7700"/>
                                <a:gd name="T3" fmla="*/ 6763 h 6768"/>
                                <a:gd name="T4" fmla="*/ 7694 w 7700"/>
                                <a:gd name="T5" fmla="*/ 6758 h 6768"/>
                                <a:gd name="T6" fmla="*/ 7699 w 7700"/>
                                <a:gd name="T7" fmla="*/ 6758 h 6768"/>
                                <a:gd name="T8" fmla="*/ 7699 w 7700"/>
                                <a:gd name="T9" fmla="*/ 9 h 6768"/>
                                <a:gd name="T10" fmla="*/ 7694 w 7700"/>
                                <a:gd name="T11" fmla="*/ 9 h 6768"/>
                                <a:gd name="T12" fmla="*/ 7689 w 7700"/>
                                <a:gd name="T13" fmla="*/ 4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7689" y="4"/>
                                  </a:moveTo>
                                  <a:lnTo>
                                    <a:pt x="7689" y="6763"/>
                                  </a:lnTo>
                                  <a:lnTo>
                                    <a:pt x="7694" y="6758"/>
                                  </a:lnTo>
                                  <a:lnTo>
                                    <a:pt x="7699" y="6758"/>
                                  </a:lnTo>
                                  <a:lnTo>
                                    <a:pt x="7699" y="9"/>
                                  </a:lnTo>
                                  <a:lnTo>
                                    <a:pt x="7694" y="9"/>
                                  </a:lnTo>
                                  <a:lnTo>
                                    <a:pt x="768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8" name="Freeform 936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7699 w 7700"/>
                                <a:gd name="T1" fmla="*/ 6758 h 6768"/>
                                <a:gd name="T2" fmla="*/ 7694 w 7700"/>
                                <a:gd name="T3" fmla="*/ 6758 h 6768"/>
                                <a:gd name="T4" fmla="*/ 7689 w 7700"/>
                                <a:gd name="T5" fmla="*/ 6763 h 6768"/>
                                <a:gd name="T6" fmla="*/ 7699 w 7700"/>
                                <a:gd name="T7" fmla="*/ 6763 h 6768"/>
                                <a:gd name="T8" fmla="*/ 7699 w 7700"/>
                                <a:gd name="T9" fmla="*/ 6758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7699" y="6758"/>
                                  </a:moveTo>
                                  <a:lnTo>
                                    <a:pt x="7694" y="6758"/>
                                  </a:lnTo>
                                  <a:lnTo>
                                    <a:pt x="7689" y="6763"/>
                                  </a:lnTo>
                                  <a:lnTo>
                                    <a:pt x="7699" y="6763"/>
                                  </a:lnTo>
                                  <a:lnTo>
                                    <a:pt x="7699" y="67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9" name="Freeform 937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9 w 7700"/>
                                <a:gd name="T1" fmla="*/ 4 h 6768"/>
                                <a:gd name="T2" fmla="*/ 4 w 7700"/>
                                <a:gd name="T3" fmla="*/ 9 h 6768"/>
                                <a:gd name="T4" fmla="*/ 9 w 7700"/>
                                <a:gd name="T5" fmla="*/ 9 h 6768"/>
                                <a:gd name="T6" fmla="*/ 9 w 7700"/>
                                <a:gd name="T7" fmla="*/ 4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0" name="Rectangle 938"/>
                          <wps:cNvSpPr>
                            <a:spLocks/>
                          </wps:cNvSpPr>
                          <wps:spPr bwMode="auto">
                            <a:xfrm>
                              <a:off x="1785" y="4292"/>
                              <a:ext cx="7679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1" name="Freeform 939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00" cy="6768"/>
                            </a:xfrm>
                            <a:custGeom>
                              <a:avLst/>
                              <a:gdLst>
                                <a:gd name="T0" fmla="*/ 7699 w 7700"/>
                                <a:gd name="T1" fmla="*/ 4 h 6768"/>
                                <a:gd name="T2" fmla="*/ 7689 w 7700"/>
                                <a:gd name="T3" fmla="*/ 4 h 6768"/>
                                <a:gd name="T4" fmla="*/ 7694 w 7700"/>
                                <a:gd name="T5" fmla="*/ 9 h 6768"/>
                                <a:gd name="T6" fmla="*/ 7699 w 7700"/>
                                <a:gd name="T7" fmla="*/ 9 h 6768"/>
                                <a:gd name="T8" fmla="*/ 7699 w 7700"/>
                                <a:gd name="T9" fmla="*/ 4 h 67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00" h="6768">
                                  <a:moveTo>
                                    <a:pt x="7699" y="4"/>
                                  </a:moveTo>
                                  <a:lnTo>
                                    <a:pt x="7689" y="4"/>
                                  </a:lnTo>
                                  <a:lnTo>
                                    <a:pt x="7694" y="9"/>
                                  </a:lnTo>
                                  <a:lnTo>
                                    <a:pt x="7699" y="9"/>
                                  </a:lnTo>
                                  <a:lnTo>
                                    <a:pt x="769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9" o:spid="_x0000_s1832" style="position:absolute;left:0;text-align:left;margin-left:88.3pt;margin-top:45.1pt;width:386pt;height:339.4pt;z-index:-251613696;mso-position-horizontal-relative:page" coordorigin="1766,902" coordsize="7720,6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" o:allowincell="f">
                <v:rect id="Rectangle 930" o:spid="_x0000_s1833" style="position:absolute;left:1776;top:922;width:7700;height:67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4oQsUA&#10;AADcAAAADwAAAGRycy9kb3ducmV2LnhtbESPT4vCMBTE78J+h/AWvGlqWUSrUWTXRY/+WVBvj+bZ&#10;FpuX0kRb/fRGEPY4zMxvmOm8NaW4Ue0KywoG/QgEcWp1wZmCv/1vbwTCeWSNpWVScCcH89lHZ4qJ&#10;tg1v6bbzmQgQdgkqyL2vEildmpNB17cVcfDOtjbog6wzqWtsAtyUMo6ioTRYcFjIsaLvnNLL7moU&#10;rEbV4ri2jyYrl6fVYXMY/+zHXqnuZ7uYgPDU+v/wu73WCr7i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fihC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7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861560" cy="4269105"/>
                              <wp:effectExtent l="0" t="0" r="0" b="0"/>
                              <wp:docPr id="304" name="Imagen 3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61560" cy="42691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31" o:spid="_x0000_s1834" style="position:absolute;left:1776;top:912;width:7700;height:6768" coordorigin="1776,912" coordsize="7700,67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<v:shape id="Freeform 932" o:spid="_x0000_s1835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rbXMIA&#10;AADcAAAADwAAAGRycy9kb3ducmV2LnhtbESPT4vCMBTE7wt+h/CEva2pUkSqUVQUevGw/jl4ezTP&#10;tti8lCTa7rc3C4LHYWZ+wyxWvWnEk5yvLSsYjxIQxIXVNZcKzqf9zwyED8gaG8uk4I88rJaDrwVm&#10;2nb8S89jKEWEsM9QQRVCm0npi4oM+pFtiaN3s85giNKVUjvsItw0cpIkU2mw5rhQYUvbior78WEU&#10;mLxJd263z0+86XiLeLke6KLU97Bfz0EE6sMn/G7nWkE6SeH/TDwC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yttcwgAAANwAAAAPAAAAAAAAAAAAAAAAAJgCAABkcnMvZG93&#10;bnJldi54bWxQSwUGAAAAAAQABAD1AAAAhwMAAAAA&#10;" path="m7699,l,,,6768r7699,l7699,6763,9,6763r-5,-5l9,6758,9,9,4,9,9,4r7690,l7699,xe" fillcolor="black" stroked="f">
                    <v:path arrowok="t" o:connecttype="custom" o:connectlocs="7699,0;0,0;0,6768;7699,6768;7699,6763;9,6763;4,6758;9,6758;9,9;4,9;9,4;7699,4;7699,0" o:connectangles="0,0,0,0,0,0,0,0,0,0,0,0,0"/>
                  </v:shape>
                  <v:shape id="Freeform 933" o:spid="_x0000_s1836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Z+x8QA&#10;AADcAAAADwAAAGRycy9kb3ducmV2LnhtbESPQWvCQBSE7wX/w/KE3urGYIukrqLBQC49NOqht0f2&#10;mQSzb8PuatJ/3y0Uehxm5htms5tMLx7kfGdZwXKRgCCure64UXA+FS9rED4ga+wtk4Jv8rDbzp42&#10;mGk78ic9qtCICGGfoYI2hCGT0tctGfQLOxBH72qdwRCla6R2OEa46WWaJG/SYMdxocWB8pbqW3U3&#10;CkzZr47uWJQnPoycI16+Puii1PN82r+DCDSF//Bfu9QKVukr/J6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GfsfEAAAA3AAAAA8AAAAAAAAAAAAAAAAAmAIAAGRycy9k&#10;b3ducmV2LnhtbFBLBQYAAAAABAAEAPUAAACJAwAAAAA=&#10;" path="m9,6758r-5,l9,6763r,-5xe" fillcolor="black" stroked="f">
                    <v:path arrowok="t" o:connecttype="custom" o:connectlocs="9,6758;4,6758;9,6763;9,6758" o:connectangles="0,0,0,0"/>
                  </v:shape>
                  <v:rect id="Rectangle 934" o:spid="_x0000_s1837" style="position:absolute;left:1785;top:11046;width:767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NgfsIA&#10;AADcAAAADwAAAGRycy9kb3ducmV2LnhtbESPQYvCMBSE7wv+h/AEb2uqiCzVKCK4eNCDrnh+Ns+2&#10;tnkpSdbWf28EweMwM98w82VnanEn50vLCkbDBARxZnXJuYLT3+b7B4QPyBpry6TgQR6Wi97XHFNt&#10;Wz7Q/RhyESHsU1RQhNCkUvqsIIN+aBvi6F2tMxiidLnUDtsIN7UcJ8lUGiw5LhTY0LqgrDr+GwXV&#10;VXJbbVe79vJ70f62P7sqM0oN+t1qBiJQFz7hd3urFUzGU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82B+wgAAANwAAAAPAAAAAAAAAAAAAAAAAJgCAABkcnMvZG93&#10;bnJldi54bWxQSwUGAAAAAAQABAD1AAAAhwMAAAAA&#10;" fillcolor="black" stroked="f">
                    <v:path arrowok="t"/>
                  </v:rect>
                  <v:shape id="Freeform 935" o:spid="_x0000_s1838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hFK8QA&#10;AADcAAAADwAAAGRycy9kb3ducmV2LnhtbESPQWvCQBSE7wX/w/KE3urGIK2krqLBQC49NOqht0f2&#10;mQSzb8PuatJ/3y0Uehxm5htms5tMLx7kfGdZwXKRgCCure64UXA+FS9rED4ga+wtk4Jv8rDbzp42&#10;mGk78ic9qtCICGGfoYI2hCGT0tctGfQLOxBH72qdwRCla6R2OEa46WWaJK/SYMdxocWB8pbqW3U3&#10;CkzZr47uWJQnPoycI16+Puii1PN82r+DCDSF//Bfu9QKVukb/J6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YRSvEAAAA3AAAAA8AAAAAAAAAAAAAAAAAmAIAAGRycy9k&#10;b3ducmV2LnhtbFBLBQYAAAAABAAEAPUAAACJAwAAAAA=&#10;" path="m7689,4r,6759l7694,6758r5,l7699,9r-5,l7689,4xe" fillcolor="black" stroked="f">
                    <v:path arrowok="t" o:connecttype="custom" o:connectlocs="7689,4;7689,6763;7694,6758;7699,6758;7699,9;7694,9;7689,4" o:connectangles="0,0,0,0,0,0,0"/>
                  </v:shape>
                  <v:shape id="Freeform 936" o:spid="_x0000_s1839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fRWcAA&#10;AADcAAAADwAAAGRycy9kb3ducmV2LnhtbERPTYvCMBC9L/gfwgje1nRFFumaFlcUevGwag/ehma2&#10;LTaTkkRb/705CB4f73udj6YTd3K+tazga56AIK6sbrlWcD7tP1cgfEDW2FkmBQ/ykGeTjzWm2g78&#10;R/djqEUMYZ+igiaEPpXSVw0Z9HPbE0fu3zqDIUJXS+1wiOGmk4sk+ZYGW44NDfa0bai6Hm9GgSm6&#10;5c7t9sWJfwfeIpaXA5VKzabj5gdEoDG8xS93oRUsF3FtPBOPgMy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IfRWcAAAADcAAAADwAAAAAAAAAAAAAAAACYAgAAZHJzL2Rvd25y&#10;ZXYueG1sUEsFBgAAAAAEAAQA9QAAAIUDAAAAAA==&#10;" path="m7699,6758r-5,l7689,6763r10,l7699,6758xe" fillcolor="black" stroked="f">
                    <v:path arrowok="t" o:connecttype="custom" o:connectlocs="7699,6758;7694,6758;7689,6763;7699,6763;7699,6758" o:connectangles="0,0,0,0,0"/>
                  </v:shape>
                  <v:shape id="Freeform 937" o:spid="_x0000_s1840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t0wsQA&#10;AADcAAAADwAAAGRycy9kb3ducmV2LnhtbESPQWvCQBSE7wX/w/KE3urGIKWmrqLBQC49NOqht0f2&#10;mQSzb8PuatJ/3y0Uehxm5htms5tMLx7kfGdZwXKRgCCure64UXA+FS9vIHxA1thbJgXf5GG3nT1t&#10;MNN25E96VKEREcI+QwVtCEMmpa9bMugXdiCO3tU6gyFK10jtcIxw08s0SV6lwY7jQosD5S3Vt+pu&#10;FJiyXx3dsShPfBg5R7x8fdBFqef5tH8HEWgK/+G/dqkVrNI1/J6JR0B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LdMLEAAAA3AAAAA8AAAAAAAAAAAAAAAAAmAIAAGRycy9k&#10;b3ducmV2LnhtbFBLBQYAAAAABAAEAPUAAACJAwAAAAA=&#10;" path="m9,4l4,9r5,l9,4xe" fillcolor="black" stroked="f">
                    <v:path arrowok="t" o:connecttype="custom" o:connectlocs="9,4;4,9;9,9;9,4" o:connectangles="0,0,0,0"/>
                  </v:shape>
                  <v:rect id="Rectangle 938" o:spid="_x0000_s1841" style="position:absolute;left:1785;top:4292;width:7679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/LTMAA&#10;AADcAAAADwAAAGRycy9kb3ducmV2LnhtbERPy4rCMBTdD/gP4QqzG1N1EKlGEUFxMbPwgetrc21r&#10;m5uSRFv/3iwEl4fzni87U4sHOV9aVjAcJCCIM6tLzhWcjpufKQgfkDXWlknBkzwsF72vOabatryn&#10;xyHkIoawT1FBEUKTSumzggz6gW2II3e1zmCI0OVSO2xjuKnlKEkm0mDJsaHAhtYFZdXhbhRUV8lt&#10;tVv9tZftRfvb/9lVmVHqu9+tZiACdeEjfrt3WsHvOM6PZ+IRkI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I/LTMAAAADcAAAADwAAAAAAAAAAAAAAAACYAgAAZHJzL2Rvd25y&#10;ZXYueG1sUEsFBgAAAAAEAAQA9QAAAIUDAAAAAA==&#10;" fillcolor="black" stroked="f">
                    <v:path arrowok="t"/>
                  </v:rect>
                  <v:shape id="Freeform 939" o:spid="_x0000_s1842" style="position:absolute;left:1776;top:912;width:7700;height:6768;visibility:visible;mso-wrap-style:square;v-text-anchor:top" coordsize="7700,6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TuGcQA&#10;AADcAAAADwAAAGRycy9kb3ducmV2LnhtbESPwWrDMBBE74X+g9hCb7Wc1oTgRgltSMCXHGrHh94W&#10;a2ObWCsjqbH791WgkOMwM2+Y9XY2g7iS871lBYskBUHcWN1zq+BUHV5WIHxA1jhYJgW/5GG7eXxY&#10;Y67txF90LUMrIoR9jgq6EMZcSt90ZNAndiSO3tk6gyFK10rtcIpwM8jXNF1Kgz3HhQ5H2nXUXMof&#10;o8AUQ7Z3+0NR8efEO8T6+0i1Us9P88c7iEBzuIf/24VWkL0t4HYmHgG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k7hnEAAAA3AAAAA8AAAAAAAAAAAAAAAAAmAIAAGRycy9k&#10;b3ducmV2LnhtbFBLBQYAAAAABAAEAPUAAACJAwAAAAA=&#10;" path="m7699,4r-10,l7694,9r5,l7699,4xe" fillcolor="black" stroked="f">
                    <v:path arrowok="t" o:connecttype="custom" o:connectlocs="7699,4;7689,4;7694,9;7699,9;7699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w w:val="105"/>
        </w:rPr>
        <w:t>Las</w:t>
      </w:r>
      <w:r w:rsidR="0090182D">
        <w:rPr>
          <w:color w:val="1E487C"/>
          <w:spacing w:val="3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siguientes</w:t>
      </w:r>
      <w:r w:rsidR="0090182D">
        <w:rPr>
          <w:color w:val="1E487C"/>
          <w:spacing w:val="3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opciones</w:t>
      </w:r>
      <w:r w:rsidR="0090182D">
        <w:rPr>
          <w:color w:val="1E487C"/>
          <w:spacing w:val="30"/>
          <w:w w:val="105"/>
        </w:rPr>
        <w:t xml:space="preserve"> </w:t>
      </w:r>
      <w:r w:rsidR="0090182D">
        <w:rPr>
          <w:color w:val="1E487C"/>
          <w:w w:val="105"/>
        </w:rPr>
        <w:t>nos</w:t>
      </w:r>
      <w:r w:rsidR="0090182D">
        <w:rPr>
          <w:color w:val="1E487C"/>
          <w:spacing w:val="26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permiten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Convertir</w:t>
      </w:r>
      <w:r w:rsidR="0090182D">
        <w:rPr>
          <w:color w:val="1E487C"/>
          <w:spacing w:val="30"/>
          <w:w w:val="105"/>
        </w:rPr>
        <w:t xml:space="preserve"> </w:t>
      </w:r>
      <w:r w:rsidR="0090182D">
        <w:rPr>
          <w:color w:val="1E487C"/>
          <w:w w:val="105"/>
        </w:rPr>
        <w:t>un</w:t>
      </w:r>
      <w:r w:rsidR="0090182D">
        <w:rPr>
          <w:color w:val="1E487C"/>
          <w:spacing w:val="28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archivo</w:t>
      </w:r>
      <w:r w:rsidR="0090182D">
        <w:rPr>
          <w:color w:val="1E487C"/>
          <w:spacing w:val="34"/>
          <w:w w:val="105"/>
        </w:rPr>
        <w:t xml:space="preserve"> </w:t>
      </w:r>
      <w:r w:rsidR="0090182D">
        <w:rPr>
          <w:color w:val="1E487C"/>
          <w:w w:val="105"/>
        </w:rPr>
        <w:t>en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Excel</w:t>
      </w:r>
      <w:r w:rsidR="0090182D">
        <w:rPr>
          <w:color w:val="1E487C"/>
          <w:spacing w:val="33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(Formato</w:t>
      </w:r>
      <w:r w:rsidR="0090182D">
        <w:rPr>
          <w:color w:val="1E487C"/>
          <w:spacing w:val="28"/>
          <w:w w:val="105"/>
        </w:rPr>
        <w:t xml:space="preserve"> </w:t>
      </w:r>
      <w:r w:rsidR="0090182D">
        <w:rPr>
          <w:color w:val="1E487C"/>
          <w:w w:val="105"/>
        </w:rPr>
        <w:t>5.0)</w:t>
      </w:r>
      <w:r w:rsidR="0090182D">
        <w:rPr>
          <w:color w:val="1E487C"/>
          <w:spacing w:val="2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hacia</w:t>
      </w:r>
      <w:r w:rsidR="0090182D">
        <w:rPr>
          <w:color w:val="1E487C"/>
          <w:spacing w:val="34"/>
          <w:w w:val="105"/>
        </w:rPr>
        <w:t xml:space="preserve"> </w:t>
      </w:r>
      <w:r w:rsidR="0090182D">
        <w:rPr>
          <w:color w:val="1E487C"/>
          <w:w w:val="105"/>
        </w:rPr>
        <w:t>un</w:t>
      </w:r>
      <w:r w:rsidR="0090182D">
        <w:rPr>
          <w:color w:val="1E487C"/>
          <w:spacing w:val="73"/>
          <w:w w:val="103"/>
        </w:rPr>
        <w:t xml:space="preserve"> </w:t>
      </w:r>
      <w:r w:rsidR="0090182D">
        <w:rPr>
          <w:color w:val="1E487C"/>
          <w:spacing w:val="-3"/>
          <w:w w:val="105"/>
        </w:rPr>
        <w:t>archivo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w w:val="105"/>
        </w:rPr>
        <w:t>en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TXT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para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enviar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hacia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3"/>
          <w:w w:val="105"/>
        </w:rPr>
        <w:t>el</w:t>
      </w:r>
      <w:r w:rsidR="0090182D">
        <w:rPr>
          <w:color w:val="1E487C"/>
          <w:spacing w:val="-9"/>
          <w:w w:val="105"/>
        </w:rPr>
        <w:t xml:space="preserve"> </w:t>
      </w:r>
      <w:r w:rsidR="0090182D">
        <w:rPr>
          <w:color w:val="1E487C"/>
          <w:spacing w:val="-5"/>
          <w:w w:val="105"/>
        </w:rPr>
        <w:t>IMSS</w:t>
      </w:r>
      <w:r w:rsidR="0090182D">
        <w:rPr>
          <w:color w:val="1E487C"/>
          <w:spacing w:val="-6"/>
          <w:w w:val="105"/>
        </w:rPr>
        <w:t xml:space="preserve"> </w:t>
      </w:r>
      <w:r w:rsidR="0090182D">
        <w:rPr>
          <w:color w:val="1E487C"/>
          <w:spacing w:val="2"/>
          <w:w w:val="105"/>
        </w:rPr>
        <w:t>por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la</w:t>
      </w:r>
      <w:r w:rsidR="0090182D">
        <w:rPr>
          <w:color w:val="1E487C"/>
          <w:spacing w:val="-8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aplicación</w:t>
      </w:r>
      <w:r w:rsidR="0090182D">
        <w:rPr>
          <w:color w:val="1E487C"/>
          <w:spacing w:val="-8"/>
          <w:w w:val="105"/>
        </w:rPr>
        <w:t xml:space="preserve"> </w:t>
      </w:r>
      <w:r w:rsidR="007325ED">
        <w:rPr>
          <w:color w:val="1E487C"/>
          <w:spacing w:val="-3"/>
          <w:w w:val="105"/>
        </w:rPr>
        <w:t>IDSE CLOUD</w:t>
      </w: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15" w:line="260" w:lineRule="exact"/>
        <w:rPr>
          <w:sz w:val="26"/>
          <w:szCs w:val="26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right="1082" w:hanging="350"/>
        <w:rPr>
          <w:color w:val="000000"/>
        </w:rPr>
      </w:pPr>
      <w:r>
        <w:rPr>
          <w:color w:val="1E487C"/>
          <w:spacing w:val="-3"/>
          <w:w w:val="105"/>
        </w:rPr>
        <w:t>Seguir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3"/>
          <w:w w:val="105"/>
        </w:rPr>
        <w:t>los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pasos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al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pie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letra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con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respecto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posicionar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los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1"/>
          <w:w w:val="105"/>
        </w:rPr>
        <w:t>datos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w w:val="105"/>
        </w:rPr>
        <w:t>las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columnas</w:t>
      </w:r>
      <w:r>
        <w:rPr>
          <w:color w:val="1E487C"/>
          <w:spacing w:val="43"/>
          <w:w w:val="103"/>
        </w:rPr>
        <w:t xml:space="preserve"> </w:t>
      </w:r>
      <w:r>
        <w:rPr>
          <w:color w:val="1E487C"/>
          <w:spacing w:val="-1"/>
          <w:w w:val="105"/>
        </w:rPr>
        <w:t>correspondientes,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con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4"/>
          <w:w w:val="105"/>
        </w:rPr>
        <w:t>esto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aplicación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generara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manera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3"/>
          <w:w w:val="105"/>
        </w:rPr>
        <w:t>correcta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3"/>
          <w:w w:val="105"/>
        </w:rPr>
        <w:t>en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TXT</w:t>
      </w:r>
    </w:p>
    <w:p w:rsidR="00BA0342" w:rsidRDefault="00BA0342">
      <w:pPr>
        <w:kinsoku w:val="0"/>
        <w:overflowPunct w:val="0"/>
        <w:spacing w:before="8" w:line="220" w:lineRule="exact"/>
        <w:rPr>
          <w:sz w:val="22"/>
          <w:szCs w:val="22"/>
        </w:rPr>
      </w:pPr>
    </w:p>
    <w:p w:rsidR="00BA0342" w:rsidRDefault="0090182D">
      <w:pPr>
        <w:pStyle w:val="BodyText"/>
        <w:kinsoku w:val="0"/>
        <w:overflowPunct w:val="0"/>
        <w:spacing w:line="247" w:lineRule="auto"/>
        <w:ind w:right="986"/>
        <w:rPr>
          <w:color w:val="000000"/>
        </w:rPr>
      </w:pPr>
      <w:r>
        <w:rPr>
          <w:color w:val="1E487C"/>
          <w:spacing w:val="-1"/>
          <w:w w:val="105"/>
        </w:rPr>
        <w:t>Una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spacing w:val="-3"/>
          <w:w w:val="105"/>
        </w:rPr>
        <w:t>vez</w:t>
      </w:r>
      <w:r>
        <w:rPr>
          <w:color w:val="1E487C"/>
          <w:spacing w:val="31"/>
          <w:w w:val="105"/>
        </w:rPr>
        <w:t xml:space="preserve"> </w:t>
      </w:r>
      <w:r>
        <w:rPr>
          <w:color w:val="1E487C"/>
          <w:spacing w:val="-3"/>
          <w:w w:val="105"/>
        </w:rPr>
        <w:t>creado</w:t>
      </w:r>
      <w:r>
        <w:rPr>
          <w:color w:val="1E487C"/>
          <w:spacing w:val="29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34"/>
          <w:w w:val="105"/>
        </w:rPr>
        <w:t xml:space="preserve"> </w:t>
      </w:r>
      <w:r>
        <w:rPr>
          <w:color w:val="1E487C"/>
          <w:spacing w:val="-1"/>
          <w:w w:val="105"/>
        </w:rPr>
        <w:t>con</w:t>
      </w:r>
      <w:r>
        <w:rPr>
          <w:color w:val="1E487C"/>
          <w:spacing w:val="24"/>
          <w:w w:val="105"/>
        </w:rPr>
        <w:t xml:space="preserve"> </w:t>
      </w:r>
      <w:r>
        <w:rPr>
          <w:color w:val="1E487C"/>
          <w:spacing w:val="1"/>
          <w:w w:val="105"/>
        </w:rPr>
        <w:t>las</w:t>
      </w:r>
      <w:r>
        <w:rPr>
          <w:color w:val="1E487C"/>
          <w:spacing w:val="26"/>
          <w:w w:val="105"/>
        </w:rPr>
        <w:t xml:space="preserve"> </w:t>
      </w:r>
      <w:r>
        <w:rPr>
          <w:color w:val="1E487C"/>
          <w:spacing w:val="-1"/>
          <w:w w:val="105"/>
        </w:rPr>
        <w:t>instrucciones</w:t>
      </w:r>
      <w:r>
        <w:rPr>
          <w:color w:val="1E487C"/>
          <w:spacing w:val="22"/>
          <w:w w:val="105"/>
        </w:rPr>
        <w:t xml:space="preserve"> </w:t>
      </w:r>
      <w:r>
        <w:rPr>
          <w:color w:val="1E487C"/>
          <w:w w:val="105"/>
        </w:rPr>
        <w:t>pulsar</w:t>
      </w:r>
      <w:r>
        <w:rPr>
          <w:color w:val="1E487C"/>
          <w:spacing w:val="25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spacing w:val="-3"/>
          <w:w w:val="105"/>
        </w:rPr>
        <w:t>botón</w:t>
      </w:r>
      <w:r>
        <w:rPr>
          <w:color w:val="1E487C"/>
          <w:spacing w:val="33"/>
          <w:w w:val="105"/>
        </w:rPr>
        <w:t xml:space="preserve"> </w:t>
      </w:r>
      <w:r>
        <w:rPr>
          <w:color w:val="1E487C"/>
          <w:spacing w:val="-3"/>
          <w:w w:val="105"/>
        </w:rPr>
        <w:t>“Lectura</w:t>
      </w:r>
      <w:r>
        <w:rPr>
          <w:color w:val="1E487C"/>
          <w:spacing w:val="25"/>
          <w:w w:val="105"/>
        </w:rPr>
        <w:t xml:space="preserve"> </w:t>
      </w:r>
      <w:r>
        <w:rPr>
          <w:color w:val="1E487C"/>
          <w:spacing w:val="-1"/>
          <w:w w:val="105"/>
        </w:rPr>
        <w:t>del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29"/>
          <w:w w:val="105"/>
        </w:rPr>
        <w:t xml:space="preserve"> </w:t>
      </w:r>
      <w:r>
        <w:rPr>
          <w:color w:val="1E487C"/>
          <w:w w:val="105"/>
        </w:rPr>
        <w:t>Excel”,</w:t>
      </w:r>
      <w:r>
        <w:rPr>
          <w:color w:val="1E487C"/>
          <w:spacing w:val="55"/>
          <w:w w:val="103"/>
        </w:rPr>
        <w:t xml:space="preserve"> </w:t>
      </w:r>
      <w:r>
        <w:rPr>
          <w:color w:val="1E487C"/>
          <w:spacing w:val="-1"/>
          <w:w w:val="105"/>
        </w:rPr>
        <w:t>realizara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un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proceso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donde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hay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revisar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2"/>
          <w:w w:val="105"/>
        </w:rPr>
        <w:t>la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información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pantalla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986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before="8" w:line="240" w:lineRule="exact"/>
      </w:pPr>
    </w:p>
    <w:p w:rsidR="00BA0342" w:rsidRDefault="00BC1DEC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88" w:line="216" w:lineRule="exact"/>
        <w:ind w:right="1016" w:hanging="350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3808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-3970655</wp:posOffset>
                </wp:positionV>
                <wp:extent cx="5270500" cy="3856355"/>
                <wp:effectExtent l="0" t="0" r="0" b="0"/>
                <wp:wrapNone/>
                <wp:docPr id="410" name="Group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856355"/>
                          <a:chOff x="1766" y="-6253"/>
                          <a:chExt cx="8300" cy="6073"/>
                        </a:xfrm>
                      </wpg:grpSpPr>
                      <wps:wsp>
                        <wps:cNvPr id="411" name="Rectangle 941"/>
                        <wps:cNvSpPr>
                          <a:spLocks noChangeArrowheads="1"/>
                        </wps:cNvSpPr>
                        <wps:spPr bwMode="auto">
                          <a:xfrm>
                            <a:off x="1776" y="-6234"/>
                            <a:ext cx="8280" cy="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0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15715"/>
                                    <wp:effectExtent l="0" t="0" r="8890" b="0"/>
                                    <wp:docPr id="306" name="Imagen 3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15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12" name="Group 942"/>
                        <wpg:cNvGrpSpPr>
                          <a:grpSpLocks/>
                        </wpg:cNvGrpSpPr>
                        <wpg:grpSpPr bwMode="auto">
                          <a:xfrm>
                            <a:off x="1776" y="-6243"/>
                            <a:ext cx="8280" cy="6053"/>
                            <a:chOff x="1776" y="-6243"/>
                            <a:chExt cx="8280" cy="6053"/>
                          </a:xfrm>
                        </wpg:grpSpPr>
                        <wps:wsp>
                          <wps:cNvPr id="413" name="Freeform 943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053"/>
                                <a:gd name="T2" fmla="*/ 0 w 8280"/>
                                <a:gd name="T3" fmla="*/ 0 h 6053"/>
                                <a:gd name="T4" fmla="*/ 0 w 8280"/>
                                <a:gd name="T5" fmla="*/ 6052 h 6053"/>
                                <a:gd name="T6" fmla="*/ 8280 w 8280"/>
                                <a:gd name="T7" fmla="*/ 6052 h 6053"/>
                                <a:gd name="T8" fmla="*/ 8280 w 8280"/>
                                <a:gd name="T9" fmla="*/ 6048 h 6053"/>
                                <a:gd name="T10" fmla="*/ 9 w 8280"/>
                                <a:gd name="T11" fmla="*/ 6048 h 6053"/>
                                <a:gd name="T12" fmla="*/ 4 w 8280"/>
                                <a:gd name="T13" fmla="*/ 6043 h 6053"/>
                                <a:gd name="T14" fmla="*/ 9 w 8280"/>
                                <a:gd name="T15" fmla="*/ 6043 h 6053"/>
                                <a:gd name="T16" fmla="*/ 9 w 8280"/>
                                <a:gd name="T17" fmla="*/ 9 h 6053"/>
                                <a:gd name="T18" fmla="*/ 4 w 8280"/>
                                <a:gd name="T19" fmla="*/ 9 h 6053"/>
                                <a:gd name="T20" fmla="*/ 9 w 8280"/>
                                <a:gd name="T21" fmla="*/ 4 h 6053"/>
                                <a:gd name="T22" fmla="*/ 8280 w 8280"/>
                                <a:gd name="T23" fmla="*/ 4 h 6053"/>
                                <a:gd name="T24" fmla="*/ 8280 w 8280"/>
                                <a:gd name="T25" fmla="*/ 0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052"/>
                                  </a:lnTo>
                                  <a:lnTo>
                                    <a:pt x="8280" y="6052"/>
                                  </a:lnTo>
                                  <a:lnTo>
                                    <a:pt x="8280" y="6048"/>
                                  </a:lnTo>
                                  <a:lnTo>
                                    <a:pt x="9" y="6048"/>
                                  </a:lnTo>
                                  <a:lnTo>
                                    <a:pt x="4" y="6043"/>
                                  </a:lnTo>
                                  <a:lnTo>
                                    <a:pt x="9" y="604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4" name="Freeform 944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043 h 6053"/>
                                <a:gd name="T2" fmla="*/ 4 w 8280"/>
                                <a:gd name="T3" fmla="*/ 6043 h 6053"/>
                                <a:gd name="T4" fmla="*/ 9 w 8280"/>
                                <a:gd name="T5" fmla="*/ 6048 h 6053"/>
                                <a:gd name="T6" fmla="*/ 9 w 8280"/>
                                <a:gd name="T7" fmla="*/ 6043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9" y="6043"/>
                                  </a:moveTo>
                                  <a:lnTo>
                                    <a:pt x="4" y="6043"/>
                                  </a:lnTo>
                                  <a:lnTo>
                                    <a:pt x="9" y="6048"/>
                                  </a:lnTo>
                                  <a:lnTo>
                                    <a:pt x="9" y="60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Rectangle 945"/>
                          <wps:cNvSpPr>
                            <a:spLocks/>
                          </wps:cNvSpPr>
                          <wps:spPr bwMode="auto">
                            <a:xfrm>
                              <a:off x="1785" y="2819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946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053"/>
                                <a:gd name="T2" fmla="*/ 8270 w 8280"/>
                                <a:gd name="T3" fmla="*/ 6048 h 6053"/>
                                <a:gd name="T4" fmla="*/ 8275 w 8280"/>
                                <a:gd name="T5" fmla="*/ 6043 h 6053"/>
                                <a:gd name="T6" fmla="*/ 8280 w 8280"/>
                                <a:gd name="T7" fmla="*/ 6043 h 6053"/>
                                <a:gd name="T8" fmla="*/ 8280 w 8280"/>
                                <a:gd name="T9" fmla="*/ 9 h 6053"/>
                                <a:gd name="T10" fmla="*/ 8275 w 8280"/>
                                <a:gd name="T11" fmla="*/ 9 h 6053"/>
                                <a:gd name="T12" fmla="*/ 8270 w 8280"/>
                                <a:gd name="T13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70" y="4"/>
                                  </a:moveTo>
                                  <a:lnTo>
                                    <a:pt x="8270" y="6048"/>
                                  </a:lnTo>
                                  <a:lnTo>
                                    <a:pt x="8275" y="6043"/>
                                  </a:lnTo>
                                  <a:lnTo>
                                    <a:pt x="8280" y="6043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947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043 h 6053"/>
                                <a:gd name="T2" fmla="*/ 8275 w 8280"/>
                                <a:gd name="T3" fmla="*/ 6043 h 6053"/>
                                <a:gd name="T4" fmla="*/ 8270 w 8280"/>
                                <a:gd name="T5" fmla="*/ 6048 h 6053"/>
                                <a:gd name="T6" fmla="*/ 8280 w 8280"/>
                                <a:gd name="T7" fmla="*/ 6048 h 6053"/>
                                <a:gd name="T8" fmla="*/ 8280 w 8280"/>
                                <a:gd name="T9" fmla="*/ 6043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6043"/>
                                  </a:moveTo>
                                  <a:lnTo>
                                    <a:pt x="8275" y="6043"/>
                                  </a:lnTo>
                                  <a:lnTo>
                                    <a:pt x="8270" y="6048"/>
                                  </a:lnTo>
                                  <a:lnTo>
                                    <a:pt x="8280" y="6048"/>
                                  </a:lnTo>
                                  <a:lnTo>
                                    <a:pt x="8280" y="60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Freeform 948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053"/>
                                <a:gd name="T2" fmla="*/ 4 w 8280"/>
                                <a:gd name="T3" fmla="*/ 9 h 6053"/>
                                <a:gd name="T4" fmla="*/ 9 w 8280"/>
                                <a:gd name="T5" fmla="*/ 9 h 6053"/>
                                <a:gd name="T6" fmla="*/ 9 w 8280"/>
                                <a:gd name="T7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Rectangle 949"/>
                          <wps:cNvSpPr>
                            <a:spLocks/>
                          </wps:cNvSpPr>
                          <wps:spPr bwMode="auto">
                            <a:xfrm>
                              <a:off x="1785" y="-3220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Freeform 950"/>
                          <wps:cNvSpPr>
                            <a:spLocks/>
                          </wps:cNvSpPr>
                          <wps:spPr bwMode="auto">
                            <a:xfrm>
                              <a:off x="1776" y="-6243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053"/>
                                <a:gd name="T2" fmla="*/ 8270 w 8280"/>
                                <a:gd name="T3" fmla="*/ 4 h 6053"/>
                                <a:gd name="T4" fmla="*/ 8275 w 8280"/>
                                <a:gd name="T5" fmla="*/ 9 h 6053"/>
                                <a:gd name="T6" fmla="*/ 8280 w 8280"/>
                                <a:gd name="T7" fmla="*/ 9 h 6053"/>
                                <a:gd name="T8" fmla="*/ 8280 w 8280"/>
                                <a:gd name="T9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0" o:spid="_x0000_s1843" style="position:absolute;left:0;text-align:left;margin-left:88.3pt;margin-top:-312.65pt;width:415pt;height:303.65pt;z-index:-251612672;mso-position-horizontal-relative:page" coordorigin="1766,-6253" coordsize="8300,6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" o:allowincell="f">
                <v:rect id="Rectangle 941" o:spid="_x0000_s1844" style="position:absolute;left:1776;top:-6234;width:8280;height:6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B8iMQA&#10;AADcAAAADwAAAGRycy9kb3ducmV2LnhtbESPQYvCMBSE74L/ITxhb5p2kUWrUcRV9OiqoN4ezbMt&#10;Ni+liba7v94sCB6HmfmGmc5bU4oH1a6wrCAeRCCIU6sLzhQcD+v+CITzyBpLy6TglxzMZ93OFBNt&#10;G/6hx95nIkDYJagg975KpHRpTgbdwFbEwbva2qAPss6krrEJcFPKzyj6kgYLDgs5VrTMKb3t70bB&#10;ZlQtzlv712Tl6rI57U7j78PYK/XRaxcTEJ5a/w6/2lutYBjH8H8mHAE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AfIjEAAAA3AAAAA8AAAAAAAAAAAAAAAAAmAIAAGRycy9k&#10;b3ducmV2LnhtbFBLBQYAAAAABAAEAPUAAACJ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0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15715"/>
                              <wp:effectExtent l="0" t="0" r="8890" b="0"/>
                              <wp:docPr id="306" name="Imagen 3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157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42" o:spid="_x0000_s1845" style="position:absolute;left:1776;top:-6243;width:8280;height:6053" coordorigin="1776,-6243" coordsize="8280,6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2U6c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O2U6cQAAADcAAAA&#10;DwAAAAAAAAAAAAAAAACqAgAAZHJzL2Rvd25yZXYueG1sUEsFBgAAAAAEAAQA+gAAAJsDAAAAAA==&#10;">
                  <v:shape id="Freeform 943" o:spid="_x0000_s1846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VsR8QA&#10;AADcAAAADwAAAGRycy9kb3ducmV2LnhtbESP0WrCQBRE3wX/YblC33RjIhJSVzFCi31roh9wyd4m&#10;abN3Q3bV5O+7hYKPw8ycYXaH0XTiToNrLStYryIQxJXVLdcKrpe3ZQrCeWSNnWVSMJGDw34+22Gm&#10;7YMLupe+FgHCLkMFjfd9JqWrGjLoVrYnDt6XHQz6IIda6gEfAW46GUfRVhpsOSw02NOpoeqnvBkF&#10;pX5P86PJx6QoOvuB3+fPKd4o9bIYj68gPI3+Gf5vn7WCzTqBvzPhCMj9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VbEfEAAAA3AAAAA8AAAAAAAAAAAAAAAAAmAIAAGRycy9k&#10;b3ducmV2LnhtbFBLBQYAAAAABAAEAPUAAACJAwAAAAA=&#10;" path="m8280,l,,,6052r8280,l8280,6048,9,6048r-5,-5l9,6043,9,9,4,9,9,4r8271,l8280,xe" fillcolor="black" stroked="f">
                    <v:path arrowok="t" o:connecttype="custom" o:connectlocs="8280,0;0,0;0,6052;8280,6052;8280,6048;9,6048;4,6043;9,6043;9,9;4,9;9,4;8280,4;8280,0" o:connectangles="0,0,0,0,0,0,0,0,0,0,0,0,0"/>
                  </v:shape>
                  <v:shape id="Freeform 944" o:spid="_x0000_s1847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z0M8QA&#10;AADcAAAADwAAAGRycy9kb3ducmV2LnhtbESPwWrDMBBE74H+g9hCb4ls14TgRjFJoSW91U4/YLE2&#10;llNrZSzVcf6+KhRyHGbmDbMtZ9uLiUbfOVaQrhIQxI3THbcKvk5vyw0IH5A19o5JwY08lLuHxRYL&#10;7a5c0VSHVkQI+wIVmBCGQkrfGLLoV24gjt7ZjRZDlGMr9YjXCLe9zJJkLS12HBcMDvRqqPmuf6yC&#10;Wr9vDnt7mJ+rqncfeDl+3rJcqafHef8CItAc7uH/9lEryNMc/s7EIyB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89DPEAAAA3AAAAA8AAAAAAAAAAAAAAAAAmAIAAGRycy9k&#10;b3ducmV2LnhtbFBLBQYAAAAABAAEAPUAAACJAwAAAAA=&#10;" path="m9,6043r-5,l9,6048r,-5xe" fillcolor="black" stroked="f">
                    <v:path arrowok="t" o:connecttype="custom" o:connectlocs="9,6043;4,6043;9,6048;9,6043" o:connectangles="0,0,0,0"/>
                  </v:shape>
                  <v:rect id="Rectangle 945" o:spid="_x0000_s1848" style="position:absolute;left:1785;top:2819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00tMMA&#10;AADcAAAADwAAAGRycy9kb3ducmV2LnhtbESPQYvCMBSE78L+h/CEvWmqrLJ0jSILigc9qMuen82z&#10;rW1eShJt/fdGEDwOM/MNM1t0phY3cr60rGA0TEAQZ1aXnCv4O64G3yB8QNZYWyYFd/KwmH/0Zphq&#10;2/KeboeQiwhhn6KCIoQmldJnBRn0Q9sQR+9sncEQpculdthGuKnlOEmm0mDJcaHAhn4LyqrD1Sio&#10;zpLbarPctqf1SfvL7t9VmVHqs98tf0AE6sI7/GpvtIKv0QS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000tMMAAADcAAAADwAAAAAAAAAAAAAAAACYAgAAZHJzL2Rv&#10;d25yZXYueG1sUEsFBgAAAAAEAAQA9QAAAIgDAAAAAA==&#10;" fillcolor="black" stroked="f">
                    <v:path arrowok="t"/>
                  </v:rect>
                  <v:shape id="Freeform 946" o:spid="_x0000_s1849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LP38QA&#10;AADcAAAADwAAAGRycy9kb3ducmV2LnhtbESP0WrCQBRE34X+w3ILfdONqUhIXcUILfGtiX7AJXub&#10;pM3eDdnVxL93BaGPw8ycYTa7yXTiSoNrLStYLiIQxJXVLdcKzqfPeQLCeWSNnWVScCMHu+3LbIOp&#10;tiMXdC19LQKEXYoKGu/7VEpXNWTQLWxPHLwfOxj0QQ611AOOAW46GUfRWhpsOSw02NOhoeqvvBgF&#10;pf5Ksr3Jpvei6OwRf/PvW7xS6u112n+A8DT5//CznWsFq+UaHmfCEZ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iz9/EAAAA3AAAAA8AAAAAAAAAAAAAAAAAmAIAAGRycy9k&#10;b3ducmV2LnhtbFBLBQYAAAAABAAEAPUAAACJAwAAAAA=&#10;" path="m8270,4r,6044l8275,6043r5,l8280,9r-5,l8270,4xe" fillcolor="black" stroked="f">
                    <v:path arrowok="t" o:connecttype="custom" o:connectlocs="8270,4;8270,6048;8275,6043;8280,6043;8280,9;8275,9;8270,4" o:connectangles="0,0,0,0,0,0,0"/>
                  </v:shape>
                  <v:shape id="Freeform 947" o:spid="_x0000_s1850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5qRMIA&#10;AADcAAAADwAAAGRycy9kb3ducmV2LnhtbESP3YrCMBSE7wXfIRzBO039QaVrFBUUvbN1H+DQnG27&#10;NieliVrf3giCl8PMfMMs162pxJ0aV1pWMBpGIIgzq0vOFfxe9oMFCOeRNVaWScGTHKxX3c4SY20f&#10;nNA99bkIEHYxKii8r2MpXVaQQTe0NXHw/mxj0AfZ5FI3+AhwU8lxFM2kwZLDQoE17QrKrunNKEj1&#10;YbHdmG07SZLKnvD/eH6Op0r1e+3mB4Sn1n/Dn/ZRK5iO5vA+E46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rmpEwgAAANwAAAAPAAAAAAAAAAAAAAAAAJgCAABkcnMvZG93&#10;bnJldi54bWxQSwUGAAAAAAQABAD1AAAAhwMAAAAA&#10;" path="m8280,6043r-5,l8270,6048r10,l8280,6043xe" fillcolor="black" stroked="f">
                    <v:path arrowok="t" o:connecttype="custom" o:connectlocs="8280,6043;8275,6043;8270,6048;8280,6048;8280,6043" o:connectangles="0,0,0,0,0"/>
                  </v:shape>
                  <v:shape id="Freeform 948" o:spid="_x0000_s1851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H+Nr0A&#10;AADcAAAADwAAAGRycy9kb3ducmV2LnhtbERPSwrCMBDdC94hjOBOUz+IVKOooOjOVg8wNGNbbSal&#10;iVpvbxaCy8f7L9etqcSLGldaVjAaRiCIM6tLzhVcL/vBHITzyBory6TgQw7Wq25nibG2b07olfpc&#10;hBB2MSoovK9jKV1WkEE3tDVx4G62MegDbHKpG3yHcFPJcRTNpMGSQ0OBNe0Kyh7p0yhI9WG+3Zht&#10;O0mSyp7wfjx/xlOl+r12swDhqfV/8c991Aqmo7A2nAlHQK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jH+Nr0AAADcAAAADwAAAAAAAAAAAAAAAACYAgAAZHJzL2Rvd25yZXYu&#10;eG1sUEsFBgAAAAAEAAQA9QAAAIIDAAAAAA==&#10;" path="m9,4l4,9r5,l9,4xe" fillcolor="black" stroked="f">
                    <v:path arrowok="t" o:connecttype="custom" o:connectlocs="9,4;4,9;9,9;9,4" o:connectangles="0,0,0,0"/>
                  </v:shape>
                  <v:rect id="Rectangle 949" o:spid="_x0000_s1852" style="position:absolute;left:1785;top:-3220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A+scMA&#10;AADcAAAADwAAAGRycy9kb3ducmV2LnhtbESPQYvCMBSE78L+h/CEvWmqLOJ2jSILigc9qMuen82z&#10;rW1eShJt/fdGEDwOM/MNM1t0phY3cr60rGA0TEAQZ1aXnCv4O64GUxA+IGusLZOCO3lYzD96M0y1&#10;bXlPt0PIRYSwT1FBEUKTSumzggz6oW2Io3e2zmCI0uVSO2wj3NRynCQTabDkuFBgQ78FZdXhahRU&#10;Z8lttVlu29P6pP1l9++qzCj12e+WPyACdeEdfrU3WsHX6Bu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A+scMAAADcAAAADwAAAAAAAAAAAAAAAACYAgAAZHJzL2Rv&#10;d25yZXYueG1sUEsFBgAAAAAEAAQA9QAAAIgDAAAAAA==&#10;" fillcolor="black" stroked="f">
                    <v:path arrowok="t"/>
                  </v:rect>
                  <v:shape id="Freeform 950" o:spid="_x0000_s1853" style="position:absolute;left:1776;top:-6243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s4jcEA&#10;AADcAAAADwAAAGRycy9kb3ducmV2LnhtbERPzW6CQBC+m/gOmzHpTRapaQhlNWrSxt4K9gEm7Ago&#10;O0vYFfDtu4cmPX75/vP9bDox0uBaywo2UQyCuLK65VrBz+VjnYJwHlljZ5kUPMnBfrdc5JhpO3FB&#10;Y+lrEULYZaig8b7PpHRVQwZdZHviwF3tYNAHONRSDziFcNPJJI7fpMGWQ0ODPZ0aqu7lwygo9Wd6&#10;PJjj/FoUnf3C2/n7mWyVelnNh3cQnmb/L/5zn7WCbRLmhzPhCMj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rOI3BAAAA3AAAAA8AAAAAAAAAAAAAAAAAmAIAAGRycy9kb3du&#10;cmV2LnhtbFBLBQYAAAAABAAEAPUAAACGAwAAAAA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depurar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w w:val="105"/>
        </w:rPr>
        <w:t>datos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que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no</w:t>
      </w:r>
      <w:r w:rsidR="0090182D">
        <w:rPr>
          <w:color w:val="1E487C"/>
          <w:spacing w:val="-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sean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requeridos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w w:val="105"/>
        </w:rPr>
        <w:t>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enviar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por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IDSE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w w:val="105"/>
        </w:rPr>
        <w:t>es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necesario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retirar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spacing w:val="2"/>
          <w:w w:val="105"/>
        </w:rPr>
        <w:t>la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selección</w:t>
      </w:r>
      <w:r w:rsidR="0090182D">
        <w:rPr>
          <w:color w:val="1E487C"/>
          <w:spacing w:val="57"/>
          <w:w w:val="103"/>
        </w:rPr>
        <w:t xml:space="preserve"> </w:t>
      </w:r>
      <w:r w:rsidR="0090182D">
        <w:rPr>
          <w:color w:val="1E487C"/>
          <w:spacing w:val="-3"/>
          <w:w w:val="105"/>
        </w:rPr>
        <w:t>(</w:t>
      </w:r>
      <w:r w:rsidR="0090182D">
        <w:rPr>
          <w:rFonts w:ascii="Webdings" w:hAnsi="Webdings" w:cs="Webdings"/>
          <w:color w:val="1E487C"/>
          <w:spacing w:val="-3"/>
          <w:w w:val="105"/>
        </w:rPr>
        <w:t></w:t>
      </w:r>
      <w:r w:rsidR="0090182D">
        <w:rPr>
          <w:color w:val="1E487C"/>
          <w:spacing w:val="-3"/>
          <w:w w:val="105"/>
        </w:rPr>
        <w:t>)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y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w w:val="105"/>
        </w:rPr>
        <w:t>pulsar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sobre</w:t>
      </w:r>
      <w:r w:rsidR="0090182D">
        <w:rPr>
          <w:color w:val="1E487C"/>
          <w:spacing w:val="-9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la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1ra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opción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“1.</w:t>
      </w:r>
      <w:r w:rsidR="0090182D">
        <w:rPr>
          <w:color w:val="1E487C"/>
          <w:spacing w:val="-16"/>
          <w:w w:val="105"/>
        </w:rPr>
        <w:t xml:space="preserve"> </w:t>
      </w:r>
      <w:r w:rsidR="0090182D">
        <w:rPr>
          <w:color w:val="1E487C"/>
          <w:w w:val="105"/>
        </w:rPr>
        <w:t>Depurar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w w:val="105"/>
        </w:rPr>
        <w:t>Tabla”</w:t>
      </w:r>
    </w:p>
    <w:p w:rsidR="00BA0342" w:rsidRDefault="00BA0342">
      <w:pPr>
        <w:kinsoku w:val="0"/>
        <w:overflowPunct w:val="0"/>
        <w:spacing w:before="11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line="245" w:lineRule="auto"/>
        <w:ind w:right="1858" w:hanging="350"/>
        <w:rPr>
          <w:color w:val="000000"/>
        </w:rPr>
      </w:pPr>
      <w:r>
        <w:rPr>
          <w:color w:val="1E487C"/>
          <w:w w:val="105"/>
        </w:rPr>
        <w:t>una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vez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depurados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w w:val="105"/>
        </w:rPr>
        <w:t>pulsar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1"/>
          <w:w w:val="105"/>
        </w:rPr>
        <w:t>botón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1"/>
          <w:w w:val="105"/>
        </w:rPr>
        <w:t>“2.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Indicar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Datos”,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donde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nos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pasara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toda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63"/>
          <w:w w:val="103"/>
        </w:rPr>
        <w:t xml:space="preserve"> </w:t>
      </w:r>
      <w:r>
        <w:rPr>
          <w:color w:val="1E487C"/>
          <w:spacing w:val="-3"/>
          <w:w w:val="105"/>
        </w:rPr>
        <w:t>información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hacia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las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columnas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se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3"/>
          <w:w w:val="105"/>
        </w:rPr>
        <w:t>encuentran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4"/>
          <w:w w:val="105"/>
        </w:rPr>
        <w:t>del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lado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derecho</w:t>
      </w:r>
    </w:p>
    <w:p w:rsidR="00BA0342" w:rsidRDefault="00BA0342">
      <w:pPr>
        <w:kinsoku w:val="0"/>
        <w:overflowPunct w:val="0"/>
        <w:spacing w:before="4" w:line="220" w:lineRule="exact"/>
        <w:rPr>
          <w:sz w:val="22"/>
          <w:szCs w:val="22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hanging="350"/>
        <w:rPr>
          <w:color w:val="000000"/>
        </w:rPr>
      </w:pPr>
      <w:r>
        <w:rPr>
          <w:color w:val="1E487C"/>
          <w:spacing w:val="-3"/>
          <w:w w:val="105"/>
        </w:rPr>
        <w:t>para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finalizar</w:t>
      </w:r>
      <w:r>
        <w:rPr>
          <w:color w:val="1E487C"/>
          <w:spacing w:val="-21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spacing w:val="-1"/>
          <w:w w:val="105"/>
        </w:rPr>
        <w:t>“3.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spacing w:val="-1"/>
          <w:w w:val="105"/>
        </w:rPr>
        <w:t>Continuar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3"/>
          <w:w w:val="105"/>
        </w:rPr>
        <w:t>&gt;&gt;”</w:t>
      </w:r>
    </w:p>
    <w:p w:rsidR="00BA0342" w:rsidRDefault="00BA0342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hanging="350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4832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483235</wp:posOffset>
                </wp:positionV>
                <wp:extent cx="4335145" cy="3207385"/>
                <wp:effectExtent l="0" t="0" r="0" b="0"/>
                <wp:wrapNone/>
                <wp:docPr id="399" name="Group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35145" cy="3207385"/>
                          <a:chOff x="1766" y="761"/>
                          <a:chExt cx="6827" cy="5051"/>
                        </a:xfrm>
                      </wpg:grpSpPr>
                      <wps:wsp>
                        <wps:cNvPr id="400" name="Rectangle 952"/>
                        <wps:cNvSpPr>
                          <a:spLocks noChangeArrowheads="1"/>
                        </wps:cNvSpPr>
                        <wps:spPr bwMode="auto">
                          <a:xfrm>
                            <a:off x="1776" y="777"/>
                            <a:ext cx="6800" cy="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0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295775" cy="3177540"/>
                                    <wp:effectExtent l="0" t="0" r="9525" b="3810"/>
                                    <wp:docPr id="308" name="Imagen 3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95775" cy="31775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401" name="Group 953"/>
                        <wpg:cNvGrpSpPr>
                          <a:grpSpLocks/>
                        </wpg:cNvGrpSpPr>
                        <wpg:grpSpPr bwMode="auto">
                          <a:xfrm>
                            <a:off x="1776" y="771"/>
                            <a:ext cx="6807" cy="5031"/>
                            <a:chOff x="1776" y="771"/>
                            <a:chExt cx="6807" cy="5031"/>
                          </a:xfrm>
                        </wpg:grpSpPr>
                        <wps:wsp>
                          <wps:cNvPr id="402" name="Freeform 954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6806 w 6807"/>
                                <a:gd name="T1" fmla="*/ 0 h 5031"/>
                                <a:gd name="T2" fmla="*/ 0 w 6807"/>
                                <a:gd name="T3" fmla="*/ 0 h 5031"/>
                                <a:gd name="T4" fmla="*/ 0 w 6807"/>
                                <a:gd name="T5" fmla="*/ 5030 h 5031"/>
                                <a:gd name="T6" fmla="*/ 6806 w 6807"/>
                                <a:gd name="T7" fmla="*/ 5030 h 5031"/>
                                <a:gd name="T8" fmla="*/ 6806 w 6807"/>
                                <a:gd name="T9" fmla="*/ 5025 h 5031"/>
                                <a:gd name="T10" fmla="*/ 9 w 6807"/>
                                <a:gd name="T11" fmla="*/ 5025 h 5031"/>
                                <a:gd name="T12" fmla="*/ 4 w 6807"/>
                                <a:gd name="T13" fmla="*/ 5020 h 5031"/>
                                <a:gd name="T14" fmla="*/ 9 w 6807"/>
                                <a:gd name="T15" fmla="*/ 5020 h 5031"/>
                                <a:gd name="T16" fmla="*/ 9 w 6807"/>
                                <a:gd name="T17" fmla="*/ 9 h 5031"/>
                                <a:gd name="T18" fmla="*/ 4 w 6807"/>
                                <a:gd name="T19" fmla="*/ 9 h 5031"/>
                                <a:gd name="T20" fmla="*/ 9 w 6807"/>
                                <a:gd name="T21" fmla="*/ 4 h 5031"/>
                                <a:gd name="T22" fmla="*/ 6806 w 6807"/>
                                <a:gd name="T23" fmla="*/ 4 h 5031"/>
                                <a:gd name="T24" fmla="*/ 6806 w 6807"/>
                                <a:gd name="T25" fmla="*/ 0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680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030"/>
                                  </a:lnTo>
                                  <a:lnTo>
                                    <a:pt x="6806" y="5030"/>
                                  </a:lnTo>
                                  <a:lnTo>
                                    <a:pt x="6806" y="5025"/>
                                  </a:lnTo>
                                  <a:lnTo>
                                    <a:pt x="9" y="5025"/>
                                  </a:lnTo>
                                  <a:lnTo>
                                    <a:pt x="4" y="5020"/>
                                  </a:lnTo>
                                  <a:lnTo>
                                    <a:pt x="9" y="5020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6806" y="4"/>
                                  </a:lnTo>
                                  <a:lnTo>
                                    <a:pt x="680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3" name="Freeform 955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9 w 6807"/>
                                <a:gd name="T1" fmla="*/ 5020 h 5031"/>
                                <a:gd name="T2" fmla="*/ 4 w 6807"/>
                                <a:gd name="T3" fmla="*/ 5020 h 5031"/>
                                <a:gd name="T4" fmla="*/ 9 w 6807"/>
                                <a:gd name="T5" fmla="*/ 5025 h 5031"/>
                                <a:gd name="T6" fmla="*/ 9 w 6807"/>
                                <a:gd name="T7" fmla="*/ 5020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9" y="5020"/>
                                  </a:moveTo>
                                  <a:lnTo>
                                    <a:pt x="4" y="5020"/>
                                  </a:lnTo>
                                  <a:lnTo>
                                    <a:pt x="9" y="5025"/>
                                  </a:lnTo>
                                  <a:lnTo>
                                    <a:pt x="9" y="50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Rectangle 956"/>
                          <wps:cNvSpPr>
                            <a:spLocks/>
                          </wps:cNvSpPr>
                          <wps:spPr bwMode="auto">
                            <a:xfrm>
                              <a:off x="1785" y="8299"/>
                              <a:ext cx="678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957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6796 w 6807"/>
                                <a:gd name="T1" fmla="*/ 4 h 5031"/>
                                <a:gd name="T2" fmla="*/ 6796 w 6807"/>
                                <a:gd name="T3" fmla="*/ 5025 h 5031"/>
                                <a:gd name="T4" fmla="*/ 6801 w 6807"/>
                                <a:gd name="T5" fmla="*/ 5020 h 5031"/>
                                <a:gd name="T6" fmla="*/ 6806 w 6807"/>
                                <a:gd name="T7" fmla="*/ 5020 h 5031"/>
                                <a:gd name="T8" fmla="*/ 6806 w 6807"/>
                                <a:gd name="T9" fmla="*/ 9 h 5031"/>
                                <a:gd name="T10" fmla="*/ 6801 w 6807"/>
                                <a:gd name="T11" fmla="*/ 9 h 5031"/>
                                <a:gd name="T12" fmla="*/ 6796 w 6807"/>
                                <a:gd name="T13" fmla="*/ 4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6796" y="4"/>
                                  </a:moveTo>
                                  <a:lnTo>
                                    <a:pt x="6796" y="5025"/>
                                  </a:lnTo>
                                  <a:lnTo>
                                    <a:pt x="6801" y="5020"/>
                                  </a:lnTo>
                                  <a:lnTo>
                                    <a:pt x="6806" y="5020"/>
                                  </a:lnTo>
                                  <a:lnTo>
                                    <a:pt x="6806" y="9"/>
                                  </a:lnTo>
                                  <a:lnTo>
                                    <a:pt x="6801" y="9"/>
                                  </a:lnTo>
                                  <a:lnTo>
                                    <a:pt x="679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958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6806 w 6807"/>
                                <a:gd name="T1" fmla="*/ 5020 h 5031"/>
                                <a:gd name="T2" fmla="*/ 6801 w 6807"/>
                                <a:gd name="T3" fmla="*/ 5020 h 5031"/>
                                <a:gd name="T4" fmla="*/ 6796 w 6807"/>
                                <a:gd name="T5" fmla="*/ 5025 h 5031"/>
                                <a:gd name="T6" fmla="*/ 6806 w 6807"/>
                                <a:gd name="T7" fmla="*/ 5025 h 5031"/>
                                <a:gd name="T8" fmla="*/ 6806 w 6807"/>
                                <a:gd name="T9" fmla="*/ 5020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6806" y="5020"/>
                                  </a:moveTo>
                                  <a:lnTo>
                                    <a:pt x="6801" y="5020"/>
                                  </a:lnTo>
                                  <a:lnTo>
                                    <a:pt x="6796" y="5025"/>
                                  </a:lnTo>
                                  <a:lnTo>
                                    <a:pt x="6806" y="5025"/>
                                  </a:lnTo>
                                  <a:lnTo>
                                    <a:pt x="6806" y="50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959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9 w 6807"/>
                                <a:gd name="T1" fmla="*/ 4 h 5031"/>
                                <a:gd name="T2" fmla="*/ 4 w 6807"/>
                                <a:gd name="T3" fmla="*/ 9 h 5031"/>
                                <a:gd name="T4" fmla="*/ 9 w 6807"/>
                                <a:gd name="T5" fmla="*/ 9 h 5031"/>
                                <a:gd name="T6" fmla="*/ 9 w 6807"/>
                                <a:gd name="T7" fmla="*/ 4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Rectangle 960"/>
                          <wps:cNvSpPr>
                            <a:spLocks/>
                          </wps:cNvSpPr>
                          <wps:spPr bwMode="auto">
                            <a:xfrm>
                              <a:off x="1785" y="3283"/>
                              <a:ext cx="678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9" name="Freeform 961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6807" cy="5031"/>
                            </a:xfrm>
                            <a:custGeom>
                              <a:avLst/>
                              <a:gdLst>
                                <a:gd name="T0" fmla="*/ 6806 w 6807"/>
                                <a:gd name="T1" fmla="*/ 4 h 5031"/>
                                <a:gd name="T2" fmla="*/ 6796 w 6807"/>
                                <a:gd name="T3" fmla="*/ 4 h 5031"/>
                                <a:gd name="T4" fmla="*/ 6801 w 6807"/>
                                <a:gd name="T5" fmla="*/ 9 h 5031"/>
                                <a:gd name="T6" fmla="*/ 6806 w 6807"/>
                                <a:gd name="T7" fmla="*/ 9 h 5031"/>
                                <a:gd name="T8" fmla="*/ 6806 w 6807"/>
                                <a:gd name="T9" fmla="*/ 4 h 503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6807" h="5031">
                                  <a:moveTo>
                                    <a:pt x="6806" y="4"/>
                                  </a:moveTo>
                                  <a:lnTo>
                                    <a:pt x="6796" y="4"/>
                                  </a:lnTo>
                                  <a:lnTo>
                                    <a:pt x="6801" y="9"/>
                                  </a:lnTo>
                                  <a:lnTo>
                                    <a:pt x="6806" y="9"/>
                                  </a:lnTo>
                                  <a:lnTo>
                                    <a:pt x="680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1" o:spid="_x0000_s1854" style="position:absolute;left:0;text-align:left;margin-left:88.3pt;margin-top:38.05pt;width:341.35pt;height:252.55pt;z-index:-251611648;mso-position-horizontal-relative:page" coordorigin="1766,761" coordsize="6827,50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" o:allowincell="f">
                <v:rect id="Rectangle 952" o:spid="_x0000_s1855" style="position:absolute;left:1776;top:777;width:6800;height:50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VPzsMA&#10;AADcAAAADwAAAGRycy9kb3ducmV2LnhtbERPTWvCQBC9F/wPywi91Y1SisZsRLQlOdZYsN6G7DQJ&#10;zc6G7DZJ++u7B8Hj430nu8m0YqDeNZYVLBcRCOLS6oYrBR/nt6c1COeRNbaWScEvOdils4cEY21H&#10;PtFQ+EqEEHYxKqi972IpXVmTQbewHXHgvmxv0AfYV1L3OIZw08pVFL1Igw2Hhho7OtRUfhc/RkG2&#10;7vafuf0bq/b1ml3eL5vjeeOVepxP+y0IT5O/i2/uXCt4js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lVPzsMAAADc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0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295775" cy="3177540"/>
                              <wp:effectExtent l="0" t="0" r="9525" b="3810"/>
                              <wp:docPr id="308" name="Imagen 3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95775" cy="317754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53" o:spid="_x0000_s1856" style="position:absolute;left:1776;top:771;width:6807;height:5031" coordorigin="1776,771" coordsize="6807,50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<v:shape id="Freeform 954" o:spid="_x0000_s1857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Zl68QA&#10;AADcAAAADwAAAGRycy9kb3ducmV2LnhtbESP0WoCMRRE3wv9h3ALvmnSVUq7NYoVBLUguO0HXDa3&#10;u2k3N8sm6urXG0Ho4zAzZ5jpvHeNOFIXrGcNzyMFgrj0xnKl4ftrNXwFESKywcYzaThTgPns8WGK&#10;ufEn3tOxiJVIEA45aqhjbHMpQ1mTwzDyLXHyfnznMCbZVdJ0eEpw18hMqRfp0HJaqLGlZU3lX3Fw&#10;GlS/MTukX0sfn4v15S1DOy62Wg+e+sU7iEh9/A/f22ujYaIyuJ1JR0DO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GZevEAAAA3AAAAA8AAAAAAAAAAAAAAAAAmAIAAGRycy9k&#10;b3ducmV2LnhtbFBLBQYAAAAABAAEAPUAAACJAwAAAAA=&#10;" path="m6806,l,,,5030r6806,l6806,5025,9,5025r-5,-5l9,5020,9,9,4,9,9,4r6797,l6806,xe" fillcolor="black" stroked="f">
                    <v:path arrowok="t" o:connecttype="custom" o:connectlocs="6806,0;0,0;0,5030;6806,5030;6806,5025;9,5025;4,5020;9,5020;9,9;4,9;9,4;6806,4;6806,0" o:connectangles="0,0,0,0,0,0,0,0,0,0,0,0,0"/>
                  </v:shape>
                  <v:shape id="Freeform 955" o:spid="_x0000_s1858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rAcMMA&#10;AADcAAAADwAAAGRycy9kb3ducmV2LnhtbESP0WoCMRRE3wv+Q7iCb5pUi9itUWxBsAqC237AZXO7&#10;m3Zzs2yirn69EYQ+DjNzhpkvO1eLE7XBetbwPFIgiAtvLJcavr/WwxmIEJEN1p5Jw4UCLBe9pzlm&#10;xp/5QKc8liJBOGSooYqxyaQMRUUOw8g3xMn78a3DmGRbStPiOcFdLcdKTaVDy2mhwoY+Kir+8qPT&#10;oLpPs0f6tfS+W22ur2O0k3yr9aDfrd5AROrif/jR3hgNL2oC9zPpCM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rAcMMAAADcAAAADwAAAAAAAAAAAAAAAACYAgAAZHJzL2Rv&#10;d25yZXYueG1sUEsFBgAAAAAEAAQA9QAAAIgDAAAAAA==&#10;" path="m9,5020r-5,l9,5025r,-5xe" fillcolor="black" stroked="f">
                    <v:path arrowok="t" o:connecttype="custom" o:connectlocs="9,5020;4,5020;9,5025;9,5020" o:connectangles="0,0,0,0"/>
                  </v:shape>
                  <v:rect id="Rectangle 956" o:spid="_x0000_s1859" style="position:absolute;left:1785;top:8299;width:678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gH8sMA&#10;AADcAAAADwAAAGRycy9kb3ducmV2LnhtbESPT4vCMBTE7wt+h/AEb2u6IiJdo8iC4kEP/sHza/Ns&#10;u21eShJt/fZGWNjjMDO/YRar3jTiQc5XlhV8jRMQxLnVFRcKLufN5xyED8gaG8uk4EkeVsvBxwJT&#10;bTs+0uMUChEh7FNUUIbQplL6vCSDfmxb4ujdrDMYonSF1A67CDeNnCTJTBqsOC6U2NJPSXl9uhsF&#10;9U1yV+/W+y7bZtr/Hq6uzo1So2G//gYRqA//4b/2TiuYJlN4n4lH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gH8sMAAADcAAAADwAAAAAAAAAAAAAAAACYAgAAZHJzL2Rv&#10;d25yZXYueG1sUEsFBgAAAAAEAAQA9QAAAIgDAAAAAA==&#10;" fillcolor="black" stroked="f">
                    <v:path arrowok="t"/>
                  </v:rect>
                  <v:shape id="Freeform 957" o:spid="_x0000_s1860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/9n8QA&#10;AADcAAAADwAAAGRycy9kb3ducmV2LnhtbESP3WoCMRSE7wu+QziCd5rUn9JujaKCoBUK3fYBDpvT&#10;3bSbk2UTdfXpG0Ho5TAz3zDzZedqcaI2WM8aHkcKBHHhjeVSw9fndvgMIkRkg7Vn0nChAMtF72GO&#10;mfFn/qBTHkuRIBwy1FDF2GRShqIih2HkG+LkffvWYUyyLaVp8ZzgrpZjpZ6kQ8tpocKGNhUVv/nR&#10;aVDd3rwj/VhaH1a768sY7SR/03rQ71avICJ18T98b++Mhqmawe1MO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v/Z/EAAAA3AAAAA8AAAAAAAAAAAAAAAAAmAIAAGRycy9k&#10;b3ducmV2LnhtbFBLBQYAAAAABAAEAPUAAACJAwAAAAA=&#10;" path="m6796,4r,5021l6801,5020r5,l6806,9r-5,l6796,4xe" fillcolor="black" stroked="f">
                    <v:path arrowok="t" o:connecttype="custom" o:connectlocs="6796,4;6796,5025;6801,5020;6806,5020;6806,9;6801,9;6796,4" o:connectangles="0,0,0,0,0,0,0"/>
                  </v:shape>
                  <v:shape id="Freeform 958" o:spid="_x0000_s1861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1j6MQA&#10;AADcAAAADwAAAGRycy9kb3ducmV2LnhtbESP3WoCMRSE7wXfIRzBu5pUi9itUWxB8AcEt32Aw+Z0&#10;N+3mZNlEXfv0Rih4OczMN8x82blanKkN1rOG55ECQVx4Y7nU8PW5fpqBCBHZYO2ZNFwpwHLR780x&#10;M/7CRzrnsRQJwiFDDVWMTSZlKCpyGEa+IU7et28dxiTbUpoWLwnuajlWaiodWk4LFTb0UVHxm5+c&#10;BtVtzQHpx9L7frX5ex2jneQ7rYeDbvUGIlIXH+H/9sZoeFFTuJ9JR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9Y+jEAAAA3AAAAA8AAAAAAAAAAAAAAAAAmAIAAGRycy9k&#10;b3ducmV2LnhtbFBLBQYAAAAABAAEAPUAAACJAwAAAAA=&#10;" path="m6806,5020r-5,l6796,5025r10,l6806,5020xe" fillcolor="black" stroked="f">
                    <v:path arrowok="t" o:connecttype="custom" o:connectlocs="6806,5020;6801,5020;6796,5025;6806,5025;6806,5020" o:connectangles="0,0,0,0,0"/>
                  </v:shape>
                  <v:shape id="Freeform 959" o:spid="_x0000_s1862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HGc8QA&#10;AADcAAAADwAAAGRycy9kb3ducmV2LnhtbESP0WoCMRRE3wv+Q7iCb5pUxbZbo6ggaIVCt/2Ay+Z2&#10;N+3mZtlEXf36RhD6OMzMGWa+7FwtTtQG61nD40iBIC68sVxq+PrcDp9BhIhssPZMGi4UYLnoPcwx&#10;M/7MH3TKYykShEOGGqoYm0zKUFTkMIx8Q5y8b986jEm2pTQtnhPc1XKs1Ew6tJwWKmxoU1Hxmx+d&#10;BtXtzTvSj6X1YbW7vozRTvI3rQf9bvUKIlIX/8P39s5omKonuJ1JR0A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xxnPEAAAA3AAAAA8AAAAAAAAAAAAAAAAAmAIAAGRycy9k&#10;b3ducmV2LnhtbFBLBQYAAAAABAAEAPUAAACJAwAAAAA=&#10;" path="m9,4l4,9r5,l9,4xe" fillcolor="black" stroked="f">
                    <v:path arrowok="t" o:connecttype="custom" o:connectlocs="9,4;4,9;9,9;9,4" o:connectangles="0,0,0,0"/>
                  </v:shape>
                  <v:rect id="Rectangle 960" o:spid="_x0000_s1863" style="position:absolute;left:1785;top:3283;width:678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JUN98EA&#10;AADcAAAADwAAAGRycy9kb3ducmV2LnhtbERPy2rCQBTdF/oPwy1010wUKZJmFBEUF7qolq5vMjeP&#10;JnMnzIwm/XtnIbg8nHe+nkwvbuR8a1nBLElBEJdWt1wr+LnsPpYgfEDW2FsmBf/kYb16fckx03bk&#10;b7qdQy1iCPsMFTQhDJmUvmzIoE/sQBy5yjqDIUJXS+1wjOGml/M0/ZQGW44NDQ60bajszlejoKsk&#10;j91hcxyLfaH93+nXdaVR6v1t2nyBCDSFp/jhPmgFizSujWfiEZCr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VDffBAAAA3AAAAA8AAAAAAAAAAAAAAAAAmAIAAGRycy9kb3du&#10;cmV2LnhtbFBLBQYAAAAABAAEAPUAAACGAwAAAAA=&#10;" fillcolor="black" stroked="f">
                    <v:path arrowok="t"/>
                  </v:rect>
                  <v:shape id="Freeform 961" o:spid="_x0000_s1864" style="position:absolute;left:1776;top:771;width:6807;height:5031;visibility:visible;mso-wrap-style:square;v-text-anchor:top" coordsize="6807,50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L3msQA&#10;AADcAAAADwAAAGRycy9kb3ducmV2LnhtbESP0WoCMRRE3wX/IVzBt5popbhbo2ihoC0IbvsBl83t&#10;bnRzs2xSXfv1TaHg4zAzZ5jluneNuFAXrGcN04kCQVx6Y7nS8Pnx+rAAESKywcYzabhRgPVqOFhi&#10;bvyVj3QpYiUShEOOGuoY21zKUNbkMEx8S5y8L985jEl2lTQdXhPcNXKm1JN0aDkt1NjSS03lufh2&#10;GlS/Nwekk6Xt+2b3k83QPhZvWo9H/eYZRKQ+3sP/7Z3RMFcZ/J1JR0C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i95rEAAAA3AAAAA8AAAAAAAAAAAAAAAAAmAIAAGRycy9k&#10;b3ducmV2LnhtbFBLBQYAAAAABAAEAPUAAACJAwAAAAA=&#10;" path="m6806,4r-10,l6801,9r5,l6806,4xe" fillcolor="black" stroked="f">
                    <v:path arrowok="t" o:connecttype="custom" o:connectlocs="6806,4;6796,4;6801,9;6806,9;6806,4" o:connectangles="0,0,0,0,0"/>
                  </v:shape>
                </v:group>
                <w10:wrap anchorx="page"/>
              </v:group>
            </w:pict>
          </mc:Fallback>
        </mc:AlternateContent>
      </w:r>
      <w:proofErr w:type="gramStart"/>
      <w:r w:rsidR="0090182D">
        <w:rPr>
          <w:color w:val="1E487C"/>
          <w:spacing w:val="-1"/>
          <w:w w:val="105"/>
        </w:rPr>
        <w:t>pedirá</w:t>
      </w:r>
      <w:proofErr w:type="gramEnd"/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la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siguiente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información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donde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tendremos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que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indicarle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w w:val="105"/>
        </w:rPr>
        <w:t>los</w:t>
      </w:r>
      <w:r w:rsidR="0090182D">
        <w:rPr>
          <w:color w:val="1E487C"/>
          <w:spacing w:val="-21"/>
          <w:w w:val="105"/>
        </w:rPr>
        <w:t xml:space="preserve"> </w:t>
      </w:r>
      <w:r w:rsidR="0090182D">
        <w:rPr>
          <w:color w:val="1E487C"/>
          <w:w w:val="105"/>
        </w:rPr>
        <w:t>datos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correspondientes</w:t>
      </w:r>
    </w:p>
    <w:p w:rsidR="00BA0342" w:rsidRDefault="00BA0342">
      <w:pPr>
        <w:kinsoku w:val="0"/>
        <w:overflowPunct w:val="0"/>
        <w:spacing w:before="4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hanging="350"/>
        <w:rPr>
          <w:color w:val="000000"/>
        </w:rPr>
      </w:pPr>
      <w:r>
        <w:rPr>
          <w:color w:val="1E487C"/>
          <w:spacing w:val="-1"/>
          <w:w w:val="105"/>
        </w:rPr>
        <w:t>Indicar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spacing w:val="-1"/>
          <w:w w:val="105"/>
        </w:rPr>
        <w:t>Fecha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serán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aplicadas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las</w:t>
      </w:r>
      <w:r>
        <w:rPr>
          <w:color w:val="1E487C"/>
          <w:spacing w:val="-20"/>
          <w:w w:val="105"/>
        </w:rPr>
        <w:t xml:space="preserve"> </w:t>
      </w:r>
      <w:r>
        <w:rPr>
          <w:color w:val="1E487C"/>
          <w:spacing w:val="-1"/>
          <w:w w:val="105"/>
        </w:rPr>
        <w:t>modificaciones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de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salarios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color w:val="000000"/>
        </w:rPr>
      </w:pPr>
      <w:r>
        <w:rPr>
          <w:color w:val="1E487C"/>
          <w:spacing w:val="-1"/>
          <w:w w:val="105"/>
        </w:rPr>
        <w:t>Numero</w:t>
      </w:r>
      <w:r>
        <w:rPr>
          <w:color w:val="1E487C"/>
          <w:spacing w:val="-19"/>
          <w:w w:val="105"/>
        </w:rPr>
        <w:t xml:space="preserve"> </w:t>
      </w:r>
      <w:r>
        <w:rPr>
          <w:color w:val="1E487C"/>
          <w:spacing w:val="-3"/>
          <w:w w:val="105"/>
        </w:rPr>
        <w:t>de</w:t>
      </w:r>
      <w:r>
        <w:rPr>
          <w:color w:val="1E487C"/>
          <w:spacing w:val="-19"/>
          <w:w w:val="105"/>
        </w:rPr>
        <w:t xml:space="preserve"> </w:t>
      </w:r>
      <w:r>
        <w:rPr>
          <w:color w:val="1E487C"/>
          <w:w w:val="105"/>
        </w:rPr>
        <w:t>guía</w:t>
      </w:r>
      <w:r>
        <w:rPr>
          <w:color w:val="1E487C"/>
          <w:spacing w:val="-23"/>
          <w:w w:val="105"/>
        </w:rPr>
        <w:t xml:space="preserve"> </w:t>
      </w:r>
      <w:r>
        <w:rPr>
          <w:color w:val="1E487C"/>
          <w:spacing w:val="-1"/>
          <w:w w:val="105"/>
        </w:rPr>
        <w:t>correspondiente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color w:val="000000"/>
        </w:rPr>
      </w:pPr>
      <w:r>
        <w:rPr>
          <w:color w:val="1E487C"/>
          <w:spacing w:val="-1"/>
          <w:w w:val="105"/>
        </w:rPr>
        <w:t>Escoger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tipo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trabajador</w:t>
      </w:r>
      <w:r>
        <w:rPr>
          <w:color w:val="1E487C"/>
          <w:spacing w:val="-21"/>
          <w:w w:val="105"/>
        </w:rPr>
        <w:t xml:space="preserve"> </w:t>
      </w:r>
      <w:r>
        <w:rPr>
          <w:color w:val="1E487C"/>
          <w:spacing w:val="-1"/>
          <w:w w:val="105"/>
        </w:rPr>
        <w:t>correspondiente,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spacing w:val="-1"/>
          <w:w w:val="105"/>
        </w:rPr>
        <w:t>seleccionándolo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casilla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7"/>
        <w:ind w:hanging="350"/>
        <w:rPr>
          <w:color w:val="000000"/>
        </w:rPr>
      </w:pPr>
      <w:r>
        <w:rPr>
          <w:color w:val="1E487C"/>
          <w:spacing w:val="-1"/>
          <w:w w:val="105"/>
        </w:rPr>
        <w:t>Escoger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tipo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semana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2" w:line="473" w:lineRule="auto"/>
        <w:ind w:left="776" w:right="6314" w:firstLine="351"/>
        <w:rPr>
          <w:color w:val="000000"/>
        </w:rPr>
      </w:pPr>
      <w:r>
        <w:rPr>
          <w:color w:val="1E487C"/>
          <w:spacing w:val="-1"/>
          <w:w w:val="105"/>
        </w:rPr>
        <w:t>Escoger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tipo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3"/>
          <w:w w:val="105"/>
        </w:rPr>
        <w:t>Salario</w:t>
      </w:r>
      <w:r>
        <w:rPr>
          <w:color w:val="1E487C"/>
          <w:spacing w:val="30"/>
          <w:w w:val="103"/>
        </w:rPr>
        <w:t xml:space="preserve"> </w:t>
      </w:r>
      <w:r>
        <w:rPr>
          <w:color w:val="1E487C"/>
          <w:spacing w:val="-1"/>
          <w:w w:val="105"/>
        </w:rPr>
        <w:t>Al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finalizar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pulsar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botón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“Aceptar”</w:t>
      </w:r>
    </w:p>
    <w:p w:rsidR="00BA0342" w:rsidRDefault="00BA0342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2" w:line="473" w:lineRule="auto"/>
        <w:ind w:left="776" w:right="6314" w:firstLine="351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5856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483235</wp:posOffset>
                </wp:positionV>
                <wp:extent cx="5270500" cy="3865880"/>
                <wp:effectExtent l="0" t="0" r="0" b="0"/>
                <wp:wrapNone/>
                <wp:docPr id="388" name="Group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865880"/>
                          <a:chOff x="1766" y="761"/>
                          <a:chExt cx="8300" cy="6088"/>
                        </a:xfrm>
                      </wpg:grpSpPr>
                      <wps:wsp>
                        <wps:cNvPr id="389" name="Rectangle 966"/>
                        <wps:cNvSpPr>
                          <a:spLocks noChangeArrowheads="1"/>
                        </wps:cNvSpPr>
                        <wps:spPr bwMode="auto">
                          <a:xfrm>
                            <a:off x="1776" y="777"/>
                            <a:ext cx="8280" cy="6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0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41750"/>
                                    <wp:effectExtent l="0" t="0" r="8890" b="6350"/>
                                    <wp:docPr id="313" name="Imagen 3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417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90" name="Group 967"/>
                        <wpg:cNvGrpSpPr>
                          <a:grpSpLocks/>
                        </wpg:cNvGrpSpPr>
                        <wpg:grpSpPr bwMode="auto">
                          <a:xfrm>
                            <a:off x="1776" y="771"/>
                            <a:ext cx="8280" cy="6068"/>
                            <a:chOff x="1776" y="771"/>
                            <a:chExt cx="8280" cy="6068"/>
                          </a:xfrm>
                        </wpg:grpSpPr>
                        <wps:wsp>
                          <wps:cNvPr id="391" name="Freeform 968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068"/>
                                <a:gd name="T2" fmla="*/ 0 w 8280"/>
                                <a:gd name="T3" fmla="*/ 0 h 6068"/>
                                <a:gd name="T4" fmla="*/ 0 w 8280"/>
                                <a:gd name="T5" fmla="*/ 6067 h 6068"/>
                                <a:gd name="T6" fmla="*/ 8280 w 8280"/>
                                <a:gd name="T7" fmla="*/ 6067 h 6068"/>
                                <a:gd name="T8" fmla="*/ 8280 w 8280"/>
                                <a:gd name="T9" fmla="*/ 6062 h 6068"/>
                                <a:gd name="T10" fmla="*/ 9 w 8280"/>
                                <a:gd name="T11" fmla="*/ 6062 h 6068"/>
                                <a:gd name="T12" fmla="*/ 4 w 8280"/>
                                <a:gd name="T13" fmla="*/ 6057 h 6068"/>
                                <a:gd name="T14" fmla="*/ 9 w 8280"/>
                                <a:gd name="T15" fmla="*/ 6057 h 6068"/>
                                <a:gd name="T16" fmla="*/ 9 w 8280"/>
                                <a:gd name="T17" fmla="*/ 9 h 6068"/>
                                <a:gd name="T18" fmla="*/ 4 w 8280"/>
                                <a:gd name="T19" fmla="*/ 9 h 6068"/>
                                <a:gd name="T20" fmla="*/ 9 w 8280"/>
                                <a:gd name="T21" fmla="*/ 4 h 6068"/>
                                <a:gd name="T22" fmla="*/ 8280 w 8280"/>
                                <a:gd name="T23" fmla="*/ 4 h 6068"/>
                                <a:gd name="T24" fmla="*/ 8280 w 8280"/>
                                <a:gd name="T25" fmla="*/ 0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067"/>
                                  </a:lnTo>
                                  <a:lnTo>
                                    <a:pt x="8280" y="6067"/>
                                  </a:lnTo>
                                  <a:lnTo>
                                    <a:pt x="8280" y="6062"/>
                                  </a:lnTo>
                                  <a:lnTo>
                                    <a:pt x="9" y="6062"/>
                                  </a:lnTo>
                                  <a:lnTo>
                                    <a:pt x="4" y="6057"/>
                                  </a:lnTo>
                                  <a:lnTo>
                                    <a:pt x="9" y="6057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2" name="Freeform 969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057 h 6068"/>
                                <a:gd name="T2" fmla="*/ 4 w 8280"/>
                                <a:gd name="T3" fmla="*/ 6057 h 6068"/>
                                <a:gd name="T4" fmla="*/ 9 w 8280"/>
                                <a:gd name="T5" fmla="*/ 6062 h 6068"/>
                                <a:gd name="T6" fmla="*/ 9 w 8280"/>
                                <a:gd name="T7" fmla="*/ 6057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9" y="6057"/>
                                  </a:moveTo>
                                  <a:lnTo>
                                    <a:pt x="4" y="6057"/>
                                  </a:lnTo>
                                  <a:lnTo>
                                    <a:pt x="9" y="6062"/>
                                  </a:lnTo>
                                  <a:lnTo>
                                    <a:pt x="9" y="605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3" name="Rectangle 970"/>
                          <wps:cNvSpPr>
                            <a:spLocks/>
                          </wps:cNvSpPr>
                          <wps:spPr bwMode="auto">
                            <a:xfrm>
                              <a:off x="1785" y="9854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4" name="Freeform 971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068"/>
                                <a:gd name="T2" fmla="*/ 8270 w 8280"/>
                                <a:gd name="T3" fmla="*/ 6062 h 6068"/>
                                <a:gd name="T4" fmla="*/ 8275 w 8280"/>
                                <a:gd name="T5" fmla="*/ 6057 h 6068"/>
                                <a:gd name="T6" fmla="*/ 8280 w 8280"/>
                                <a:gd name="T7" fmla="*/ 6057 h 6068"/>
                                <a:gd name="T8" fmla="*/ 8280 w 8280"/>
                                <a:gd name="T9" fmla="*/ 9 h 6068"/>
                                <a:gd name="T10" fmla="*/ 8275 w 8280"/>
                                <a:gd name="T11" fmla="*/ 9 h 6068"/>
                                <a:gd name="T12" fmla="*/ 8270 w 8280"/>
                                <a:gd name="T13" fmla="*/ 4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8270" y="4"/>
                                  </a:moveTo>
                                  <a:lnTo>
                                    <a:pt x="8270" y="6062"/>
                                  </a:lnTo>
                                  <a:lnTo>
                                    <a:pt x="8275" y="6057"/>
                                  </a:lnTo>
                                  <a:lnTo>
                                    <a:pt x="8280" y="6057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5" name="Freeform 972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057 h 6068"/>
                                <a:gd name="T2" fmla="*/ 8275 w 8280"/>
                                <a:gd name="T3" fmla="*/ 6057 h 6068"/>
                                <a:gd name="T4" fmla="*/ 8270 w 8280"/>
                                <a:gd name="T5" fmla="*/ 6062 h 6068"/>
                                <a:gd name="T6" fmla="*/ 8280 w 8280"/>
                                <a:gd name="T7" fmla="*/ 6062 h 6068"/>
                                <a:gd name="T8" fmla="*/ 8280 w 8280"/>
                                <a:gd name="T9" fmla="*/ 6057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8280" y="6057"/>
                                  </a:moveTo>
                                  <a:lnTo>
                                    <a:pt x="8275" y="6057"/>
                                  </a:lnTo>
                                  <a:lnTo>
                                    <a:pt x="8270" y="6062"/>
                                  </a:lnTo>
                                  <a:lnTo>
                                    <a:pt x="8280" y="6062"/>
                                  </a:lnTo>
                                  <a:lnTo>
                                    <a:pt x="8280" y="605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6" name="Freeform 973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068"/>
                                <a:gd name="T2" fmla="*/ 4 w 8280"/>
                                <a:gd name="T3" fmla="*/ 9 h 6068"/>
                                <a:gd name="T4" fmla="*/ 9 w 8280"/>
                                <a:gd name="T5" fmla="*/ 9 h 6068"/>
                                <a:gd name="T6" fmla="*/ 9 w 8280"/>
                                <a:gd name="T7" fmla="*/ 4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7" name="Rectangle 974"/>
                          <wps:cNvSpPr>
                            <a:spLocks/>
                          </wps:cNvSpPr>
                          <wps:spPr bwMode="auto">
                            <a:xfrm>
                              <a:off x="1785" y="3801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8" name="Freeform 975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8280" cy="6068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068"/>
                                <a:gd name="T2" fmla="*/ 8270 w 8280"/>
                                <a:gd name="T3" fmla="*/ 4 h 6068"/>
                                <a:gd name="T4" fmla="*/ 8275 w 8280"/>
                                <a:gd name="T5" fmla="*/ 9 h 6068"/>
                                <a:gd name="T6" fmla="*/ 8280 w 8280"/>
                                <a:gd name="T7" fmla="*/ 9 h 6068"/>
                                <a:gd name="T8" fmla="*/ 8280 w 8280"/>
                                <a:gd name="T9" fmla="*/ 4 h 606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68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5" o:spid="_x0000_s1865" style="position:absolute;left:0;text-align:left;margin-left:88.3pt;margin-top:38.05pt;width:415pt;height:304.4pt;z-index:-251610624;mso-position-horizontal-relative:page" coordorigin="1766,761" coordsize="8300,60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" o:allowincell="f">
                <v:rect id="Rectangle 966" o:spid="_x0000_s1866" style="position:absolute;left:1776;top:777;width:8280;height:6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YobMUA&#10;AADcAAAADwAAAGRycy9kb3ducmV2LnhtbESPT2vCQBTE74LfYXmCN92oUJLoKuIf9Gi1YL09sq9J&#10;aPZtyK4m9tO7hUKPw8z8hlmsOlOJBzWutKxgMo5AEGdWl5wr+LjsRzEI55E1VpZJwZMcrJb93gJT&#10;bVt+p8fZ5yJA2KWooPC+TqV0WUEG3djWxMH7so1BH2STS91gG+CmktMoepMGSw4LBda0KSj7Pt+N&#10;gkNcrz+P9qfNq93tcD1dk+0l8UoNB916DsJT5//Df+2jVjCLE/g9E46A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Fihs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0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41750"/>
                              <wp:effectExtent l="0" t="0" r="8890" b="6350"/>
                              <wp:docPr id="313" name="Imagen 3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417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67" o:spid="_x0000_s1867" style="position:absolute;left:1776;top:771;width:8280;height:6068" coordorigin="1776,771" coordsize="8280,60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<v:shape id="Freeform 968" o:spid="_x0000_s1868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YJfccA&#10;AADcAAAADwAAAGRycy9kb3ducmV2LnhtbESPT2vCQBTE7wW/w/KEXkrdRKnY6CoilHoQ6p9Cr8/d&#10;ZxLNvk2za0y/fVco9DjMzG+Y2aKzlWip8aVjBekgAUGsnSk5V/B5eHuegPAB2WDlmBT8kIfFvPcw&#10;w8y4G++o3YdcRAj7DBUUIdSZlF4XZNEPXE0cvZNrLIYom1yaBm8Rbis5TJKxtFhyXCiwplVB+rK/&#10;WgXn9/UqHX59XPV3uz3qw4vePG0nSj32u+UURKAu/If/2mujYPSawv1MPAJy/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kmCX3HAAAA3AAAAA8AAAAAAAAAAAAAAAAAmAIAAGRy&#10;cy9kb3ducmV2LnhtbFBLBQYAAAAABAAEAPUAAACMAwAAAAA=&#10;" path="m8280,l,,,6067r8280,l8280,6062,9,6062r-5,-5l9,6057,9,9,4,9,9,4r8271,l8280,xe" fillcolor="black" stroked="f">
                    <v:path arrowok="t" o:connecttype="custom" o:connectlocs="8280,0;0,0;0,6067;8280,6067;8280,6062;9,6062;4,6057;9,6057;9,9;4,9;9,4;8280,4;8280,0" o:connectangles="0,0,0,0,0,0,0,0,0,0,0,0,0"/>
                  </v:shape>
                  <v:shape id="Freeform 969" o:spid="_x0000_s1869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SXCscA&#10;AADcAAAADwAAAGRycy9kb3ducmV2LnhtbESPT2vCQBTE7wW/w/KEXkrdGKnY1FVEkHoQ6p9Cr6+7&#10;r0lq9m3MrjF+e1co9DjMzG+Y6byzlWip8aVjBcNBAoJYO1NyruDzsHqegPAB2WDlmBRcycN81nuY&#10;YmbchXfU7kMuIoR9hgqKEOpMSq8LsugHriaO3o9rLIYom1yaBi8RbiuZJslYWiw5LhRY07Igfdyf&#10;rYLf9/VymH59nPWp3X7rw4vePG0nSj32u8UbiEBd+A//tddGweg1hfuZeATk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0lwrHAAAA3AAAAA8AAAAAAAAAAAAAAAAAmAIAAGRy&#10;cy9kb3ducmV2LnhtbFBLBQYAAAAABAAEAPUAAACMAwAAAAA=&#10;" path="m9,6057r-5,l9,6062r,-5xe" fillcolor="black" stroked="f">
                    <v:path arrowok="t" o:connecttype="custom" o:connectlocs="9,6057;4,6057;9,6062;9,6057" o:connectangles="0,0,0,0"/>
                  </v:shape>
                  <v:rect id="Rectangle 970" o:spid="_x0000_s1870" style="position:absolute;left:1785;top:9854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HHZMQA&#10;AADcAAAADwAAAGRycy9kb3ducmV2LnhtbESPQWvCQBSE70L/w/IKvZmNFYpNXSUUWnLQQ7X0/JJ9&#10;JjHZt2F3a+K/dwsFj8PMfMOst5PpxYWcby0rWCQpCOLK6pZrBd/Hj/kKhA/IGnvLpOBKHrabh9ka&#10;M21H/qLLIdQiQthnqKAJYcik9FVDBn1iB+LonawzGKJ0tdQOxwg3vXxO0xdpsOW40OBA7w1V3eHX&#10;KOhOkseuyHdj+Vlqf97/uK4ySj09TvkbiEBTuIf/24VWsHxdwt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Rx2TEAAAA3AAAAA8AAAAAAAAAAAAAAAAAmAIAAGRycy9k&#10;b3ducmV2LnhtbFBLBQYAAAAABAAEAPUAAACJAwAAAAA=&#10;" fillcolor="black" stroked="f">
                    <v:path arrowok="t"/>
                  </v:rect>
                  <v:shape id="Freeform 971" o:spid="_x0000_s1871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Gq5ccA&#10;AADcAAAADwAAAGRycy9kb3ducmV2LnhtbESPW2sCMRSE3wv9D+EU+iI1663Y1SgilPog1Bv4epoc&#10;d7fdnKybuK7/vhEKfRxm5htmOm9tKRqqfeFYQa+bgCDWzhScKTjs31/GIHxANlg6JgU38jCfPT5M&#10;MTXuyltqdiETEcI+RQV5CFUqpdc5WfRdVxFH7+RqiyHKOpOmxmuE21L2k+RVWiw4LuRY0TIn/bO7&#10;WAXfH6tlr3/8vOhzs/nS+5FedzZjpZ6f2sUERKA2/If/2iujYPA2hPuZeATk7B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RquXHAAAA3AAAAA8AAAAAAAAAAAAAAAAAmAIAAGRy&#10;cy9kb3ducmV2LnhtbFBLBQYAAAAABAAEAPUAAACMAwAAAAA=&#10;" path="m8270,4r,6058l8275,6057r5,l8280,9r-5,l8270,4xe" fillcolor="black" stroked="f">
                    <v:path arrowok="t" o:connecttype="custom" o:connectlocs="8270,4;8270,6062;8275,6057;8280,6057;8280,9;8275,9;8270,4" o:connectangles="0,0,0,0,0,0,0"/>
                  </v:shape>
                  <v:shape id="Freeform 972" o:spid="_x0000_s1872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0PfscA&#10;AADcAAAADwAAAGRycy9kb3ducmV2LnhtbESPQWsCMRSE7wX/Q3iFXopmtSi6GkWEUg9CrQpen8lz&#10;d+vmZd3Edf33TaHQ4zAz3zCzRWtL0VDtC8cK+r0EBLF2puBMwWH/3h2D8AHZYOmYFDzIw2LeeZph&#10;atydv6jZhUxECPsUFeQhVKmUXudk0fdcRRy9s6sthijrTJoa7xFuSzlIkpG0WHBcyLGiVU76srtZ&#10;Bd8f61V/cPy86WuzPen9UG9et2OlXp7b5RREoDb8h//aa6PgbTKE3zPxCM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YdD37HAAAA3AAAAA8AAAAAAAAAAAAAAAAAmAIAAGRy&#10;cy9kb3ducmV2LnhtbFBLBQYAAAAABAAEAPUAAACMAwAAAAA=&#10;" path="m8280,6057r-5,l8270,6062r10,l8280,6057xe" fillcolor="black" stroked="f">
                    <v:path arrowok="t" o:connecttype="custom" o:connectlocs="8280,6057;8275,6057;8270,6062;8280,6062;8280,6057" o:connectangles="0,0,0,0,0"/>
                  </v:shape>
                  <v:shape id="Freeform 973" o:spid="_x0000_s1873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+RCccA&#10;AADcAAAADwAAAGRycy9kb3ducmV2LnhtbESPT2sCMRTE7wW/Q3iFXopmtVR0NYoIpR6E+g+8PpPn&#10;7tbNy7qJ6/rtm0Khx2FmfsNM560tRUO1Lxwr6PcSEMTamYIzBYf9R3cEwgdkg6VjUvAgD/NZ52mK&#10;qXF33lKzC5mIEPYpKshDqFIpvc7Jou+5ijh6Z1dbDFHWmTQ13iPclnKQJENpseC4kGNFy5z0ZXez&#10;Cr4/V8v+4Ph109dmc9L7d71+3YyUenluFxMQgdrwH/5rr4yCt/EQfs/EIyB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PkQnHAAAA3AAAAA8AAAAAAAAAAAAAAAAAmAIAAGRy&#10;cy9kb3ducmV2LnhtbFBLBQYAAAAABAAEAPUAAACMAwAAAAA=&#10;" path="m9,4l4,9r5,l9,4xe" fillcolor="black" stroked="f">
                    <v:path arrowok="t" o:connecttype="custom" o:connectlocs="9,4;4,9;9,9;9,4" o:connectangles="0,0,0,0"/>
                  </v:shape>
                  <v:rect id="Rectangle 974" o:spid="_x0000_s1874" style="position:absolute;left:1785;top:3801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rBZ8QA&#10;AADcAAAADwAAAGRycy9kb3ducmV2LnhtbESPQWvCQBSE70L/w/IKvZmNFVqN2YgUKh7aQ1U8P7PP&#10;JCb7NuxuTfrvu4WCx2FmvmHy9Wg6cSPnG8sKZkkKgri0uuFKwfHwPl2A8AFZY2eZFPyQh3XxMMkx&#10;03bgL7rtQyUihH2GCuoQ+kxKX9Zk0Ce2J47exTqDIUpXSe1wiHDTyec0fZEGG44LNfb0VlPZ7r+N&#10;gvYieWh3m4/hvD1rf/08ubY0Sj09jpsViEBjuIf/2zutYL58hb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qwWfEAAAA3AAAAA8AAAAAAAAAAAAAAAAAmAIAAGRycy9k&#10;b3ducmV2LnhtbFBLBQYAAAAABAAEAPUAAACJAwAAAAA=&#10;" fillcolor="black" stroked="f">
                    <v:path arrowok="t"/>
                  </v:rect>
                  <v:shape id="Freeform 975" o:spid="_x0000_s1875" style="position:absolute;left:1776;top:771;width:8280;height:6068;visibility:visible;mso-wrap-style:square;v-text-anchor:top" coordsize="8280,60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yg4MMA&#10;AADcAAAADwAAAGRycy9kb3ducmV2LnhtbERPz2vCMBS+D/wfwhO8iKYqiqtGGYLoYaDTwa5vybOt&#10;Ni9dE2v335vDYMeP7/dy3dpSNFT7wrGC0TABQaydKThT8HneDuYgfEA2WDomBb/kYb3qvCwxNe7B&#10;H9ScQiZiCPsUFeQhVKmUXudk0Q9dRRy5i6sthgjrTJoaHzHclnKcJDNpseDYkGNFm5z07XS3Cq67&#10;/WY0/jrc9U9z/NbnqX7vH+dK9brt2wJEoDb8i//ce6Ng8hrXxjPxCM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yg4MMAAADcAAAADwAAAAAAAAAAAAAAAACYAgAAZHJzL2Rv&#10;d25yZXYueG1sUEsFBgAAAAAEAAQA9QAAAIgDAAAAAA=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1"/>
          <w:w w:val="105"/>
        </w:rPr>
        <w:t>Hay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que</w:t>
      </w:r>
      <w:r w:rsidR="0090182D">
        <w:rPr>
          <w:color w:val="1E487C"/>
          <w:spacing w:val="-6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revisar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bien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lo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que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nos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muestran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las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w w:val="105"/>
        </w:rPr>
        <w:t>primeras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columnas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pues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será</w:t>
      </w:r>
      <w:r w:rsidR="0090182D">
        <w:rPr>
          <w:color w:val="1E487C"/>
          <w:spacing w:val="-6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lo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que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se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exporte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al</w:t>
      </w:r>
      <w:r w:rsidR="0090182D">
        <w:rPr>
          <w:color w:val="1E487C"/>
          <w:spacing w:val="29"/>
          <w:w w:val="103"/>
        </w:rPr>
        <w:t xml:space="preserve"> </w:t>
      </w:r>
      <w:r w:rsidR="0090182D">
        <w:rPr>
          <w:color w:val="1E487C"/>
          <w:spacing w:val="-3"/>
          <w:w w:val="105"/>
        </w:rPr>
        <w:t>archivo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w w:val="105"/>
        </w:rPr>
        <w:t>TXT</w:t>
      </w:r>
    </w:p>
    <w:p w:rsidR="00BA0342" w:rsidRDefault="00BA0342">
      <w:pPr>
        <w:kinsoku w:val="0"/>
        <w:overflowPunct w:val="0"/>
        <w:spacing w:before="10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line="249" w:lineRule="auto"/>
        <w:ind w:right="986" w:hanging="350"/>
        <w:jc w:val="both"/>
        <w:rPr>
          <w:color w:val="000000"/>
        </w:rPr>
      </w:pPr>
      <w:r>
        <w:rPr>
          <w:color w:val="1E487C"/>
          <w:spacing w:val="-1"/>
          <w:w w:val="105"/>
        </w:rPr>
        <w:t>Revisar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 xml:space="preserve">los datos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7"/>
          <w:w w:val="105"/>
        </w:rPr>
        <w:t xml:space="preserve"> </w:t>
      </w:r>
      <w:r>
        <w:rPr>
          <w:color w:val="1E487C"/>
          <w:spacing w:val="-5"/>
          <w:w w:val="105"/>
        </w:rPr>
        <w:t>se</w:t>
      </w:r>
      <w:r>
        <w:rPr>
          <w:color w:val="1E487C"/>
          <w:spacing w:val="7"/>
          <w:w w:val="105"/>
        </w:rPr>
        <w:t xml:space="preserve"> </w:t>
      </w:r>
      <w:r>
        <w:rPr>
          <w:color w:val="1E487C"/>
          <w:spacing w:val="-3"/>
          <w:w w:val="105"/>
        </w:rPr>
        <w:t>vallan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-3"/>
          <w:w w:val="105"/>
        </w:rPr>
        <w:t>enviar</w:t>
      </w:r>
      <w:r>
        <w:rPr>
          <w:color w:val="1E487C"/>
          <w:spacing w:val="8"/>
          <w:w w:val="105"/>
        </w:rPr>
        <w:t xml:space="preserve"> </w:t>
      </w:r>
      <w:r>
        <w:rPr>
          <w:color w:val="1E487C"/>
          <w:spacing w:val="-3"/>
          <w:w w:val="105"/>
        </w:rPr>
        <w:t>hacia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5"/>
          <w:w w:val="105"/>
        </w:rPr>
        <w:t xml:space="preserve"> </w:t>
      </w:r>
      <w:r>
        <w:rPr>
          <w:color w:val="1E487C"/>
          <w:spacing w:val="-4"/>
          <w:w w:val="105"/>
        </w:rPr>
        <w:t>IMSS</w:t>
      </w:r>
      <w:r>
        <w:rPr>
          <w:color w:val="1E487C"/>
          <w:spacing w:val="5"/>
          <w:w w:val="105"/>
        </w:rPr>
        <w:t xml:space="preserve"> </w:t>
      </w:r>
      <w:r>
        <w:rPr>
          <w:color w:val="1E487C"/>
          <w:spacing w:val="-1"/>
          <w:w w:val="105"/>
        </w:rPr>
        <w:t>quitando</w:t>
      </w:r>
      <w:r>
        <w:rPr>
          <w:color w:val="1E487C"/>
          <w:spacing w:val="8"/>
          <w:w w:val="105"/>
        </w:rPr>
        <w:t xml:space="preserve"> </w:t>
      </w:r>
      <w:r>
        <w:rPr>
          <w:color w:val="1E487C"/>
          <w:spacing w:val="-4"/>
          <w:w w:val="105"/>
        </w:rPr>
        <w:t>la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-3"/>
          <w:w w:val="105"/>
        </w:rPr>
        <w:t>selección</w:t>
      </w:r>
      <w:r>
        <w:rPr>
          <w:color w:val="1E487C"/>
          <w:spacing w:val="7"/>
          <w:w w:val="105"/>
        </w:rPr>
        <w:t xml:space="preserve"> </w:t>
      </w:r>
      <w:proofErr w:type="gramStart"/>
      <w:r>
        <w:rPr>
          <w:color w:val="1E487C"/>
          <w:w w:val="105"/>
        </w:rPr>
        <w:t>(</w:t>
      </w:r>
      <w:r>
        <w:rPr>
          <w:color w:val="1E487C"/>
          <w:spacing w:val="4"/>
          <w:w w:val="105"/>
        </w:rPr>
        <w:t xml:space="preserve"> </w:t>
      </w:r>
      <w:r>
        <w:rPr>
          <w:rFonts w:ascii="Webdings" w:hAnsi="Webdings" w:cs="Webdings"/>
          <w:color w:val="1E487C"/>
          <w:w w:val="105"/>
        </w:rPr>
        <w:t></w:t>
      </w:r>
      <w:proofErr w:type="gramEnd"/>
      <w:r>
        <w:rPr>
          <w:rFonts w:ascii="Webdings" w:hAnsi="Webdings" w:cs="Webdings"/>
          <w:color w:val="1E487C"/>
          <w:spacing w:val="-42"/>
          <w:w w:val="105"/>
        </w:rPr>
        <w:t></w:t>
      </w:r>
      <w:r>
        <w:rPr>
          <w:color w:val="1E487C"/>
          <w:w w:val="105"/>
        </w:rPr>
        <w:t>)</w:t>
      </w:r>
      <w:r>
        <w:rPr>
          <w:color w:val="1E487C"/>
          <w:spacing w:val="-1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1"/>
          <w:w w:val="105"/>
        </w:rPr>
        <w:t>los</w:t>
      </w:r>
      <w:r>
        <w:rPr>
          <w:color w:val="1E487C"/>
          <w:spacing w:val="49"/>
          <w:w w:val="103"/>
        </w:rPr>
        <w:t xml:space="preserve"> </w:t>
      </w:r>
      <w:r>
        <w:rPr>
          <w:color w:val="1E487C"/>
          <w:spacing w:val="-1"/>
          <w:w w:val="105"/>
        </w:rPr>
        <w:t>trabajadores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no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spacing w:val="-1"/>
          <w:w w:val="105"/>
        </w:rPr>
        <w:t>deseamos</w:t>
      </w:r>
      <w:r>
        <w:rPr>
          <w:color w:val="1E487C"/>
          <w:spacing w:val="29"/>
          <w:w w:val="105"/>
        </w:rPr>
        <w:t xml:space="preserve"> </w:t>
      </w:r>
      <w:r>
        <w:rPr>
          <w:color w:val="1E487C"/>
          <w:w w:val="105"/>
        </w:rPr>
        <w:t>enviar</w:t>
      </w:r>
      <w:r>
        <w:rPr>
          <w:color w:val="1E487C"/>
          <w:spacing w:val="33"/>
          <w:w w:val="105"/>
        </w:rPr>
        <w:t xml:space="preserve"> </w:t>
      </w:r>
      <w:r>
        <w:rPr>
          <w:color w:val="1E487C"/>
          <w:spacing w:val="-4"/>
          <w:w w:val="105"/>
        </w:rPr>
        <w:t>la</w:t>
      </w:r>
      <w:r>
        <w:rPr>
          <w:color w:val="1E487C"/>
          <w:spacing w:val="33"/>
          <w:w w:val="105"/>
        </w:rPr>
        <w:t xml:space="preserve"> </w:t>
      </w:r>
      <w:r>
        <w:rPr>
          <w:color w:val="1E487C"/>
          <w:spacing w:val="-1"/>
          <w:w w:val="105"/>
        </w:rPr>
        <w:t>modificación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salario,</w:t>
      </w:r>
      <w:r>
        <w:rPr>
          <w:color w:val="1E487C"/>
          <w:spacing w:val="34"/>
          <w:w w:val="105"/>
        </w:rPr>
        <w:t xml:space="preserve"> </w:t>
      </w:r>
      <w:r>
        <w:rPr>
          <w:color w:val="1E487C"/>
          <w:spacing w:val="-1"/>
          <w:w w:val="105"/>
        </w:rPr>
        <w:t>una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vez</w:t>
      </w:r>
      <w:r>
        <w:rPr>
          <w:color w:val="1E487C"/>
          <w:spacing w:val="38"/>
          <w:w w:val="105"/>
        </w:rPr>
        <w:t xml:space="preserve"> </w:t>
      </w:r>
      <w:r>
        <w:rPr>
          <w:color w:val="1E487C"/>
          <w:spacing w:val="-3"/>
          <w:w w:val="105"/>
        </w:rPr>
        <w:t>terminado</w:t>
      </w:r>
      <w:r>
        <w:rPr>
          <w:color w:val="1E487C"/>
          <w:spacing w:val="41"/>
          <w:w w:val="103"/>
        </w:rPr>
        <w:t xml:space="preserve"> </w:t>
      </w:r>
      <w:r>
        <w:rPr>
          <w:color w:val="1E487C"/>
          <w:spacing w:val="-1"/>
          <w:w w:val="105"/>
        </w:rPr>
        <w:t>dicha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selección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w w:val="105"/>
        </w:rPr>
        <w:t>“1.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spacing w:val="-1"/>
          <w:w w:val="105"/>
        </w:rPr>
        <w:t>Depurar</w:t>
      </w:r>
      <w:r>
        <w:rPr>
          <w:color w:val="1E487C"/>
          <w:spacing w:val="-21"/>
          <w:w w:val="105"/>
        </w:rPr>
        <w:t xml:space="preserve"> </w:t>
      </w:r>
      <w:r>
        <w:rPr>
          <w:color w:val="1E487C"/>
          <w:w w:val="105"/>
        </w:rPr>
        <w:t>Tabla”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line="244" w:lineRule="auto"/>
        <w:ind w:right="990" w:hanging="350"/>
        <w:jc w:val="both"/>
        <w:rPr>
          <w:color w:val="000000"/>
        </w:rPr>
      </w:pPr>
      <w:r>
        <w:rPr>
          <w:color w:val="1E487C"/>
          <w:spacing w:val="-1"/>
          <w:w w:val="105"/>
        </w:rPr>
        <w:t>Revisando</w:t>
      </w:r>
      <w:r>
        <w:rPr>
          <w:color w:val="1E487C"/>
          <w:spacing w:val="14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18"/>
          <w:w w:val="105"/>
        </w:rPr>
        <w:t xml:space="preserve"> </w:t>
      </w:r>
      <w:r>
        <w:rPr>
          <w:color w:val="1E487C"/>
          <w:spacing w:val="-1"/>
          <w:w w:val="105"/>
        </w:rPr>
        <w:t>solo</w:t>
      </w:r>
      <w:r>
        <w:rPr>
          <w:color w:val="1E487C"/>
          <w:spacing w:val="10"/>
          <w:w w:val="105"/>
        </w:rPr>
        <w:t xml:space="preserve"> </w:t>
      </w:r>
      <w:r>
        <w:rPr>
          <w:color w:val="1E487C"/>
          <w:spacing w:val="1"/>
          <w:w w:val="105"/>
        </w:rPr>
        <w:t>los</w:t>
      </w:r>
      <w:r>
        <w:rPr>
          <w:color w:val="1E487C"/>
          <w:spacing w:val="16"/>
          <w:w w:val="105"/>
        </w:rPr>
        <w:t xml:space="preserve"> </w:t>
      </w:r>
      <w:r>
        <w:rPr>
          <w:color w:val="1E487C"/>
          <w:spacing w:val="-3"/>
          <w:w w:val="105"/>
        </w:rPr>
        <w:t>trabajadores</w:t>
      </w:r>
      <w:r>
        <w:rPr>
          <w:color w:val="1E487C"/>
          <w:spacing w:val="11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18"/>
          <w:w w:val="105"/>
        </w:rPr>
        <w:t xml:space="preserve"> </w:t>
      </w:r>
      <w:r>
        <w:rPr>
          <w:color w:val="1E487C"/>
          <w:spacing w:val="-3"/>
          <w:w w:val="105"/>
        </w:rPr>
        <w:t>seleccionamos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5"/>
          <w:w w:val="105"/>
        </w:rPr>
        <w:t>se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3"/>
          <w:w w:val="105"/>
        </w:rPr>
        <w:t>encuentran</w:t>
      </w:r>
      <w:r>
        <w:rPr>
          <w:color w:val="1E487C"/>
          <w:spacing w:val="19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4"/>
          <w:w w:val="105"/>
        </w:rPr>
        <w:t>la</w:t>
      </w:r>
      <w:r>
        <w:rPr>
          <w:color w:val="1E487C"/>
          <w:spacing w:val="14"/>
          <w:w w:val="105"/>
        </w:rPr>
        <w:t xml:space="preserve"> </w:t>
      </w:r>
      <w:r>
        <w:rPr>
          <w:color w:val="1E487C"/>
          <w:spacing w:val="-1"/>
          <w:w w:val="105"/>
        </w:rPr>
        <w:t>columna</w:t>
      </w:r>
      <w:r>
        <w:rPr>
          <w:color w:val="1E487C"/>
          <w:spacing w:val="91"/>
          <w:w w:val="103"/>
        </w:rPr>
        <w:t xml:space="preserve"> </w:t>
      </w:r>
      <w:r>
        <w:rPr>
          <w:color w:val="1E487C"/>
          <w:spacing w:val="-1"/>
          <w:w w:val="105"/>
        </w:rPr>
        <w:t>proceder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3"/>
          <w:w w:val="105"/>
        </w:rPr>
        <w:t>el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botón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1"/>
          <w:w w:val="105"/>
        </w:rPr>
        <w:t>“2.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Indicar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Datos”,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esto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1"/>
          <w:w w:val="105"/>
        </w:rPr>
        <w:t>nos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posicionara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3"/>
          <w:w w:val="105"/>
        </w:rPr>
        <w:t>toda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2"/>
          <w:w w:val="105"/>
        </w:rPr>
        <w:t>la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3"/>
          <w:w w:val="105"/>
        </w:rPr>
        <w:t>información</w:t>
      </w:r>
      <w:r>
        <w:rPr>
          <w:color w:val="1E487C"/>
          <w:spacing w:val="41"/>
          <w:w w:val="103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1"/>
          <w:w w:val="105"/>
        </w:rPr>
        <w:t>las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columnas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4"/>
          <w:w w:val="105"/>
        </w:rPr>
        <w:t>del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lado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derecho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hanging="350"/>
        <w:rPr>
          <w:color w:val="000000"/>
        </w:rPr>
      </w:pPr>
      <w:r>
        <w:rPr>
          <w:color w:val="1E487C"/>
          <w:spacing w:val="-1"/>
          <w:w w:val="105"/>
        </w:rPr>
        <w:t>Al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finalizar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solo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“3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Continuar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&gt;&gt;”</w:t>
      </w:r>
    </w:p>
    <w:p w:rsidR="00BA0342" w:rsidRDefault="00BA0342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ind w:hanging="350"/>
        <w:rPr>
          <w:color w:val="000000"/>
        </w:rPr>
        <w:sectPr w:rsidR="00BA0342">
          <w:footerReference w:type="default" r:id="rId196"/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904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483235</wp:posOffset>
                </wp:positionV>
                <wp:extent cx="4938395" cy="3371850"/>
                <wp:effectExtent l="0" t="0" r="0" b="0"/>
                <wp:wrapNone/>
                <wp:docPr id="377" name="Group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38395" cy="3371850"/>
                          <a:chOff x="1766" y="761"/>
                          <a:chExt cx="7777" cy="5310"/>
                        </a:xfrm>
                      </wpg:grpSpPr>
                      <wps:wsp>
                        <wps:cNvPr id="378" name="Rectangle 980"/>
                        <wps:cNvSpPr>
                          <a:spLocks noChangeArrowheads="1"/>
                        </wps:cNvSpPr>
                        <wps:spPr bwMode="auto">
                          <a:xfrm>
                            <a:off x="1776" y="777"/>
                            <a:ext cx="7740" cy="5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2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894580" cy="3335020"/>
                                    <wp:effectExtent l="0" t="0" r="1270" b="0"/>
                                    <wp:docPr id="318" name="Imagen 3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94580" cy="33350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79" name="Group 981"/>
                        <wpg:cNvGrpSpPr>
                          <a:grpSpLocks/>
                        </wpg:cNvGrpSpPr>
                        <wpg:grpSpPr bwMode="auto">
                          <a:xfrm>
                            <a:off x="1776" y="771"/>
                            <a:ext cx="7757" cy="5290"/>
                            <a:chOff x="1776" y="771"/>
                            <a:chExt cx="7757" cy="5290"/>
                          </a:xfrm>
                        </wpg:grpSpPr>
                        <wps:wsp>
                          <wps:cNvPr id="380" name="Freeform 982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0 h 5290"/>
                                <a:gd name="T2" fmla="*/ 0 w 7757"/>
                                <a:gd name="T3" fmla="*/ 0 h 5290"/>
                                <a:gd name="T4" fmla="*/ 0 w 7757"/>
                                <a:gd name="T5" fmla="*/ 5289 h 5290"/>
                                <a:gd name="T6" fmla="*/ 7756 w 7757"/>
                                <a:gd name="T7" fmla="*/ 5289 h 5290"/>
                                <a:gd name="T8" fmla="*/ 7756 w 7757"/>
                                <a:gd name="T9" fmla="*/ 5284 h 5290"/>
                                <a:gd name="T10" fmla="*/ 9 w 7757"/>
                                <a:gd name="T11" fmla="*/ 5284 h 5290"/>
                                <a:gd name="T12" fmla="*/ 4 w 7757"/>
                                <a:gd name="T13" fmla="*/ 5279 h 5290"/>
                                <a:gd name="T14" fmla="*/ 9 w 7757"/>
                                <a:gd name="T15" fmla="*/ 5279 h 5290"/>
                                <a:gd name="T16" fmla="*/ 9 w 7757"/>
                                <a:gd name="T17" fmla="*/ 9 h 5290"/>
                                <a:gd name="T18" fmla="*/ 4 w 7757"/>
                                <a:gd name="T19" fmla="*/ 9 h 5290"/>
                                <a:gd name="T20" fmla="*/ 9 w 7757"/>
                                <a:gd name="T21" fmla="*/ 4 h 5290"/>
                                <a:gd name="T22" fmla="*/ 7756 w 7757"/>
                                <a:gd name="T23" fmla="*/ 4 h 5290"/>
                                <a:gd name="T24" fmla="*/ 7756 w 7757"/>
                                <a:gd name="T25" fmla="*/ 0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775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289"/>
                                  </a:lnTo>
                                  <a:lnTo>
                                    <a:pt x="7756" y="5289"/>
                                  </a:lnTo>
                                  <a:lnTo>
                                    <a:pt x="7756" y="5284"/>
                                  </a:lnTo>
                                  <a:lnTo>
                                    <a:pt x="9" y="5284"/>
                                  </a:lnTo>
                                  <a:lnTo>
                                    <a:pt x="4" y="5279"/>
                                  </a:lnTo>
                                  <a:lnTo>
                                    <a:pt x="9" y="527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756" y="4"/>
                                  </a:lnTo>
                                  <a:lnTo>
                                    <a:pt x="775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Freeform 983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9 w 7757"/>
                                <a:gd name="T1" fmla="*/ 5279 h 5290"/>
                                <a:gd name="T2" fmla="*/ 4 w 7757"/>
                                <a:gd name="T3" fmla="*/ 5279 h 5290"/>
                                <a:gd name="T4" fmla="*/ 9 w 7757"/>
                                <a:gd name="T5" fmla="*/ 5284 h 5290"/>
                                <a:gd name="T6" fmla="*/ 9 w 7757"/>
                                <a:gd name="T7" fmla="*/ 5279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9" y="5279"/>
                                  </a:moveTo>
                                  <a:lnTo>
                                    <a:pt x="4" y="5279"/>
                                  </a:lnTo>
                                  <a:lnTo>
                                    <a:pt x="9" y="5284"/>
                                  </a:lnTo>
                                  <a:lnTo>
                                    <a:pt x="9" y="5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Rectangle 984"/>
                          <wps:cNvSpPr>
                            <a:spLocks/>
                          </wps:cNvSpPr>
                          <wps:spPr bwMode="auto">
                            <a:xfrm>
                              <a:off x="1785" y="8687"/>
                              <a:ext cx="773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3" name="Freeform 985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7747 w 7757"/>
                                <a:gd name="T1" fmla="*/ 4 h 5290"/>
                                <a:gd name="T2" fmla="*/ 7747 w 7757"/>
                                <a:gd name="T3" fmla="*/ 5284 h 5290"/>
                                <a:gd name="T4" fmla="*/ 7751 w 7757"/>
                                <a:gd name="T5" fmla="*/ 5279 h 5290"/>
                                <a:gd name="T6" fmla="*/ 7756 w 7757"/>
                                <a:gd name="T7" fmla="*/ 5279 h 5290"/>
                                <a:gd name="T8" fmla="*/ 7756 w 7757"/>
                                <a:gd name="T9" fmla="*/ 9 h 5290"/>
                                <a:gd name="T10" fmla="*/ 7751 w 7757"/>
                                <a:gd name="T11" fmla="*/ 9 h 5290"/>
                                <a:gd name="T12" fmla="*/ 7747 w 7757"/>
                                <a:gd name="T13" fmla="*/ 4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7747" y="4"/>
                                  </a:moveTo>
                                  <a:lnTo>
                                    <a:pt x="7747" y="5284"/>
                                  </a:lnTo>
                                  <a:lnTo>
                                    <a:pt x="7751" y="5279"/>
                                  </a:lnTo>
                                  <a:lnTo>
                                    <a:pt x="7756" y="5279"/>
                                  </a:lnTo>
                                  <a:lnTo>
                                    <a:pt x="7756" y="9"/>
                                  </a:lnTo>
                                  <a:lnTo>
                                    <a:pt x="7751" y="9"/>
                                  </a:lnTo>
                                  <a:lnTo>
                                    <a:pt x="774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Freeform 986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5279 h 5290"/>
                                <a:gd name="T2" fmla="*/ 7751 w 7757"/>
                                <a:gd name="T3" fmla="*/ 5279 h 5290"/>
                                <a:gd name="T4" fmla="*/ 7747 w 7757"/>
                                <a:gd name="T5" fmla="*/ 5284 h 5290"/>
                                <a:gd name="T6" fmla="*/ 7756 w 7757"/>
                                <a:gd name="T7" fmla="*/ 5284 h 5290"/>
                                <a:gd name="T8" fmla="*/ 7756 w 7757"/>
                                <a:gd name="T9" fmla="*/ 5279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7756" y="5279"/>
                                  </a:moveTo>
                                  <a:lnTo>
                                    <a:pt x="7751" y="5279"/>
                                  </a:lnTo>
                                  <a:lnTo>
                                    <a:pt x="7747" y="5284"/>
                                  </a:lnTo>
                                  <a:lnTo>
                                    <a:pt x="7756" y="5284"/>
                                  </a:lnTo>
                                  <a:lnTo>
                                    <a:pt x="7756" y="52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Freeform 987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9 w 7757"/>
                                <a:gd name="T1" fmla="*/ 4 h 5290"/>
                                <a:gd name="T2" fmla="*/ 4 w 7757"/>
                                <a:gd name="T3" fmla="*/ 9 h 5290"/>
                                <a:gd name="T4" fmla="*/ 9 w 7757"/>
                                <a:gd name="T5" fmla="*/ 9 h 5290"/>
                                <a:gd name="T6" fmla="*/ 9 w 7757"/>
                                <a:gd name="T7" fmla="*/ 4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6" name="Rectangle 988"/>
                          <wps:cNvSpPr>
                            <a:spLocks/>
                          </wps:cNvSpPr>
                          <wps:spPr bwMode="auto">
                            <a:xfrm>
                              <a:off x="1785" y="3412"/>
                              <a:ext cx="773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7" name="Freeform 989"/>
                          <wps:cNvSpPr>
                            <a:spLocks/>
                          </wps:cNvSpPr>
                          <wps:spPr bwMode="auto">
                            <a:xfrm>
                              <a:off x="1776" y="771"/>
                              <a:ext cx="7757" cy="5290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4 h 5290"/>
                                <a:gd name="T2" fmla="*/ 7747 w 7757"/>
                                <a:gd name="T3" fmla="*/ 4 h 5290"/>
                                <a:gd name="T4" fmla="*/ 7751 w 7757"/>
                                <a:gd name="T5" fmla="*/ 9 h 5290"/>
                                <a:gd name="T6" fmla="*/ 7756 w 7757"/>
                                <a:gd name="T7" fmla="*/ 9 h 5290"/>
                                <a:gd name="T8" fmla="*/ 7756 w 7757"/>
                                <a:gd name="T9" fmla="*/ 4 h 529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57" h="5290">
                                  <a:moveTo>
                                    <a:pt x="7756" y="4"/>
                                  </a:moveTo>
                                  <a:lnTo>
                                    <a:pt x="7747" y="4"/>
                                  </a:lnTo>
                                  <a:lnTo>
                                    <a:pt x="7751" y="9"/>
                                  </a:lnTo>
                                  <a:lnTo>
                                    <a:pt x="7756" y="9"/>
                                  </a:lnTo>
                                  <a:lnTo>
                                    <a:pt x="775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9" o:spid="_x0000_s1876" style="position:absolute;left:0;text-align:left;margin-left:88.3pt;margin-top:38.05pt;width:388.85pt;height:265.5pt;z-index:-251608576;mso-position-horizontal-relative:page" coordorigin="1766,761" coordsize="7777,53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" o:allowincell="f">
                <v:rect id="Rectangle 980" o:spid="_x0000_s1877" style="position:absolute;left:1776;top:777;width:7740;height:52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/90MEA&#10;AADcAAAADwAAAGRycy9kb3ducmV2LnhtbERPy4rCMBTdC/5DuII7TR3B0WoUcRRd+gJ1d2mubbG5&#10;KU20nfl6sxhweTjv2aIxhXhR5XLLCgb9CARxYnXOqYLzadMbg3AeWWNhmRT8koPFvN2aYaxtzQd6&#10;HX0qQgi7GBVk3pexlC7JyKDr25I4cHdbGfQBVqnUFdYh3BTyK4pG0mDOoSHDklYZJY/j0yjYjsvl&#10;dWf/6rRY37aX/WXyc5p4pbqdZjkF4anxH/G/e6cVDL/D2nAmHAE5f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P/dDBAAAA3AAAAA8AAAAAAAAAAAAAAAAAmAIAAGRycy9kb3du&#10;cmV2LnhtbFBLBQYAAAAABAAEAPUAAACGAwAAAAA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2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894580" cy="3335020"/>
                              <wp:effectExtent l="0" t="0" r="1270" b="0"/>
                              <wp:docPr id="318" name="Imagen 3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94580" cy="33350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81" o:spid="_x0000_s1878" style="position:absolute;left:1776;top:771;width:7757;height:5290" coordorigin="1776,771" coordsize="7757,5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<v:shape id="Freeform 982" o:spid="_x0000_s1879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qY0cQA&#10;AADcAAAADwAAAGRycy9kb3ducmV2LnhtbERPy2rCQBTdC/7DcIXudNIWaoiOUkwDLQUfaRcuL5nb&#10;JDRzJ2TGmObrOwvB5eG819vBNKKnztWWFTwuIhDEhdU1lwq+v7J5DMJ5ZI2NZVLwRw62m+lkjYm2&#10;Vz5Rn/tShBB2CSqovG8TKV1RkUG3sC1x4H5sZ9AH2JVSd3gN4aaRT1H0Ig3WHBoqbGlXUfGbX4yC&#10;+AOz9PK5y5b9cUz34yHl89uo1MNseF2B8DT4u/jmftcKnuMwP5wJR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KmNHEAAAA3AAAAA8AAAAAAAAAAAAAAAAAmAIAAGRycy9k&#10;b3ducmV2LnhtbFBLBQYAAAAABAAEAPUAAACJAwAAAAA=&#10;" path="m7756,l,,,5289r7756,l7756,5284,9,5284r-5,-5l9,5279,9,9,4,9,9,4r7747,l7756,xe" fillcolor="black" stroked="f">
                    <v:path arrowok="t" o:connecttype="custom" o:connectlocs="7756,0;0,0;0,5289;7756,5289;7756,5284;9,5284;4,5279;9,5279;9,9;4,9;9,4;7756,4;7756,0" o:connectangles="0,0,0,0,0,0,0,0,0,0,0,0,0"/>
                  </v:shape>
                  <v:shape id="Freeform 983" o:spid="_x0000_s1880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Y9SscA&#10;AADcAAAADwAAAGRycy9kb3ducmV2LnhtbESPT2vCQBTE7wW/w/KE3upGCzZEVynGQItQ659Dj4/s&#10;axKafRuya4z59G6h0OMwM79hluve1KKj1lWWFUwnEQji3OqKCwXnU/YUg3AeWWNtmRTcyMF6NXpY&#10;YqLtlQ/UHX0hAoRdggpK75tESpeXZNBNbEMcvG/bGvRBtoXULV4D3NRyFkVzabDisFBiQ5uS8p/j&#10;xSiI3zFLL7tN9tJ9DunHsE/5azso9TjuXxcgPPX+P/zXftMKnuMp/J4JR0Cu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GPUrHAAAA3AAAAA8AAAAAAAAAAAAAAAAAmAIAAGRy&#10;cy9kb3ducmV2LnhtbFBLBQYAAAAABAAEAPUAAACMAwAAAAA=&#10;" path="m9,5279r-5,l9,5284r,-5xe" fillcolor="black" stroked="f">
                    <v:path arrowok="t" o:connecttype="custom" o:connectlocs="9,5279;4,5279;9,5284;9,5279" o:connectangles="0,0,0,0"/>
                  </v:shape>
                  <v:rect id="Rectangle 984" o:spid="_x0000_s1881" style="position:absolute;left:1785;top:8687;width:77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T0IsIA&#10;AADcAAAADwAAAGRycy9kb3ducmV2LnhtbESPQYvCMBSE7wv+h/AEb2uqwiLVKCK4eNDDqnh+Ns+2&#10;tnkpSdbWf28EweMwM98w82VnanEn50vLCkbDBARxZnXJuYLTcfM9BeEDssbaMil4kIflovc1x1Tb&#10;lv/ofgi5iBD2KSooQmhSKX1WkEE/tA1x9K7WGQxRulxqh22Em1qOk+RHGiw5LhTY0LqgrDr8GwXV&#10;VXJbbVe79vJ70f62P7sqM0oN+t1qBiJQFz7hd3urFUymY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BPQiwgAAANwAAAAPAAAAAAAAAAAAAAAAAJgCAABkcnMvZG93&#10;bnJldi54bWxQSwUGAAAAAAQABAD1AAAAhwMAAAAA&#10;" fillcolor="black" stroked="f">
                    <v:path arrowok="t"/>
                  </v:rect>
                  <v:shape id="Freeform 985" o:spid="_x0000_s1882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gGpsYA&#10;AADcAAAADwAAAGRycy9kb3ducmV2LnhtbESPQWvCQBSE7wX/w/IEb3Wjgg2pqxRjoKVQre3B4yP7&#10;TEKzb0N2jTG/vlsoeBxm5htmtelNLTpqXWVZwWwagSDOra64UPD9lT3GIJxH1lhbJgU3crBZjx5W&#10;mGh75U/qjr4QAcIuQQWl900ipctLMuimtiEO3tm2Bn2QbSF1i9cAN7WcR9FSGqw4LJTY0Lak/Od4&#10;MQriN8zSy/s2e+oOQ/ox7FM+7QalJuP+5RmEp97fw//tV61gES/g70w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5gGpsYAAADcAAAADwAAAAAAAAAAAAAAAACYAgAAZHJz&#10;L2Rvd25yZXYueG1sUEsFBgAAAAAEAAQA9QAAAIsDAAAAAA==&#10;" path="m7747,4r,5280l7751,5279r5,l7756,9r-5,l7747,4xe" fillcolor="black" stroked="f">
                    <v:path arrowok="t" o:connecttype="custom" o:connectlocs="7747,4;7747,5284;7751,5279;7756,5279;7756,9;7751,9;7747,4" o:connectangles="0,0,0,0,0,0,0"/>
                  </v:shape>
                  <v:shape id="Freeform 986" o:spid="_x0000_s1883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Ge0scA&#10;AADcAAAADwAAAGRycy9kb3ducmV2LnhtbESPT2vCQBTE7wW/w/KE3symf2hD6ipiGqgItrU99PjI&#10;vibB7NuQXWPMp3cLQo/DzPyGmS8H04ieOldbVnAXxSCIC6trLhV8f+WzBITzyBoby6TgTA6Wi8nN&#10;HFNtT/xJ/d6XIkDYpaig8r5NpXRFRQZdZFvi4P3azqAPsiul7vAU4KaR93H8JA3WHBYqbGldUXHY&#10;H42CZIN5dtyu8+f+Y8x243vGP6+jUrfTYfUCwtPg/8PX9ptW8JA8wt+ZcATk4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xntLHAAAA3AAAAA8AAAAAAAAAAAAAAAAAmAIAAGRy&#10;cy9kb3ducmV2LnhtbFBLBQYAAAAABAAEAPUAAACMAwAAAAA=&#10;" path="m7756,5279r-5,l7747,5284r9,l7756,5279xe" fillcolor="black" stroked="f">
                    <v:path arrowok="t" o:connecttype="custom" o:connectlocs="7756,5279;7751,5279;7747,5284;7756,5284;7756,5279" o:connectangles="0,0,0,0,0"/>
                  </v:shape>
                  <v:shape id="Freeform 987" o:spid="_x0000_s1884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07SccA&#10;AADcAAAADwAAAGRycy9kb3ducmV2LnhtbESPQUvDQBSE70L/w/IK3pqNihpit6U0BiyFqtWDx0f2&#10;mYRm34bsNk3z67tCweMwM98w8+VgGtFT52rLCu6iGARxYXXNpYLvr3yWgHAeWWNjmRScycFyMbmZ&#10;Y6rtiT+p3/tSBAi7FBVU3replK6oyKCLbEscvF/bGfRBdqXUHZ4C3DTyPo6fpMGaw0KFLa0rKg77&#10;o1GQbDDPjtt1/tx/jNlufM/453VU6nY6rF5AeBr8f/jaftMKHpJH+DsTjo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9O0nHAAAA3AAAAA8AAAAAAAAAAAAAAAAAmAIAAGRy&#10;cy9kb3ducmV2LnhtbFBLBQYAAAAABAAEAPUAAACMAwAAAAA=&#10;" path="m9,4l4,9r5,l9,4xe" fillcolor="black" stroked="f">
                    <v:path arrowok="t" o:connecttype="custom" o:connectlocs="9,4;4,9;9,9;9,4" o:connectangles="0,0,0,0"/>
                  </v:shape>
                  <v:rect id="Rectangle 988" o:spid="_x0000_s1885" style="position:absolute;left:1785;top:3412;width:77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/yIcMA&#10;AADcAAAADwAAAGRycy9kb3ducmV2LnhtbESPT4vCMBTE78J+h/AW9qbpuiDSNYoIKx704B/2/No8&#10;29rmpSTR1m9vBMHjMDO/YWaL3jTiRs5XlhV8jxIQxLnVFRcKTse/4RSED8gaG8uk4E4eFvOPwQxT&#10;bTve0+0QChEh7FNUUIbQplL6vCSDfmRb4uidrTMYonSF1A67CDeNHCfJRBqsOC6U2NKqpLw+XI2C&#10;+iy5qzfLbZetM+0vu39X50apr89++QsiUB/e4Vd7oxX8TCfwPBOP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/yIcMAAADcAAAADwAAAAAAAAAAAAAAAACYAgAAZHJzL2Rv&#10;d25yZXYueG1sUEsFBgAAAAAEAAQA9QAAAIgDAAAAAA==&#10;" fillcolor="black" stroked="f">
                    <v:path arrowok="t"/>
                  </v:rect>
                  <v:shape id="Freeform 989" o:spid="_x0000_s1886" style="position:absolute;left:1776;top:771;width:7757;height:5290;visibility:visible;mso-wrap-style:square;v-text-anchor:top" coordsize="7757,5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MApcYA&#10;AADcAAAADwAAAGRycy9kb3ducmV2LnhtbESPQWvCQBSE7wX/w/KE3upGhRpSVynGQItQre2hx0f2&#10;NQnNvg3ZNcb8elcoeBxm5htmue5NLTpqXWVZwXQSgSDOra64UPD9lT3FIJxH1lhbJgUXcrBejR6W&#10;mGh75k/qjr4QAcIuQQWl900ipctLMugmtiEO3q9tDfog20LqFs8Bbmo5i6JnabDisFBiQ5uS8r/j&#10;ySiI3zFLT7tNtugOQ/ox7FP+2Q5KPY771xcQnnp/D/+337SCebyA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KMApcYAAADcAAAADwAAAAAAAAAAAAAAAACYAgAAZHJz&#10;L2Rvd25yZXYueG1sUEsFBgAAAAAEAAQA9QAAAIsDAAAAAA==&#10;" path="m7756,4r-9,l7751,9r5,l7756,4xe" fillcolor="black" stroked="f">
                    <v:path arrowok="t" o:connecttype="custom" o:connectlocs="7756,4;7747,4;7751,9;7756,9;7756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3"/>
          <w:w w:val="105"/>
        </w:rPr>
        <w:t>La</w:t>
      </w:r>
      <w:r w:rsidR="0090182D">
        <w:rPr>
          <w:color w:val="1E487C"/>
          <w:spacing w:val="1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siguiente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sección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generaremos</w:t>
      </w:r>
      <w:r w:rsidR="0090182D">
        <w:rPr>
          <w:color w:val="1E487C"/>
          <w:spacing w:val="11"/>
          <w:w w:val="105"/>
        </w:rPr>
        <w:t xml:space="preserve"> </w:t>
      </w:r>
      <w:r w:rsidR="0090182D">
        <w:rPr>
          <w:color w:val="1E487C"/>
          <w:w w:val="105"/>
        </w:rPr>
        <w:t>el</w:t>
      </w:r>
      <w:r w:rsidR="0090182D">
        <w:rPr>
          <w:color w:val="1E487C"/>
          <w:spacing w:val="1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disquete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con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los</w:t>
      </w:r>
      <w:r w:rsidR="0090182D">
        <w:rPr>
          <w:color w:val="1E487C"/>
          <w:spacing w:val="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movimientos</w:t>
      </w:r>
      <w:r w:rsidR="0090182D">
        <w:rPr>
          <w:color w:val="1E487C"/>
          <w:spacing w:val="12"/>
          <w:w w:val="105"/>
        </w:rPr>
        <w:t xml:space="preserve"> </w:t>
      </w:r>
      <w:r w:rsidR="0090182D">
        <w:rPr>
          <w:color w:val="1E487C"/>
          <w:w w:val="105"/>
        </w:rPr>
        <w:t>en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caso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de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que</w:t>
      </w:r>
      <w:r w:rsidR="0090182D">
        <w:rPr>
          <w:color w:val="1E487C"/>
          <w:spacing w:val="18"/>
          <w:w w:val="105"/>
        </w:rPr>
        <w:t xml:space="preserve"> </w:t>
      </w:r>
      <w:r w:rsidR="0090182D">
        <w:rPr>
          <w:color w:val="1E487C"/>
          <w:spacing w:val="-5"/>
          <w:w w:val="105"/>
        </w:rPr>
        <w:t>se</w:t>
      </w:r>
      <w:r w:rsidR="0090182D">
        <w:rPr>
          <w:color w:val="1E487C"/>
          <w:spacing w:val="1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tengan</w:t>
      </w:r>
      <w:r w:rsidR="0090182D">
        <w:rPr>
          <w:color w:val="1E487C"/>
          <w:spacing w:val="63"/>
          <w:w w:val="103"/>
        </w:rPr>
        <w:t xml:space="preserve"> </w:t>
      </w:r>
      <w:r w:rsidR="0090182D">
        <w:rPr>
          <w:color w:val="1E487C"/>
          <w:w w:val="105"/>
        </w:rPr>
        <w:t>que</w:t>
      </w:r>
      <w:r w:rsidR="0090182D">
        <w:rPr>
          <w:color w:val="1E487C"/>
          <w:spacing w:val="-2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presentar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w w:val="105"/>
        </w:rPr>
        <w:t>por</w:t>
      </w:r>
      <w:r w:rsidR="0090182D">
        <w:rPr>
          <w:color w:val="1E487C"/>
          <w:spacing w:val="-2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ventanilla,</w:t>
      </w:r>
    </w:p>
    <w:p w:rsidR="00BA0342" w:rsidRDefault="00BA0342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tabs>
          <w:tab w:val="left" w:pos="4218"/>
        </w:tabs>
        <w:kinsoku w:val="0"/>
        <w:overflowPunct w:val="0"/>
        <w:spacing w:line="242" w:lineRule="auto"/>
        <w:ind w:right="995"/>
        <w:rPr>
          <w:color w:val="000000"/>
        </w:rPr>
      </w:pPr>
      <w:r>
        <w:rPr>
          <w:b/>
          <w:bCs/>
          <w:color w:val="1E487C"/>
          <w:spacing w:val="-1"/>
          <w:w w:val="105"/>
        </w:rPr>
        <w:t>1.-</w:t>
      </w:r>
      <w:r>
        <w:rPr>
          <w:b/>
          <w:bCs/>
          <w:color w:val="1E487C"/>
          <w:spacing w:val="-14"/>
          <w:w w:val="105"/>
        </w:rPr>
        <w:t xml:space="preserve"> </w:t>
      </w:r>
      <w:r>
        <w:rPr>
          <w:b/>
          <w:bCs/>
          <w:color w:val="1E487C"/>
          <w:w w:val="105"/>
        </w:rPr>
        <w:t>Generar</w:t>
      </w:r>
      <w:r>
        <w:rPr>
          <w:b/>
          <w:bCs/>
          <w:color w:val="1E487C"/>
          <w:spacing w:val="-14"/>
          <w:w w:val="105"/>
        </w:rPr>
        <w:t xml:space="preserve"> </w:t>
      </w:r>
      <w:r>
        <w:rPr>
          <w:b/>
          <w:bCs/>
          <w:color w:val="1E487C"/>
          <w:spacing w:val="-1"/>
          <w:w w:val="105"/>
        </w:rPr>
        <w:t>Dispositivo</w:t>
      </w:r>
      <w:r>
        <w:rPr>
          <w:b/>
          <w:bCs/>
          <w:color w:val="1E487C"/>
          <w:spacing w:val="-12"/>
          <w:w w:val="105"/>
        </w:rPr>
        <w:t xml:space="preserve"> </w:t>
      </w:r>
      <w:r>
        <w:rPr>
          <w:b/>
          <w:bCs/>
          <w:color w:val="1E487C"/>
          <w:spacing w:val="-1"/>
          <w:w w:val="105"/>
        </w:rPr>
        <w:t>Magnético:</w:t>
      </w:r>
      <w:r>
        <w:rPr>
          <w:b/>
          <w:bCs/>
          <w:color w:val="1E487C"/>
          <w:spacing w:val="-1"/>
          <w:w w:val="105"/>
        </w:rPr>
        <w:tab/>
      </w:r>
      <w:r>
        <w:rPr>
          <w:color w:val="1E487C"/>
          <w:spacing w:val="1"/>
          <w:w w:val="105"/>
        </w:rPr>
        <w:t>Nos</w:t>
      </w:r>
      <w:r>
        <w:rPr>
          <w:color w:val="1E487C"/>
          <w:spacing w:val="35"/>
          <w:w w:val="105"/>
        </w:rPr>
        <w:t xml:space="preserve"> </w:t>
      </w:r>
      <w:r>
        <w:rPr>
          <w:color w:val="1E487C"/>
          <w:spacing w:val="-1"/>
          <w:w w:val="105"/>
        </w:rPr>
        <w:t>generara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información</w:t>
      </w:r>
      <w:r>
        <w:rPr>
          <w:color w:val="1E487C"/>
          <w:spacing w:val="41"/>
          <w:w w:val="105"/>
        </w:rPr>
        <w:t xml:space="preserve"> </w:t>
      </w:r>
      <w:r>
        <w:rPr>
          <w:color w:val="1E487C"/>
          <w:spacing w:val="-5"/>
          <w:w w:val="105"/>
        </w:rPr>
        <w:t>vista</w:t>
      </w:r>
      <w:r>
        <w:rPr>
          <w:color w:val="1E487C"/>
          <w:spacing w:val="42"/>
          <w:w w:val="105"/>
        </w:rPr>
        <w:t xml:space="preserve"> </w:t>
      </w:r>
      <w:r>
        <w:rPr>
          <w:color w:val="1E487C"/>
          <w:spacing w:val="-1"/>
          <w:w w:val="105"/>
        </w:rPr>
        <w:t>anteriormente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37"/>
          <w:w w:val="103"/>
        </w:rPr>
        <w:t xml:space="preserve"> </w:t>
      </w:r>
      <w:r>
        <w:rPr>
          <w:color w:val="1E487C"/>
          <w:spacing w:val="-3"/>
          <w:w w:val="105"/>
        </w:rPr>
        <w:t>unidad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3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w w:val="105"/>
        </w:rPr>
        <w:t>½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para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1"/>
          <w:w w:val="105"/>
        </w:rPr>
        <w:t>presentar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los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movimientos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4"/>
          <w:w w:val="105"/>
        </w:rPr>
        <w:t>afilia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torios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2"/>
          <w:w w:val="105"/>
        </w:rPr>
        <w:t>por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ventanilla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w w:val="105"/>
        </w:rPr>
        <w:t>ante</w:t>
      </w:r>
      <w:r>
        <w:rPr>
          <w:color w:val="1E487C"/>
          <w:spacing w:val="-9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4"/>
          <w:w w:val="105"/>
        </w:rPr>
        <w:t>IMSS</w:t>
      </w:r>
    </w:p>
    <w:p w:rsidR="00BA0342" w:rsidRDefault="00BA0342">
      <w:pPr>
        <w:kinsoku w:val="0"/>
        <w:overflowPunct w:val="0"/>
        <w:spacing w:before="10" w:line="220" w:lineRule="exact"/>
        <w:rPr>
          <w:sz w:val="22"/>
          <w:szCs w:val="22"/>
        </w:rPr>
      </w:pPr>
    </w:p>
    <w:p w:rsidR="00BA0342" w:rsidRDefault="0090182D">
      <w:pPr>
        <w:kinsoku w:val="0"/>
        <w:overflowPunct w:val="0"/>
        <w:spacing w:line="242" w:lineRule="auto"/>
        <w:ind w:left="776" w:right="986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2.-</w:t>
      </w:r>
      <w:r>
        <w:rPr>
          <w:rFonts w:ascii="Arial" w:hAnsi="Arial" w:cs="Arial"/>
          <w:b/>
          <w:bCs/>
          <w:color w:val="1E487C"/>
          <w:spacing w:val="-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Generar</w:t>
      </w:r>
      <w:r>
        <w:rPr>
          <w:rFonts w:ascii="Arial" w:hAnsi="Arial" w:cs="Arial"/>
          <w:b/>
          <w:bCs/>
          <w:color w:val="1E487C"/>
          <w:spacing w:val="6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 xml:space="preserve">Archivo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TXT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Para</w:t>
      </w:r>
      <w:r>
        <w:rPr>
          <w:rFonts w:ascii="Arial" w:hAnsi="Arial" w:cs="Arial"/>
          <w:b/>
          <w:bCs/>
          <w:color w:val="1E487C"/>
          <w:spacing w:val="-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 xml:space="preserve">el </w:t>
      </w:r>
      <w:proofErr w:type="gramStart"/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SUA</w:t>
      </w:r>
      <w:r>
        <w:rPr>
          <w:rFonts w:ascii="Arial" w:hAnsi="Arial" w:cs="Arial"/>
          <w:b/>
          <w:bCs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:</w:t>
      </w:r>
      <w:proofErr w:type="gramEnd"/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Genera</w:t>
      </w:r>
      <w:r>
        <w:rPr>
          <w:rFonts w:ascii="Arial" w:hAnsi="Arial" w:cs="Arial"/>
          <w:color w:val="1E487C"/>
          <w:spacing w:val="-2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los</w:t>
      </w:r>
      <w:r>
        <w:rPr>
          <w:rFonts w:ascii="Arial" w:hAnsi="Arial" w:cs="Arial"/>
          <w:color w:val="1E487C"/>
          <w:spacing w:val="-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archivos correspondientes</w:t>
      </w:r>
      <w:r>
        <w:rPr>
          <w:rFonts w:ascii="Arial" w:hAnsi="Arial" w:cs="Arial"/>
          <w:color w:val="1E487C"/>
          <w:spacing w:val="-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para</w:t>
      </w:r>
      <w:r>
        <w:rPr>
          <w:rFonts w:ascii="Arial" w:hAnsi="Arial" w:cs="Arial"/>
          <w:color w:val="1E487C"/>
          <w:spacing w:val="2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la</w:t>
      </w:r>
      <w:r>
        <w:rPr>
          <w:rFonts w:ascii="Arial" w:hAnsi="Arial" w:cs="Arial"/>
          <w:color w:val="1E487C"/>
          <w:spacing w:val="-2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correcta</w:t>
      </w:r>
      <w:r>
        <w:rPr>
          <w:rFonts w:ascii="Arial" w:hAnsi="Arial" w:cs="Arial"/>
          <w:color w:val="1E487C"/>
          <w:spacing w:val="47"/>
          <w:w w:val="103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importación</w:t>
      </w:r>
      <w:r>
        <w:rPr>
          <w:rFonts w:ascii="Arial" w:hAnsi="Arial" w:cs="Arial"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movimientos</w:t>
      </w:r>
      <w:r>
        <w:rPr>
          <w:rFonts w:ascii="Arial" w:hAnsi="Arial" w:cs="Arial"/>
          <w:color w:val="1E487C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al</w:t>
      </w:r>
      <w:r>
        <w:rPr>
          <w:rFonts w:ascii="Arial" w:hAnsi="Arial" w:cs="Arial"/>
          <w:color w:val="1E487C"/>
          <w:spacing w:val="-8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sistema</w:t>
      </w:r>
      <w:r>
        <w:rPr>
          <w:rFonts w:ascii="Arial" w:hAnsi="Arial" w:cs="Arial"/>
          <w:color w:val="1E487C"/>
          <w:spacing w:val="-6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SUA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para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el</w:t>
      </w:r>
      <w:r>
        <w:rPr>
          <w:rFonts w:ascii="Arial" w:hAnsi="Arial" w:cs="Arial"/>
          <w:color w:val="1E487C"/>
          <w:spacing w:val="-18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cálculo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del</w:t>
      </w:r>
      <w:r>
        <w:rPr>
          <w:rFonts w:ascii="Arial" w:hAnsi="Arial" w:cs="Arial"/>
          <w:color w:val="1E487C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disco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pago</w:t>
      </w:r>
    </w:p>
    <w:p w:rsidR="00BA0342" w:rsidRDefault="00BA0342">
      <w:pPr>
        <w:kinsoku w:val="0"/>
        <w:overflowPunct w:val="0"/>
        <w:spacing w:line="242" w:lineRule="auto"/>
        <w:ind w:left="776" w:right="986"/>
        <w:rPr>
          <w:rFonts w:ascii="Arial" w:hAnsi="Arial" w:cs="Arial"/>
          <w:color w:val="000000"/>
          <w:sz w:val="19"/>
          <w:szCs w:val="19"/>
        </w:rPr>
        <w:sectPr w:rsidR="00BA0342">
          <w:footerReference w:type="default" r:id="rId198"/>
          <w:pgSz w:w="11900" w:h="16840"/>
          <w:pgMar w:top="2660" w:right="740" w:bottom="2080" w:left="980" w:header="1547" w:footer="1888" w:gutter="0"/>
          <w:pgNumType w:start="101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  <w:jc w:val="both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9952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767080</wp:posOffset>
                </wp:positionV>
                <wp:extent cx="5270500" cy="2771140"/>
                <wp:effectExtent l="0" t="0" r="0" b="0"/>
                <wp:wrapNone/>
                <wp:docPr id="366" name="Group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2771140"/>
                          <a:chOff x="1766" y="1208"/>
                          <a:chExt cx="8300" cy="4364"/>
                        </a:xfrm>
                      </wpg:grpSpPr>
                      <wps:wsp>
                        <wps:cNvPr id="367" name="Rectangle 991"/>
                        <wps:cNvSpPr>
                          <a:spLocks noChangeArrowheads="1"/>
                        </wps:cNvSpPr>
                        <wps:spPr bwMode="auto">
                          <a:xfrm>
                            <a:off x="1776" y="1223"/>
                            <a:ext cx="8280" cy="4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3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2736850"/>
                                    <wp:effectExtent l="0" t="0" r="8890" b="6350"/>
                                    <wp:docPr id="320" name="Imagen 3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27368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68" name="Group 992"/>
                        <wpg:cNvGrpSpPr>
                          <a:grpSpLocks/>
                        </wpg:cNvGrpSpPr>
                        <wpg:grpSpPr bwMode="auto">
                          <a:xfrm>
                            <a:off x="1776" y="1218"/>
                            <a:ext cx="8280" cy="4344"/>
                            <a:chOff x="1776" y="1218"/>
                            <a:chExt cx="8280" cy="4344"/>
                          </a:xfrm>
                        </wpg:grpSpPr>
                        <wps:wsp>
                          <wps:cNvPr id="369" name="Freeform 993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4344"/>
                                <a:gd name="T2" fmla="*/ 0 w 8280"/>
                                <a:gd name="T3" fmla="*/ 0 h 4344"/>
                                <a:gd name="T4" fmla="*/ 0 w 8280"/>
                                <a:gd name="T5" fmla="*/ 4344 h 4344"/>
                                <a:gd name="T6" fmla="*/ 8280 w 8280"/>
                                <a:gd name="T7" fmla="*/ 4344 h 4344"/>
                                <a:gd name="T8" fmla="*/ 8280 w 8280"/>
                                <a:gd name="T9" fmla="*/ 4339 h 4344"/>
                                <a:gd name="T10" fmla="*/ 9 w 8280"/>
                                <a:gd name="T11" fmla="*/ 4339 h 4344"/>
                                <a:gd name="T12" fmla="*/ 4 w 8280"/>
                                <a:gd name="T13" fmla="*/ 4334 h 4344"/>
                                <a:gd name="T14" fmla="*/ 9 w 8280"/>
                                <a:gd name="T15" fmla="*/ 4334 h 4344"/>
                                <a:gd name="T16" fmla="*/ 9 w 8280"/>
                                <a:gd name="T17" fmla="*/ 14 h 4344"/>
                                <a:gd name="T18" fmla="*/ 4 w 8280"/>
                                <a:gd name="T19" fmla="*/ 14 h 4344"/>
                                <a:gd name="T20" fmla="*/ 9 w 8280"/>
                                <a:gd name="T21" fmla="*/ 9 h 4344"/>
                                <a:gd name="T22" fmla="*/ 8280 w 8280"/>
                                <a:gd name="T23" fmla="*/ 9 h 4344"/>
                                <a:gd name="T24" fmla="*/ 8280 w 8280"/>
                                <a:gd name="T25" fmla="*/ 0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344"/>
                                  </a:lnTo>
                                  <a:lnTo>
                                    <a:pt x="8280" y="4344"/>
                                  </a:lnTo>
                                  <a:lnTo>
                                    <a:pt x="8280" y="4339"/>
                                  </a:lnTo>
                                  <a:lnTo>
                                    <a:pt x="9" y="4339"/>
                                  </a:lnTo>
                                  <a:lnTo>
                                    <a:pt x="4" y="4334"/>
                                  </a:lnTo>
                                  <a:lnTo>
                                    <a:pt x="9" y="4334"/>
                                  </a:lnTo>
                                  <a:lnTo>
                                    <a:pt x="9" y="14"/>
                                  </a:lnTo>
                                  <a:lnTo>
                                    <a:pt x="4" y="14"/>
                                  </a:lnTo>
                                  <a:lnTo>
                                    <a:pt x="9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Freeform 994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334 h 4344"/>
                                <a:gd name="T2" fmla="*/ 4 w 8280"/>
                                <a:gd name="T3" fmla="*/ 4334 h 4344"/>
                                <a:gd name="T4" fmla="*/ 9 w 8280"/>
                                <a:gd name="T5" fmla="*/ 4339 h 4344"/>
                                <a:gd name="T6" fmla="*/ 9 w 8280"/>
                                <a:gd name="T7" fmla="*/ 4334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9" y="4334"/>
                                  </a:moveTo>
                                  <a:lnTo>
                                    <a:pt x="4" y="4334"/>
                                  </a:lnTo>
                                  <a:lnTo>
                                    <a:pt x="9" y="4339"/>
                                  </a:lnTo>
                                  <a:lnTo>
                                    <a:pt x="9" y="43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Rectangle 995"/>
                          <wps:cNvSpPr>
                            <a:spLocks/>
                          </wps:cNvSpPr>
                          <wps:spPr bwMode="auto">
                            <a:xfrm>
                              <a:off x="1785" y="7716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996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9 h 4344"/>
                                <a:gd name="T2" fmla="*/ 8270 w 8280"/>
                                <a:gd name="T3" fmla="*/ 4339 h 4344"/>
                                <a:gd name="T4" fmla="*/ 8275 w 8280"/>
                                <a:gd name="T5" fmla="*/ 4334 h 4344"/>
                                <a:gd name="T6" fmla="*/ 8280 w 8280"/>
                                <a:gd name="T7" fmla="*/ 4334 h 4344"/>
                                <a:gd name="T8" fmla="*/ 8280 w 8280"/>
                                <a:gd name="T9" fmla="*/ 14 h 4344"/>
                                <a:gd name="T10" fmla="*/ 8275 w 8280"/>
                                <a:gd name="T11" fmla="*/ 14 h 4344"/>
                                <a:gd name="T12" fmla="*/ 8270 w 8280"/>
                                <a:gd name="T13" fmla="*/ 9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8270" y="9"/>
                                  </a:moveTo>
                                  <a:lnTo>
                                    <a:pt x="8270" y="4339"/>
                                  </a:lnTo>
                                  <a:lnTo>
                                    <a:pt x="8275" y="4334"/>
                                  </a:lnTo>
                                  <a:lnTo>
                                    <a:pt x="8280" y="4334"/>
                                  </a:lnTo>
                                  <a:lnTo>
                                    <a:pt x="8280" y="14"/>
                                  </a:lnTo>
                                  <a:lnTo>
                                    <a:pt x="8275" y="14"/>
                                  </a:lnTo>
                                  <a:lnTo>
                                    <a:pt x="8270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997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334 h 4344"/>
                                <a:gd name="T2" fmla="*/ 8275 w 8280"/>
                                <a:gd name="T3" fmla="*/ 4334 h 4344"/>
                                <a:gd name="T4" fmla="*/ 8270 w 8280"/>
                                <a:gd name="T5" fmla="*/ 4339 h 4344"/>
                                <a:gd name="T6" fmla="*/ 8280 w 8280"/>
                                <a:gd name="T7" fmla="*/ 4339 h 4344"/>
                                <a:gd name="T8" fmla="*/ 8280 w 8280"/>
                                <a:gd name="T9" fmla="*/ 4334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8280" y="4334"/>
                                  </a:moveTo>
                                  <a:lnTo>
                                    <a:pt x="8275" y="4334"/>
                                  </a:lnTo>
                                  <a:lnTo>
                                    <a:pt x="8270" y="4339"/>
                                  </a:lnTo>
                                  <a:lnTo>
                                    <a:pt x="8280" y="4339"/>
                                  </a:lnTo>
                                  <a:lnTo>
                                    <a:pt x="8280" y="43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" name="Freeform 998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9 h 4344"/>
                                <a:gd name="T2" fmla="*/ 4 w 8280"/>
                                <a:gd name="T3" fmla="*/ 14 h 4344"/>
                                <a:gd name="T4" fmla="*/ 9 w 8280"/>
                                <a:gd name="T5" fmla="*/ 14 h 4344"/>
                                <a:gd name="T6" fmla="*/ 9 w 8280"/>
                                <a:gd name="T7" fmla="*/ 9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9" y="9"/>
                                  </a:moveTo>
                                  <a:lnTo>
                                    <a:pt x="4" y="14"/>
                                  </a:lnTo>
                                  <a:lnTo>
                                    <a:pt x="9" y="14"/>
                                  </a:lnTo>
                                  <a:lnTo>
                                    <a:pt x="9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Rectangle 999"/>
                          <wps:cNvSpPr>
                            <a:spLocks/>
                          </wps:cNvSpPr>
                          <wps:spPr bwMode="auto">
                            <a:xfrm>
                              <a:off x="1785" y="3391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6" name="Freeform 1000"/>
                          <wps:cNvSpPr>
                            <a:spLocks/>
                          </wps:cNvSpPr>
                          <wps:spPr bwMode="auto">
                            <a:xfrm>
                              <a:off x="1776" y="1218"/>
                              <a:ext cx="8280" cy="4344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9 h 4344"/>
                                <a:gd name="T2" fmla="*/ 8270 w 8280"/>
                                <a:gd name="T3" fmla="*/ 9 h 4344"/>
                                <a:gd name="T4" fmla="*/ 8275 w 8280"/>
                                <a:gd name="T5" fmla="*/ 14 h 4344"/>
                                <a:gd name="T6" fmla="*/ 8280 w 8280"/>
                                <a:gd name="T7" fmla="*/ 14 h 4344"/>
                                <a:gd name="T8" fmla="*/ 8280 w 8280"/>
                                <a:gd name="T9" fmla="*/ 9 h 4344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4344">
                                  <a:moveTo>
                                    <a:pt x="8280" y="9"/>
                                  </a:moveTo>
                                  <a:lnTo>
                                    <a:pt x="8270" y="9"/>
                                  </a:lnTo>
                                  <a:lnTo>
                                    <a:pt x="8275" y="14"/>
                                  </a:lnTo>
                                  <a:lnTo>
                                    <a:pt x="8280" y="14"/>
                                  </a:lnTo>
                                  <a:lnTo>
                                    <a:pt x="8280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0" o:spid="_x0000_s1887" style="position:absolute;left:0;text-align:left;margin-left:88.3pt;margin-top:60.4pt;width:415pt;height:218.2pt;z-index:-251606528;mso-position-horizontal-relative:page" coordorigin="1766,1208" coordsize="8300,4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" o:allowincell="f">
                <v:rect id="Rectangle 991" o:spid="_x0000_s1888" style="position:absolute;left:1776;top:1223;width:8280;height:4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n/f8UA&#10;AADcAAAADwAAAGRycy9kb3ducmV2LnhtbESPT4vCMBTE7wt+h/AEb2uqgqvVKKIuevQfqLdH82yL&#10;zUtpou3up98ICx6HmfkNM503phBPqlxuWUGvG4EgTqzOOVVwOn5/jkA4j6yxsEwKfsjBfNb6mGKs&#10;bc17eh58KgKEXYwKMu/LWEqXZGTQdW1JHLybrQz6IKtU6grrADeF7EfRUBrMOSxkWNIyo+R+eBgF&#10;m1G5uGztb50W6+vmvDuPV8exV6rTbhYTEJ4a/w7/t7dawWD4Ba8z4Qj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yf9/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3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2736850"/>
                              <wp:effectExtent l="0" t="0" r="8890" b="6350"/>
                              <wp:docPr id="320" name="Imagen 3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27368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992" o:spid="_x0000_s1889" style="position:absolute;left:1776;top:1218;width:8280;height:4344" coordorigin="1776,1218" coordsize="8280,43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dG8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qR0bwwAAANwAAAAP&#10;AAAAAAAAAAAAAAAAAKoCAABkcnMvZG93bnJldi54bWxQSwUGAAAAAAQABAD6AAAAmgMAAAAA&#10;">
                  <v:shape id="Freeform 993" o:spid="_x0000_s1890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wkM8YA&#10;AADcAAAADwAAAGRycy9kb3ducmV2LnhtbESPQWvCQBSE74X+h+UVvIhujCW00VWkkmLBHqo9eHxk&#10;n8li9m2a3Wr8965Q6HGYmW+Y+bK3jThT541jBZNxAoK4dNpwpeB7X4xeQPiArLFxTAqu5GG5eHyY&#10;Y67dhb/ovAuViBD2OSqoQ2hzKX1Zk0U/di1x9I6usxii7CqpO7xEuG1kmiSZtGg4LtTY0ltN5Wn3&#10;axU0Zv28HbJ9N8PN4ePzxxVZmhZKDZ761QxEoD78h//aG61gmr3C/Uw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wkM8YAAADcAAAADwAAAAAAAAAAAAAAAACYAgAAZHJz&#10;L2Rvd25yZXYueG1sUEsFBgAAAAAEAAQA9QAAAIsDAAAAAA==&#10;" path="m8280,l,,,4344r8280,l8280,4339,9,4339r-5,-5l9,4334,9,14r-5,l9,9r8271,l8280,xe" fillcolor="black" stroked="f">
                    <v:path arrowok="t" o:connecttype="custom" o:connectlocs="8280,0;0,0;0,4344;8280,4344;8280,4339;9,4339;4,4334;9,4334;9,14;4,14;9,9;8280,9;8280,0" o:connectangles="0,0,0,0,0,0,0,0,0,0,0,0,0"/>
                  </v:shape>
                  <v:shape id="Freeform 994" o:spid="_x0000_s1891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8bc8QA&#10;AADcAAAADwAAAGRycy9kb3ducmV2LnhtbERPz2vCMBS+D/Y/hDfwIpquipPOtAylw8F2mHrY8dE8&#10;22DzUptM63+/HIQdP77fq2KwrbhQ741jBc/TBARx5bThWsFhX06WIHxA1tg6JgU38lDkjw8rzLS7&#10;8jdddqEWMYR9hgqaELpMSl81ZNFPXUccuaPrLYYI+1rqHq8x3LYyTZKFtGg4NjTY0bqh6rT7tQpa&#10;s5l/jtm+m/H25+Pr7MpFmpZKjZ6Gt1cQgYbwL767t1rB7CXOj2fiEZD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/G3PEAAAA3AAAAA8AAAAAAAAAAAAAAAAAmAIAAGRycy9k&#10;b3ducmV2LnhtbFBLBQYAAAAABAAEAPUAAACJAwAAAAA=&#10;" path="m9,4334r-5,l9,4339r,-5xe" fillcolor="black" stroked="f">
                    <v:path arrowok="t" o:connecttype="custom" o:connectlocs="9,4334;4,4334;9,4339;9,4334" o:connectangles="0,0,0,0"/>
                  </v:shape>
                  <v:rect id="Rectangle 995" o:spid="_x0000_s1892" style="position:absolute;left:1785;top:7716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MacsMA&#10;AADcAAAADwAAAGRycy9kb3ducmV2LnhtbESPQYvCMBSE78L+h/CEvWmqC7p0jSILigc9qMuen82z&#10;rW1eShJt/fdGEDwOM/MNM1t0phY3cr60rGA0TEAQZ1aXnCv4O64G3yB8QNZYWyYFd/KwmH/0Zphq&#10;2/KeboeQiwhhn6KCIoQmldJnBRn0Q9sQR+9sncEQpculdthGuKnlOEkm0mDJcaHAhn4LyqrD1Sio&#10;zpLbarPctqf1SfvL7t9VmVHqs98tf0AE6sI7/GpvtIKv6QieZ+IR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MacsMAAADcAAAADwAAAAAAAAAAAAAAAACYAgAAZHJzL2Rv&#10;d25yZXYueG1sUEsFBgAAAAAEAAQA9QAAAIgDAAAAAA==&#10;" fillcolor="black" stroked="f">
                    <v:path arrowok="t"/>
                  </v:rect>
                  <v:shape id="Freeform 996" o:spid="_x0000_s1893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Egn8YA&#10;AADcAAAADwAAAGRycy9kb3ducmV2LnhtbESPQWvCQBSE70L/w/IKXkQ3pmIldRVRUizoodFDj4/s&#10;a7I0+zZmt5r++26h4HGYmW+Y5bq3jbhS541jBdNJAoK4dNpwpeB8yscLED4ga2wck4If8rBePQyW&#10;mGl343e6FqESEcI+QwV1CG0mpS9rsugnriWO3qfrLIYou0rqDm8RbhuZJslcWjQcF2psaVtT+VV8&#10;WwWN2c0OI7avZrT/eDteXD5P01yp4WO/eQERqA/38H97rxU8PafwdyYe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Egn8YAAADcAAAADwAAAAAAAAAAAAAAAACYAgAAZHJz&#10;L2Rvd25yZXYueG1sUEsFBgAAAAAEAAQA9QAAAIsDAAAAAA==&#10;" path="m8270,9r,4330l8275,4334r5,l8280,14r-5,l8270,9xe" fillcolor="black" stroked="f">
                    <v:path arrowok="t" o:connecttype="custom" o:connectlocs="8270,9;8270,4339;8275,4334;8280,4334;8280,14;8275,14;8270,9" o:connectangles="0,0,0,0,0,0,0"/>
                  </v:shape>
                  <v:shape id="Freeform 997" o:spid="_x0000_s1894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2FBMYA&#10;AADcAAAADwAAAGRycy9kb3ducmV2LnhtbESPQWvCQBSE74L/YXkFL1I3RrESXUVaUhTqQduDx0f2&#10;mSzNvo3ZVdN/3y0IPQ4z8w2zXHe2FjdqvXGsYDxKQBAXThsuFXx95s9zED4ga6wdk4If8rBe9XtL&#10;zLS784Fux1CKCGGfoYIqhCaT0hcVWfQj1xBH7+xaiyHKtpS6xXuE21qmSTKTFg3HhQobeq2o+D5e&#10;rYLavE0/hmzfzXB72u0vLp+laa7U4KnbLEAE6sJ/+NHeagWTlwn8nY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2FBMYAAADcAAAADwAAAAAAAAAAAAAAAACYAgAAZHJz&#10;L2Rvd25yZXYueG1sUEsFBgAAAAAEAAQA9QAAAIsDAAAAAA==&#10;" path="m8280,4334r-5,l8270,4339r10,l8280,4334xe" fillcolor="black" stroked="f">
                    <v:path arrowok="t" o:connecttype="custom" o:connectlocs="8280,4334;8275,4334;8270,4339;8280,4339;8280,4334" o:connectangles="0,0,0,0,0"/>
                  </v:shape>
                  <v:shape id="Freeform 998" o:spid="_x0000_s1895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QdcMYA&#10;AADcAAAADwAAAGRycy9kb3ducmV2LnhtbESPQWvCQBSE7wX/w/IKvYhuTEUluoq0pFioB6MHj4/s&#10;M1mafRuzW03/fbdQ6HGYmW+Y1aa3jbhR541jBZNxAoK4dNpwpeB0zEcLED4ga2wck4Jv8rBZDx5W&#10;mGl35wPdilCJCGGfoYI6hDaT0pc1WfRj1xJH7+I6iyHKrpK6w3uE20amSTKTFg3HhRpbeqmp/Cy+&#10;rILGvE4/hmzfzHB3ft9fXT5L01ypp8d+uwQRqA//4b/2Tit4nk/h90w8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QdcMYAAADcAAAADwAAAAAAAAAAAAAAAACYAgAAZHJz&#10;L2Rvd25yZXYueG1sUEsFBgAAAAAEAAQA9QAAAIsDAAAAAA==&#10;" path="m9,9l4,14r5,l9,9xe" fillcolor="black" stroked="f">
                    <v:path arrowok="t" o:connecttype="custom" o:connectlocs="9,9;4,14;9,14;9,9" o:connectangles="0,0,0,0"/>
                  </v:shape>
                  <v:rect id="Rectangle 999" o:spid="_x0000_s1896" style="position:absolute;left:1785;top:3391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gcccQA&#10;AADcAAAADwAAAGRycy9kb3ducmV2LnhtbESPQWvCQBSE70L/w/IKvZmNlVaJ2YgUKh7aQ1U8P7PP&#10;JCb7NuxuTfrvu4WCx2FmvmHy9Wg6cSPnG8sKZkkKgri0uuFKwfHwPl2C8AFZY2eZFPyQh3XxMMkx&#10;03bgL7rtQyUihH2GCuoQ+kxKX9Zk0Ce2J47exTqDIUpXSe1wiHDTyec0fZUGG44LNfb0VlPZ7r+N&#10;gvYieWh3m4/hvD1rf/08ubY0Sj09jpsViEBjuIf/2zutYL54gb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4HHHEAAAA3AAAAA8AAAAAAAAAAAAAAAAAmAIAAGRycy9k&#10;b3ducmV2LnhtbFBLBQYAAAAABAAEAPUAAACJAwAAAAA=&#10;" fillcolor="black" stroked="f">
                    <v:path arrowok="t"/>
                  </v:rect>
                  <v:shape id="Freeform 1000" o:spid="_x0000_s1897" style="position:absolute;left:1776;top:1218;width:8280;height:4344;visibility:visible;mso-wrap-style:square;v-text-anchor:top" coordsize="8280,43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omnMYA&#10;AADcAAAADwAAAGRycy9kb3ducmV2LnhtbESPQWvCQBSE74X+h+UVvIhujCUt0VWkkmLBHqo9eHxk&#10;n8li9m2a3Wr8965Q6HGYmW+Y+bK3jThT541jBZNxAoK4dNpwpeB7X4xeQfiArLFxTAqu5GG5eHyY&#10;Y67dhb/ovAuViBD2OSqoQ2hzKX1Zk0U/di1x9I6usxii7CqpO7xEuG1kmiSZtGg4LtTY0ltN5Wn3&#10;axU0Zv28HbJ9N8PN4ePzxxVZmhZKDZ761QxEoD78h//aG61g+pLB/Uw8AnJ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omnMYAAADcAAAADwAAAAAAAAAAAAAAAACYAgAAZHJz&#10;L2Rvd25yZXYueG1sUEsFBgAAAAAEAAQA9QAAAIsDAAAAAA==&#10;" path="m8280,9r-10,l8275,14r5,l8280,9xe" fillcolor="black" stroked="f">
                    <v:path arrowok="t" o:connecttype="custom" o:connectlocs="8280,9;8270,9;8275,14;8280,14;8280,9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Al</w:t>
      </w:r>
      <w:r w:rsidR="0090182D">
        <w:rPr>
          <w:color w:val="1E487C"/>
          <w:spacing w:val="4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generar</w:t>
      </w:r>
      <w:r w:rsidR="0090182D">
        <w:rPr>
          <w:color w:val="1E487C"/>
          <w:spacing w:val="47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el</w:t>
      </w:r>
      <w:r w:rsidR="0090182D">
        <w:rPr>
          <w:color w:val="1E487C"/>
          <w:spacing w:val="4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disquete</w:t>
      </w:r>
      <w:r w:rsidR="0090182D">
        <w:rPr>
          <w:color w:val="1E487C"/>
          <w:spacing w:val="46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46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movimientos,</w:t>
      </w:r>
      <w:r w:rsidR="0090182D">
        <w:rPr>
          <w:color w:val="1E487C"/>
          <w:spacing w:val="48"/>
          <w:w w:val="105"/>
        </w:rPr>
        <w:t xml:space="preserve"> </w:t>
      </w:r>
      <w:r w:rsidR="0090182D">
        <w:rPr>
          <w:color w:val="1E487C"/>
          <w:w w:val="105"/>
        </w:rPr>
        <w:t>el</w:t>
      </w:r>
      <w:r w:rsidR="0090182D">
        <w:rPr>
          <w:color w:val="1E487C"/>
          <w:spacing w:val="48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sistema</w:t>
      </w:r>
      <w:r w:rsidR="0090182D">
        <w:rPr>
          <w:color w:val="1E487C"/>
          <w:spacing w:val="4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imprimirá</w:t>
      </w:r>
      <w:r w:rsidR="0090182D">
        <w:rPr>
          <w:color w:val="1E487C"/>
          <w:spacing w:val="5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una</w:t>
      </w:r>
      <w:r w:rsidR="0090182D">
        <w:rPr>
          <w:color w:val="1E487C"/>
          <w:spacing w:val="5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relación</w:t>
      </w:r>
      <w:r w:rsidR="0090182D">
        <w:rPr>
          <w:color w:val="1E487C"/>
          <w:spacing w:val="50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43"/>
          <w:w w:val="105"/>
        </w:rPr>
        <w:t xml:space="preserve"> </w:t>
      </w:r>
      <w:r w:rsidR="0090182D">
        <w:rPr>
          <w:color w:val="1E487C"/>
          <w:w w:val="105"/>
        </w:rPr>
        <w:t>movimientos</w:t>
      </w:r>
      <w:r w:rsidR="0090182D">
        <w:rPr>
          <w:color w:val="1E487C"/>
          <w:spacing w:val="41"/>
          <w:w w:val="103"/>
        </w:rPr>
        <w:t xml:space="preserve"> </w:t>
      </w:r>
      <w:r w:rsidR="0090182D">
        <w:rPr>
          <w:color w:val="1E487C"/>
          <w:spacing w:val="-1"/>
          <w:w w:val="105"/>
        </w:rPr>
        <w:t>registrados</w:t>
      </w:r>
      <w:r w:rsidR="0090182D">
        <w:rPr>
          <w:color w:val="1E487C"/>
          <w:spacing w:val="17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en</w:t>
      </w:r>
      <w:r w:rsidR="0090182D">
        <w:rPr>
          <w:color w:val="1E487C"/>
          <w:spacing w:val="2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el</w:t>
      </w:r>
      <w:r w:rsidR="0090182D">
        <w:rPr>
          <w:color w:val="1E487C"/>
          <w:spacing w:val="1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disquete</w:t>
      </w:r>
      <w:r w:rsidR="0090182D">
        <w:rPr>
          <w:color w:val="1E487C"/>
          <w:spacing w:val="2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como</w:t>
      </w:r>
      <w:r w:rsidR="0090182D">
        <w:rPr>
          <w:color w:val="1E487C"/>
          <w:spacing w:val="21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requisito</w:t>
      </w:r>
      <w:r w:rsidR="0090182D">
        <w:rPr>
          <w:color w:val="1E487C"/>
          <w:spacing w:val="2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será</w:t>
      </w:r>
      <w:r w:rsidR="0090182D">
        <w:rPr>
          <w:color w:val="1E487C"/>
          <w:spacing w:val="2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necesaria</w:t>
      </w:r>
      <w:r w:rsidR="0090182D">
        <w:rPr>
          <w:color w:val="1E487C"/>
          <w:spacing w:val="2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al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momento</w:t>
      </w:r>
      <w:r w:rsidR="0090182D">
        <w:rPr>
          <w:color w:val="1E487C"/>
          <w:spacing w:val="17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1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presentar</w:t>
      </w:r>
      <w:r w:rsidR="0090182D">
        <w:rPr>
          <w:color w:val="1E487C"/>
          <w:spacing w:val="13"/>
          <w:w w:val="105"/>
        </w:rPr>
        <w:t xml:space="preserve"> </w:t>
      </w:r>
      <w:r w:rsidR="0090182D">
        <w:rPr>
          <w:color w:val="1E487C"/>
          <w:spacing w:val="1"/>
          <w:w w:val="105"/>
        </w:rPr>
        <w:t>los</w:t>
      </w:r>
      <w:r w:rsidR="0090182D">
        <w:rPr>
          <w:color w:val="1E487C"/>
          <w:spacing w:val="57"/>
          <w:w w:val="103"/>
        </w:rPr>
        <w:t xml:space="preserve"> </w:t>
      </w:r>
      <w:r w:rsidR="0090182D">
        <w:rPr>
          <w:color w:val="1E487C"/>
          <w:spacing w:val="-1"/>
          <w:w w:val="105"/>
        </w:rPr>
        <w:t>movimientos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afilia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w w:val="105"/>
        </w:rPr>
        <w:t>torios</w:t>
      </w:r>
      <w:r w:rsidR="0090182D">
        <w:rPr>
          <w:color w:val="1E487C"/>
          <w:spacing w:val="-16"/>
          <w:w w:val="105"/>
        </w:rPr>
        <w:t xml:space="preserve"> </w:t>
      </w:r>
      <w:r w:rsidR="0090182D">
        <w:rPr>
          <w:color w:val="1E487C"/>
          <w:w w:val="105"/>
        </w:rPr>
        <w:t>por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diskette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cuando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existe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w w:val="105"/>
        </w:rPr>
        <w:t>un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dictamen</w:t>
      </w:r>
    </w:p>
    <w:p w:rsidR="00BA0342" w:rsidRDefault="00BA0342">
      <w:pPr>
        <w:kinsoku w:val="0"/>
        <w:overflowPunct w:val="0"/>
        <w:spacing w:before="9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line="247" w:lineRule="auto"/>
        <w:ind w:right="1131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0976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445135</wp:posOffset>
                </wp:positionV>
                <wp:extent cx="5280025" cy="2621915"/>
                <wp:effectExtent l="0" t="0" r="0" b="0"/>
                <wp:wrapNone/>
                <wp:docPr id="355" name="Group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0025" cy="2621915"/>
                          <a:chOff x="1766" y="701"/>
                          <a:chExt cx="8315" cy="4129"/>
                        </a:xfrm>
                      </wpg:grpSpPr>
                      <wps:wsp>
                        <wps:cNvPr id="356" name="Rectangle 1002"/>
                        <wps:cNvSpPr>
                          <a:spLocks noChangeArrowheads="1"/>
                        </wps:cNvSpPr>
                        <wps:spPr bwMode="auto">
                          <a:xfrm>
                            <a:off x="1776" y="721"/>
                            <a:ext cx="8280" cy="4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1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36210" cy="2592070"/>
                                    <wp:effectExtent l="0" t="0" r="2540" b="0"/>
                                    <wp:docPr id="322" name="Imagen 3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36210" cy="25920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57" name="Group 1003"/>
                        <wpg:cNvGrpSpPr>
                          <a:grpSpLocks/>
                        </wpg:cNvGrpSpPr>
                        <wpg:grpSpPr bwMode="auto">
                          <a:xfrm>
                            <a:off x="1776" y="711"/>
                            <a:ext cx="8295" cy="4109"/>
                            <a:chOff x="1776" y="711"/>
                            <a:chExt cx="8295" cy="4109"/>
                          </a:xfrm>
                        </wpg:grpSpPr>
                        <wps:wsp>
                          <wps:cNvPr id="358" name="Freeform 1004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0 h 4109"/>
                                <a:gd name="T2" fmla="*/ 0 w 8295"/>
                                <a:gd name="T3" fmla="*/ 0 h 4109"/>
                                <a:gd name="T4" fmla="*/ 0 w 8295"/>
                                <a:gd name="T5" fmla="*/ 4108 h 4109"/>
                                <a:gd name="T6" fmla="*/ 8294 w 8295"/>
                                <a:gd name="T7" fmla="*/ 4108 h 4109"/>
                                <a:gd name="T8" fmla="*/ 8294 w 8295"/>
                                <a:gd name="T9" fmla="*/ 4104 h 4109"/>
                                <a:gd name="T10" fmla="*/ 9 w 8295"/>
                                <a:gd name="T11" fmla="*/ 4104 h 4109"/>
                                <a:gd name="T12" fmla="*/ 4 w 8295"/>
                                <a:gd name="T13" fmla="*/ 4099 h 4109"/>
                                <a:gd name="T14" fmla="*/ 9 w 8295"/>
                                <a:gd name="T15" fmla="*/ 4099 h 4109"/>
                                <a:gd name="T16" fmla="*/ 9 w 8295"/>
                                <a:gd name="T17" fmla="*/ 9 h 4109"/>
                                <a:gd name="T18" fmla="*/ 4 w 8295"/>
                                <a:gd name="T19" fmla="*/ 9 h 4109"/>
                                <a:gd name="T20" fmla="*/ 9 w 8295"/>
                                <a:gd name="T21" fmla="*/ 4 h 4109"/>
                                <a:gd name="T22" fmla="*/ 8294 w 8295"/>
                                <a:gd name="T23" fmla="*/ 4 h 4109"/>
                                <a:gd name="T24" fmla="*/ 8294 w 8295"/>
                                <a:gd name="T25" fmla="*/ 0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829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108"/>
                                  </a:lnTo>
                                  <a:lnTo>
                                    <a:pt x="8294" y="4108"/>
                                  </a:lnTo>
                                  <a:lnTo>
                                    <a:pt x="8294" y="4104"/>
                                  </a:lnTo>
                                  <a:lnTo>
                                    <a:pt x="9" y="4104"/>
                                  </a:lnTo>
                                  <a:lnTo>
                                    <a:pt x="4" y="4099"/>
                                  </a:lnTo>
                                  <a:lnTo>
                                    <a:pt x="9" y="409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94" y="4"/>
                                  </a:lnTo>
                                  <a:lnTo>
                                    <a:pt x="82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9" name="Freeform 1005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099 h 4109"/>
                                <a:gd name="T2" fmla="*/ 4 w 8295"/>
                                <a:gd name="T3" fmla="*/ 4099 h 4109"/>
                                <a:gd name="T4" fmla="*/ 9 w 8295"/>
                                <a:gd name="T5" fmla="*/ 4104 h 4109"/>
                                <a:gd name="T6" fmla="*/ 9 w 8295"/>
                                <a:gd name="T7" fmla="*/ 4099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9" y="4099"/>
                                  </a:moveTo>
                                  <a:lnTo>
                                    <a:pt x="4" y="4099"/>
                                  </a:lnTo>
                                  <a:lnTo>
                                    <a:pt x="9" y="4104"/>
                                  </a:lnTo>
                                  <a:lnTo>
                                    <a:pt x="9" y="409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0" name="Rectangle 1006"/>
                          <wps:cNvSpPr>
                            <a:spLocks/>
                          </wps:cNvSpPr>
                          <wps:spPr bwMode="auto">
                            <a:xfrm>
                              <a:off x="1785" y="6857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1" name="Freeform 1007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8284 w 8295"/>
                                <a:gd name="T1" fmla="*/ 4 h 4109"/>
                                <a:gd name="T2" fmla="*/ 8284 w 8295"/>
                                <a:gd name="T3" fmla="*/ 4104 h 4109"/>
                                <a:gd name="T4" fmla="*/ 8289 w 8295"/>
                                <a:gd name="T5" fmla="*/ 4099 h 4109"/>
                                <a:gd name="T6" fmla="*/ 8294 w 8295"/>
                                <a:gd name="T7" fmla="*/ 4099 h 4109"/>
                                <a:gd name="T8" fmla="*/ 8294 w 8295"/>
                                <a:gd name="T9" fmla="*/ 9 h 4109"/>
                                <a:gd name="T10" fmla="*/ 8289 w 8295"/>
                                <a:gd name="T11" fmla="*/ 9 h 4109"/>
                                <a:gd name="T12" fmla="*/ 8284 w 8295"/>
                                <a:gd name="T13" fmla="*/ 4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8284" y="4"/>
                                  </a:moveTo>
                                  <a:lnTo>
                                    <a:pt x="8284" y="4104"/>
                                  </a:lnTo>
                                  <a:lnTo>
                                    <a:pt x="8289" y="4099"/>
                                  </a:lnTo>
                                  <a:lnTo>
                                    <a:pt x="8294" y="409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8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2" name="Freeform 1008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099 h 4109"/>
                                <a:gd name="T2" fmla="*/ 8289 w 8295"/>
                                <a:gd name="T3" fmla="*/ 4099 h 4109"/>
                                <a:gd name="T4" fmla="*/ 8284 w 8295"/>
                                <a:gd name="T5" fmla="*/ 4104 h 4109"/>
                                <a:gd name="T6" fmla="*/ 8294 w 8295"/>
                                <a:gd name="T7" fmla="*/ 4104 h 4109"/>
                                <a:gd name="T8" fmla="*/ 8294 w 8295"/>
                                <a:gd name="T9" fmla="*/ 4099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8294" y="4099"/>
                                  </a:moveTo>
                                  <a:lnTo>
                                    <a:pt x="8289" y="4099"/>
                                  </a:lnTo>
                                  <a:lnTo>
                                    <a:pt x="8284" y="4104"/>
                                  </a:lnTo>
                                  <a:lnTo>
                                    <a:pt x="8294" y="4104"/>
                                  </a:lnTo>
                                  <a:lnTo>
                                    <a:pt x="8294" y="409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3" name="Freeform 1009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 h 4109"/>
                                <a:gd name="T2" fmla="*/ 4 w 8295"/>
                                <a:gd name="T3" fmla="*/ 9 h 4109"/>
                                <a:gd name="T4" fmla="*/ 9 w 8295"/>
                                <a:gd name="T5" fmla="*/ 9 h 4109"/>
                                <a:gd name="T6" fmla="*/ 9 w 8295"/>
                                <a:gd name="T7" fmla="*/ 4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4" name="Rectangle 1010"/>
                          <wps:cNvSpPr>
                            <a:spLocks/>
                          </wps:cNvSpPr>
                          <wps:spPr bwMode="auto">
                            <a:xfrm>
                              <a:off x="1785" y="2762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5" name="Freeform 1011"/>
                          <wps:cNvSpPr>
                            <a:spLocks/>
                          </wps:cNvSpPr>
                          <wps:spPr bwMode="auto">
                            <a:xfrm>
                              <a:off x="1776" y="711"/>
                              <a:ext cx="8295" cy="4109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 h 4109"/>
                                <a:gd name="T2" fmla="*/ 8284 w 8295"/>
                                <a:gd name="T3" fmla="*/ 4 h 4109"/>
                                <a:gd name="T4" fmla="*/ 8289 w 8295"/>
                                <a:gd name="T5" fmla="*/ 9 h 4109"/>
                                <a:gd name="T6" fmla="*/ 8294 w 8295"/>
                                <a:gd name="T7" fmla="*/ 9 h 4109"/>
                                <a:gd name="T8" fmla="*/ 8294 w 8295"/>
                                <a:gd name="T9" fmla="*/ 4 h 410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4109">
                                  <a:moveTo>
                                    <a:pt x="8294" y="4"/>
                                  </a:moveTo>
                                  <a:lnTo>
                                    <a:pt x="8284" y="4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9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1" o:spid="_x0000_s1898" style="position:absolute;left:0;text-align:left;margin-left:88.3pt;margin-top:35.05pt;width:415.75pt;height:206.45pt;z-index:-251605504;mso-position-horizontal-relative:page" coordorigin="1766,701" coordsize="8315,4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" o:allowincell="f">
                <v:rect id="Rectangle 1002" o:spid="_x0000_s1899" style="position:absolute;left:1776;top:721;width:8280;height:41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mQWcYA&#10;AADcAAAADwAAAGRycy9kb3ducmV2LnhtbESPT2vCQBTE74V+h+UVequbtjRodBXpH5KjRkG9PbLP&#10;JJh9G7Jbk/bTu4LgcZiZ3zCzxWAacabO1ZYVvI4iEMSF1TWXCrabn5cxCOeRNTaWScEfOVjMHx9m&#10;mGjb85rOuS9FgLBLUEHlfZtI6YqKDLqRbYmDd7SdQR9kV0rdYR/gppFvURRLgzWHhQpb+qyoOOW/&#10;RkE6bpf7zP73ZfN9SHer3eRrM/FKPT8NyykIT4O/h2/tTCt4/4jheiYc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mQWc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1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36210" cy="2592070"/>
                              <wp:effectExtent l="0" t="0" r="2540" b="0"/>
                              <wp:docPr id="322" name="Imagen 3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36210" cy="25920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03" o:spid="_x0000_s1900" style="position:absolute;left:1776;top:711;width:8295;height:4109" coordorigin="1776,711" coordsize="8295,41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Freeform 1004" o:spid="_x0000_s1901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iIY8EA&#10;AADcAAAADwAAAGRycy9kb3ducmV2LnhtbERPTYvCMBC9C/sfwizsTdMqSukaZZEV7E1bL96GZrat&#10;NpPSRG3//eYgeHy87/V2MK14UO8aywriWQSCuLS64UrBudhPExDOI2tsLZOCkRxsNx+TNabaPvlE&#10;j9xXIoSwS1FB7X2XSunKmgy6me2IA/dne4M+wL6SusdnCDetnEfRShpsODTU2NGupvKW342CPMkW&#10;l+t9lxzjeZyVv2M36iJT6utz+PkG4Wnwb/HLfdAKFsuwNpwJR0B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IiGPBAAAA3AAAAA8AAAAAAAAAAAAAAAAAmAIAAGRycy9kb3du&#10;cmV2LnhtbFBLBQYAAAAABAAEAPUAAACGAwAAAAA=&#10;" path="m8294,l,,,4108r8294,l8294,4104,9,4104r-5,-5l9,4099,9,9,4,9,9,4r8285,l8294,xe" fillcolor="black" stroked="f">
                    <v:path arrowok="t" o:connecttype="custom" o:connectlocs="8294,0;0,0;0,4108;8294,4108;8294,4104;9,4104;4,4099;9,4099;9,9;4,9;9,4;8294,4;8294,0" o:connectangles="0,0,0,0,0,0,0,0,0,0,0,0,0"/>
                  </v:shape>
                  <v:shape id="Freeform 1005" o:spid="_x0000_s1902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Qt+MQA&#10;AADcAAAADwAAAGRycy9kb3ducmV2LnhtbESPQWvCQBSE7wX/w/IEb3UTpSVGVxFpwdxs7KW3R/aZ&#10;RLNvQ3bV5N93BcHjMDPfMKtNbxpxo87VlhXE0wgEcWF1zaWC3+P3ewLCeWSNjWVSMJCDzXr0tsJU&#10;2zv/0C33pQgQdikqqLxvUyldUZFBN7UtcfBOtjPog+xKqTu8B7hp5CyKPqXBmsNChS3tKiou+dUo&#10;yJNs/ne+7pJDPIuz4mtoB33MlJqM++0ShKfev8LP9l4rmH8s4HEmHA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ELfjEAAAA3AAAAA8AAAAAAAAAAAAAAAAAmAIAAGRycy9k&#10;b3ducmV2LnhtbFBLBQYAAAAABAAEAPUAAACJAwAAAAA=&#10;" path="m9,4099r-5,l9,4104r,-5xe" fillcolor="black" stroked="f">
                    <v:path arrowok="t" o:connecttype="custom" o:connectlocs="9,4099;4,4099;9,4104;9,4099" o:connectangles="0,0,0,0"/>
                  </v:shape>
                  <v:rect id="Rectangle 1006" o:spid="_x0000_s1903" style="position:absolute;left:1785;top:6857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YpNMEA&#10;AADcAAAADwAAAGRycy9kb3ducmV2LnhtbERPu2rDMBTdA/kHcQPdYjktmOJaCaGQkqEdkobO19b1&#10;o7aujKTa7t9HQ6Hj4byLw2IGMZHznWUFuyQFQVxZ3XGj4PZ52j6D8AFZ42CZFPySh8N+vSow13bm&#10;C03X0IgYwj5HBW0IYy6lr1oy6BM7Ekeuts5giNA1UjucY7gZ5GOaZtJgx7GhxZFeW6r6649R0NeS&#10;5/58fJ/Lt1L7748v11dGqYfNcnwBEWgJ/+I/91kreMri/HgmHgG5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WKTTBAAAA3AAAAA8AAAAAAAAAAAAAAAAAmAIAAGRycy9kb3du&#10;cmV2LnhtbFBLBQYAAAAABAAEAPUAAACGAwAAAAA=&#10;" fillcolor="black" stroked="f">
                    <v:path arrowok="t"/>
                  </v:rect>
                  <v:shape id="Freeform 1007" o:spid="_x0000_s1904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7rQ8MA&#10;AADcAAAADwAAAGRycy9kb3ducmV2LnhtbESPQYvCMBSE7wv+h/AEb2taBSnVKCIK9uZWL94ezbOt&#10;Ni+lidr+e7OwsMdhZr5hVpveNOJFnastK4inEQjiwuqaSwWX8+E7AeE8ssbGMikYyMFmPfpaYart&#10;m3/olftSBAi7FBVU3replK6oyKCb2pY4eDfbGfRBdqXUHb4D3DRyFkULabDmsFBhS7uKikf+NAry&#10;JJtf789dcopncVbsh3bQ50ypybjfLkF46v1/+K991Armixh+z4QjIN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57rQ8MAAADcAAAADwAAAAAAAAAAAAAAAACYAgAAZHJzL2Rv&#10;d25yZXYueG1sUEsFBgAAAAAEAAQA9QAAAIgDAAAAAA==&#10;" path="m8284,4r,4100l8289,4099r5,l8294,9r-5,l8284,4xe" fillcolor="black" stroked="f">
                    <v:path arrowok="t" o:connecttype="custom" o:connectlocs="8284,4;8284,4104;8289,4099;8294,4099;8294,9;8289,9;8284,4" o:connectangles="0,0,0,0,0,0,0"/>
                  </v:shape>
                  <v:shape id="Freeform 1008" o:spid="_x0000_s1905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x1NMMA&#10;AADcAAAADwAAAGRycy9kb3ducmV2LnhtbESPQYvCMBSE74L/ITxhb5q2gpRqlEUUtre1evH2aJ5t&#10;3ealNFHbf78RFvY4zMw3zGY3mFY8qXeNZQXxIgJBXFrdcKXgcj7OUxDOI2tsLZOCkRzsttPJBjNt&#10;X3yiZ+ErESDsMlRQe99lUrqyJoNuYTvi4N1sb9AH2VdS9/gKcNPKJIpW0mDDYaHGjvY1lT/Fwygo&#10;0nx5vT/26XecxHl5GLtRn3OlPmbD5xqEp8H/h//aX1rBcpXA+0w4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0x1NMMAAADcAAAADwAAAAAAAAAAAAAAAACYAgAAZHJzL2Rv&#10;d25yZXYueG1sUEsFBgAAAAAEAAQA9QAAAIgDAAAAAA==&#10;" path="m8294,4099r-5,l8284,4104r10,l8294,4099xe" fillcolor="black" stroked="f">
                    <v:path arrowok="t" o:connecttype="custom" o:connectlocs="8294,4099;8289,4099;8284,4104;8294,4104;8294,4099" o:connectangles="0,0,0,0,0"/>
                  </v:shape>
                  <v:shape id="Freeform 1009" o:spid="_x0000_s1906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DQr8MA&#10;AADcAAAADwAAAGRycy9kb3ducmV2LnhtbESPQYvCMBSE78L+h/AW9qZpLUjpGkVkF7Y3rV729mie&#10;bbV5KU3U9t8bQfA4zMw3zHI9mFbcqHeNZQXxLAJBXFrdcKXgePidpiCcR9bYWiYFIzlYrz4mS8y0&#10;vfOeboWvRICwy1BB7X2XSenKmgy6me2Ig3eyvUEfZF9J3eM9wE0r51G0kAYbDgs1drStqbwUV6Og&#10;SPPk/3zdprt4Huflz9iN+pAr9fU5bL5BeBr8O/xq/2kFySKB55lw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ADQr8MAAADcAAAADwAAAAAAAAAAAAAAAACYAgAAZHJzL2Rv&#10;d25yZXYueG1sUEsFBgAAAAAEAAQA9QAAAIgDAAAAAA==&#10;" path="m9,4l4,9r5,l9,4xe" fillcolor="black" stroked="f">
                    <v:path arrowok="t" o:connecttype="custom" o:connectlocs="9,4;4,9;9,9;9,4" o:connectangles="0,0,0,0"/>
                  </v:shape>
                  <v:rect id="Rectangle 1010" o:spid="_x0000_s1907" style="position:absolute;left:1785;top:2762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0vN8QA&#10;AADcAAAADwAAAGRycy9kb3ducmV2LnhtbESPQWvCQBSE7wX/w/IEb3VjW6REVwmCJQd7aCyen9ln&#10;EpN9G3a3Sfrvu4VCj8PMfMNs95PpxEDON5YVrJYJCOLS6oYrBZ/n4+MrCB+QNXaWScE3edjvZg9b&#10;TLUd+YOGIlQiQtinqKAOoU+l9GVNBv3S9sTRu1lnMETpKqkdjhFuOvmUJGtpsOG4UGNPh5rKtvgy&#10;Ctqb5LHNs9N4fbtqf3+/uLY0Si3mU7YBEWgK/+G/dq4VPK9f4PdMP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itLzfEAAAA3AAAAA8AAAAAAAAAAAAAAAAAmAIAAGRycy9k&#10;b3ducmV2LnhtbFBLBQYAAAAABAAEAPUAAACJAwAAAAA=&#10;" fillcolor="black" stroked="f">
                    <v:path arrowok="t"/>
                  </v:rect>
                  <v:shape id="Freeform 1011" o:spid="_x0000_s1908" style="position:absolute;left:1776;top:711;width:8295;height:4109;visibility:visible;mso-wrap-style:square;v-text-anchor:top" coordsize="8295,410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XtQMQA&#10;AADcAAAADwAAAGRycy9kb3ducmV2LnhtbESPQYvCMBSE7wv+h/AEb2taRSnVKCIubG9u9eLt0Tzb&#10;avNSmqjtvzcLC3scZuYbZr3tTSOe1LnasoJ4GoEgLqyuuVRwPn19JiCcR9bYWCYFAznYbkYfa0y1&#10;ffEPPXNfigBhl6KCyvs2ldIVFRl0U9sSB+9qO4M+yK6UusNXgJtGzqJoKQ3WHBYqbGlfUXHPH0ZB&#10;nmTzy+2xT47xLM6Kw9AO+pQpNRn3uxUIT73/D/+1v7WC+XIBv2fCEZCb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l7UDEAAAA3AAAAA8AAAAAAAAAAAAAAAAAmAIAAGRycy9k&#10;b3ducmV2LnhtbFBLBQYAAAAABAAEAPUAAACJAwAAAAA=&#10;" path="m8294,4r-10,l8289,9r5,l8294,4xe" fillcolor="black" stroked="f">
                    <v:path arrowok="t" o:connecttype="custom" o:connectlocs="8294,4;8284,4;8289,9;8294,9;829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w w:val="105"/>
        </w:rPr>
        <w:t>A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continuación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nos</w:t>
      </w:r>
      <w:r w:rsidR="0090182D">
        <w:rPr>
          <w:color w:val="1E487C"/>
          <w:spacing w:val="-17"/>
          <w:w w:val="105"/>
        </w:rPr>
        <w:t xml:space="preserve"> </w:t>
      </w:r>
      <w:r w:rsidR="0090182D">
        <w:rPr>
          <w:color w:val="1E487C"/>
          <w:w w:val="105"/>
        </w:rPr>
        <w:t>mostrara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el</w:t>
      </w:r>
      <w:r w:rsidR="0090182D">
        <w:rPr>
          <w:color w:val="1E487C"/>
          <w:spacing w:val="-16"/>
          <w:w w:val="105"/>
        </w:rPr>
        <w:t xml:space="preserve"> </w:t>
      </w:r>
      <w:r w:rsidR="0090182D">
        <w:rPr>
          <w:color w:val="1E487C"/>
          <w:w w:val="105"/>
        </w:rPr>
        <w:t>menú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para</w:t>
      </w:r>
      <w:r w:rsidR="0090182D">
        <w:rPr>
          <w:color w:val="1E487C"/>
          <w:spacing w:val="-14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presentar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el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formato</w:t>
      </w:r>
      <w:r w:rsidR="0090182D">
        <w:rPr>
          <w:color w:val="1E487C"/>
          <w:spacing w:val="-6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SAIIA-01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para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el</w:t>
      </w:r>
      <w:r w:rsidR="0090182D">
        <w:rPr>
          <w:color w:val="1E487C"/>
          <w:spacing w:val="-12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requerimiento</w:t>
      </w:r>
      <w:r w:rsidR="0090182D">
        <w:rPr>
          <w:color w:val="1E487C"/>
          <w:spacing w:val="71"/>
          <w:w w:val="103"/>
        </w:rPr>
        <w:t xml:space="preserve"> </w:t>
      </w:r>
      <w:r w:rsidR="0090182D">
        <w:rPr>
          <w:color w:val="1E487C"/>
          <w:spacing w:val="-3"/>
          <w:w w:val="105"/>
        </w:rPr>
        <w:t>de</w:t>
      </w:r>
      <w:r w:rsidR="0090182D">
        <w:rPr>
          <w:color w:val="1E487C"/>
          <w:spacing w:val="-16"/>
          <w:w w:val="105"/>
        </w:rPr>
        <w:t xml:space="preserve"> </w:t>
      </w:r>
      <w:r w:rsidR="0090182D">
        <w:rPr>
          <w:color w:val="1E487C"/>
          <w:w w:val="105"/>
        </w:rPr>
        <w:t>variables</w:t>
      </w:r>
      <w:r w:rsidR="0090182D">
        <w:rPr>
          <w:color w:val="1E487C"/>
          <w:spacing w:val="-2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por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dictamen</w:t>
      </w:r>
    </w:p>
    <w:p w:rsidR="00BA0342" w:rsidRDefault="00BA0342">
      <w:pPr>
        <w:pStyle w:val="BodyText"/>
        <w:kinsoku w:val="0"/>
        <w:overflowPunct w:val="0"/>
        <w:spacing w:line="247" w:lineRule="auto"/>
        <w:ind w:right="1131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Heading2"/>
        <w:kinsoku w:val="0"/>
        <w:overflowPunct w:val="0"/>
        <w:ind w:right="986" w:firstLine="0"/>
        <w:rPr>
          <w:b w:val="0"/>
          <w:bCs w:val="0"/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2000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371475</wp:posOffset>
                </wp:positionV>
                <wp:extent cx="5280025" cy="3502660"/>
                <wp:effectExtent l="0" t="0" r="0" b="0"/>
                <wp:wrapNone/>
                <wp:docPr id="209" name="Group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0025" cy="3502660"/>
                          <a:chOff x="1766" y="585"/>
                          <a:chExt cx="8315" cy="5516"/>
                        </a:xfrm>
                      </wpg:grpSpPr>
                      <wps:wsp>
                        <wps:cNvPr id="210" name="Rectangle 1013"/>
                        <wps:cNvSpPr>
                          <a:spLocks noChangeArrowheads="1"/>
                        </wps:cNvSpPr>
                        <wps:spPr bwMode="auto">
                          <a:xfrm>
                            <a:off x="1776" y="600"/>
                            <a:ext cx="8280" cy="5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4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36210" cy="3467100"/>
                                    <wp:effectExtent l="0" t="0" r="2540" b="0"/>
                                    <wp:docPr id="324" name="Imagen 3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36210" cy="34671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11" name="Group 1014"/>
                        <wpg:cNvGrpSpPr>
                          <a:grpSpLocks/>
                        </wpg:cNvGrpSpPr>
                        <wpg:grpSpPr bwMode="auto">
                          <a:xfrm>
                            <a:off x="1776" y="595"/>
                            <a:ext cx="8295" cy="5496"/>
                            <a:chOff x="1776" y="595"/>
                            <a:chExt cx="8295" cy="5496"/>
                          </a:xfrm>
                        </wpg:grpSpPr>
                        <wps:wsp>
                          <wps:cNvPr id="214" name="Freeform 1015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0 h 5496"/>
                                <a:gd name="T2" fmla="*/ 0 w 8295"/>
                                <a:gd name="T3" fmla="*/ 0 h 5496"/>
                                <a:gd name="T4" fmla="*/ 0 w 8295"/>
                                <a:gd name="T5" fmla="*/ 5495 h 5496"/>
                                <a:gd name="T6" fmla="*/ 8294 w 8295"/>
                                <a:gd name="T7" fmla="*/ 5495 h 5496"/>
                                <a:gd name="T8" fmla="*/ 8294 w 8295"/>
                                <a:gd name="T9" fmla="*/ 5491 h 5496"/>
                                <a:gd name="T10" fmla="*/ 9 w 8295"/>
                                <a:gd name="T11" fmla="*/ 5491 h 5496"/>
                                <a:gd name="T12" fmla="*/ 4 w 8295"/>
                                <a:gd name="T13" fmla="*/ 5486 h 5496"/>
                                <a:gd name="T14" fmla="*/ 9 w 8295"/>
                                <a:gd name="T15" fmla="*/ 5486 h 5496"/>
                                <a:gd name="T16" fmla="*/ 9 w 8295"/>
                                <a:gd name="T17" fmla="*/ 9 h 5496"/>
                                <a:gd name="T18" fmla="*/ 4 w 8295"/>
                                <a:gd name="T19" fmla="*/ 9 h 5496"/>
                                <a:gd name="T20" fmla="*/ 9 w 8295"/>
                                <a:gd name="T21" fmla="*/ 4 h 5496"/>
                                <a:gd name="T22" fmla="*/ 8294 w 8295"/>
                                <a:gd name="T23" fmla="*/ 4 h 5496"/>
                                <a:gd name="T24" fmla="*/ 8294 w 8295"/>
                                <a:gd name="T25" fmla="*/ 0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829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495"/>
                                  </a:lnTo>
                                  <a:lnTo>
                                    <a:pt x="8294" y="5495"/>
                                  </a:lnTo>
                                  <a:lnTo>
                                    <a:pt x="8294" y="5491"/>
                                  </a:lnTo>
                                  <a:lnTo>
                                    <a:pt x="9" y="5491"/>
                                  </a:lnTo>
                                  <a:lnTo>
                                    <a:pt x="4" y="5486"/>
                                  </a:lnTo>
                                  <a:lnTo>
                                    <a:pt x="9" y="5486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94" y="4"/>
                                  </a:lnTo>
                                  <a:lnTo>
                                    <a:pt x="829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7" name="Freeform 1016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5486 h 5496"/>
                                <a:gd name="T2" fmla="*/ 4 w 8295"/>
                                <a:gd name="T3" fmla="*/ 5486 h 5496"/>
                                <a:gd name="T4" fmla="*/ 9 w 8295"/>
                                <a:gd name="T5" fmla="*/ 5491 h 5496"/>
                                <a:gd name="T6" fmla="*/ 9 w 8295"/>
                                <a:gd name="T7" fmla="*/ 5486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9" y="5486"/>
                                  </a:moveTo>
                                  <a:lnTo>
                                    <a:pt x="4" y="5486"/>
                                  </a:lnTo>
                                  <a:lnTo>
                                    <a:pt x="9" y="5491"/>
                                  </a:lnTo>
                                  <a:lnTo>
                                    <a:pt x="9" y="54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9" name="Rectangle 1017"/>
                          <wps:cNvSpPr>
                            <a:spLocks/>
                          </wps:cNvSpPr>
                          <wps:spPr bwMode="auto">
                            <a:xfrm>
                              <a:off x="1785" y="8821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1" name="Freeform 1018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8284 w 8295"/>
                                <a:gd name="T1" fmla="*/ 4 h 5496"/>
                                <a:gd name="T2" fmla="*/ 8284 w 8295"/>
                                <a:gd name="T3" fmla="*/ 5491 h 5496"/>
                                <a:gd name="T4" fmla="*/ 8289 w 8295"/>
                                <a:gd name="T5" fmla="*/ 5486 h 5496"/>
                                <a:gd name="T6" fmla="*/ 8294 w 8295"/>
                                <a:gd name="T7" fmla="*/ 5486 h 5496"/>
                                <a:gd name="T8" fmla="*/ 8294 w 8295"/>
                                <a:gd name="T9" fmla="*/ 9 h 5496"/>
                                <a:gd name="T10" fmla="*/ 8289 w 8295"/>
                                <a:gd name="T11" fmla="*/ 9 h 5496"/>
                                <a:gd name="T12" fmla="*/ 8284 w 8295"/>
                                <a:gd name="T13" fmla="*/ 4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8284" y="4"/>
                                  </a:moveTo>
                                  <a:lnTo>
                                    <a:pt x="8284" y="5491"/>
                                  </a:lnTo>
                                  <a:lnTo>
                                    <a:pt x="8289" y="5486"/>
                                  </a:lnTo>
                                  <a:lnTo>
                                    <a:pt x="8294" y="5486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8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2" name="Freeform 1019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5486 h 5496"/>
                                <a:gd name="T2" fmla="*/ 8289 w 8295"/>
                                <a:gd name="T3" fmla="*/ 5486 h 5496"/>
                                <a:gd name="T4" fmla="*/ 8284 w 8295"/>
                                <a:gd name="T5" fmla="*/ 5491 h 5496"/>
                                <a:gd name="T6" fmla="*/ 8294 w 8295"/>
                                <a:gd name="T7" fmla="*/ 5491 h 5496"/>
                                <a:gd name="T8" fmla="*/ 8294 w 8295"/>
                                <a:gd name="T9" fmla="*/ 5486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8294" y="5486"/>
                                  </a:moveTo>
                                  <a:lnTo>
                                    <a:pt x="8289" y="5486"/>
                                  </a:lnTo>
                                  <a:lnTo>
                                    <a:pt x="8284" y="5491"/>
                                  </a:lnTo>
                                  <a:lnTo>
                                    <a:pt x="8294" y="5491"/>
                                  </a:lnTo>
                                  <a:lnTo>
                                    <a:pt x="8294" y="54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Freeform 1020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9 w 8295"/>
                                <a:gd name="T1" fmla="*/ 4 h 5496"/>
                                <a:gd name="T2" fmla="*/ 4 w 8295"/>
                                <a:gd name="T3" fmla="*/ 9 h 5496"/>
                                <a:gd name="T4" fmla="*/ 9 w 8295"/>
                                <a:gd name="T5" fmla="*/ 9 h 5496"/>
                                <a:gd name="T6" fmla="*/ 9 w 8295"/>
                                <a:gd name="T7" fmla="*/ 4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Rectangle 1021"/>
                          <wps:cNvSpPr>
                            <a:spLocks/>
                          </wps:cNvSpPr>
                          <wps:spPr bwMode="auto">
                            <a:xfrm>
                              <a:off x="1785" y="3339"/>
                              <a:ext cx="8275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4" name="Freeform 1022"/>
                          <wps:cNvSpPr>
                            <a:spLocks/>
                          </wps:cNvSpPr>
                          <wps:spPr bwMode="auto">
                            <a:xfrm>
                              <a:off x="1776" y="595"/>
                              <a:ext cx="8295" cy="5496"/>
                            </a:xfrm>
                            <a:custGeom>
                              <a:avLst/>
                              <a:gdLst>
                                <a:gd name="T0" fmla="*/ 8294 w 8295"/>
                                <a:gd name="T1" fmla="*/ 4 h 5496"/>
                                <a:gd name="T2" fmla="*/ 8284 w 8295"/>
                                <a:gd name="T3" fmla="*/ 4 h 5496"/>
                                <a:gd name="T4" fmla="*/ 8289 w 8295"/>
                                <a:gd name="T5" fmla="*/ 9 h 5496"/>
                                <a:gd name="T6" fmla="*/ 8294 w 8295"/>
                                <a:gd name="T7" fmla="*/ 9 h 5496"/>
                                <a:gd name="T8" fmla="*/ 8294 w 8295"/>
                                <a:gd name="T9" fmla="*/ 4 h 54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95" h="5496">
                                  <a:moveTo>
                                    <a:pt x="8294" y="4"/>
                                  </a:moveTo>
                                  <a:lnTo>
                                    <a:pt x="8284" y="4"/>
                                  </a:lnTo>
                                  <a:lnTo>
                                    <a:pt x="8289" y="9"/>
                                  </a:lnTo>
                                  <a:lnTo>
                                    <a:pt x="8294" y="9"/>
                                  </a:lnTo>
                                  <a:lnTo>
                                    <a:pt x="829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2" o:spid="_x0000_s1909" style="position:absolute;left:0;text-align:left;margin-left:88.3pt;margin-top:29.25pt;width:415.75pt;height:275.8pt;z-index:-251604480;mso-position-horizontal-relative:page" coordorigin="1766,585" coordsize="8315,5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" o:allowincell="f">
                <v:rect id="Rectangle 1013" o:spid="_x0000_s1910" style="position:absolute;left:1776;top:600;width:8280;height:5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cb68IA&#10;AADcAAAADwAAAGRycy9kb3ducmV2LnhtbERPy4rCMBTdD/gP4QruxlQXotVYig90OWMHHHeX5toW&#10;m5vSRFvn6ycLweXhvFdJb2rxoNZVlhVMxhEI4tzqigsFP9n+cw7CeWSNtWVS8CQHyXrwscJY246/&#10;6XHyhQgh7GJUUHrfxFK6vCSDbmwb4sBdbWvQB9gWUrfYhXBTy2kUzaTBikNDiQ1tSspvp7tRcJg3&#10;6e/R/nVFvbsczl/nxTZbeKVGwz5dgvDU+7f45T5qBdNJmB/OhCM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xxvr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4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36210" cy="3467100"/>
                              <wp:effectExtent l="0" t="0" r="2540" b="0"/>
                              <wp:docPr id="324" name="Imagen 3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36210" cy="34671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14" o:spid="_x0000_s1911" style="position:absolute;left:1776;top:595;width:8295;height:5496" coordorigin="1776,595" coordsize="8295,54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shape id="Freeform 1015" o:spid="_x0000_s1912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6dnsQA&#10;AADcAAAADwAAAGRycy9kb3ducmV2LnhtbESPQWvCQBSE74X+h+UVeqsbg0iIrlJKxHjowejF2yP7&#10;zAazb0N21fTfuwXB4zAz3zDL9Wg7caPBt44VTCcJCOLa6ZYbBcfD5isD4QOyxs4xKfgjD+vV+9sS&#10;c+3uvKdbFRoRIexzVGBC6HMpfW3Iop+4njh6ZzdYDFEOjdQD3iPcdjJNkrm02HJcMNjTj6H6Ul2t&#10;gu58KrKtlX5XmtOY8aGof81Rqc+P8XsBItAYXuFnu9QK0ukM/s/EI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OnZ7EAAAA3AAAAA8AAAAAAAAAAAAAAAAAmAIAAGRycy9k&#10;b3ducmV2LnhtbFBLBQYAAAAABAAEAPUAAACJAwAAAAA=&#10;" path="m8294,l,,,5495r8294,l8294,5491,9,5491r-5,-5l9,5486,9,9,4,9,9,4r8285,l8294,xe" fillcolor="black" stroked="f">
                    <v:path arrowok="t" o:connecttype="custom" o:connectlocs="8294,0;0,0;0,5495;8294,5495;8294,5491;9,5491;4,5486;9,5486;9,9;4,9;9,4;8294,4;8294,0" o:connectangles="0,0,0,0,0,0,0,0,0,0,0,0,0"/>
                  </v:shape>
                  <v:shape id="Freeform 1016" o:spid="_x0000_s1913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wD6cQA&#10;AADcAAAADwAAAGRycy9kb3ducmV2LnhtbESPQWvCQBSE74X+h+UVeqsbc9AQXaWUiPHQg9GLt0f2&#10;mQ1m34bsqum/dwuCx2FmvmGW69F24kaDbx0rmE4SEMS10y03Co6HzVcGwgdkjZ1jUvBHHtar97cl&#10;5trdeU+3KjQiQtjnqMCE0OdS+tqQRT9xPXH0zm6wGKIcGqkHvEe47WSaJDNpseW4YLCnH0P1pbpa&#10;Bd35VGRbK/2uNKcx40NR/5qjUp8f4/cCRKAxvMLPdqkVpNM5/J+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cA+nEAAAA3AAAAA8AAAAAAAAAAAAAAAAAmAIAAGRycy9k&#10;b3ducmV2LnhtbFBLBQYAAAAABAAEAPUAAACJAwAAAAA=&#10;" path="m9,5486r-5,l9,5491r,-5xe" fillcolor="black" stroked="f">
                    <v:path arrowok="t" o:connecttype="custom" o:connectlocs="9,5486;4,5486;9,5491;9,5486" o:connectangles="0,0,0,0"/>
                  </v:shape>
                  <v:rect id="Rectangle 1017" o:spid="_x0000_s1914" style="position:absolute;left:1785;top:8821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v8ScQA&#10;AADcAAAADwAAAGRycy9kb3ducmV2LnhtbESPzWrDMBCE74G+g9hCb7FsH0rjWgkh0JJDe8gPPa+t&#10;je3YWhlJjd23jwqFHoeZ+YYpN7MZxI2c7ywryJIUBHFtdceNgvPpbfkCwgdkjYNlUvBDHjbrh0WJ&#10;hbYTH+h2DI2IEPYFKmhDGAspfd2SQZ/YkTh6F+sMhihdI7XDKcLNIPM0fZYGO44LLY60a6nuj99G&#10;QX+RPPX77cdUvVfaXz+/XF8bpZ4e5+0riEBz+A//tfdaQZ6t4PdMP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L/EnEAAAA3AAAAA8AAAAAAAAAAAAAAAAAmAIAAGRycy9k&#10;b3ducmV2LnhtbFBLBQYAAAAABAAEAPUAAACJAwAAAAA=&#10;" fillcolor="black" stroked="f">
                    <v:path arrowok="t"/>
                  </v:rect>
                  <v:shape id="Freeform 1018" o:spid="_x0000_s1915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X0u8MA&#10;AADcAAAADwAAAGRycy9kb3ducmV2LnhtbESPQYvCMBSE74L/IbyFvWlqD0uppmVZFN2DB7UXb4/m&#10;2ZRtXkoTtfvvjSB4HGbmG2ZVjrYTNxp861jBYp6AIK6dbrlRUJ02swyED8gaO8ek4J88lMV0ssJc&#10;uzsf6HYMjYgQ9jkqMCH0uZS+NmTRz11PHL2LGyyGKIdG6gHvEW47mSbJl7TYclww2NOPofrveLUK&#10;ust5nW2t9L87cx4zPq3rvamU+vwYv5cgAo3hHX61d1pBmi7geSYeAVk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X0u8MAAADcAAAADwAAAAAAAAAAAAAAAACYAgAAZHJzL2Rv&#10;d25yZXYueG1sUEsFBgAAAAAEAAQA9QAAAIgDAAAAAA==&#10;" path="m8284,4r,5487l8289,5486r5,l8294,9r-5,l8284,4xe" fillcolor="black" stroked="f">
                    <v:path arrowok="t" o:connecttype="custom" o:connectlocs="8284,4;8284,5491;8289,5486;8294,5486;8294,9;8289,9;8284,4" o:connectangles="0,0,0,0,0,0,0"/>
                  </v:shape>
                  <v:shape id="Freeform 1019" o:spid="_x0000_s1916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dqzMMA&#10;AADcAAAADwAAAGRycy9kb3ducmV2LnhtbESPQYvCMBSE74L/ITzBm6b2IKWaFhFl3cMe1F68PZpn&#10;U2xeSpPV7r/fLCx4HGbmG2ZbjrYTTxp861jBapmAIK6dbrlRUF2PiwyED8gaO8ek4Ic8lMV0ssVc&#10;uxef6XkJjYgQ9jkqMCH0uZS+NmTRL11PHL27GyyGKIdG6gFfEW47mSbJWlpsOS4Y7GlvqH5cvq2C&#10;7n47ZB9W+s+TuY0ZXw/1l6mUms/G3QZEoDG8w//tk1aQpin8nYlHQBa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dqzMMAAADcAAAADwAAAAAAAAAAAAAAAACYAgAAZHJzL2Rv&#10;d25yZXYueG1sUEsFBgAAAAAEAAQA9QAAAIgDAAAAAA==&#10;" path="m8294,5486r-5,l8284,5491r10,l8294,5486xe" fillcolor="black" stroked="f">
                    <v:path arrowok="t" o:connecttype="custom" o:connectlocs="8294,5486;8289,5486;8284,5491;8294,5491;8294,5486" o:connectangles="0,0,0,0,0"/>
                  </v:shape>
                  <v:shape id="Freeform 1020" o:spid="_x0000_s1917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AWLMUA&#10;AADcAAAADwAAAGRycy9kb3ducmV2LnhtbESPwWrDMBBE74X+g9hCb7XclATjWgklpNQ59JDEF98W&#10;a2OZWitjKbHz91Gh0OMwM2+YYjPbXlxp9J1jBa9JCoK4cbrjVkF1+nzJQPiArLF3TApu5GGzfnwo&#10;MNdu4gNdj6EVEcI+RwUmhCGX0jeGLPrEDcTRO7vRYohybKUecYpw28tFmq6kxY7jgsGBtoaan+PF&#10;KujP9S77stLvS1PPGZ92zbeplHp+mj/eQQSaw3/4r11qBW/LBfyeiUdA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oBYsxQAAANwAAAAPAAAAAAAAAAAAAAAAAJgCAABkcnMv&#10;ZG93bnJldi54bWxQSwUGAAAAAAQABAD1AAAAigMAAAAA&#10;" path="m9,4l4,9r5,l9,4xe" fillcolor="black" stroked="f">
                    <v:path arrowok="t" o:connecttype="custom" o:connectlocs="9,4;4,9;9,9;9,4" o:connectangles="0,0,0,0"/>
                  </v:shape>
                  <v:rect id="Rectangle 1021" o:spid="_x0000_s1918" style="position:absolute;left:1785;top:3339;width:8275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9/sQA&#10;AADcAAAADwAAAGRycy9kb3ducmV2LnhtbESPQWvCQBSE70L/w/IKvZmNlUpJXSUUWnLQQ7X0/JJ9&#10;JjHZt2F3a+K/dwsFj8PMfMOst5PpxYWcby0rWCQpCOLK6pZrBd/Hj/krCB+QNfaWScGVPGw3D7M1&#10;ZtqO/EWXQ6hFhLDPUEETwpBJ6auGDPrEDsTRO1lnMETpaqkdjhFuevmcpitpsOW40OBA7w1V3eHX&#10;KOhOkseuyHdj+Vlqf97/uK4ySj09TvkbiEBTuIf/24VWsHxZwt+ZeAT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off7EAAAA3AAAAA8AAAAAAAAAAAAAAAAAmAIAAGRycy9k&#10;b3ducmV2LnhtbFBLBQYAAAAABAAEAPUAAACJAwAAAAA=&#10;" fillcolor="black" stroked="f">
                    <v:path arrowok="t"/>
                  </v:rect>
                  <v:shape id="Freeform 1022" o:spid="_x0000_s1919" style="position:absolute;left:1776;top:595;width:8295;height:5496;visibility:visible;mso-wrap-style:square;v-text-anchor:top" coordsize="8295,54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Urw8QA&#10;AADcAAAADwAAAGRycy9kb3ducmV2LnhtbESPT4vCMBTE74LfIbyFvdl0XZXSNYqIi3rw4J+Lt0fz&#10;bMo2L6XJav32RhA8DjPzG2Y672wtrtT6yrGCryQFQVw4XXGp4HT8HWQgfEDWWDsmBXfyMJ/1e1PM&#10;tbvxnq6HUIoIYZ+jAhNCk0vpC0MWfeIa4uhdXGsxRNmWUrd4i3Bby2GaTqTFiuOCwYaWhoq/w79V&#10;UF/Oq2xtpd9uzLnL+Lgqduak1OdHt/gBEagL7/CrvdEKvscjeJ6JR0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FK8PEAAAA3AAAAA8AAAAAAAAAAAAAAAAAmAIAAGRycy9k&#10;b3ducmV2LnhtbFBLBQYAAAAABAAEAPUAAACJAwAAAAA=&#10;" path="m8294,4r-10,l8289,9r5,l8294,4xe" fillcolor="black" stroked="f">
                    <v:path arrowok="t" o:connecttype="custom" o:connectlocs="8294,4;8284,4;8289,9;8294,9;8294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</w:rPr>
        <w:t>Ejemplo</w:t>
      </w:r>
      <w:r w:rsidR="0090182D">
        <w:rPr>
          <w:color w:val="1E487C"/>
          <w:spacing w:val="16"/>
        </w:rPr>
        <w:t xml:space="preserve"> </w:t>
      </w:r>
      <w:r w:rsidR="0090182D">
        <w:rPr>
          <w:color w:val="1E487C"/>
          <w:spacing w:val="-1"/>
        </w:rPr>
        <w:t>de</w:t>
      </w:r>
      <w:r w:rsidR="0090182D">
        <w:rPr>
          <w:color w:val="1E487C"/>
          <w:spacing w:val="18"/>
        </w:rPr>
        <w:t xml:space="preserve"> </w:t>
      </w:r>
      <w:r w:rsidR="0090182D">
        <w:rPr>
          <w:color w:val="1E487C"/>
          <w:spacing w:val="-1"/>
        </w:rPr>
        <w:t>formato</w:t>
      </w:r>
      <w:r w:rsidR="0090182D">
        <w:rPr>
          <w:color w:val="1E487C"/>
          <w:spacing w:val="10"/>
        </w:rPr>
        <w:t xml:space="preserve"> </w:t>
      </w:r>
      <w:r w:rsidR="0090182D">
        <w:rPr>
          <w:color w:val="1E487C"/>
        </w:rPr>
        <w:t>a</w:t>
      </w:r>
      <w:r w:rsidR="0090182D">
        <w:rPr>
          <w:color w:val="1E487C"/>
          <w:spacing w:val="19"/>
        </w:rPr>
        <w:t xml:space="preserve"> </w:t>
      </w:r>
      <w:r w:rsidR="0090182D">
        <w:rPr>
          <w:color w:val="1E487C"/>
          <w:spacing w:val="-2"/>
        </w:rPr>
        <w:t>imprimir</w:t>
      </w:r>
    </w:p>
    <w:p w:rsidR="00BA0342" w:rsidRDefault="00BA0342">
      <w:pPr>
        <w:pStyle w:val="Heading2"/>
        <w:kinsoku w:val="0"/>
        <w:overflowPunct w:val="0"/>
        <w:ind w:right="986" w:firstLine="0"/>
        <w:rPr>
          <w:b w:val="0"/>
          <w:bCs w:val="0"/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4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numPr>
          <w:ilvl w:val="0"/>
          <w:numId w:val="2"/>
        </w:numPr>
        <w:tabs>
          <w:tab w:val="left" w:pos="1051"/>
        </w:tabs>
        <w:kinsoku w:val="0"/>
        <w:overflowPunct w:val="0"/>
        <w:spacing w:before="77"/>
        <w:ind w:left="1050" w:hanging="274"/>
        <w:rPr>
          <w:rFonts w:ascii="Arial" w:hAnsi="Arial" w:cs="Arial"/>
          <w:sz w:val="21"/>
          <w:szCs w:val="21"/>
        </w:rPr>
      </w:pPr>
      <w:r>
        <w:rPr>
          <w:rFonts w:ascii="Arial" w:hAnsi="Arial" w:cs="Arial"/>
          <w:b/>
          <w:bCs/>
          <w:spacing w:val="-1"/>
          <w:sz w:val="21"/>
          <w:szCs w:val="21"/>
        </w:rPr>
        <w:t>Variables</w:t>
      </w:r>
      <w:r>
        <w:rPr>
          <w:rFonts w:ascii="Arial" w:hAnsi="Arial" w:cs="Arial"/>
          <w:b/>
          <w:bCs/>
          <w:spacing w:val="19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spacing w:val="-2"/>
          <w:sz w:val="21"/>
          <w:szCs w:val="21"/>
        </w:rPr>
        <w:t>para</w:t>
      </w:r>
      <w:r>
        <w:rPr>
          <w:rFonts w:ascii="Arial" w:hAnsi="Arial" w:cs="Arial"/>
          <w:b/>
          <w:bCs/>
          <w:spacing w:val="19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spacing w:val="-1"/>
          <w:sz w:val="21"/>
          <w:szCs w:val="21"/>
        </w:rPr>
        <w:t>IMSS</w:t>
      </w:r>
      <w:r>
        <w:rPr>
          <w:rFonts w:ascii="Arial" w:hAnsi="Arial" w:cs="Arial"/>
          <w:b/>
          <w:bCs/>
          <w:spacing w:val="8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sz w:val="21"/>
          <w:szCs w:val="21"/>
        </w:rPr>
        <w:t>desde</w:t>
      </w:r>
      <w:r>
        <w:rPr>
          <w:rFonts w:ascii="Arial" w:hAnsi="Arial" w:cs="Arial"/>
          <w:b/>
          <w:bCs/>
          <w:spacing w:val="13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spacing w:val="-1"/>
          <w:sz w:val="21"/>
          <w:szCs w:val="21"/>
        </w:rPr>
        <w:t>datos</w:t>
      </w:r>
      <w:r>
        <w:rPr>
          <w:rFonts w:ascii="Arial" w:hAnsi="Arial" w:cs="Arial"/>
          <w:b/>
          <w:bCs/>
          <w:spacing w:val="13"/>
          <w:sz w:val="21"/>
          <w:szCs w:val="21"/>
        </w:rPr>
        <w:t xml:space="preserve"> </w:t>
      </w:r>
      <w:r>
        <w:rPr>
          <w:rFonts w:ascii="Arial" w:hAnsi="Arial" w:cs="Arial"/>
          <w:b/>
          <w:bCs/>
          <w:spacing w:val="-3"/>
          <w:sz w:val="21"/>
          <w:szCs w:val="21"/>
        </w:rPr>
        <w:t>SUA.</w:t>
      </w:r>
    </w:p>
    <w:p w:rsidR="00BA0342" w:rsidRDefault="00BA0342">
      <w:pPr>
        <w:kinsoku w:val="0"/>
        <w:overflowPunct w:val="0"/>
        <w:spacing w:before="17" w:line="240" w:lineRule="exact"/>
      </w:pPr>
    </w:p>
    <w:p w:rsidR="00BA0342" w:rsidRDefault="00BC1DEC">
      <w:pPr>
        <w:pStyle w:val="BodyText"/>
        <w:kinsoku w:val="0"/>
        <w:overflowPunct w:val="0"/>
        <w:spacing w:line="247" w:lineRule="auto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3024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572770</wp:posOffset>
                </wp:positionV>
                <wp:extent cx="4938395" cy="3624580"/>
                <wp:effectExtent l="0" t="0" r="0" b="0"/>
                <wp:wrapNone/>
                <wp:docPr id="165" name="Group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38395" cy="3624580"/>
                          <a:chOff x="1766" y="902"/>
                          <a:chExt cx="7777" cy="5708"/>
                        </a:xfrm>
                      </wpg:grpSpPr>
                      <wps:wsp>
                        <wps:cNvPr id="171" name="Rectangle 1024"/>
                        <wps:cNvSpPr>
                          <a:spLocks noChangeArrowheads="1"/>
                        </wps:cNvSpPr>
                        <wps:spPr bwMode="auto">
                          <a:xfrm>
                            <a:off x="1776" y="922"/>
                            <a:ext cx="7740" cy="5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568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894580" cy="3585210"/>
                                    <wp:effectExtent l="0" t="0" r="1270" b="0"/>
                                    <wp:docPr id="326" name="Imagen 3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94580" cy="35852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72" name="Group 1025"/>
                        <wpg:cNvGrpSpPr>
                          <a:grpSpLocks/>
                        </wpg:cNvGrpSpPr>
                        <wpg:grpSpPr bwMode="auto">
                          <a:xfrm>
                            <a:off x="1776" y="912"/>
                            <a:ext cx="7757" cy="5688"/>
                            <a:chOff x="1776" y="912"/>
                            <a:chExt cx="7757" cy="5688"/>
                          </a:xfrm>
                        </wpg:grpSpPr>
                        <wps:wsp>
                          <wps:cNvPr id="185" name="Freeform 1026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0 h 5688"/>
                                <a:gd name="T2" fmla="*/ 0 w 7757"/>
                                <a:gd name="T3" fmla="*/ 0 h 5688"/>
                                <a:gd name="T4" fmla="*/ 0 w 7757"/>
                                <a:gd name="T5" fmla="*/ 5688 h 5688"/>
                                <a:gd name="T6" fmla="*/ 7756 w 7757"/>
                                <a:gd name="T7" fmla="*/ 5688 h 5688"/>
                                <a:gd name="T8" fmla="*/ 7756 w 7757"/>
                                <a:gd name="T9" fmla="*/ 5683 h 5688"/>
                                <a:gd name="T10" fmla="*/ 9 w 7757"/>
                                <a:gd name="T11" fmla="*/ 5683 h 5688"/>
                                <a:gd name="T12" fmla="*/ 4 w 7757"/>
                                <a:gd name="T13" fmla="*/ 5678 h 5688"/>
                                <a:gd name="T14" fmla="*/ 9 w 7757"/>
                                <a:gd name="T15" fmla="*/ 5678 h 5688"/>
                                <a:gd name="T16" fmla="*/ 9 w 7757"/>
                                <a:gd name="T17" fmla="*/ 9 h 5688"/>
                                <a:gd name="T18" fmla="*/ 4 w 7757"/>
                                <a:gd name="T19" fmla="*/ 9 h 5688"/>
                                <a:gd name="T20" fmla="*/ 9 w 7757"/>
                                <a:gd name="T21" fmla="*/ 4 h 5688"/>
                                <a:gd name="T22" fmla="*/ 7756 w 7757"/>
                                <a:gd name="T23" fmla="*/ 4 h 5688"/>
                                <a:gd name="T24" fmla="*/ 7756 w 7757"/>
                                <a:gd name="T25" fmla="*/ 0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7756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5688"/>
                                  </a:lnTo>
                                  <a:lnTo>
                                    <a:pt x="7756" y="5688"/>
                                  </a:lnTo>
                                  <a:lnTo>
                                    <a:pt x="7756" y="5683"/>
                                  </a:lnTo>
                                  <a:lnTo>
                                    <a:pt x="9" y="5683"/>
                                  </a:lnTo>
                                  <a:lnTo>
                                    <a:pt x="4" y="5678"/>
                                  </a:lnTo>
                                  <a:lnTo>
                                    <a:pt x="9" y="5678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756" y="4"/>
                                  </a:lnTo>
                                  <a:lnTo>
                                    <a:pt x="775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89" name="Freeform 1027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9 w 7757"/>
                                <a:gd name="T1" fmla="*/ 5678 h 5688"/>
                                <a:gd name="T2" fmla="*/ 4 w 7757"/>
                                <a:gd name="T3" fmla="*/ 5678 h 5688"/>
                                <a:gd name="T4" fmla="*/ 9 w 7757"/>
                                <a:gd name="T5" fmla="*/ 5683 h 5688"/>
                                <a:gd name="T6" fmla="*/ 9 w 7757"/>
                                <a:gd name="T7" fmla="*/ 5678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9" y="5678"/>
                                  </a:moveTo>
                                  <a:lnTo>
                                    <a:pt x="4" y="5678"/>
                                  </a:lnTo>
                                  <a:lnTo>
                                    <a:pt x="9" y="5683"/>
                                  </a:lnTo>
                                  <a:lnTo>
                                    <a:pt x="9" y="56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3" name="Rectangle 1028"/>
                          <wps:cNvSpPr>
                            <a:spLocks/>
                          </wps:cNvSpPr>
                          <wps:spPr bwMode="auto">
                            <a:xfrm>
                              <a:off x="1785" y="9426"/>
                              <a:ext cx="773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7" name="Freeform 1029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7747 w 7757"/>
                                <a:gd name="T1" fmla="*/ 4 h 5688"/>
                                <a:gd name="T2" fmla="*/ 7747 w 7757"/>
                                <a:gd name="T3" fmla="*/ 5683 h 5688"/>
                                <a:gd name="T4" fmla="*/ 7751 w 7757"/>
                                <a:gd name="T5" fmla="*/ 5678 h 5688"/>
                                <a:gd name="T6" fmla="*/ 7756 w 7757"/>
                                <a:gd name="T7" fmla="*/ 5678 h 5688"/>
                                <a:gd name="T8" fmla="*/ 7756 w 7757"/>
                                <a:gd name="T9" fmla="*/ 9 h 5688"/>
                                <a:gd name="T10" fmla="*/ 7751 w 7757"/>
                                <a:gd name="T11" fmla="*/ 9 h 5688"/>
                                <a:gd name="T12" fmla="*/ 7747 w 7757"/>
                                <a:gd name="T13" fmla="*/ 4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7747" y="4"/>
                                  </a:moveTo>
                                  <a:lnTo>
                                    <a:pt x="7747" y="5683"/>
                                  </a:lnTo>
                                  <a:lnTo>
                                    <a:pt x="7751" y="5678"/>
                                  </a:lnTo>
                                  <a:lnTo>
                                    <a:pt x="7756" y="5678"/>
                                  </a:lnTo>
                                  <a:lnTo>
                                    <a:pt x="7756" y="9"/>
                                  </a:lnTo>
                                  <a:lnTo>
                                    <a:pt x="7751" y="9"/>
                                  </a:lnTo>
                                  <a:lnTo>
                                    <a:pt x="774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98" name="Freeform 1030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5678 h 5688"/>
                                <a:gd name="T2" fmla="*/ 7751 w 7757"/>
                                <a:gd name="T3" fmla="*/ 5678 h 5688"/>
                                <a:gd name="T4" fmla="*/ 7747 w 7757"/>
                                <a:gd name="T5" fmla="*/ 5683 h 5688"/>
                                <a:gd name="T6" fmla="*/ 7756 w 7757"/>
                                <a:gd name="T7" fmla="*/ 5683 h 5688"/>
                                <a:gd name="T8" fmla="*/ 7756 w 7757"/>
                                <a:gd name="T9" fmla="*/ 5678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7756" y="5678"/>
                                  </a:moveTo>
                                  <a:lnTo>
                                    <a:pt x="7751" y="5678"/>
                                  </a:lnTo>
                                  <a:lnTo>
                                    <a:pt x="7747" y="5683"/>
                                  </a:lnTo>
                                  <a:lnTo>
                                    <a:pt x="7756" y="5683"/>
                                  </a:lnTo>
                                  <a:lnTo>
                                    <a:pt x="7756" y="567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0" name="Freeform 1031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9 w 7757"/>
                                <a:gd name="T1" fmla="*/ 4 h 5688"/>
                                <a:gd name="T2" fmla="*/ 4 w 7757"/>
                                <a:gd name="T3" fmla="*/ 9 h 5688"/>
                                <a:gd name="T4" fmla="*/ 9 w 7757"/>
                                <a:gd name="T5" fmla="*/ 9 h 5688"/>
                                <a:gd name="T6" fmla="*/ 9 w 7757"/>
                                <a:gd name="T7" fmla="*/ 4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2" name="Rectangle 1032"/>
                          <wps:cNvSpPr>
                            <a:spLocks/>
                          </wps:cNvSpPr>
                          <wps:spPr bwMode="auto">
                            <a:xfrm>
                              <a:off x="1785" y="3752"/>
                              <a:ext cx="7737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8" name="Freeform 1033"/>
                          <wps:cNvSpPr>
                            <a:spLocks/>
                          </wps:cNvSpPr>
                          <wps:spPr bwMode="auto">
                            <a:xfrm>
                              <a:off x="1776" y="912"/>
                              <a:ext cx="7757" cy="5688"/>
                            </a:xfrm>
                            <a:custGeom>
                              <a:avLst/>
                              <a:gdLst>
                                <a:gd name="T0" fmla="*/ 7756 w 7757"/>
                                <a:gd name="T1" fmla="*/ 4 h 5688"/>
                                <a:gd name="T2" fmla="*/ 7747 w 7757"/>
                                <a:gd name="T3" fmla="*/ 4 h 5688"/>
                                <a:gd name="T4" fmla="*/ 7751 w 7757"/>
                                <a:gd name="T5" fmla="*/ 9 h 5688"/>
                                <a:gd name="T6" fmla="*/ 7756 w 7757"/>
                                <a:gd name="T7" fmla="*/ 9 h 5688"/>
                                <a:gd name="T8" fmla="*/ 7756 w 7757"/>
                                <a:gd name="T9" fmla="*/ 4 h 5688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57" h="5688">
                                  <a:moveTo>
                                    <a:pt x="7756" y="4"/>
                                  </a:moveTo>
                                  <a:lnTo>
                                    <a:pt x="7747" y="4"/>
                                  </a:lnTo>
                                  <a:lnTo>
                                    <a:pt x="7751" y="9"/>
                                  </a:lnTo>
                                  <a:lnTo>
                                    <a:pt x="7756" y="9"/>
                                  </a:lnTo>
                                  <a:lnTo>
                                    <a:pt x="7756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3" o:spid="_x0000_s1920" style="position:absolute;left:0;text-align:left;margin-left:88.3pt;margin-top:45.1pt;width:388.85pt;height:285.4pt;z-index:-251603456;mso-position-horizontal-relative:page" coordorigin="1766,902" coordsize="7777,57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" o:allowincell="f">
                <v:rect id="Rectangle 1024" o:spid="_x0000_s1921" style="position:absolute;left:1776;top:922;width:7740;height:56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6rMIA&#10;AADcAAAADwAAAGRycy9kb3ducmV2LnhtbERPTYvCMBC9L+x/CLPgbU314Go1iqyKHtUK6m1oxrZs&#10;MylNtHV/vREEb/N4nzOZtaYUN6pdYVlBrxuBIE6tLjhTcEhW30MQziNrLC2Tgjs5mE0/PyYYa9vw&#10;jm57n4kQwi5GBbn3VSylS3My6Lq2Ig7cxdYGfYB1JnWNTQg3pexH0UAaLDg05FjRb07p3/5qFKyH&#10;1fy0sf9NVi7P6+P2OFokI69U56udj0F4av1b/HJvdJj/04PnM+ECO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cTqs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568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894580" cy="3585210"/>
                              <wp:effectExtent l="0" t="0" r="1270" b="0"/>
                              <wp:docPr id="326" name="Imagen 3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94580" cy="358521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25" o:spid="_x0000_s1922" style="position:absolute;left:1776;top:912;width:7757;height:5688" coordorigin="1776,912" coordsize="7757,5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<v:shape id="Freeform 1026" o:spid="_x0000_s1923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oN8AA&#10;AADcAAAADwAAAGRycy9kb3ducmV2LnhtbERPTWvCQBC9C/6HZQRvOlFRJHWVIhREENQWvA7ZaRKa&#10;nQ27W03+fbcgeJvH+5zNrrONurMPtRMNs2kGiqVwppZSw9fnx2QNKkQSQ40T1tBzgN12ONhQbtxD&#10;Lny/xlKlEAk5aahibHPEUFRsKUxdy5K4b+ctxQR9icbTI4XbBudZtkJLtaSGilreV1z8XH+tBlyc&#10;zv3peLz1qxYdOn+7hPlC6/Goe38DFbmLL/HTfTBp/noJ/8+kC3D7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pfoN8AAAADcAAAADwAAAAAAAAAAAAAAAACYAgAAZHJzL2Rvd25y&#10;ZXYueG1sUEsFBgAAAAAEAAQA9QAAAIUDAAAAAA==&#10;" path="m7756,l,,,5688r7756,l7756,5683,9,5683r-5,-5l9,5678,9,9,4,9,9,4r7747,l7756,xe" fillcolor="black" stroked="f">
                    <v:path arrowok="t" o:connecttype="custom" o:connectlocs="7756,0;0,0;0,5688;7756,5688;7756,5683;9,5683;4,5678;9,5678;9,9;4,9;9,4;7756,4;7756,0" o:connectangles="0,0,0,0,0,0,0,0,0,0,0,0,0"/>
                  </v:shape>
                  <v:shape id="Freeform 1027" o:spid="_x0000_s1924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riMsEA&#10;AADcAAAADwAAAGRycy9kb3ducmV2LnhtbERP22rCQBB9F/yHZYS+mUkVxKauUgShCEK9gK9DdpqE&#10;ZmfD7laTv+8WBN/mcK6z2vS2VTf2oXGi4TXLQbGUzjRSabicd9MlqBBJDLVOWMPAATbr8WhFhXF3&#10;OfLtFCuVQiQUpKGOsSsQQ1mzpZC5jiVx385bign6Co2newq3Lc7yfIGWGkkNNXW8rbn8Of1aDTg/&#10;fA2H/f46LDp06Pz1GGZzrV8m/cc7qMh9fIof7k+T5i/f4P+ZdAGu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a4jLBAAAA3AAAAA8AAAAAAAAAAAAAAAAAmAIAAGRycy9kb3du&#10;cmV2LnhtbFBLBQYAAAAABAAEAPUAAACGAwAAAAA=&#10;" path="m9,5678r-5,l9,5683r,-5xe" fillcolor="black" stroked="f">
                    <v:path arrowok="t" o:connecttype="custom" o:connectlocs="9,5678;4,5678;9,5683;9,5678" o:connectangles="0,0,0,0"/>
                  </v:shape>
                  <v:rect id="Rectangle 1028" o:spid="_x0000_s1925" style="position:absolute;left:1785;top:9426;width:77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WphcAA&#10;AADcAAAADwAAAGRycy9kb3ducmV2LnhtbERPTYvCMBC9C/6HMAveNF0F0a5RRFA8rAfdxfPYjG23&#10;zaQk0Xb/vREEb/N4n7NYdaYWd3K+tKzgc5SAIM6sLjlX8PuzHc5A+ICssbZMCv7Jw2rZ7y0w1bbl&#10;I91PIRcxhH2KCooQmlRKnxVk0I9sQxy5q3UGQ4Qul9phG8NNLcdJMpUGS44NBTa0KSirTjejoLpK&#10;bqv9+ru97C7a/x3OrsqMUoOPbv0FIlAX3uKXe6/j/PkEns/EC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1WphcAAAADcAAAADwAAAAAAAAAAAAAAAACYAgAAZHJzL2Rvd25y&#10;ZXYueG1sUEsFBgAAAAAEAAQA9QAAAIUDAAAAAA==&#10;" fillcolor="black" stroked="f">
                    <v:path arrowok="t"/>
                  </v:rect>
                  <v:shape id="Freeform 1029" o:spid="_x0000_s1926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FBsEA&#10;AADcAAAADwAAAGRycy9kb3ducmV2LnhtbERPTWvCQBC9C/0PyxR604kK1kZXEUEoglC14HXIjkkw&#10;Oxt2V03+fbdQ6G0e73OW68426sE+1E40jEcZKJbCmVpKDd/n3XAOKkQSQ40T1tBzgPXqZbCk3Lin&#10;HPlxiqVKIRJy0lDF2OaIoajYUhi5liVxV+ctxQR9icbTM4XbBidZNkNLtaSGilreVlzcTnerAaeH&#10;r/6w31/6WYsOnb8cw2Sq9dtrt1mAitzFf/Gf+9Ok+R/v8PtMugB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QRQbBAAAA3AAAAA8AAAAAAAAAAAAAAAAAmAIAAGRycy9kb3du&#10;cmV2LnhtbFBLBQYAAAAABAAEAPUAAACGAwAAAAA=&#10;" path="m7747,4r,5679l7751,5678r5,l7756,9r-5,l7747,4xe" fillcolor="black" stroked="f">
                    <v:path arrowok="t" o:connecttype="custom" o:connectlocs="7747,4;7747,5683;7751,5678;7756,5678;7756,9;7751,9;7747,4" o:connectangles="0,0,0,0,0,0,0"/>
                  </v:shape>
                  <v:shape id="Freeform 1030" o:spid="_x0000_s1927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/RdMQA&#10;AADcAAAADwAAAGRycy9kb3ducmV2LnhtbESPQWsCQQyF74L/YYjQm2arIO3WUUqhUASh2oLXsBN3&#10;F3cyy8xUd/99cyj0lvBe3vuy2Q2+MzeOqQ1i4XFRgGGpgmultvD99T5/ApMyiaMuCFsYOcFuO51s&#10;qHThLke+nXJtNERSSRaanPsSMVUNe0qL0LOodgnRU9Y11ugi3TXcd7gsijV6akUbGur5reHqevrx&#10;FnB1+BwP+/15XPcYMMTzMS1X1j7MhtcXMJmH/G/+u/5wiv+stPqMTo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P0XTEAAAA3AAAAA8AAAAAAAAAAAAAAAAAmAIAAGRycy9k&#10;b3ducmV2LnhtbFBLBQYAAAAABAAEAPUAAACJAwAAAAA=&#10;" path="m7756,5678r-5,l7747,5683r9,l7756,5678xe" fillcolor="black" stroked="f">
                    <v:path arrowok="t" o:connecttype="custom" o:connectlocs="7756,5678;7751,5678;7747,5683;7756,5683;7756,5678" o:connectangles="0,0,0,0,0"/>
                  </v:shape>
                  <v:shape id="Freeform 1031" o:spid="_x0000_s1928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YpicEA&#10;AADcAAAADwAAAGRycy9kb3ducmV2LnhtbESPX4vCMBDE3w/8DmEF386tCiI9o4ggHILgnwNfl2Zt&#10;i82mJDltv70RDu5xmJnfMMt1Zxv1YB9qJxom4wwUS+FMLaWGn8vucwEqRBJDjRPW0HOA9WrwsaTc&#10;uKec+HGOpUoQCTlpqGJsc8RQVGwpjF3Lkryb85Zikr5E4+mZ4LbBaZbN0VItaaGilrcVF/fzr9WA&#10;s8OxP+z3137eokPnr6cwnWk9GnabL1CRu/gf/mt/Gw2JCO8z6Qjg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WKYnBAAAA3AAAAA8AAAAAAAAAAAAAAAAAmAIAAGRycy9kb3du&#10;cmV2LnhtbFBLBQYAAAAABAAEAPUAAACGAwAAAAA=&#10;" path="m9,4l4,9r5,l9,4xe" fillcolor="black" stroked="f">
                    <v:path arrowok="t" o:connecttype="custom" o:connectlocs="9,4;4,9;9,9;9,4" o:connectangles="0,0,0,0"/>
                  </v:shape>
                  <v:rect id="Rectangle 1032" o:spid="_x0000_s1929" style="position:absolute;left:1785;top:3752;width:7737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b45cMA&#10;AADcAAAADwAAAGRycy9kb3ducmV2LnhtbESPT4vCMBTE78J+h/CEvdnUHhapRhHBxYN78A+en82z&#10;rW1eShJt99sbYWGPw8z8hlmsBtOKJzlfW1YwTVIQxIXVNZcKzqftZAbCB2SNrWVS8EseVsuP0QJz&#10;bXs+0PMYShEh7HNUUIXQ5VL6oiKDPrEdcfRu1hkMUbpSaod9hJtWZmn6JQ3WHBcq7GhTUdEcH0ZB&#10;c5PcN7v1vr9+X7W//1xcUxilPsfDeg4i0BD+w3/tnVaQpRm8z8Qj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zb45cMAAADcAAAADwAAAAAAAAAAAAAAAACYAgAAZHJzL2Rv&#10;d25yZXYueG1sUEsFBgAAAAAEAAQA9QAAAIgDAAAAAA==&#10;" fillcolor="black" stroked="f">
                    <v:path arrowok="t"/>
                  </v:rect>
                  <v:shape id="Freeform 1033" o:spid="_x0000_s1930" style="position:absolute;left:1776;top:912;width:7757;height:5688;visibility:visible;mso-wrap-style:square;v-text-anchor:top" coordsize="7757,56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Alj78A&#10;AADcAAAADwAAAGRycy9kb3ducmV2LnhtbERPS4vCMBC+L/gfwgh7W6dWEOkaZRGERRB8gdehmW3L&#10;NpOSRG3/vTkIHj++93Ld21bd2YfGiYbpJAPFUjrTSKXhct5+LUCFSGKodcIaBg6wXo0+llQY95Aj&#10;30+xUilEQkEa6hi7AjGUNVsKE9exJO7PeUsxQV+h8fRI4bbFPMvmaKmR1FBTx5uay//TzWrA2f4w&#10;7He76zDv0KHz12PIZ1p/jvufb1CR+/gWv9y/RkOepbXpTDoCuHo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+YCWPvwAAANwAAAAPAAAAAAAAAAAAAAAAAJgCAABkcnMvZG93bnJl&#10;di54bWxQSwUGAAAAAAQABAD1AAAAhAMAAAAA&#10;" path="m7756,4r-9,l7751,9r5,l7756,4xe" fillcolor="black" stroked="f">
                    <v:path arrowok="t" o:connecttype="custom" o:connectlocs="7756,4;7747,4;7751,9;7756,9;7756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En</w:t>
      </w:r>
      <w:r w:rsidR="0090182D">
        <w:rPr>
          <w:color w:val="1E487C"/>
          <w:spacing w:val="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caso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recibir</w:t>
      </w:r>
      <w:r w:rsidR="0090182D">
        <w:rPr>
          <w:color w:val="1E487C"/>
          <w:spacing w:val="16"/>
          <w:w w:val="105"/>
        </w:rPr>
        <w:t xml:space="preserve"> </w:t>
      </w:r>
      <w:r w:rsidR="0090182D">
        <w:rPr>
          <w:color w:val="1E487C"/>
          <w:w w:val="105"/>
        </w:rPr>
        <w:t>una</w:t>
      </w:r>
      <w:r w:rsidR="0090182D">
        <w:rPr>
          <w:color w:val="1E487C"/>
          <w:spacing w:val="1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auditoria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spacing w:val="2"/>
          <w:w w:val="105"/>
        </w:rPr>
        <w:t>por</w:t>
      </w:r>
      <w:r w:rsidR="0090182D">
        <w:rPr>
          <w:color w:val="1E487C"/>
          <w:spacing w:val="16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parte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del</w:t>
      </w:r>
      <w:r w:rsidR="0090182D">
        <w:rPr>
          <w:color w:val="1E487C"/>
          <w:spacing w:val="18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IMSS</w:t>
      </w:r>
      <w:r w:rsidR="0090182D">
        <w:rPr>
          <w:color w:val="1E487C"/>
          <w:spacing w:val="22"/>
          <w:w w:val="105"/>
        </w:rPr>
        <w:t xml:space="preserve"> </w:t>
      </w:r>
      <w:r w:rsidR="0090182D">
        <w:rPr>
          <w:color w:val="1E487C"/>
          <w:w w:val="105"/>
        </w:rPr>
        <w:t>y</w:t>
      </w:r>
      <w:r w:rsidR="0090182D">
        <w:rPr>
          <w:color w:val="1E487C"/>
          <w:spacing w:val="12"/>
          <w:w w:val="105"/>
        </w:rPr>
        <w:t xml:space="preserve"> </w:t>
      </w:r>
      <w:r w:rsidR="0090182D">
        <w:rPr>
          <w:color w:val="1E487C"/>
          <w:spacing w:val="2"/>
          <w:w w:val="105"/>
        </w:rPr>
        <w:t>que</w:t>
      </w:r>
      <w:r w:rsidR="0090182D">
        <w:rPr>
          <w:color w:val="1E487C"/>
          <w:spacing w:val="20"/>
          <w:w w:val="105"/>
        </w:rPr>
        <w:t xml:space="preserve"> </w:t>
      </w:r>
      <w:r w:rsidR="0090182D">
        <w:rPr>
          <w:color w:val="1E487C"/>
          <w:spacing w:val="-4"/>
          <w:w w:val="105"/>
        </w:rPr>
        <w:t>sean</w:t>
      </w:r>
      <w:r w:rsidR="0090182D">
        <w:rPr>
          <w:color w:val="1E487C"/>
          <w:spacing w:val="19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requeridas</w:t>
      </w:r>
      <w:r w:rsidR="0090182D">
        <w:rPr>
          <w:color w:val="1E487C"/>
          <w:spacing w:val="12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modificaciones</w:t>
      </w:r>
      <w:r w:rsidR="0090182D">
        <w:rPr>
          <w:color w:val="1E487C"/>
          <w:spacing w:val="17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61"/>
          <w:w w:val="103"/>
        </w:rPr>
        <w:t xml:space="preserve"> </w:t>
      </w:r>
      <w:r w:rsidR="0090182D">
        <w:rPr>
          <w:color w:val="1E487C"/>
          <w:spacing w:val="-1"/>
          <w:w w:val="105"/>
        </w:rPr>
        <w:t>salario,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w w:val="105"/>
        </w:rPr>
        <w:t>en</w:t>
      </w:r>
      <w:r w:rsidR="0090182D">
        <w:rPr>
          <w:color w:val="1E487C"/>
          <w:spacing w:val="-7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esta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opción</w:t>
      </w:r>
      <w:r w:rsidR="0090182D">
        <w:rPr>
          <w:color w:val="1E487C"/>
          <w:spacing w:val="-7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podremos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realizarlo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w w:val="105"/>
        </w:rPr>
        <w:t>de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manera</w:t>
      </w:r>
      <w:r w:rsidR="0090182D">
        <w:rPr>
          <w:color w:val="1E487C"/>
          <w:spacing w:val="-11"/>
          <w:w w:val="105"/>
        </w:rPr>
        <w:t xml:space="preserve"> </w:t>
      </w:r>
      <w:proofErr w:type="spellStart"/>
      <w:proofErr w:type="gramStart"/>
      <w:r w:rsidR="0090182D">
        <w:rPr>
          <w:color w:val="1E487C"/>
          <w:w w:val="105"/>
        </w:rPr>
        <w:t>mas</w:t>
      </w:r>
      <w:proofErr w:type="spellEnd"/>
      <w:proofErr w:type="gramEnd"/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rápida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w w:val="105"/>
        </w:rPr>
        <w:t>y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eficiente</w:t>
      </w:r>
    </w:p>
    <w:p w:rsidR="00BA0342" w:rsidRDefault="00BA0342">
      <w:pPr>
        <w:kinsoku w:val="0"/>
        <w:overflowPunct w:val="0"/>
        <w:spacing w:before="5" w:line="170" w:lineRule="exact"/>
        <w:rPr>
          <w:sz w:val="17"/>
          <w:szCs w:val="17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spacing w:line="242" w:lineRule="auto"/>
        <w:ind w:right="986"/>
        <w:rPr>
          <w:color w:val="000000"/>
        </w:rPr>
      </w:pPr>
      <w:r>
        <w:rPr>
          <w:color w:val="1E487C"/>
          <w:spacing w:val="-1"/>
          <w:w w:val="105"/>
        </w:rPr>
        <w:t>Primeramente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tenemos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pulsar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sobre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botón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“Lectura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del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Archivo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Pago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SUA”,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w w:val="105"/>
        </w:rPr>
        <w:t>nos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3"/>
          <w:w w:val="105"/>
        </w:rPr>
        <w:t>pedirá</w:t>
      </w:r>
      <w:r>
        <w:rPr>
          <w:color w:val="1E487C"/>
          <w:spacing w:val="47"/>
          <w:w w:val="103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ubicación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donde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se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encuentra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3"/>
          <w:w w:val="105"/>
        </w:rPr>
        <w:t>el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4"/>
          <w:w w:val="105"/>
        </w:rPr>
        <w:t>archivo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1"/>
          <w:w w:val="105"/>
        </w:rPr>
        <w:t>con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w w:val="105"/>
        </w:rPr>
        <w:t>las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modificaciones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3"/>
          <w:w w:val="105"/>
        </w:rPr>
        <w:t>anteriores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para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w w:val="105"/>
        </w:rPr>
        <w:t>realizar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spacing w:val="2"/>
          <w:w w:val="105"/>
        </w:rPr>
        <w:t>la</w:t>
      </w:r>
      <w:r>
        <w:rPr>
          <w:color w:val="1E487C"/>
          <w:spacing w:val="57"/>
          <w:w w:val="103"/>
        </w:rPr>
        <w:t xml:space="preserve"> </w:t>
      </w:r>
      <w:r>
        <w:rPr>
          <w:color w:val="1E487C"/>
          <w:spacing w:val="-1"/>
          <w:w w:val="105"/>
        </w:rPr>
        <w:t>modificación</w:t>
      </w:r>
    </w:p>
    <w:p w:rsidR="00BA0342" w:rsidRDefault="00BA0342">
      <w:pPr>
        <w:pStyle w:val="BodyText"/>
        <w:kinsoku w:val="0"/>
        <w:overflowPunct w:val="0"/>
        <w:spacing w:line="242" w:lineRule="auto"/>
        <w:ind w:right="986"/>
        <w:rPr>
          <w:color w:val="000000"/>
        </w:rPr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 w:line="247" w:lineRule="auto"/>
        <w:ind w:right="986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4048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471170</wp:posOffset>
                </wp:positionV>
                <wp:extent cx="4911090" cy="3112770"/>
                <wp:effectExtent l="0" t="0" r="0" b="0"/>
                <wp:wrapNone/>
                <wp:docPr id="131" name="Group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11090" cy="3112770"/>
                          <a:chOff x="1766" y="742"/>
                          <a:chExt cx="7734" cy="4902"/>
                        </a:xfrm>
                      </wpg:grpSpPr>
                      <wps:wsp>
                        <wps:cNvPr id="133" name="Rectangle 1035"/>
                        <wps:cNvSpPr>
                          <a:spLocks noChangeArrowheads="1"/>
                        </wps:cNvSpPr>
                        <wps:spPr bwMode="auto">
                          <a:xfrm>
                            <a:off x="1776" y="757"/>
                            <a:ext cx="7700" cy="4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486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4867910" cy="3078480"/>
                                    <wp:effectExtent l="0" t="0" r="8890" b="7620"/>
                                    <wp:docPr id="328" name="Imagen 3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67910" cy="30784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36" name="Group 1036"/>
                        <wpg:cNvGrpSpPr>
                          <a:grpSpLocks/>
                        </wpg:cNvGrpSpPr>
                        <wpg:grpSpPr bwMode="auto">
                          <a:xfrm>
                            <a:off x="1776" y="752"/>
                            <a:ext cx="7714" cy="4882"/>
                            <a:chOff x="1776" y="752"/>
                            <a:chExt cx="7714" cy="4882"/>
                          </a:xfrm>
                        </wpg:grpSpPr>
                        <wps:wsp>
                          <wps:cNvPr id="137" name="Freeform 1037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7713 w 7714"/>
                                <a:gd name="T1" fmla="*/ 0 h 4882"/>
                                <a:gd name="T2" fmla="*/ 0 w 7714"/>
                                <a:gd name="T3" fmla="*/ 0 h 4882"/>
                                <a:gd name="T4" fmla="*/ 0 w 7714"/>
                                <a:gd name="T5" fmla="*/ 4881 h 4882"/>
                                <a:gd name="T6" fmla="*/ 7713 w 7714"/>
                                <a:gd name="T7" fmla="*/ 4881 h 4882"/>
                                <a:gd name="T8" fmla="*/ 7713 w 7714"/>
                                <a:gd name="T9" fmla="*/ 4876 h 4882"/>
                                <a:gd name="T10" fmla="*/ 9 w 7714"/>
                                <a:gd name="T11" fmla="*/ 4876 h 4882"/>
                                <a:gd name="T12" fmla="*/ 4 w 7714"/>
                                <a:gd name="T13" fmla="*/ 4871 h 4882"/>
                                <a:gd name="T14" fmla="*/ 9 w 7714"/>
                                <a:gd name="T15" fmla="*/ 4871 h 4882"/>
                                <a:gd name="T16" fmla="*/ 9 w 7714"/>
                                <a:gd name="T17" fmla="*/ 9 h 4882"/>
                                <a:gd name="T18" fmla="*/ 4 w 7714"/>
                                <a:gd name="T19" fmla="*/ 9 h 4882"/>
                                <a:gd name="T20" fmla="*/ 9 w 7714"/>
                                <a:gd name="T21" fmla="*/ 4 h 4882"/>
                                <a:gd name="T22" fmla="*/ 7713 w 7714"/>
                                <a:gd name="T23" fmla="*/ 4 h 4882"/>
                                <a:gd name="T24" fmla="*/ 7713 w 7714"/>
                                <a:gd name="T25" fmla="*/ 0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7713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881"/>
                                  </a:lnTo>
                                  <a:lnTo>
                                    <a:pt x="7713" y="4881"/>
                                  </a:lnTo>
                                  <a:lnTo>
                                    <a:pt x="7713" y="4876"/>
                                  </a:lnTo>
                                  <a:lnTo>
                                    <a:pt x="9" y="4876"/>
                                  </a:lnTo>
                                  <a:lnTo>
                                    <a:pt x="4" y="4871"/>
                                  </a:lnTo>
                                  <a:lnTo>
                                    <a:pt x="9" y="4871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7713" y="4"/>
                                  </a:lnTo>
                                  <a:lnTo>
                                    <a:pt x="771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Freeform 1038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9 w 7714"/>
                                <a:gd name="T1" fmla="*/ 4871 h 4882"/>
                                <a:gd name="T2" fmla="*/ 4 w 7714"/>
                                <a:gd name="T3" fmla="*/ 4871 h 4882"/>
                                <a:gd name="T4" fmla="*/ 9 w 7714"/>
                                <a:gd name="T5" fmla="*/ 4876 h 4882"/>
                                <a:gd name="T6" fmla="*/ 9 w 7714"/>
                                <a:gd name="T7" fmla="*/ 4871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9" y="4871"/>
                                  </a:moveTo>
                                  <a:lnTo>
                                    <a:pt x="4" y="4871"/>
                                  </a:lnTo>
                                  <a:lnTo>
                                    <a:pt x="9" y="4876"/>
                                  </a:lnTo>
                                  <a:lnTo>
                                    <a:pt x="9" y="487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" name="Rectangle 1039"/>
                          <wps:cNvSpPr>
                            <a:spLocks/>
                          </wps:cNvSpPr>
                          <wps:spPr bwMode="auto">
                            <a:xfrm>
                              <a:off x="1785" y="8056"/>
                              <a:ext cx="7694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4" name="Freeform 1040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7704 w 7714"/>
                                <a:gd name="T1" fmla="*/ 4 h 4882"/>
                                <a:gd name="T2" fmla="*/ 7704 w 7714"/>
                                <a:gd name="T3" fmla="*/ 4876 h 4882"/>
                                <a:gd name="T4" fmla="*/ 7708 w 7714"/>
                                <a:gd name="T5" fmla="*/ 4871 h 4882"/>
                                <a:gd name="T6" fmla="*/ 7713 w 7714"/>
                                <a:gd name="T7" fmla="*/ 4871 h 4882"/>
                                <a:gd name="T8" fmla="*/ 7713 w 7714"/>
                                <a:gd name="T9" fmla="*/ 9 h 4882"/>
                                <a:gd name="T10" fmla="*/ 7708 w 7714"/>
                                <a:gd name="T11" fmla="*/ 9 h 4882"/>
                                <a:gd name="T12" fmla="*/ 7704 w 7714"/>
                                <a:gd name="T13" fmla="*/ 4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7704" y="4"/>
                                  </a:moveTo>
                                  <a:lnTo>
                                    <a:pt x="7704" y="4876"/>
                                  </a:lnTo>
                                  <a:lnTo>
                                    <a:pt x="7708" y="4871"/>
                                  </a:lnTo>
                                  <a:lnTo>
                                    <a:pt x="7713" y="4871"/>
                                  </a:lnTo>
                                  <a:lnTo>
                                    <a:pt x="7713" y="9"/>
                                  </a:lnTo>
                                  <a:lnTo>
                                    <a:pt x="7708" y="9"/>
                                  </a:lnTo>
                                  <a:lnTo>
                                    <a:pt x="7704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" name="Freeform 1041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7713 w 7714"/>
                                <a:gd name="T1" fmla="*/ 4871 h 4882"/>
                                <a:gd name="T2" fmla="*/ 7708 w 7714"/>
                                <a:gd name="T3" fmla="*/ 4871 h 4882"/>
                                <a:gd name="T4" fmla="*/ 7704 w 7714"/>
                                <a:gd name="T5" fmla="*/ 4876 h 4882"/>
                                <a:gd name="T6" fmla="*/ 7713 w 7714"/>
                                <a:gd name="T7" fmla="*/ 4876 h 4882"/>
                                <a:gd name="T8" fmla="*/ 7713 w 7714"/>
                                <a:gd name="T9" fmla="*/ 4871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7713" y="4871"/>
                                  </a:moveTo>
                                  <a:lnTo>
                                    <a:pt x="7708" y="4871"/>
                                  </a:lnTo>
                                  <a:lnTo>
                                    <a:pt x="7704" y="4876"/>
                                  </a:lnTo>
                                  <a:lnTo>
                                    <a:pt x="7713" y="4876"/>
                                  </a:lnTo>
                                  <a:lnTo>
                                    <a:pt x="7713" y="487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7" name="Freeform 1042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9 w 7714"/>
                                <a:gd name="T1" fmla="*/ 4 h 4882"/>
                                <a:gd name="T2" fmla="*/ 4 w 7714"/>
                                <a:gd name="T3" fmla="*/ 9 h 4882"/>
                                <a:gd name="T4" fmla="*/ 9 w 7714"/>
                                <a:gd name="T5" fmla="*/ 9 h 4882"/>
                                <a:gd name="T6" fmla="*/ 9 w 7714"/>
                                <a:gd name="T7" fmla="*/ 4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" name="Rectangle 1043"/>
                          <wps:cNvSpPr>
                            <a:spLocks/>
                          </wps:cNvSpPr>
                          <wps:spPr bwMode="auto">
                            <a:xfrm>
                              <a:off x="1785" y="3189"/>
                              <a:ext cx="7694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1044"/>
                          <wps:cNvSpPr>
                            <a:spLocks/>
                          </wps:cNvSpPr>
                          <wps:spPr bwMode="auto">
                            <a:xfrm>
                              <a:off x="1776" y="752"/>
                              <a:ext cx="7714" cy="4882"/>
                            </a:xfrm>
                            <a:custGeom>
                              <a:avLst/>
                              <a:gdLst>
                                <a:gd name="T0" fmla="*/ 7713 w 7714"/>
                                <a:gd name="T1" fmla="*/ 4 h 4882"/>
                                <a:gd name="T2" fmla="*/ 7704 w 7714"/>
                                <a:gd name="T3" fmla="*/ 4 h 4882"/>
                                <a:gd name="T4" fmla="*/ 7708 w 7714"/>
                                <a:gd name="T5" fmla="*/ 9 h 4882"/>
                                <a:gd name="T6" fmla="*/ 7713 w 7714"/>
                                <a:gd name="T7" fmla="*/ 9 h 4882"/>
                                <a:gd name="T8" fmla="*/ 7713 w 7714"/>
                                <a:gd name="T9" fmla="*/ 4 h 4882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7714" h="4882">
                                  <a:moveTo>
                                    <a:pt x="7713" y="4"/>
                                  </a:moveTo>
                                  <a:lnTo>
                                    <a:pt x="7704" y="4"/>
                                  </a:lnTo>
                                  <a:lnTo>
                                    <a:pt x="7708" y="9"/>
                                  </a:lnTo>
                                  <a:lnTo>
                                    <a:pt x="7713" y="9"/>
                                  </a:lnTo>
                                  <a:lnTo>
                                    <a:pt x="771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4" o:spid="_x0000_s1931" style="position:absolute;left:0;text-align:left;margin-left:88.3pt;margin-top:37.1pt;width:386.7pt;height:245.1pt;z-index:-251602432;mso-position-horizontal-relative:page" coordorigin="1766,742" coordsize="7734,49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" o:allowincell="f">
                <v:rect id="Rectangle 1035" o:spid="_x0000_s1932" style="position:absolute;left:1776;top:757;width:7700;height:48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W4gMMA&#10;AADcAAAADwAAAGRycy9kb3ducmV2LnhtbERPTWvCQBC9F/wPywi9NRsbEE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YW4gMMAAADcAAAADwAAAAAAAAAAAAAAAACYAgAAZHJzL2Rv&#10;d25yZXYueG1sUEsFBgAAAAAEAAQA9QAAAIg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486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4867910" cy="3078480"/>
                              <wp:effectExtent l="0" t="0" r="8890" b="7620"/>
                              <wp:docPr id="328" name="Imagen 3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67910" cy="30784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36" o:spid="_x0000_s1933" style="position:absolute;left:1776;top:752;width:7714;height:4882" coordorigin="1776,752" coordsize="7714,48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1tDs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dA6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UNbQ7CAAAA3AAAAA8A&#10;AAAAAAAAAAAAAAAAqgIAAGRycy9kb3ducmV2LnhtbFBLBQYAAAAABAAEAPoAAACZAwAAAAA=&#10;">
                  <v:shape id="Freeform 1037" o:spid="_x0000_s1934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iIQcAA&#10;AADcAAAADwAAAGRycy9kb3ducmV2LnhtbERPzUrDQBC+C77DMoIXaTdVSEvstpRAoFejDzBkx03o&#10;7myanbbRp3cFwdt8fL+z3c/BqytNaYhsYLUsQBF30Q7sDHy8N4sNqCTIFn1kMvBFCfa7+7stVjbe&#10;+I2urTiVQzhVaKAXGSutU9dTwLSMI3HmPuMUUDKcnLYT3nJ48Pq5KEodcODc0ONIdU/dqb0EA4Nr&#10;/JM/bI7SRHeWsmy/dV0b8/gwH15BCc3yL/5zH22e/7KG32fyBXr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DiIQcAAAADcAAAADwAAAAAAAAAAAAAAAACYAgAAZHJzL2Rvd25y&#10;ZXYueG1sUEsFBgAAAAAEAAQA9QAAAIUDAAAAAA==&#10;" path="m7713,l,,,4881r7713,l7713,4876,9,4876r-5,-5l9,4871,9,9,4,9,9,4r7704,l7713,xe" fillcolor="black" stroked="f">
                    <v:path arrowok="t" o:connecttype="custom" o:connectlocs="7713,0;0,0;0,4881;7713,4881;7713,4876;9,4876;4,4871;9,4871;9,9;4,9;9,4;7713,4;7713,0" o:connectangles="0,0,0,0,0,0,0,0,0,0,0,0,0"/>
                  </v:shape>
                  <v:shape id="Freeform 1038" o:spid="_x0000_s1935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djSMIA&#10;AADcAAAADwAAAGRycy9kb3ducmV2LnhtbESPQUvEQAyF74L/YYjgRdypImWpO7sshcJerf6A0InT&#10;4kymduJu9debg+At4b2892V3WFM0Z1rKlNnBw6YCQzxkP3Fw8Pba3W/BFEH2GDOTg28qcNhfX+2w&#10;8fnCL3TuJRgN4dKgg1Fkbqwtw0gJyybPxKq95yWh6LoE6xe8aHiK9rGqaptwYm0YcaZ2pOGj/0oO&#10;ptDFu3jcnqTL4VPquv+xbevc7c16fAYjtMq/+e/65BX/SfH1GZ3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12NIwgAAANwAAAAPAAAAAAAAAAAAAAAAAJgCAABkcnMvZG93&#10;bnJldi54bWxQSwUGAAAAAAQABAD1AAAAhwMAAAAA&#10;" path="m9,4871r-5,l9,4876r,-5xe" fillcolor="black" stroked="f">
                    <v:path arrowok="t" o:connecttype="custom" o:connectlocs="9,4871;4,4871;9,4876;9,4871" o:connectangles="0,0,0,0"/>
                  </v:shape>
                  <v:rect id="Rectangle 1039" o:spid="_x0000_s1936" style="position:absolute;left:1785;top:8056;width:769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6DwcAA&#10;AADcAAAADwAAAGRycy9kb3ducmV2LnhtbERPTYvCMBC9C/6HMAveNF0Rla5RRFA8rAfdxfPYjG23&#10;zaQk0Xb/vREEb/N4n7NYdaYWd3K+tKzgc5SAIM6sLjlX8PuzHc5B+ICssbZMCv7Jw2rZ7y0w1bbl&#10;I91PIRcxhH2KCooQmlRKnxVk0I9sQxy5q3UGQ4Qul9phG8NNLcdJMpUGS44NBTa0KSirTjejoLpK&#10;bqv9+ru97C7a/x3OrsqMUoOPbv0FIlAX3uKXe6/j/MkMns/EC+Ty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6DwcAAAADcAAAADwAAAAAAAAAAAAAAAACYAgAAZHJzL2Rvd25y&#10;ZXYueG1sUEsFBgAAAAAEAAQA9QAAAIUDAAAAAA==&#10;" fillcolor="black" stroked="f">
                    <v:path arrowok="t"/>
                  </v:rect>
                  <v:shape id="Freeform 1040" o:spid="_x0000_s1937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XzlsAA&#10;AADcAAAADwAAAGRycy9kb3ducmV2LnhtbERPzUrDQBC+C77DMgUv0m4UDSV2W0og0GujDzBkp5vg&#10;7myaHdvo07sFwdt8fL+z2c3BqwtNaYhs4GlVgCLuoh3YGfh4b5ZrUEmQLfrIZOCbEuy293cbrGy8&#10;8pEurTiVQzhVaKAXGSutU9dTwLSKI3HmTnEKKBlOTtsJrzk8eP1cFKUOOHBu6HGkuqfus/0KBgbX&#10;+Ee/Xx+kie4sZdn+6Lo25mEx799ACc3yL/5zH2ye//oCt2fyBXr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TXzlsAAAADcAAAADwAAAAAAAAAAAAAAAACYAgAAZHJzL2Rvd25y&#10;ZXYueG1sUEsFBgAAAAAEAAQA9QAAAIUDAAAAAA==&#10;" path="m7704,4r,4872l7708,4871r5,l7713,9r-5,l7704,4xe" fillcolor="black" stroked="f">
                    <v:path arrowok="t" o:connecttype="custom" o:connectlocs="7704,4;7704,4876;7708,4871;7713,4871;7713,9;7708,9;7704,4" o:connectangles="0,0,0,0,0,0,0"/>
                  </v:shape>
                  <v:shape id="Freeform 1041" o:spid="_x0000_s1938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vIesAA&#10;AADcAAAADwAAAGRycy9kb3ducmV2LnhtbERPzWrDMAy+D/YORoNdRutssFDSuqUEAr022wOIWHVC&#10;bTmNtTbb09eDwW76+H612c3BqytNaYhs4HVZgCLuoh3YGfj8aBYrUEmQLfrIZOCbEuy2jw8brGy8&#10;8ZGurTiVQzhVaKAXGSutU9dTwLSMI3HmTnEKKBlOTtsJbzk8eP1WFKUOOHBu6HGkuqfu3H4FA4Nr&#10;/Ivfrw7SRHeRsmx/dF0b8/w079eghGb5F/+5DzbPfy/h95l8gd7e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qvIesAAAADcAAAADwAAAAAAAAAAAAAAAACYAgAAZHJzL2Rvd25y&#10;ZXYueG1sUEsFBgAAAAAEAAQA9QAAAIUDAAAAAA==&#10;" path="m7713,4871r-5,l7704,4876r9,l7713,4871xe" fillcolor="black" stroked="f">
                    <v:path arrowok="t" o:connecttype="custom" o:connectlocs="7713,4871;7708,4871;7704,4876;7713,4876;7713,4871" o:connectangles="0,0,0,0,0"/>
                  </v:shape>
                  <v:shape id="Freeform 1042" o:spid="_x0000_s1939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dt4cAA&#10;AADcAAAADwAAAGRycy9kb3ducmV2LnhtbERPzUrDQBC+C77DMoIXaTcVTEvstpRAoFejDzBkx03o&#10;7myanbbRp3cFwdt8fL+z3c/BqytNaYhsYLUsQBF30Q7sDHy8N4sNqCTIFn1kMvBFCfa7+7stVjbe&#10;+I2urTiVQzhVaKAXGSutU9dTwLSMI3HmPuMUUDKcnLYT3nJ48Pq5KEodcODc0ONIdU/dqb0EA4Nr&#10;/JM/bI7SRHeWsmy/dV0b8/gwH15BCc3yL/5zH22e/7KG32fyBXr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edt4cAAAADcAAAADwAAAAAAAAAAAAAAAACYAgAAZHJzL2Rvd25y&#10;ZXYueG1sUEsFBgAAAAAEAAQA9QAAAIUDAAAAAA==&#10;" path="m9,4l4,9r5,l9,4xe" fillcolor="black" stroked="f">
                    <v:path arrowok="t" o:connecttype="custom" o:connectlocs="9,4;4,9;9,9;9,4" o:connectangles="0,0,0,0"/>
                  </v:shape>
                  <v:rect id="Rectangle 1043" o:spid="_x0000_s1940" style="position:absolute;left:1785;top:3189;width:7694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x8OcAA&#10;AADcAAAADwAAAGRycy9kb3ducmV2LnhtbERPTYvCMBC9L/gfwgje1lQPsnRNiwiKBz3oLnsem7Gt&#10;bSYlibb+e7MgeJvH+5xlPphW3Mn52rKC2TQBQVxYXXOp4Pdn8/kFwgdkja1lUvAgD3k2+lhiqm3P&#10;R7qfQiliCPsUFVQhdKmUvqjIoJ/ajjhyF+sMhghdKbXDPoabVs6TZCEN1hwbKuxoXVHRnG5GQXOR&#10;3De71b4/b8/aXw9/rimMUpPxsPoGEWgIb/HLvdNx/mIO/8/EC2T2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cx8OcAAAADcAAAADwAAAAAAAAAAAAAAAACYAgAAZHJzL2Rvd25y&#10;ZXYueG1sUEsFBgAAAAAEAAQA9QAAAIUDAAAAAA==&#10;" fillcolor="black" stroked="f">
                    <v:path arrowok="t"/>
                  </v:rect>
                  <v:shape id="Freeform 1044" o:spid="_x0000_s1941" style="position:absolute;left:1776;top:752;width:7714;height:4882;visibility:visible;mso-wrap-style:square;v-text-anchor:top" coordsize="7714,48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ChX8AA&#10;AADcAAAADwAAAGRycy9kb3ducmV2LnhtbERPzWrDMAy+D/YORoNdRutsg1DSuqUEAr022wOIWHVC&#10;bTmNtTbb09eDwW76+H612c3BqytNaYhs4HVZgCLuoh3YGfj8aBYrUEmQLfrIZOCbEuy2jw8brGy8&#10;8ZGurTiVQzhVaKAXGSutU9dTwLSMI3HmTnEKKBlOTtsJbzk8eP1WFKUOOHBu6HGkuqfu3H4FA4Nr&#10;/Ivfrw7SRHeRsmx/dF0b8/w079eghGb5F/+5DzbPL9/h95l8gd7e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LChX8AAAADcAAAADwAAAAAAAAAAAAAAAACYAgAAZHJzL2Rvd25y&#10;ZXYueG1sUEsFBgAAAAAEAAQA9QAAAIUDAAAAAA==&#10;" path="m7713,4r-9,l7708,9r5,l7713,4xe" fillcolor="black" stroked="f">
                    <v:path arrowok="t" o:connecttype="custom" o:connectlocs="7713,4;7704,4;7708,9;7713,9;7713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spacing w:val="-1"/>
          <w:w w:val="105"/>
        </w:rPr>
        <w:t>Una</w:t>
      </w:r>
      <w:r w:rsidR="0090182D">
        <w:rPr>
          <w:spacing w:val="-9"/>
          <w:w w:val="105"/>
        </w:rPr>
        <w:t xml:space="preserve"> </w:t>
      </w:r>
      <w:r w:rsidR="0090182D">
        <w:rPr>
          <w:spacing w:val="-3"/>
          <w:w w:val="105"/>
        </w:rPr>
        <w:t xml:space="preserve">vez </w:t>
      </w:r>
      <w:r w:rsidR="0090182D">
        <w:rPr>
          <w:spacing w:val="-4"/>
          <w:w w:val="105"/>
        </w:rPr>
        <w:t>que</w:t>
      </w:r>
      <w:r w:rsidR="0090182D">
        <w:rPr>
          <w:spacing w:val="-8"/>
          <w:w w:val="105"/>
        </w:rPr>
        <w:t xml:space="preserve"> </w:t>
      </w:r>
      <w:r w:rsidR="0090182D">
        <w:rPr>
          <w:spacing w:val="-1"/>
          <w:w w:val="105"/>
        </w:rPr>
        <w:t>le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indiquemos</w:t>
      </w:r>
      <w:r w:rsidR="0090182D">
        <w:rPr>
          <w:spacing w:val="-15"/>
          <w:w w:val="105"/>
        </w:rPr>
        <w:t xml:space="preserve"> </w:t>
      </w:r>
      <w:r w:rsidR="0090182D">
        <w:rPr>
          <w:spacing w:val="3"/>
          <w:w w:val="105"/>
        </w:rPr>
        <w:t>el</w:t>
      </w:r>
      <w:r w:rsidR="0090182D">
        <w:rPr>
          <w:spacing w:val="-14"/>
          <w:w w:val="105"/>
        </w:rPr>
        <w:t xml:space="preserve"> </w:t>
      </w:r>
      <w:r w:rsidR="0090182D">
        <w:rPr>
          <w:spacing w:val="-3"/>
          <w:w w:val="105"/>
        </w:rPr>
        <w:t>archivo</w:t>
      </w:r>
      <w:r w:rsidR="0090182D">
        <w:rPr>
          <w:spacing w:val="-8"/>
          <w:w w:val="105"/>
        </w:rPr>
        <w:t xml:space="preserve"> </w:t>
      </w:r>
      <w:r w:rsidR="0090182D">
        <w:rPr>
          <w:spacing w:val="2"/>
          <w:w w:val="105"/>
        </w:rPr>
        <w:t>nos</w:t>
      </w:r>
      <w:r w:rsidR="0090182D">
        <w:rPr>
          <w:spacing w:val="-11"/>
          <w:w w:val="105"/>
        </w:rPr>
        <w:t xml:space="preserve"> </w:t>
      </w:r>
      <w:r w:rsidR="0090182D">
        <w:rPr>
          <w:spacing w:val="-3"/>
          <w:w w:val="105"/>
        </w:rPr>
        <w:t>pasara</w:t>
      </w:r>
      <w:r w:rsidR="0090182D">
        <w:rPr>
          <w:spacing w:val="-8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la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siguiente</w:t>
      </w:r>
      <w:r w:rsidR="0090182D">
        <w:rPr>
          <w:spacing w:val="-5"/>
          <w:w w:val="105"/>
        </w:rPr>
        <w:t xml:space="preserve"> </w:t>
      </w:r>
      <w:r w:rsidR="0090182D">
        <w:rPr>
          <w:spacing w:val="-3"/>
          <w:w w:val="105"/>
        </w:rPr>
        <w:t>ventana</w:t>
      </w:r>
      <w:r w:rsidR="0090182D">
        <w:rPr>
          <w:spacing w:val="-8"/>
          <w:w w:val="105"/>
        </w:rPr>
        <w:t xml:space="preserve"> </w:t>
      </w:r>
      <w:r w:rsidR="0090182D">
        <w:rPr>
          <w:spacing w:val="-3"/>
          <w:w w:val="105"/>
        </w:rPr>
        <w:t>donde</w:t>
      </w:r>
      <w:r w:rsidR="0090182D">
        <w:rPr>
          <w:spacing w:val="-9"/>
          <w:w w:val="105"/>
        </w:rPr>
        <w:t xml:space="preserve"> </w:t>
      </w:r>
      <w:r w:rsidR="0090182D">
        <w:rPr>
          <w:spacing w:val="-1"/>
          <w:w w:val="105"/>
        </w:rPr>
        <w:t>tendremos</w:t>
      </w:r>
      <w:r w:rsidR="0090182D">
        <w:rPr>
          <w:spacing w:val="-15"/>
          <w:w w:val="105"/>
        </w:rPr>
        <w:t xml:space="preserve"> </w:t>
      </w:r>
      <w:r w:rsidR="0090182D">
        <w:rPr>
          <w:w w:val="105"/>
        </w:rPr>
        <w:t>2</w:t>
      </w:r>
      <w:r w:rsidR="0090182D">
        <w:rPr>
          <w:spacing w:val="65"/>
          <w:w w:val="103"/>
        </w:rPr>
        <w:t xml:space="preserve"> </w:t>
      </w:r>
      <w:r w:rsidR="0090182D">
        <w:rPr>
          <w:spacing w:val="-1"/>
          <w:w w:val="105"/>
        </w:rPr>
        <w:t>opciones</w:t>
      </w:r>
      <w:r w:rsidR="0090182D">
        <w:rPr>
          <w:spacing w:val="-19"/>
          <w:w w:val="105"/>
        </w:rPr>
        <w:t xml:space="preserve"> </w:t>
      </w:r>
      <w:r w:rsidR="0090182D">
        <w:rPr>
          <w:w w:val="105"/>
        </w:rPr>
        <w:t>a</w:t>
      </w:r>
      <w:r w:rsidR="0090182D">
        <w:rPr>
          <w:spacing w:val="-16"/>
          <w:w w:val="105"/>
        </w:rPr>
        <w:t xml:space="preserve"> </w:t>
      </w:r>
      <w:r w:rsidR="0090182D">
        <w:rPr>
          <w:spacing w:val="-1"/>
          <w:w w:val="105"/>
        </w:rPr>
        <w:t>indicar</w:t>
      </w:r>
    </w:p>
    <w:p w:rsidR="00BA0342" w:rsidRDefault="00BA0342">
      <w:pPr>
        <w:pStyle w:val="BodyText"/>
        <w:kinsoku w:val="0"/>
        <w:overflowPunct w:val="0"/>
        <w:spacing w:before="80" w:line="247" w:lineRule="auto"/>
        <w:ind w:right="986"/>
        <w:sectPr w:rsidR="00BA0342">
          <w:pgSz w:w="11900" w:h="16840"/>
          <w:pgMar w:top="2660" w:right="740" w:bottom="2080" w:left="980" w:header="1547" w:footer="1888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0" w:line="245" w:lineRule="auto"/>
        <w:ind w:right="990" w:hanging="350"/>
        <w:rPr>
          <w:rFonts w:ascii="Arial" w:hAnsi="Arial" w:cs="Arial"/>
          <w:color w:val="000000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6096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342265</wp:posOffset>
                </wp:positionV>
                <wp:extent cx="5270500" cy="3911600"/>
                <wp:effectExtent l="0" t="0" r="0" b="0"/>
                <wp:wrapNone/>
                <wp:docPr id="351" name="Group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911600"/>
                          <a:chOff x="1766" y="539"/>
                          <a:chExt cx="8300" cy="6160"/>
                        </a:xfrm>
                      </wpg:grpSpPr>
                      <wps:wsp>
                        <wps:cNvPr id="296" name="Rectangle 1054"/>
                        <wps:cNvSpPr>
                          <a:spLocks noChangeArrowheads="1"/>
                        </wps:cNvSpPr>
                        <wps:spPr bwMode="auto">
                          <a:xfrm>
                            <a:off x="1776" y="554"/>
                            <a:ext cx="8280" cy="6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12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74770"/>
                                    <wp:effectExtent l="0" t="0" r="8890" b="0"/>
                                    <wp:docPr id="333" name="Imagen 3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747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299" name="Group 1055"/>
                        <wpg:cNvGrpSpPr>
                          <a:grpSpLocks/>
                        </wpg:cNvGrpSpPr>
                        <wpg:grpSpPr bwMode="auto">
                          <a:xfrm>
                            <a:off x="1776" y="549"/>
                            <a:ext cx="8280" cy="6140"/>
                            <a:chOff x="1776" y="549"/>
                            <a:chExt cx="8280" cy="6140"/>
                          </a:xfrm>
                        </wpg:grpSpPr>
                        <wps:wsp>
                          <wps:cNvPr id="301" name="Freeform 1056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140"/>
                                <a:gd name="T2" fmla="*/ 0 w 8280"/>
                                <a:gd name="T3" fmla="*/ 0 h 6140"/>
                                <a:gd name="T4" fmla="*/ 0 w 8280"/>
                                <a:gd name="T5" fmla="*/ 6139 h 6140"/>
                                <a:gd name="T6" fmla="*/ 8280 w 8280"/>
                                <a:gd name="T7" fmla="*/ 6139 h 6140"/>
                                <a:gd name="T8" fmla="*/ 8280 w 8280"/>
                                <a:gd name="T9" fmla="*/ 6134 h 6140"/>
                                <a:gd name="T10" fmla="*/ 9 w 8280"/>
                                <a:gd name="T11" fmla="*/ 6134 h 6140"/>
                                <a:gd name="T12" fmla="*/ 4 w 8280"/>
                                <a:gd name="T13" fmla="*/ 6129 h 6140"/>
                                <a:gd name="T14" fmla="*/ 9 w 8280"/>
                                <a:gd name="T15" fmla="*/ 6129 h 6140"/>
                                <a:gd name="T16" fmla="*/ 9 w 8280"/>
                                <a:gd name="T17" fmla="*/ 9 h 6140"/>
                                <a:gd name="T18" fmla="*/ 4 w 8280"/>
                                <a:gd name="T19" fmla="*/ 9 h 6140"/>
                                <a:gd name="T20" fmla="*/ 9 w 8280"/>
                                <a:gd name="T21" fmla="*/ 4 h 6140"/>
                                <a:gd name="T22" fmla="*/ 8280 w 8280"/>
                                <a:gd name="T23" fmla="*/ 4 h 6140"/>
                                <a:gd name="T24" fmla="*/ 8280 w 8280"/>
                                <a:gd name="T25" fmla="*/ 0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139"/>
                                  </a:lnTo>
                                  <a:lnTo>
                                    <a:pt x="8280" y="6139"/>
                                  </a:lnTo>
                                  <a:lnTo>
                                    <a:pt x="8280" y="6134"/>
                                  </a:lnTo>
                                  <a:lnTo>
                                    <a:pt x="9" y="6134"/>
                                  </a:lnTo>
                                  <a:lnTo>
                                    <a:pt x="4" y="6129"/>
                                  </a:lnTo>
                                  <a:lnTo>
                                    <a:pt x="9" y="612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Freeform 1057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129 h 6140"/>
                                <a:gd name="T2" fmla="*/ 4 w 8280"/>
                                <a:gd name="T3" fmla="*/ 6129 h 6140"/>
                                <a:gd name="T4" fmla="*/ 9 w 8280"/>
                                <a:gd name="T5" fmla="*/ 6134 h 6140"/>
                                <a:gd name="T6" fmla="*/ 9 w 8280"/>
                                <a:gd name="T7" fmla="*/ 6129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9" y="6129"/>
                                  </a:moveTo>
                                  <a:lnTo>
                                    <a:pt x="4" y="6129"/>
                                  </a:lnTo>
                                  <a:lnTo>
                                    <a:pt x="9" y="6134"/>
                                  </a:lnTo>
                                  <a:lnTo>
                                    <a:pt x="9" y="6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Rectangle 1058"/>
                          <wps:cNvSpPr>
                            <a:spLocks/>
                          </wps:cNvSpPr>
                          <wps:spPr bwMode="auto">
                            <a:xfrm>
                              <a:off x="1785" y="9740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1059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140"/>
                                <a:gd name="T2" fmla="*/ 8270 w 8280"/>
                                <a:gd name="T3" fmla="*/ 6134 h 6140"/>
                                <a:gd name="T4" fmla="*/ 8275 w 8280"/>
                                <a:gd name="T5" fmla="*/ 6129 h 6140"/>
                                <a:gd name="T6" fmla="*/ 8280 w 8280"/>
                                <a:gd name="T7" fmla="*/ 6129 h 6140"/>
                                <a:gd name="T8" fmla="*/ 8280 w 8280"/>
                                <a:gd name="T9" fmla="*/ 9 h 6140"/>
                                <a:gd name="T10" fmla="*/ 8275 w 8280"/>
                                <a:gd name="T11" fmla="*/ 9 h 6140"/>
                                <a:gd name="T12" fmla="*/ 8270 w 8280"/>
                                <a:gd name="T13" fmla="*/ 4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8270" y="4"/>
                                  </a:moveTo>
                                  <a:lnTo>
                                    <a:pt x="8270" y="6134"/>
                                  </a:lnTo>
                                  <a:lnTo>
                                    <a:pt x="8275" y="6129"/>
                                  </a:lnTo>
                                  <a:lnTo>
                                    <a:pt x="8280" y="612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1060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129 h 6140"/>
                                <a:gd name="T2" fmla="*/ 8275 w 8280"/>
                                <a:gd name="T3" fmla="*/ 6129 h 6140"/>
                                <a:gd name="T4" fmla="*/ 8270 w 8280"/>
                                <a:gd name="T5" fmla="*/ 6134 h 6140"/>
                                <a:gd name="T6" fmla="*/ 8280 w 8280"/>
                                <a:gd name="T7" fmla="*/ 6134 h 6140"/>
                                <a:gd name="T8" fmla="*/ 8280 w 8280"/>
                                <a:gd name="T9" fmla="*/ 6129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8280" y="6129"/>
                                  </a:moveTo>
                                  <a:lnTo>
                                    <a:pt x="8275" y="6129"/>
                                  </a:lnTo>
                                  <a:lnTo>
                                    <a:pt x="8270" y="6134"/>
                                  </a:lnTo>
                                  <a:lnTo>
                                    <a:pt x="8280" y="6134"/>
                                  </a:lnTo>
                                  <a:lnTo>
                                    <a:pt x="8280" y="6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0" name="Freeform 1061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140"/>
                                <a:gd name="T2" fmla="*/ 4 w 8280"/>
                                <a:gd name="T3" fmla="*/ 9 h 6140"/>
                                <a:gd name="T4" fmla="*/ 9 w 8280"/>
                                <a:gd name="T5" fmla="*/ 9 h 6140"/>
                                <a:gd name="T6" fmla="*/ 9 w 8280"/>
                                <a:gd name="T7" fmla="*/ 4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2" name="Rectangle 1062"/>
                          <wps:cNvSpPr>
                            <a:spLocks/>
                          </wps:cNvSpPr>
                          <wps:spPr bwMode="auto">
                            <a:xfrm>
                              <a:off x="1785" y="3615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4" name="Freeform 1063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40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140"/>
                                <a:gd name="T2" fmla="*/ 8270 w 8280"/>
                                <a:gd name="T3" fmla="*/ 4 h 6140"/>
                                <a:gd name="T4" fmla="*/ 8275 w 8280"/>
                                <a:gd name="T5" fmla="*/ 9 h 6140"/>
                                <a:gd name="T6" fmla="*/ 8280 w 8280"/>
                                <a:gd name="T7" fmla="*/ 9 h 6140"/>
                                <a:gd name="T8" fmla="*/ 8280 w 8280"/>
                                <a:gd name="T9" fmla="*/ 4 h 614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40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3" o:spid="_x0000_s1942" style="position:absolute;left:0;text-align:left;margin-left:88.3pt;margin-top:26.95pt;width:415pt;height:308pt;z-index:-251600384;mso-position-horizontal-relative:page" coordorigin="1766,539" coordsize="8300,61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" o:allowincell="f">
                <v:rect id="Rectangle 1054" o:spid="_x0000_s1943" style="position:absolute;left:1776;top:554;width:8280;height:61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ElXsUA&#10;AADcAAAADwAAAGRycy9kb3ducmV2LnhtbESPQWvCQBSE7wX/w/KE3uqmHkISXUXaijm2RlBvj+wz&#10;CWbfhuxq0v76bqHgcZiZb5jlejStuFPvGssKXmcRCOLS6oYrBYdi+5KAcB5ZY2uZFHyTg/Vq8rTE&#10;TNuBv+i+95UIEHYZKqi97zIpXVmTQTezHXHwLrY36IPsK6l7HALctHIeRbE02HBYqLGjt5rK6/5m&#10;FOySbnPK7c9QtR/n3fHzmL4XqVfqeTpuFiA8jf4R/m/nWsE8jeH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SVe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12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74770"/>
                              <wp:effectExtent l="0" t="0" r="8890" b="0"/>
                              <wp:docPr id="333" name="Imagen 3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747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55" o:spid="_x0000_s1944" style="position:absolute;left:1776;top:549;width:8280;height:6140" coordorigin="1776,549" coordsize="8280,61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1056" o:spid="_x0000_s1945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zYncQA&#10;AADcAAAADwAAAGRycy9kb3ducmV2LnhtbESPUWvCMBSF3wX/Q7iDvWlax2RUowxFEIbDusFeL821&#10;KTY3JYlt9++XwWCPh3POdzjr7Whb0ZMPjWMF+TwDQVw53XCt4PPjMHsBESKyxtYxKfimANvNdLLG&#10;QruBS+ovsRYJwqFABSbGrpAyVIYshrnriJN3dd5iTNLXUnscEty2cpFlS2mx4bRgsKOdoep2uVsF&#10;e6OHa/Rfp/70/Oa797PMd6VU6vFhfF2BiDTG//Bf+6gVPGU5/J5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82J3EAAAA3AAAAA8AAAAAAAAAAAAAAAAAmAIAAGRycy9k&#10;b3ducmV2LnhtbFBLBQYAAAAABAAEAPUAAACJAwAAAAA=&#10;" path="m8280,l,,,6139r8280,l8280,6134,9,6134r-5,-5l9,6129,9,9,4,9,9,4r8271,l8280,xe" fillcolor="black" stroked="f">
                    <v:path arrowok="t" o:connecttype="custom" o:connectlocs="8280,0;0,0;0,6139;8280,6139;8280,6134;9,6134;4,6129;9,6129;9,9;4,9;9,4;8280,4;8280,0" o:connectangles="0,0,0,0,0,0,0,0,0,0,0,0,0"/>
                  </v:shape>
                  <v:shape id="Freeform 1057" o:spid="_x0000_s1946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LjccQA&#10;AADcAAAADwAAAGRycy9kb3ducmV2LnhtbESP3WoCMRSE7wu+QziCdzWr0iKrUUQpCGKpP+DtYXPc&#10;LG5OliTdXd++KRR6OczMN8xy3dtatORD5VjBZJyBIC6crrhUcL18vM5BhIissXZMCp4UYL0avCwx&#10;167jE7XnWIoE4ZCjAhNjk0sZCkMWw9g1xMm7O28xJulLqT12CW5rOc2yd2mx4rRgsKGtoeJx/rYK&#10;dkZ39+hvx/b4dvDN55ecbE9SqdGw3yxAROrjf/ivvdcKZtkMfs+k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0i43HEAAAA3AAAAA8AAAAAAAAAAAAAAAAAmAIAAGRycy9k&#10;b3ducmV2LnhtbFBLBQYAAAAABAAEAPUAAACJAwAAAAA=&#10;" path="m9,6129r-5,l9,6134r,-5xe" fillcolor="black" stroked="f">
                    <v:path arrowok="t" o:connecttype="custom" o:connectlocs="9,6129;4,6129;9,6134;9,6129" o:connectangles="0,0,0,0"/>
                  </v:shape>
                  <v:rect id="Rectangle 1058" o:spid="_x0000_s1947" style="position:absolute;left:1785;top:9740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5vDMIA&#10;AADcAAAADwAAAGRycy9kb3ducmV2LnhtbESPQYvCMBSE74L/IbwFb5quokjXKCIoHtaD7uL52Tzb&#10;bpuXkkTb/fdGEDwOM/MNs1h1phZ3cr60rOBzlIAgzqwuOVfw+7MdzkH4gKyxtkwK/snDatnvLTDV&#10;tuUj3U8hFxHCPkUFRQhNKqXPCjLoR7Yhjt7VOoMhSpdL7bCNcFPLcZLMpMGS40KBDW0KyqrTzSio&#10;rpLbar/+bi+7i/Z/h7OrMqPU4KNbf4EI1IV3+NXeawWTZAr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Pm8MwgAAANwAAAAPAAAAAAAAAAAAAAAAAJgCAABkcnMvZG93&#10;bnJldi54bWxQSwUGAAAAAAQABAD1AAAAhwMAAAAA&#10;" fillcolor="black" stroked="f">
                    <v:path arrowok="t"/>
                  </v:rect>
                  <v:shape id="Freeform 1059" o:spid="_x0000_s1948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nlcsQA&#10;AADcAAAADwAAAGRycy9kb3ducmV2LnhtbESP3WoCMRSE7wu+QzhC72rWllZZjSIWQSgW/8Dbw+a4&#10;WdycLEncXd++KRR6OczMN8x82dtatORD5VjBeJSBIC6crrhUcD5tXqYgQkTWWDsmBQ8KsFwMnuaY&#10;a9fxgdpjLEWCcMhRgYmxyaUMhSGLYeQa4uRdnbcYk/Sl1B67BLe1fM2yD2mx4rRgsKG1oeJ2vFsF&#10;n0Z31+gvu3b3/uWb770crw9Sqedhv5qBiNTH//Bfe6sVvGUT+D2TjoB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Z5XLEAAAA3AAAAA8AAAAAAAAAAAAAAAAAmAIAAGRycy9k&#10;b3ducmV2LnhtbFBLBQYAAAAABAAEAPUAAACJAwAAAAA=&#10;" path="m8270,4r,6130l8275,6129r5,l8280,9r-5,l8270,4xe" fillcolor="black" stroked="f">
                    <v:path arrowok="t" o:connecttype="custom" o:connectlocs="8270,4;8270,6134;8275,6129;8280,6129;8280,9;8275,9;8270,4" o:connectangles="0,0,0,0,0,0,0"/>
                  </v:shape>
                  <v:shape id="Freeform 1060" o:spid="_x0000_s1949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rUm8QA&#10;AADcAAAADwAAAGRycy9kb3ducmV2LnhtbESP3WoCMRSE7wu+QzhC72rWlhZdjSIWQSgW/8Dbw+a4&#10;WdycLEncXd++KRR6OczMN8x82dtatORD5VjBeJSBIC6crrhUcD5tXiYgQkTWWDsmBQ8KsFwMnuaY&#10;a9fxgdpjLEWCcMhRgYmxyaUMhSGLYeQa4uRdnbcYk/Sl1B67BLe1fM2yD2mx4rRgsKG1oeJ2vFsF&#10;n0Z31+gvu3b3/uWb770crw9Sqedhv5qBiNTH//Bfe6sVvGVT+D2TjoB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K1JvEAAAA3AAAAA8AAAAAAAAAAAAAAAAAmAIAAGRycy9k&#10;b3ducmV2LnhtbFBLBQYAAAAABAAEAPUAAACJAwAAAAA=&#10;" path="m8280,6129r-5,l8270,6134r10,l8280,6129xe" fillcolor="black" stroked="f">
                    <v:path arrowok="t" o:connecttype="custom" o:connectlocs="8280,6129;8275,6129;8270,6134;8280,6134;8280,6129" o:connectangles="0,0,0,0,0"/>
                  </v:shape>
                  <v:shape id="Freeform 1061" o:spid="_x0000_s1950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nr28EA&#10;AADcAAAADwAAAGRycy9kb3ducmV2LnhtbERPW2vCMBR+H/gfwhH2NtMqG1KNIoogDMe8gK+H5tgU&#10;m5OSxLb798vDYI8f3325HmwjOvKhdqwgn2QgiEuna64UXC/7tzmIEJE1No5JwQ8FWK9GL0sstOv5&#10;RN05ViKFcChQgYmxLaQMpSGLYeJa4sTdnbcYE/SV1B77FG4bOc2yD2mx5tRgsKWtofJxfloFO6P7&#10;e/S3Y3d8//Tt17fMtyep1Ot42CxARBriv/jPfdAKZnman86kIyB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p69vBAAAA3AAAAA8AAAAAAAAAAAAAAAAAmAIAAGRycy9kb3du&#10;cmV2LnhtbFBLBQYAAAAABAAEAPUAAACGAwAAAAA=&#10;" path="m9,4l4,9r5,l9,4xe" fillcolor="black" stroked="f">
                    <v:path arrowok="t" o:connecttype="custom" o:connectlocs="9,4;4,9;9,9;9,4" o:connectangles="0,0,0,0"/>
                  </v:shape>
                  <v:rect id="Rectangle 1062" o:spid="_x0000_s1951" style="position:absolute;left:1785;top:3615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5hpcQA&#10;AADcAAAADwAAAGRycy9kb3ducmV2LnhtbESPzWrDMBCE74G+g9hCb7FsF0pwrYQQaMmhPeSHntfW&#10;xnZsrYykxu7bR4VCj8PMfMOUm9kM4kbOd5YVZEkKgri2uuNGwfn0tlyB8AFZ42CZFPyQh836YVFi&#10;oe3EB7odQyMihH2BCtoQxkJKX7dk0Cd2JI7exTqDIUrXSO1winAzyDxNX6TBjuNCiyPtWqr747dR&#10;0F8kT/1++zFV75X2188v19dGqafHefsKItAc/sN/7b1W8Jzl8HsmHg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AOYaXEAAAA3AAAAA8AAAAAAAAAAAAAAAAAmAIAAGRycy9k&#10;b3ducmV2LnhtbFBLBQYAAAAABAAEAPUAAACJAwAAAAA=&#10;" fillcolor="black" stroked="f">
                    <v:path arrowok="t"/>
                  </v:rect>
                  <v:shape id="Freeform 1063" o:spid="_x0000_s1952" style="position:absolute;left:1776;top:549;width:8280;height:6140;visibility:visible;mso-wrap-style:square;v-text-anchor:top" coordsize="8280,6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Lt2MUA&#10;AADcAAAADwAAAGRycy9kb3ducmV2LnhtbESPX2vCMBTF34V9h3AHvmnaOWV0RhkOQRgO/wz2emmu&#10;TVlzU5LY1m+/DAY+Hs45v8NZrgfbiI58qB0ryKcZCOLS6ZorBV/n7eQFRIjIGhvHpOBGAdarh9ES&#10;C+16PlJ3ipVIEA4FKjAxtoWUoTRkMUxdS5y8i/MWY5K+ktpjn+C2kU9ZtpAWa04LBlvaGCp/Tler&#10;4N3o/hL9977bzz98+3mQ+eYolRo/Dm+vICIN8R7+b++0gln+DH9n0hG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Eu3YxQAAANwAAAAPAAAAAAAAAAAAAAAAAJgCAABkcnMv&#10;ZG93bnJldi54bWxQSwUGAAAAAAQABAD1AAAAigMAAAAA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Se</w:t>
      </w:r>
      <w:r w:rsidR="0090182D">
        <w:rPr>
          <w:rFonts w:ascii="Arial" w:hAnsi="Arial" w:cs="Arial"/>
          <w:b/>
          <w:bCs/>
          <w:color w:val="1E487C"/>
          <w:spacing w:val="50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indicara</w:t>
      </w:r>
      <w:r w:rsidR="0090182D">
        <w:rPr>
          <w:rFonts w:ascii="Arial" w:hAnsi="Arial" w:cs="Arial"/>
          <w:b/>
          <w:bCs/>
          <w:color w:val="1E487C"/>
          <w:spacing w:val="50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la</w:t>
      </w:r>
      <w:r w:rsidR="0090182D">
        <w:rPr>
          <w:rFonts w:ascii="Arial" w:hAnsi="Arial" w:cs="Arial"/>
          <w:b/>
          <w:bCs/>
          <w:color w:val="1E487C"/>
          <w:spacing w:val="4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variación</w:t>
      </w:r>
      <w:r w:rsidR="0090182D">
        <w:rPr>
          <w:rFonts w:ascii="Arial" w:hAnsi="Arial" w:cs="Arial"/>
          <w:b/>
          <w:bCs/>
          <w:color w:val="1E487C"/>
          <w:spacing w:val="4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Individual:</w:t>
      </w:r>
      <w:r w:rsidR="0090182D">
        <w:rPr>
          <w:rFonts w:ascii="Arial" w:hAnsi="Arial" w:cs="Arial"/>
          <w:b/>
          <w:bCs/>
          <w:color w:val="1E487C"/>
          <w:spacing w:val="4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Aquí</w:t>
      </w:r>
      <w:r w:rsidR="0090182D">
        <w:rPr>
          <w:rFonts w:ascii="Arial" w:hAnsi="Arial" w:cs="Arial"/>
          <w:color w:val="1E487C"/>
          <w:spacing w:val="4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podemos</w:t>
      </w:r>
      <w:r w:rsidR="0090182D">
        <w:rPr>
          <w:rFonts w:ascii="Arial" w:hAnsi="Arial" w:cs="Arial"/>
          <w:color w:val="1E487C"/>
          <w:spacing w:val="4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indicar</w:t>
      </w:r>
      <w:r w:rsidR="0090182D">
        <w:rPr>
          <w:rFonts w:ascii="Arial" w:hAnsi="Arial" w:cs="Arial"/>
          <w:color w:val="1E487C"/>
          <w:spacing w:val="4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diferente</w:t>
      </w:r>
      <w:r w:rsidR="0090182D">
        <w:rPr>
          <w:rFonts w:ascii="Arial" w:hAnsi="Arial" w:cs="Arial"/>
          <w:color w:val="1E487C"/>
          <w:spacing w:val="50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incremento</w:t>
      </w:r>
      <w:r w:rsidR="0090182D">
        <w:rPr>
          <w:rFonts w:ascii="Arial" w:hAnsi="Arial" w:cs="Arial"/>
          <w:color w:val="1E487C"/>
          <w:spacing w:val="5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a</w:t>
      </w:r>
      <w:r w:rsidR="0090182D">
        <w:rPr>
          <w:rFonts w:ascii="Arial" w:hAnsi="Arial" w:cs="Arial"/>
          <w:color w:val="1E487C"/>
          <w:spacing w:val="57"/>
          <w:w w:val="103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trabajador</w:t>
      </w:r>
      <w:r w:rsidR="0090182D">
        <w:rPr>
          <w:rFonts w:ascii="Arial" w:hAnsi="Arial" w:cs="Arial"/>
          <w:color w:val="1E487C"/>
          <w:spacing w:val="-2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por</w:t>
      </w:r>
      <w:r w:rsidR="0090182D">
        <w:rPr>
          <w:rFonts w:ascii="Arial" w:hAnsi="Arial" w:cs="Arial"/>
          <w:color w:val="1E487C"/>
          <w:spacing w:val="-22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trabajador</w:t>
      </w:r>
    </w:p>
    <w:p w:rsidR="00BA0342" w:rsidRDefault="00BA0342">
      <w:pPr>
        <w:kinsoku w:val="0"/>
        <w:overflowPunct w:val="0"/>
        <w:spacing w:before="9" w:line="180" w:lineRule="exact"/>
        <w:rPr>
          <w:sz w:val="18"/>
          <w:szCs w:val="18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left="789" w:right="3310"/>
        <w:jc w:val="center"/>
        <w:rPr>
          <w:color w:val="000000"/>
        </w:rPr>
      </w:pPr>
      <w:r>
        <w:rPr>
          <w:color w:val="1E487C"/>
          <w:w w:val="105"/>
        </w:rPr>
        <w:t>Los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diferentes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datos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4"/>
          <w:w w:val="105"/>
        </w:rPr>
        <w:t>que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tendremos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indicar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esta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sección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serian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8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Nuevo</w:t>
      </w:r>
      <w:r>
        <w:rPr>
          <w:rFonts w:ascii="Arial" w:hAnsi="Arial" w:cs="Arial"/>
          <w:b/>
          <w:bCs/>
          <w:color w:val="1E487C"/>
          <w:spacing w:val="-12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Salario:</w:t>
      </w:r>
      <w:r>
        <w:rPr>
          <w:rFonts w:ascii="Arial" w:hAnsi="Arial" w:cs="Arial"/>
          <w:b/>
          <w:bCs/>
          <w:color w:val="1E487C"/>
          <w:spacing w:val="3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Salario</w:t>
      </w:r>
      <w:r>
        <w:rPr>
          <w:rFonts w:ascii="Arial" w:hAnsi="Arial" w:cs="Arial"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modificar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al</w:t>
      </w:r>
      <w:r>
        <w:rPr>
          <w:rFonts w:ascii="Arial" w:hAnsi="Arial" w:cs="Arial"/>
          <w:color w:val="1E487C"/>
          <w:spacing w:val="-8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trabajador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" w:line="232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Fecha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proofErr w:type="spellStart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Mov</w:t>
      </w:r>
      <w:proofErr w:type="spellEnd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: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Fecha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en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2"/>
          <w:w w:val="105"/>
          <w:sz w:val="19"/>
          <w:szCs w:val="19"/>
        </w:rPr>
        <w:t>la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que</w:t>
      </w:r>
      <w:r>
        <w:rPr>
          <w:rFonts w:ascii="Arial" w:hAnsi="Arial" w:cs="Arial"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5"/>
          <w:w w:val="105"/>
          <w:sz w:val="19"/>
          <w:szCs w:val="19"/>
        </w:rPr>
        <w:t>se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realizara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el</w:t>
      </w:r>
      <w:r>
        <w:rPr>
          <w:rFonts w:ascii="Arial" w:hAnsi="Arial" w:cs="Arial"/>
          <w:color w:val="1E487C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cambio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movimiento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line="232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Guía:</w:t>
      </w:r>
      <w:r>
        <w:rPr>
          <w:rFonts w:ascii="Arial" w:hAnsi="Arial" w:cs="Arial"/>
          <w:b/>
          <w:bCs/>
          <w:color w:val="1E487C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según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zona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correspondiente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Tipo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trabajador:</w:t>
      </w:r>
      <w:r>
        <w:rPr>
          <w:rFonts w:ascii="Arial" w:hAnsi="Arial" w:cs="Arial"/>
          <w:b/>
          <w:bCs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escoger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entre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alguna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las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opciones</w:t>
      </w:r>
    </w:p>
    <w:p w:rsidR="00BA0342" w:rsidRDefault="0090182D">
      <w:pPr>
        <w:pStyle w:val="Heading3"/>
        <w:numPr>
          <w:ilvl w:val="2"/>
          <w:numId w:val="2"/>
        </w:numPr>
        <w:tabs>
          <w:tab w:val="left" w:pos="2179"/>
        </w:tabs>
        <w:kinsoku w:val="0"/>
        <w:overflowPunct w:val="0"/>
        <w:spacing w:before="5" w:line="228" w:lineRule="exact"/>
        <w:ind w:hanging="350"/>
        <w:rPr>
          <w:b w:val="0"/>
          <w:bCs w:val="0"/>
          <w:color w:val="000000"/>
        </w:rPr>
      </w:pPr>
      <w:r>
        <w:rPr>
          <w:color w:val="1E487C"/>
          <w:spacing w:val="-1"/>
          <w:w w:val="105"/>
        </w:rPr>
        <w:t>PERMANENTE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23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30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  <w:r>
        <w:rPr>
          <w:rFonts w:ascii="Arial" w:hAnsi="Arial" w:cs="Arial"/>
          <w:b/>
          <w:bCs/>
          <w:color w:val="1E487C"/>
          <w:spacing w:val="-28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1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29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CONSTRUCCION</w:t>
      </w:r>
    </w:p>
    <w:p w:rsidR="00BA0342" w:rsidRDefault="00BA0342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30" w:lineRule="exact"/>
        <w:ind w:hanging="350"/>
        <w:rPr>
          <w:rFonts w:ascii="Arial" w:hAnsi="Arial" w:cs="Arial"/>
          <w:color w:val="000000"/>
          <w:sz w:val="19"/>
          <w:szCs w:val="19"/>
        </w:rPr>
        <w:sectPr w:rsidR="00BA0342">
          <w:footerReference w:type="default" r:id="rId205"/>
          <w:pgSz w:w="11900" w:h="16840"/>
          <w:pgMar w:top="2660" w:right="740" w:bottom="4860" w:left="980" w:header="1547" w:footer="4662" w:gutter="0"/>
          <w:pgNumType w:start="106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0" w:line="245" w:lineRule="auto"/>
        <w:ind w:right="995" w:hanging="350"/>
        <w:rPr>
          <w:rFonts w:ascii="Arial" w:hAnsi="Arial" w:cs="Arial"/>
          <w:color w:val="000000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7120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342265</wp:posOffset>
                </wp:positionV>
                <wp:extent cx="5270500" cy="3856355"/>
                <wp:effectExtent l="0" t="0" r="0" b="0"/>
                <wp:wrapNone/>
                <wp:docPr id="338" name="Group 10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856355"/>
                          <a:chOff x="1766" y="539"/>
                          <a:chExt cx="8300" cy="6073"/>
                        </a:xfrm>
                      </wpg:grpSpPr>
                      <wps:wsp>
                        <wps:cNvPr id="339" name="Rectangle 1065"/>
                        <wps:cNvSpPr>
                          <a:spLocks noChangeArrowheads="1"/>
                        </wps:cNvSpPr>
                        <wps:spPr bwMode="auto">
                          <a:xfrm>
                            <a:off x="1776" y="554"/>
                            <a:ext cx="8280" cy="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04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22065"/>
                                    <wp:effectExtent l="0" t="0" r="8890" b="6985"/>
                                    <wp:docPr id="335" name="Imagen 3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22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41" name="Group 1066"/>
                        <wpg:cNvGrpSpPr>
                          <a:grpSpLocks/>
                        </wpg:cNvGrpSpPr>
                        <wpg:grpSpPr bwMode="auto">
                          <a:xfrm>
                            <a:off x="1776" y="549"/>
                            <a:ext cx="8280" cy="6053"/>
                            <a:chOff x="1776" y="549"/>
                            <a:chExt cx="8280" cy="6053"/>
                          </a:xfrm>
                        </wpg:grpSpPr>
                        <wps:wsp>
                          <wps:cNvPr id="343" name="Freeform 1067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053"/>
                                <a:gd name="T2" fmla="*/ 0 w 8280"/>
                                <a:gd name="T3" fmla="*/ 0 h 6053"/>
                                <a:gd name="T4" fmla="*/ 0 w 8280"/>
                                <a:gd name="T5" fmla="*/ 6052 h 6053"/>
                                <a:gd name="T6" fmla="*/ 8280 w 8280"/>
                                <a:gd name="T7" fmla="*/ 6052 h 6053"/>
                                <a:gd name="T8" fmla="*/ 8280 w 8280"/>
                                <a:gd name="T9" fmla="*/ 6048 h 6053"/>
                                <a:gd name="T10" fmla="*/ 9 w 8280"/>
                                <a:gd name="T11" fmla="*/ 6048 h 6053"/>
                                <a:gd name="T12" fmla="*/ 4 w 8280"/>
                                <a:gd name="T13" fmla="*/ 6043 h 6053"/>
                                <a:gd name="T14" fmla="*/ 9 w 8280"/>
                                <a:gd name="T15" fmla="*/ 6043 h 6053"/>
                                <a:gd name="T16" fmla="*/ 9 w 8280"/>
                                <a:gd name="T17" fmla="*/ 9 h 6053"/>
                                <a:gd name="T18" fmla="*/ 4 w 8280"/>
                                <a:gd name="T19" fmla="*/ 9 h 6053"/>
                                <a:gd name="T20" fmla="*/ 9 w 8280"/>
                                <a:gd name="T21" fmla="*/ 4 h 6053"/>
                                <a:gd name="T22" fmla="*/ 8280 w 8280"/>
                                <a:gd name="T23" fmla="*/ 4 h 6053"/>
                                <a:gd name="T24" fmla="*/ 8280 w 8280"/>
                                <a:gd name="T25" fmla="*/ 0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052"/>
                                  </a:lnTo>
                                  <a:lnTo>
                                    <a:pt x="8280" y="6052"/>
                                  </a:lnTo>
                                  <a:lnTo>
                                    <a:pt x="8280" y="6048"/>
                                  </a:lnTo>
                                  <a:lnTo>
                                    <a:pt x="9" y="6048"/>
                                  </a:lnTo>
                                  <a:lnTo>
                                    <a:pt x="4" y="6043"/>
                                  </a:lnTo>
                                  <a:lnTo>
                                    <a:pt x="9" y="6043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4" name="Freeform 1068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043 h 6053"/>
                                <a:gd name="T2" fmla="*/ 4 w 8280"/>
                                <a:gd name="T3" fmla="*/ 6043 h 6053"/>
                                <a:gd name="T4" fmla="*/ 9 w 8280"/>
                                <a:gd name="T5" fmla="*/ 6048 h 6053"/>
                                <a:gd name="T6" fmla="*/ 9 w 8280"/>
                                <a:gd name="T7" fmla="*/ 6043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9" y="6043"/>
                                  </a:moveTo>
                                  <a:lnTo>
                                    <a:pt x="4" y="6043"/>
                                  </a:lnTo>
                                  <a:lnTo>
                                    <a:pt x="9" y="6048"/>
                                  </a:lnTo>
                                  <a:lnTo>
                                    <a:pt x="9" y="60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5" name="Rectangle 1069"/>
                          <wps:cNvSpPr>
                            <a:spLocks/>
                          </wps:cNvSpPr>
                          <wps:spPr bwMode="auto">
                            <a:xfrm>
                              <a:off x="1785" y="9611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6" name="Freeform 1070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053"/>
                                <a:gd name="T2" fmla="*/ 8270 w 8280"/>
                                <a:gd name="T3" fmla="*/ 6048 h 6053"/>
                                <a:gd name="T4" fmla="*/ 8275 w 8280"/>
                                <a:gd name="T5" fmla="*/ 6043 h 6053"/>
                                <a:gd name="T6" fmla="*/ 8280 w 8280"/>
                                <a:gd name="T7" fmla="*/ 6043 h 6053"/>
                                <a:gd name="T8" fmla="*/ 8280 w 8280"/>
                                <a:gd name="T9" fmla="*/ 9 h 6053"/>
                                <a:gd name="T10" fmla="*/ 8275 w 8280"/>
                                <a:gd name="T11" fmla="*/ 9 h 6053"/>
                                <a:gd name="T12" fmla="*/ 8270 w 8280"/>
                                <a:gd name="T13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70" y="4"/>
                                  </a:moveTo>
                                  <a:lnTo>
                                    <a:pt x="8270" y="6048"/>
                                  </a:lnTo>
                                  <a:lnTo>
                                    <a:pt x="8275" y="6043"/>
                                  </a:lnTo>
                                  <a:lnTo>
                                    <a:pt x="8280" y="6043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7" name="Freeform 1071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043 h 6053"/>
                                <a:gd name="T2" fmla="*/ 8275 w 8280"/>
                                <a:gd name="T3" fmla="*/ 6043 h 6053"/>
                                <a:gd name="T4" fmla="*/ 8270 w 8280"/>
                                <a:gd name="T5" fmla="*/ 6048 h 6053"/>
                                <a:gd name="T6" fmla="*/ 8280 w 8280"/>
                                <a:gd name="T7" fmla="*/ 6048 h 6053"/>
                                <a:gd name="T8" fmla="*/ 8280 w 8280"/>
                                <a:gd name="T9" fmla="*/ 6043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6043"/>
                                  </a:moveTo>
                                  <a:lnTo>
                                    <a:pt x="8275" y="6043"/>
                                  </a:lnTo>
                                  <a:lnTo>
                                    <a:pt x="8270" y="6048"/>
                                  </a:lnTo>
                                  <a:lnTo>
                                    <a:pt x="8280" y="6048"/>
                                  </a:lnTo>
                                  <a:lnTo>
                                    <a:pt x="8280" y="60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8" name="Freeform 1072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053"/>
                                <a:gd name="T2" fmla="*/ 4 w 8280"/>
                                <a:gd name="T3" fmla="*/ 9 h 6053"/>
                                <a:gd name="T4" fmla="*/ 9 w 8280"/>
                                <a:gd name="T5" fmla="*/ 9 h 6053"/>
                                <a:gd name="T6" fmla="*/ 9 w 8280"/>
                                <a:gd name="T7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9" name="Rectangle 1073"/>
                          <wps:cNvSpPr>
                            <a:spLocks/>
                          </wps:cNvSpPr>
                          <wps:spPr bwMode="auto">
                            <a:xfrm>
                              <a:off x="1785" y="3572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0" name="Freeform 1074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053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053"/>
                                <a:gd name="T2" fmla="*/ 8270 w 8280"/>
                                <a:gd name="T3" fmla="*/ 4 h 6053"/>
                                <a:gd name="T4" fmla="*/ 8275 w 8280"/>
                                <a:gd name="T5" fmla="*/ 9 h 6053"/>
                                <a:gd name="T6" fmla="*/ 8280 w 8280"/>
                                <a:gd name="T7" fmla="*/ 9 h 6053"/>
                                <a:gd name="T8" fmla="*/ 8280 w 8280"/>
                                <a:gd name="T9" fmla="*/ 4 h 6053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053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4" o:spid="_x0000_s1953" style="position:absolute;left:0;text-align:left;margin-left:88.3pt;margin-top:26.95pt;width:415pt;height:303.65pt;z-index:-251599360;mso-position-horizontal-relative:page" coordorigin="1766,539" coordsize="8300,6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" o:allowincell="f">
                <v:rect id="Rectangle 1065" o:spid="_x0000_s1954" style="position:absolute;left:1776;top:554;width:8280;height:60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nhi8UA&#10;AADcAAAADwAAAGRycy9kb3ducmV2LnhtbESPT4vCMBTE78J+h/AWvGmqwmKrUWRX0aN/FtTbo3m2&#10;xealNNHW/fRGEPY4zMxvmOm8NaW4U+0KywoG/QgEcWp1wZmC38OqNwbhPLLG0jIpeJCD+eyjM8VE&#10;24Z3dN/7TAQIuwQV5N5XiZQuzcmg69uKOHgXWxv0QdaZ1DU2AW5KOYyiL2mw4LCQY0XfOaXX/c0o&#10;WI+rxWlj/5qsXJ7Xx+0x/jnEXqnuZ7uYgPDU+v/wu73RCkaj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qeGLxQAAANwAAAAPAAAAAAAAAAAAAAAAAJgCAABkcnMv&#10;ZG93bnJldi54bWxQSwUGAAAAAAQABAD1AAAAig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04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22065"/>
                              <wp:effectExtent l="0" t="0" r="8890" b="6985"/>
                              <wp:docPr id="335" name="Imagen 3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22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66" o:spid="_x0000_s1955" style="position:absolute;left:1776;top:549;width:8280;height:6053" coordorigin="1776,549" coordsize="8280,60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1067" o:spid="_x0000_s1956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yOP8QA&#10;AADcAAAADwAAAGRycy9kb3ducmV2LnhtbESP0WqDQBRE3wv9h+UW+tasjaEE6yqmkGDfoukHXNwb&#10;NXXvirtN9O+7hUAfh5k5w6T5bAZxpcn1lhW8riIQxI3VPbcKvk77ly0I55E1DpZJwUIO8uzxIcVE&#10;2xtXdK19KwKEXYIKOu/HRErXdGTQrexIHLyznQz6IKdW6glvAW4GuY6iN2mw57DQ4UgfHTXf9Y9R&#10;UOvDdleY3RxX1WA/8VIel/VGqeenuXgH4Wn2/+F7u9QK4k0Mf2fCEZ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Mjj/EAAAA3AAAAA8AAAAAAAAAAAAAAAAAmAIAAGRycy9k&#10;b3ducmV2LnhtbFBLBQYAAAAABAAEAPUAAACJAwAAAAA=&#10;" path="m8280,l,,,6052r8280,l8280,6048,9,6048r-5,-5l9,6043,9,9,4,9,9,4r8271,l8280,xe" fillcolor="black" stroked="f">
                    <v:path arrowok="t" o:connecttype="custom" o:connectlocs="8280,0;0,0;0,6052;8280,6052;8280,6048;9,6048;4,6043;9,6043;9,9;4,9;9,4;8280,4;8280,0" o:connectangles="0,0,0,0,0,0,0,0,0,0,0,0,0"/>
                  </v:shape>
                  <v:shape id="Freeform 1068" o:spid="_x0000_s1957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UWS8MA&#10;AADcAAAADwAAAGRycy9kb3ducmV2LnhtbESP0WrCQBRE3wv+w3KFvtWNJhRJsxEVFPvWxH7AJXtN&#10;otm7Ibtq8vfdQqGPw8ycYbLNaDrxoMG1lhUsFxEI4srqlmsF3+fD2xqE88gaO8ukYCIHm3z2kmGq&#10;7ZMLepS+FgHCLkUFjfd9KqWrGjLoFrYnDt7FDgZ9kEMt9YDPADedXEXRuzTYclhosKd9Q9WtvBsF&#10;pT6ud1uzG+Oi6OwnXk9f0ypR6nU+bj9AeBr9f/ivfdIK4iSB3zPhCM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UWS8MAAADcAAAADwAAAAAAAAAAAAAAAACYAgAAZHJzL2Rv&#10;d25yZXYueG1sUEsFBgAAAAAEAAQA9QAAAIgDAAAAAA==&#10;" path="m9,6043r-5,l9,6048r,-5xe" fillcolor="black" stroked="f">
                    <v:path arrowok="t" o:connecttype="custom" o:connectlocs="9,6043;4,6043;9,6048;9,6043" o:connectangles="0,0,0,0"/>
                  </v:shape>
                  <v:rect id="Rectangle 1069" o:spid="_x0000_s1958" style="position:absolute;left:1785;top:9611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TWzMQA&#10;AADcAAAADwAAAGRycy9kb3ducmV2LnhtbESPQWvCQBSE70L/w/IKvZmNtRWJ2YgUKh7aQ1U8P7PP&#10;JCb7NuxuTfrvu4WCx2FmvmHy9Wg6cSPnG8sKZkkKgri0uuFKwfHwPl2C8AFZY2eZFPyQh3XxMMkx&#10;03bgL7rtQyUihH2GCuoQ+kxKX9Zk0Ce2J47exTqDIUpXSe1wiHDTyec0XUiDDceFGnt6q6ls999G&#10;QXuRPLS7zcdw3p61v36eXFsapZ4ex80KRKAx3MP/7Z1WMH95hb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U1szEAAAA3AAAAA8AAAAAAAAAAAAAAAAAmAIAAGRycy9k&#10;b3ducmV2LnhtbFBLBQYAAAAABAAEAPUAAACJAwAAAAA=&#10;" fillcolor="black" stroked="f">
                    <v:path arrowok="t"/>
                  </v:rect>
                  <v:shape id="Freeform 1070" o:spid="_x0000_s1959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stp8IA&#10;AADcAAAADwAAAGRycy9kb3ducmV2LnhtbESP3YrCMBSE7wXfIRzBO039QaRrKiooemerD3Bozrbd&#10;bU5KE2t9e7Ow4OUwM98wm21vatFR6yrLCmbTCARxbnXFhYL77ThZg3AeWWNtmRS8yME2GQ42GGv7&#10;5JS6zBciQNjFqKD0vomldHlJBt3UNsTB+7atQR9kW0jd4jPATS3nUbSSBisOCyU2dCgp/80eRkGm&#10;T+v9zuz7RZrW9oI/5+trvlRqPOp3XyA89f4T/m+ftYLFcgV/Z8IRkM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+y2nwgAAANwAAAAPAAAAAAAAAAAAAAAAAJgCAABkcnMvZG93&#10;bnJldi54bWxQSwUGAAAAAAQABAD1AAAAhwMAAAAA&#10;" path="m8270,4r,6044l8275,6043r5,l8280,9r-5,l8270,4xe" fillcolor="black" stroked="f">
                    <v:path arrowok="t" o:connecttype="custom" o:connectlocs="8270,4;8270,6048;8275,6043;8280,6043;8280,9;8275,9;8270,4" o:connectangles="0,0,0,0,0,0,0"/>
                  </v:shape>
                  <v:shape id="Freeform 1071" o:spid="_x0000_s1960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eIPMQA&#10;AADcAAAADwAAAGRycy9kb3ducmV2LnhtbESP0WqDQBRE3wv9h+UW+tasMdIG6xpiocW8VdsPuLg3&#10;auLeFXebmL/vBgJ5HGbmDJNtZjOIE02ut6xguYhAEDdW99wq+P35fFmDcB5Z42CZFFzIwSZ/fMgw&#10;1fbMFZ1q34oAYZeigs77MZXSNR0ZdAs7EgdvbyeDPsiplXrCc4CbQcZR9CoN9hwWOhzpo6PmWP8Z&#10;BbX+WhdbU8yrqhrsDg/l9yVOlHp+mrfvIDzN/h6+tUutYJW8wfVMOAIy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3iDzEAAAA3AAAAA8AAAAAAAAAAAAAAAAAmAIAAGRycy9k&#10;b3ducmV2LnhtbFBLBQYAAAAABAAEAPUAAACJAwAAAAA=&#10;" path="m8280,6043r-5,l8270,6048r10,l8280,6043xe" fillcolor="black" stroked="f">
                    <v:path arrowok="t" o:connecttype="custom" o:connectlocs="8280,6043;8275,6043;8270,6048;8280,6048;8280,6043" o:connectangles="0,0,0,0,0"/>
                  </v:shape>
                  <v:shape id="Freeform 1072" o:spid="_x0000_s1961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gcTr0A&#10;AADcAAAADwAAAGRycy9kb3ducmV2LnhtbERPSwrCMBDdC94hjOBOUz+IVKOooOjOVg8wNGNbbSal&#10;iVpvbxaCy8f7L9etqcSLGldaVjAaRiCIM6tLzhVcL/vBHITzyBory6TgQw7Wq25nibG2b07olfpc&#10;hBB2MSoovK9jKV1WkEE3tDVx4G62MegDbHKpG3yHcFPJcRTNpMGSQ0OBNe0Kyh7p0yhI9WG+3Zht&#10;O0mSyp7wfjx/xlOl+r12swDhqfV/8c991Aom07A2nAlHQK6+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SgcTr0AAADcAAAADwAAAAAAAAAAAAAAAACYAgAAZHJzL2Rvd25yZXYu&#10;eG1sUEsFBgAAAAAEAAQA9QAAAIIDAAAAAA==&#10;" path="m9,4l4,9r5,l9,4xe" fillcolor="black" stroked="f">
                    <v:path arrowok="t" o:connecttype="custom" o:connectlocs="9,4;4,9;9,9;9,4" o:connectangles="0,0,0,0"/>
                  </v:shape>
                  <v:rect id="Rectangle 1073" o:spid="_x0000_s1962" style="position:absolute;left:1785;top:3572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ncycQA&#10;AADcAAAADwAAAGRycy9kb3ducmV2LnhtbESPQWvCQBSE70L/w/IKvZmNtRSN2YgUKh7aQ1U8P7PP&#10;JCb7NuxuTfrvu4WCx2FmvmHy9Wg6cSPnG8sKZkkKgri0uuFKwfHwPl2A8AFZY2eZFPyQh3XxMMkx&#10;03bgL7rtQyUihH2GCuoQ+kxKX9Zk0Ce2J47exTqDIUpXSe1wiHDTyec0fZUGG44LNfb0VlPZ7r+N&#10;gvYieWh3m4/hvD1rf/08ubY0Sj09jpsViEBjuIf/2zutYP6yhL8z8QjI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Z3MnEAAAA3AAAAA8AAAAAAAAAAAAAAAAAmAIAAGRycy9k&#10;b3ducmV2LnhtbFBLBQYAAAAABAAEAPUAAACJAwAAAAA=&#10;" fillcolor="black" stroked="f">
                    <v:path arrowok="t"/>
                  </v:rect>
                  <v:shape id="Freeform 1074" o:spid="_x0000_s1963" style="position:absolute;left:1776;top:549;width:8280;height:6053;visibility:visible;mso-wrap-style:square;v-text-anchor:top" coordsize="8280,60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eGlb8A&#10;AADcAAAADwAAAGRycy9kb3ducmV2LnhtbERPy4rCMBTdD/gP4QrupqmvQapRVFB0Zzt+wKW5ttXm&#10;pjRR69+bheDycN6LVWdq8aDWVZYVDKMYBHFudcWFgvP/7ncGwnlkjbVlUvAiB6tl72eBibZPTumR&#10;+UKEEHYJKii9bxIpXV6SQRfZhjhwF9sa9AG2hdQtPkO4qeUojv+kwYpDQ4kNbUvKb9ndKMj0frZZ&#10;m003TtPaHvF6OL1GE6UG/W49B+Gp81/xx33QCsbTMD+cCUdAL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h4aVvwAAANwAAAAPAAAAAAAAAAAAAAAAAJgCAABkcnMvZG93bnJl&#10;di54bWxQSwUGAAAAAAQABAD1AAAAhAMAAAAA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Incremento</w:t>
      </w:r>
      <w:r w:rsidR="0090182D">
        <w:rPr>
          <w:rFonts w:ascii="Arial" w:hAnsi="Arial" w:cs="Arial"/>
          <w:b/>
          <w:bCs/>
          <w:color w:val="1E487C"/>
          <w:spacing w:val="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Porcentual</w:t>
      </w:r>
      <w:r w:rsidR="0090182D">
        <w:rPr>
          <w:rFonts w:ascii="Arial" w:hAnsi="Arial" w:cs="Arial"/>
          <w:b/>
          <w:bCs/>
          <w:color w:val="1E487C"/>
          <w:spacing w:val="1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Masivo</w:t>
      </w:r>
      <w:r w:rsidR="0090182D">
        <w:rPr>
          <w:rFonts w:ascii="Arial" w:hAnsi="Arial" w:cs="Arial"/>
          <w:b/>
          <w:bCs/>
          <w:color w:val="1E487C"/>
          <w:spacing w:val="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4"/>
          <w:w w:val="105"/>
          <w:sz w:val="19"/>
          <w:szCs w:val="19"/>
        </w:rPr>
        <w:t>(%):</w:t>
      </w:r>
      <w:r w:rsidR="0090182D">
        <w:rPr>
          <w:rFonts w:ascii="Arial" w:hAnsi="Arial" w:cs="Arial"/>
          <w:b/>
          <w:bCs/>
          <w:color w:val="1E487C"/>
          <w:spacing w:val="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Indicar</w:t>
      </w:r>
      <w:r w:rsidR="0090182D">
        <w:rPr>
          <w:rFonts w:ascii="Arial" w:hAnsi="Arial" w:cs="Arial"/>
          <w:color w:val="1E487C"/>
          <w:spacing w:val="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un</w:t>
      </w:r>
      <w:r w:rsidR="0090182D">
        <w:rPr>
          <w:rFonts w:ascii="Arial" w:hAnsi="Arial" w:cs="Arial"/>
          <w:color w:val="1E487C"/>
          <w:spacing w:val="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porcentaje</w:t>
      </w:r>
      <w:r w:rsidR="0090182D">
        <w:rPr>
          <w:rFonts w:ascii="Arial" w:hAnsi="Arial" w:cs="Arial"/>
          <w:color w:val="1E487C"/>
          <w:spacing w:val="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 w:rsidR="0090182D">
        <w:rPr>
          <w:rFonts w:ascii="Arial" w:hAnsi="Arial" w:cs="Arial"/>
          <w:color w:val="1E487C"/>
          <w:spacing w:val="4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aumento</w:t>
      </w:r>
      <w:r w:rsidR="0090182D">
        <w:rPr>
          <w:rFonts w:ascii="Arial" w:hAnsi="Arial" w:cs="Arial"/>
          <w:color w:val="1E487C"/>
          <w:spacing w:val="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de</w:t>
      </w:r>
      <w:r w:rsidR="0090182D">
        <w:rPr>
          <w:rFonts w:ascii="Arial" w:hAnsi="Arial" w:cs="Arial"/>
          <w:color w:val="1E487C"/>
          <w:spacing w:val="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4"/>
          <w:w w:val="105"/>
          <w:sz w:val="19"/>
          <w:szCs w:val="19"/>
        </w:rPr>
        <w:t>salario</w:t>
      </w:r>
      <w:r w:rsidR="0090182D">
        <w:rPr>
          <w:rFonts w:ascii="Arial" w:hAnsi="Arial" w:cs="Arial"/>
          <w:color w:val="1E487C"/>
          <w:spacing w:val="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y</w:t>
      </w:r>
      <w:r w:rsidR="0090182D">
        <w:rPr>
          <w:rFonts w:ascii="Arial" w:hAnsi="Arial" w:cs="Arial"/>
          <w:color w:val="1E487C"/>
          <w:spacing w:val="1"/>
          <w:w w:val="105"/>
          <w:sz w:val="19"/>
          <w:szCs w:val="19"/>
        </w:rPr>
        <w:t xml:space="preserve"> se</w:t>
      </w:r>
      <w:r w:rsidR="0090182D">
        <w:rPr>
          <w:rFonts w:ascii="Arial" w:hAnsi="Arial" w:cs="Arial"/>
          <w:color w:val="1E487C"/>
          <w:spacing w:val="77"/>
          <w:w w:val="103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aplicara</w:t>
      </w:r>
      <w:r w:rsidR="0090182D">
        <w:rPr>
          <w:rFonts w:ascii="Arial" w:hAnsi="Arial" w:cs="Arial"/>
          <w:color w:val="1E487C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a</w:t>
      </w:r>
      <w:r w:rsidR="0090182D">
        <w:rPr>
          <w:rFonts w:ascii="Arial" w:hAnsi="Arial" w:cs="Arial"/>
          <w:color w:val="1E487C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todos</w:t>
      </w:r>
      <w:r w:rsidR="0090182D">
        <w:rPr>
          <w:rFonts w:ascii="Arial" w:hAnsi="Arial" w:cs="Arial"/>
          <w:color w:val="1E487C"/>
          <w:spacing w:val="-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los</w:t>
      </w:r>
      <w:r w:rsidR="0090182D">
        <w:rPr>
          <w:rFonts w:ascii="Arial" w:hAnsi="Arial" w:cs="Arial"/>
          <w:color w:val="1E487C"/>
          <w:spacing w:val="-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trabajadores</w:t>
      </w:r>
      <w:r w:rsidR="0090182D"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importados</w:t>
      </w:r>
    </w:p>
    <w:p w:rsidR="00BA0342" w:rsidRDefault="00BA0342">
      <w:pPr>
        <w:kinsoku w:val="0"/>
        <w:overflowPunct w:val="0"/>
        <w:spacing w:before="3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left="789" w:right="3310"/>
        <w:jc w:val="center"/>
        <w:rPr>
          <w:color w:val="000000"/>
        </w:rPr>
      </w:pPr>
      <w:r>
        <w:rPr>
          <w:color w:val="1E487C"/>
          <w:w w:val="105"/>
        </w:rPr>
        <w:t>Los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diferentes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datos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4"/>
          <w:w w:val="105"/>
        </w:rPr>
        <w:t>que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tendremos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indicar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esta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sección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serian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8"/>
        <w:ind w:hanging="350"/>
        <w:rPr>
          <w:color w:val="000000"/>
        </w:rPr>
      </w:pPr>
      <w:r>
        <w:rPr>
          <w:b/>
          <w:bCs/>
          <w:color w:val="1E487C"/>
          <w:spacing w:val="-1"/>
          <w:w w:val="105"/>
        </w:rPr>
        <w:t>Porcentaje:</w:t>
      </w:r>
      <w:r>
        <w:rPr>
          <w:b/>
          <w:bCs/>
          <w:color w:val="1E487C"/>
          <w:spacing w:val="24"/>
          <w:w w:val="105"/>
        </w:rPr>
        <w:t xml:space="preserve"> </w:t>
      </w:r>
      <w:r>
        <w:rPr>
          <w:color w:val="1E487C"/>
          <w:spacing w:val="-1"/>
          <w:w w:val="105"/>
        </w:rPr>
        <w:t>Porcentaje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3"/>
          <w:w w:val="105"/>
        </w:rPr>
        <w:t>de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salario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incrementar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w w:val="105"/>
        </w:rPr>
        <w:t>los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trabajadores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Fecha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proofErr w:type="spellStart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Mov</w:t>
      </w:r>
      <w:proofErr w:type="spellEnd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: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Fecha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en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2"/>
          <w:w w:val="105"/>
          <w:sz w:val="19"/>
          <w:szCs w:val="19"/>
        </w:rPr>
        <w:t>la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que</w:t>
      </w:r>
      <w:r>
        <w:rPr>
          <w:rFonts w:ascii="Arial" w:hAnsi="Arial" w:cs="Arial"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5"/>
          <w:w w:val="105"/>
          <w:sz w:val="19"/>
          <w:szCs w:val="19"/>
        </w:rPr>
        <w:t>se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realizara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el</w:t>
      </w:r>
      <w:r>
        <w:rPr>
          <w:rFonts w:ascii="Arial" w:hAnsi="Arial" w:cs="Arial"/>
          <w:color w:val="1E487C"/>
          <w:spacing w:val="-16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cambio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movimiento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Guía:</w:t>
      </w:r>
      <w:r>
        <w:rPr>
          <w:rFonts w:ascii="Arial" w:hAnsi="Arial" w:cs="Arial"/>
          <w:b/>
          <w:bCs/>
          <w:color w:val="1E487C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según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zona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correspondiente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Tipo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trabajador:</w:t>
      </w:r>
      <w:r>
        <w:rPr>
          <w:rFonts w:ascii="Arial" w:hAnsi="Arial" w:cs="Arial"/>
          <w:b/>
          <w:bCs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escoger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entre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alguna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las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opciones</w:t>
      </w:r>
    </w:p>
    <w:p w:rsidR="00BA0342" w:rsidRDefault="0090182D">
      <w:pPr>
        <w:pStyle w:val="Heading3"/>
        <w:numPr>
          <w:ilvl w:val="2"/>
          <w:numId w:val="2"/>
        </w:numPr>
        <w:tabs>
          <w:tab w:val="left" w:pos="2179"/>
        </w:tabs>
        <w:kinsoku w:val="0"/>
        <w:overflowPunct w:val="0"/>
        <w:spacing w:before="1" w:line="230" w:lineRule="exact"/>
        <w:ind w:hanging="350"/>
        <w:rPr>
          <w:b w:val="0"/>
          <w:bCs w:val="0"/>
          <w:color w:val="000000"/>
        </w:rPr>
      </w:pPr>
      <w:r>
        <w:rPr>
          <w:color w:val="1E487C"/>
          <w:spacing w:val="-1"/>
          <w:w w:val="105"/>
        </w:rPr>
        <w:t>PERMANENTE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26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30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  <w:r>
        <w:rPr>
          <w:rFonts w:ascii="Arial" w:hAnsi="Arial" w:cs="Arial"/>
          <w:b/>
          <w:bCs/>
          <w:color w:val="1E487C"/>
          <w:spacing w:val="-28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1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29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CONSTRUCCION</w:t>
      </w:r>
    </w:p>
    <w:p w:rsidR="00BA0342" w:rsidRDefault="00BA0342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30" w:lineRule="exact"/>
        <w:ind w:hanging="350"/>
        <w:rPr>
          <w:rFonts w:ascii="Arial" w:hAnsi="Arial" w:cs="Arial"/>
          <w:color w:val="000000"/>
          <w:sz w:val="19"/>
          <w:szCs w:val="19"/>
        </w:rPr>
        <w:sectPr w:rsidR="00BA0342">
          <w:pgSz w:w="11900" w:h="16840"/>
          <w:pgMar w:top="2660" w:right="740" w:bottom="4860" w:left="980" w:header="1547" w:footer="4662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7" w:line="110" w:lineRule="exact"/>
        <w:rPr>
          <w:sz w:val="11"/>
          <w:szCs w:val="11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0" w:line="245" w:lineRule="auto"/>
        <w:ind w:right="994" w:hanging="350"/>
        <w:rPr>
          <w:rFonts w:ascii="Arial" w:hAnsi="Arial" w:cs="Arial"/>
          <w:color w:val="000000"/>
          <w:sz w:val="19"/>
          <w:szCs w:val="19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8144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342265</wp:posOffset>
                </wp:positionV>
                <wp:extent cx="5270500" cy="3893185"/>
                <wp:effectExtent l="0" t="0" r="0" b="0"/>
                <wp:wrapNone/>
                <wp:docPr id="317" name="Group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893185"/>
                          <a:chOff x="1766" y="539"/>
                          <a:chExt cx="8300" cy="6131"/>
                        </a:xfrm>
                      </wpg:grpSpPr>
                      <wps:wsp>
                        <wps:cNvPr id="332" name="Rectangle 1076"/>
                        <wps:cNvSpPr>
                          <a:spLocks noChangeArrowheads="1"/>
                        </wps:cNvSpPr>
                        <wps:spPr bwMode="auto">
                          <a:xfrm>
                            <a:off x="1776" y="554"/>
                            <a:ext cx="8280" cy="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1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68420"/>
                                    <wp:effectExtent l="0" t="0" r="8890" b="0"/>
                                    <wp:docPr id="337" name="Imagen 3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684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334" name="Group 1077"/>
                        <wpg:cNvGrpSpPr>
                          <a:grpSpLocks/>
                        </wpg:cNvGrpSpPr>
                        <wpg:grpSpPr bwMode="auto">
                          <a:xfrm>
                            <a:off x="1776" y="549"/>
                            <a:ext cx="8280" cy="6111"/>
                            <a:chOff x="1776" y="549"/>
                            <a:chExt cx="8280" cy="6111"/>
                          </a:xfrm>
                        </wpg:grpSpPr>
                        <wps:wsp>
                          <wps:cNvPr id="336" name="Freeform 1078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111"/>
                                <a:gd name="T2" fmla="*/ 0 w 8280"/>
                                <a:gd name="T3" fmla="*/ 0 h 6111"/>
                                <a:gd name="T4" fmla="*/ 0 w 8280"/>
                                <a:gd name="T5" fmla="*/ 6110 h 6111"/>
                                <a:gd name="T6" fmla="*/ 8280 w 8280"/>
                                <a:gd name="T7" fmla="*/ 6110 h 6111"/>
                                <a:gd name="T8" fmla="*/ 8280 w 8280"/>
                                <a:gd name="T9" fmla="*/ 6105 h 6111"/>
                                <a:gd name="T10" fmla="*/ 9 w 8280"/>
                                <a:gd name="T11" fmla="*/ 6105 h 6111"/>
                                <a:gd name="T12" fmla="*/ 4 w 8280"/>
                                <a:gd name="T13" fmla="*/ 6100 h 6111"/>
                                <a:gd name="T14" fmla="*/ 9 w 8280"/>
                                <a:gd name="T15" fmla="*/ 6100 h 6111"/>
                                <a:gd name="T16" fmla="*/ 9 w 8280"/>
                                <a:gd name="T17" fmla="*/ 9 h 6111"/>
                                <a:gd name="T18" fmla="*/ 4 w 8280"/>
                                <a:gd name="T19" fmla="*/ 9 h 6111"/>
                                <a:gd name="T20" fmla="*/ 9 w 8280"/>
                                <a:gd name="T21" fmla="*/ 4 h 6111"/>
                                <a:gd name="T22" fmla="*/ 8280 w 8280"/>
                                <a:gd name="T23" fmla="*/ 4 h 6111"/>
                                <a:gd name="T24" fmla="*/ 8280 w 8280"/>
                                <a:gd name="T25" fmla="*/ 0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110"/>
                                  </a:lnTo>
                                  <a:lnTo>
                                    <a:pt x="8280" y="6110"/>
                                  </a:lnTo>
                                  <a:lnTo>
                                    <a:pt x="8280" y="6105"/>
                                  </a:lnTo>
                                  <a:lnTo>
                                    <a:pt x="9" y="6105"/>
                                  </a:lnTo>
                                  <a:lnTo>
                                    <a:pt x="4" y="6100"/>
                                  </a:lnTo>
                                  <a:lnTo>
                                    <a:pt x="9" y="6100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Freeform 1079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100 h 6111"/>
                                <a:gd name="T2" fmla="*/ 4 w 8280"/>
                                <a:gd name="T3" fmla="*/ 6100 h 6111"/>
                                <a:gd name="T4" fmla="*/ 9 w 8280"/>
                                <a:gd name="T5" fmla="*/ 6105 h 6111"/>
                                <a:gd name="T6" fmla="*/ 9 w 8280"/>
                                <a:gd name="T7" fmla="*/ 6100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9" y="6100"/>
                                  </a:moveTo>
                                  <a:lnTo>
                                    <a:pt x="4" y="6100"/>
                                  </a:lnTo>
                                  <a:lnTo>
                                    <a:pt x="9" y="6105"/>
                                  </a:lnTo>
                                  <a:lnTo>
                                    <a:pt x="9" y="6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2" name="Rectangle 1080"/>
                          <wps:cNvSpPr>
                            <a:spLocks/>
                          </wps:cNvSpPr>
                          <wps:spPr bwMode="auto">
                            <a:xfrm>
                              <a:off x="1785" y="9697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09" name="Freeform 1081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111"/>
                                <a:gd name="T2" fmla="*/ 8270 w 8280"/>
                                <a:gd name="T3" fmla="*/ 6105 h 6111"/>
                                <a:gd name="T4" fmla="*/ 8275 w 8280"/>
                                <a:gd name="T5" fmla="*/ 6100 h 6111"/>
                                <a:gd name="T6" fmla="*/ 8280 w 8280"/>
                                <a:gd name="T7" fmla="*/ 6100 h 6111"/>
                                <a:gd name="T8" fmla="*/ 8280 w 8280"/>
                                <a:gd name="T9" fmla="*/ 9 h 6111"/>
                                <a:gd name="T10" fmla="*/ 8275 w 8280"/>
                                <a:gd name="T11" fmla="*/ 9 h 6111"/>
                                <a:gd name="T12" fmla="*/ 8270 w 8280"/>
                                <a:gd name="T13" fmla="*/ 4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8270" y="4"/>
                                  </a:moveTo>
                                  <a:lnTo>
                                    <a:pt x="8270" y="6105"/>
                                  </a:lnTo>
                                  <a:lnTo>
                                    <a:pt x="8275" y="6100"/>
                                  </a:lnTo>
                                  <a:lnTo>
                                    <a:pt x="8280" y="6100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0" name="Freeform 1082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100 h 6111"/>
                                <a:gd name="T2" fmla="*/ 8275 w 8280"/>
                                <a:gd name="T3" fmla="*/ 6100 h 6111"/>
                                <a:gd name="T4" fmla="*/ 8270 w 8280"/>
                                <a:gd name="T5" fmla="*/ 6105 h 6111"/>
                                <a:gd name="T6" fmla="*/ 8280 w 8280"/>
                                <a:gd name="T7" fmla="*/ 6105 h 6111"/>
                                <a:gd name="T8" fmla="*/ 8280 w 8280"/>
                                <a:gd name="T9" fmla="*/ 6100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8280" y="6100"/>
                                  </a:moveTo>
                                  <a:lnTo>
                                    <a:pt x="8275" y="6100"/>
                                  </a:lnTo>
                                  <a:lnTo>
                                    <a:pt x="8270" y="6105"/>
                                  </a:lnTo>
                                  <a:lnTo>
                                    <a:pt x="8280" y="6105"/>
                                  </a:lnTo>
                                  <a:lnTo>
                                    <a:pt x="8280" y="61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1" name="Freeform 1083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111"/>
                                <a:gd name="T2" fmla="*/ 4 w 8280"/>
                                <a:gd name="T3" fmla="*/ 9 h 6111"/>
                                <a:gd name="T4" fmla="*/ 9 w 8280"/>
                                <a:gd name="T5" fmla="*/ 9 h 6111"/>
                                <a:gd name="T6" fmla="*/ 9 w 8280"/>
                                <a:gd name="T7" fmla="*/ 4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2" name="Rectangle 1084"/>
                          <wps:cNvSpPr>
                            <a:spLocks/>
                          </wps:cNvSpPr>
                          <wps:spPr bwMode="auto">
                            <a:xfrm>
                              <a:off x="1785" y="3601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3" name="Freeform 1085"/>
                          <wps:cNvSpPr>
                            <a:spLocks/>
                          </wps:cNvSpPr>
                          <wps:spPr bwMode="auto">
                            <a:xfrm>
                              <a:off x="1776" y="549"/>
                              <a:ext cx="8280" cy="6111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111"/>
                                <a:gd name="T2" fmla="*/ 8270 w 8280"/>
                                <a:gd name="T3" fmla="*/ 4 h 6111"/>
                                <a:gd name="T4" fmla="*/ 8275 w 8280"/>
                                <a:gd name="T5" fmla="*/ 9 h 6111"/>
                                <a:gd name="T6" fmla="*/ 8280 w 8280"/>
                                <a:gd name="T7" fmla="*/ 9 h 6111"/>
                                <a:gd name="T8" fmla="*/ 8280 w 8280"/>
                                <a:gd name="T9" fmla="*/ 4 h 611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11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5" o:spid="_x0000_s1964" style="position:absolute;left:0;text-align:left;margin-left:88.3pt;margin-top:26.95pt;width:415pt;height:306.55pt;z-index:-251598336;mso-position-horizontal-relative:page" coordorigin="1766,539" coordsize="8300,61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" o:allowincell="f">
                <v:rect id="Rectangle 1076" o:spid="_x0000_s1965" style="position:absolute;left:1776;top:554;width:8280;height:61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1z+sYA&#10;AADcAAAADwAAAGRycy9kb3ducmV2LnhtbESPQWvCQBSE74L/YXmF3symCqKpq4itmGObFNLeHtnX&#10;JDT7NmRXk/rruwXB4zAz3zCb3WhacaHeNZYVPEUxCOLS6oYrBR/5cbYC4TyyxtYyKfglB7vtdLLB&#10;RNuB3+mS+UoECLsEFdTed4mUrqzJoItsRxy8b9sb9EH2ldQ9DgFuWjmP46U02HBYqLGjQ03lT3Y2&#10;Ck6rbv+Z2utQta9fp+KtWL/ka6/U48O4fwbhafT38K2dagWLxRz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w1z+sYAAADcAAAADwAAAAAAAAAAAAAAAACYAgAAZHJz&#10;L2Rvd25yZXYueG1sUEsFBgAAAAAEAAQA9QAAAIsDAAAAAA==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1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68420"/>
                              <wp:effectExtent l="0" t="0" r="8890" b="0"/>
                              <wp:docPr id="337" name="Imagen 3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6842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77" o:spid="_x0000_s1966" style="position:absolute;left:1776;top:549;width:8280;height:6111" coordorigin="1776,549" coordsize="8280,61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1c4A8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GSfM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OAPFAAAA3AAA&#10;AA8AAAAAAAAAAAAAAAAAqgIAAGRycy9kb3ducmV2LnhtbFBLBQYAAAAABAAEAPoAAACcAwAAAAA=&#10;">
                  <v:shape id="Freeform 1078" o:spid="_x0000_s1967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nqOMEA&#10;AADcAAAADwAAAGRycy9kb3ducmV2LnhtbESP0YrCMBRE3wX/IVzBN01doWyrUURY8Em0+gHX5toW&#10;m5vaRG3/3gjCPg4zc4ZZrjtTiye1rrKsYDaNQBDnVldcKDif/ia/IJxH1lhbJgU9OVivhoMlptq+&#10;+EjPzBciQNilqKD0vkmldHlJBt3UNsTBu9rWoA+yLaRu8RXgppY/URRLgxWHhRIb2paU37KHUXCg&#10;+8VdmyTBJO4fN8/ZKdn3So1H3WYBwlPn/8Pf9k4rmM9j+JwJR0C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p6jjBAAAA3AAAAA8AAAAAAAAAAAAAAAAAmAIAAGRycy9kb3du&#10;cmV2LnhtbFBLBQYAAAAABAAEAPUAAACGAwAAAAA=&#10;" path="m8280,l,,,6110r8280,l8280,6105,9,6105r-5,-5l9,6100,9,9,4,9,9,4r8271,l8280,xe" fillcolor="black" stroked="f">
                    <v:path arrowok="t" o:connecttype="custom" o:connectlocs="8280,0;0,0;0,6110;8280,6110;8280,6105;9,6105;4,6100;9,6100;9,9;4,9;9,4;8280,4;8280,0" o:connectangles="0,0,0,0,0,0,0,0,0,0,0,0,0"/>
                  </v:shape>
                  <v:shape id="Freeform 1079" o:spid="_x0000_s1968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qkqsAA&#10;AADcAAAADwAAAGRycy9kb3ducmV2LnhtbERPzYrCMBC+L/gOYYS9ram6yLY2igiCp0XbfYCxGdvS&#10;ZlKbqO3bm8OCx4/vP90OphUP6l1tWcF8FoEgLqyuuVTwlx++fkA4j6yxtUwKRnKw3Uw+Uky0ffKZ&#10;HpkvRQhhl6CCyvsukdIVFRl0M9sRB+5qe4M+wL6UusdnCDetXETRShqsOTRU2NG+oqLJ7kbBiW4X&#10;d+3iGOPVeG88Z3n8Oyr1OR12axCeBv8W/7uPWsHyO8wPZ8IRkJ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AqkqsAAAADcAAAADwAAAAAAAAAAAAAAAACYAgAAZHJzL2Rvd25y&#10;ZXYueG1sUEsFBgAAAAAEAAQA9QAAAIUDAAAAAA==&#10;" path="m9,6100r-5,l9,6105r,-5xe" fillcolor="black" stroked="f">
                    <v:path arrowok="t" o:connecttype="custom" o:connectlocs="9,6100;4,6100;9,6105;9,6100" o:connectangles="0,0,0,0"/>
                  </v:shape>
                  <v:rect id="Rectangle 1080" o:spid="_x0000_s1969" style="position:absolute;left:1785;top:9697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1OuMQA&#10;AADcAAAADwAAAGRycy9kb3ducmV2LnhtbESPQWvCQBSE70L/w/IKvZmNtkhJXUUKLTnUg1p6fsk+&#10;k5js27C7TdJ/7xYEj8PMfMOst5PpxEDON5YVLJIUBHFpdcOVgu/Tx/wVhA/IGjvLpOCPPGw3D7M1&#10;ZtqOfKDhGCoRIewzVFCH0GdS+rImgz6xPXH0ztYZDFG6SmqHY4SbTi7TdCUNNhwXauzpvaayPf4a&#10;Be1Z8tjmu6+x+Cy0v+x/XFsapZ4ep90biEBTuIdv7VwreH5Zwv+ZeATk5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9TrjEAAAA3AAAAA8AAAAAAAAAAAAAAAAAmAIAAGRycy9k&#10;b3ducmV2LnhtbFBLBQYAAAAABAAEAPUAAACJAwAAAAA=&#10;" fillcolor="black" stroked="f">
                    <v:path arrowok="t"/>
                  </v:rect>
                  <v:shape id="Freeform 1081" o:spid="_x0000_s1970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vNU8EA&#10;AADdAAAADwAAAGRycy9kb3ducmV2LnhtbERPS2rDMBDdF3IHMYHuGjkNmMqxEkKh0FVI7R5gao0/&#10;xBo5lpLYt68Che7m8b6T7yfbixuNvnOsYb1KQBBXznTcaPguP17eQPiAbLB3TBpm8rDfLZ5yzIy7&#10;8xfditCIGMI+Qw1tCEMmpa9asuhXbiCOXO1GiyHCsZFmxHsMt718TZJUWuw4NrQ40HtL1bm4Wg0n&#10;uvz4elAKVTpfz4GLUh1nrZ+X02ELItAU/sV/7k8T528SBY9v4gly9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LzVPBAAAA3QAAAA8AAAAAAAAAAAAAAAAAmAIAAGRycy9kb3du&#10;cmV2LnhtbFBLBQYAAAAABAAEAPUAAACGAwAAAAA=&#10;" path="m8270,4r,6101l8275,6100r5,l8280,9r-5,l8270,4xe" fillcolor="black" stroked="f">
                    <v:path arrowok="t" o:connecttype="custom" o:connectlocs="8270,4;8270,6105;8275,6100;8280,6100;8280,9;8275,9;8270,4" o:connectangles="0,0,0,0,0,0,0"/>
                  </v:shape>
                  <v:shape id="Freeform 1082" o:spid="_x0000_s1971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yE8MA&#10;AADdAAAADwAAAGRycy9kb3ducmV2LnhtbESPQYvCQAyF7wv+hyHC3tapLoitjiKC4Encuj8g24lt&#10;sZOpnVHbf28OC94S3st7X1ab3jXqQV2oPRuYThJQxIW3NZcGfs/7rwWoEJEtNp7JwEABNuvRxwoz&#10;65/8Q488lkpCOGRooIqxzbQORUUOw8S3xKJdfOcwytqV2nb4lHDX6FmSzLXDmqWhwpZ2FRXX/O4M&#10;nOj2Fy5tmmI6H+7XyPk5PQ7GfI777RJUpD6+zf/XByv431Phl29kBL1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jyE8MAAADdAAAADwAAAAAAAAAAAAAAAACYAgAAZHJzL2Rv&#10;d25yZXYueG1sUEsFBgAAAAAEAAQA9QAAAIgDAAAAAA==&#10;" path="m8280,6100r-5,l8270,6105r10,l8280,6100xe" fillcolor="black" stroked="f">
                    <v:path arrowok="t" o:connecttype="custom" o:connectlocs="8280,6100;8275,6100;8270,6105;8280,6105;8280,6100" o:connectangles="0,0,0,0,0"/>
                  </v:shape>
                  <v:shape id="Freeform 1083" o:spid="_x0000_s1972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RXiL8A&#10;AADdAAAADwAAAGRycy9kb3ducmV2LnhtbERPzYrCMBC+L/gOYQRva1oFsdUosrDgSbT6AGMztsVm&#10;Upuo7dsbQfA2H9/vLNedqcWDWldZVhCPIxDEudUVFwpOx//fOQjnkTXWlklBTw7Wq8HPElNtn3yg&#10;R+YLEULYpaig9L5JpXR5SQbd2DbEgbvY1qAPsC2kbvEZwk0tJ1E0kwYrDg0lNvRXUn7N7kbBnm5n&#10;d2mSBJNZf796zo7JrldqNOw2CxCeOv8Vf9xbHeZP4xje34QT5Oo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pFeIvwAAAN0AAAAPAAAAAAAAAAAAAAAAAJgCAABkcnMvZG93bnJl&#10;di54bWxQSwUGAAAAAAQABAD1AAAAhAMAAAAA&#10;" path="m9,4l4,9r5,l9,4xe" fillcolor="black" stroked="f">
                    <v:path arrowok="t" o:connecttype="custom" o:connectlocs="9,4;4,9;9,9;9,4" o:connectangles="0,0,0,0"/>
                  </v:shape>
                  <v:rect id="Rectangle 1084" o:spid="_x0000_s1973" style="position:absolute;left:1785;top:3601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zjAcMA&#10;AADdAAAADwAAAGRycy9kb3ducmV2LnhtbERPyWrDMBC9B/oPYgq9xbJdKMG1EkKgJYf2kIWex9bE&#10;dmyNjKTG7t9HhUJv83jrlJvZDOJGzneWFWRJCoK4trrjRsH59LZcgfABWeNgmRT8kIfN+mFRYqHt&#10;xAe6HUMjYgj7AhW0IYyFlL5uyaBP7EgcuYt1BkOErpHa4RTDzSDzNH2RBjuODS2OtGup7o/fRkF/&#10;kTz1++3HVL1X2l8/v1xfG6WeHuftK4hAc/gX/7n3Os5/znL4/Sae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zjAcMAAADdAAAADwAAAAAAAAAAAAAAAACYAgAAZHJzL2Rv&#10;d25yZXYueG1sUEsFBgAAAAAEAAQA9QAAAIgDAAAAAA==&#10;" fillcolor="black" stroked="f">
                    <v:path arrowok="t"/>
                  </v:rect>
                  <v:shape id="Freeform 1085" o:spid="_x0000_s1974" style="position:absolute;left:1776;top:549;width:8280;height:6111;visibility:visible;mso-wrap-style:square;v-text-anchor:top" coordsize="8280,61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psZMEA&#10;AADdAAAADwAAAGRycy9kb3ducmV2LnhtbERPzYrCMBC+C/sOYRa82dQVZNttlEVY8CRafYCxGdvS&#10;ZlKbqO3bG0HY23x8v5OtB9OKO/WutqxgHsUgiAuray4VnI5/s28QziNrbC2TgpEcrFcfkwxTbR98&#10;oHvuSxFC2KWooPK+S6V0RUUGXWQ74sBdbG/QB9iXUvf4COGmlV9xvJQGaw4NFXa0qaho8ptRsKfr&#10;2V26JMFkOd4az/kx2Y1KTT+H3x8Qngb/L367tzrMX8wX8PomnC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6bGTBAAAA3QAAAA8AAAAAAAAAAAAAAAAAmAIAAGRycy9kb3du&#10;cmV2LnhtbFBLBQYAAAAABAAEAPUAAACGAwAAAAA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Importe</w:t>
      </w:r>
      <w:r w:rsidR="0090182D">
        <w:rPr>
          <w:rFonts w:ascii="Arial" w:hAnsi="Arial" w:cs="Arial"/>
          <w:b/>
          <w:bCs/>
          <w:color w:val="1E487C"/>
          <w:spacing w:val="2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que</w:t>
      </w:r>
      <w:r w:rsidR="0090182D">
        <w:rPr>
          <w:rFonts w:ascii="Arial" w:hAnsi="Arial" w:cs="Arial"/>
          <w:b/>
          <w:bCs/>
          <w:color w:val="1E487C"/>
          <w:spacing w:val="2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se</w:t>
      </w:r>
      <w:r w:rsidR="0090182D">
        <w:rPr>
          <w:rFonts w:ascii="Arial" w:hAnsi="Arial" w:cs="Arial"/>
          <w:b/>
          <w:bCs/>
          <w:color w:val="1E487C"/>
          <w:spacing w:val="3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aplicara</w:t>
      </w:r>
      <w:r w:rsidR="0090182D">
        <w:rPr>
          <w:rFonts w:ascii="Arial" w:hAnsi="Arial" w:cs="Arial"/>
          <w:b/>
          <w:bCs/>
          <w:color w:val="1E487C"/>
          <w:spacing w:val="3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Proporcionalmente</w:t>
      </w:r>
      <w:r w:rsidR="0090182D">
        <w:rPr>
          <w:rFonts w:ascii="Arial" w:hAnsi="Arial" w:cs="Arial"/>
          <w:b/>
          <w:bCs/>
          <w:color w:val="1E487C"/>
          <w:spacing w:val="3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($):</w:t>
      </w:r>
      <w:r w:rsidR="0090182D">
        <w:rPr>
          <w:rFonts w:ascii="Arial" w:hAnsi="Arial" w:cs="Arial"/>
          <w:b/>
          <w:bCs/>
          <w:color w:val="1E487C"/>
          <w:spacing w:val="2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Indicar</w:t>
      </w:r>
      <w:r w:rsidR="0090182D">
        <w:rPr>
          <w:rFonts w:ascii="Arial" w:hAnsi="Arial" w:cs="Arial"/>
          <w:color w:val="1E487C"/>
          <w:spacing w:val="29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cantidad</w:t>
      </w:r>
      <w:r w:rsidR="0090182D">
        <w:rPr>
          <w:rFonts w:ascii="Arial" w:hAnsi="Arial" w:cs="Arial"/>
          <w:color w:val="1E487C"/>
          <w:spacing w:val="2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en</w:t>
      </w:r>
      <w:r w:rsidR="0090182D">
        <w:rPr>
          <w:rFonts w:ascii="Arial" w:hAnsi="Arial" w:cs="Arial"/>
          <w:color w:val="1E487C"/>
          <w:spacing w:val="2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pesos</w:t>
      </w:r>
      <w:r w:rsidR="0090182D">
        <w:rPr>
          <w:rFonts w:ascii="Arial" w:hAnsi="Arial" w:cs="Arial"/>
          <w:color w:val="1E487C"/>
          <w:spacing w:val="2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4"/>
          <w:w w:val="105"/>
          <w:sz w:val="19"/>
          <w:szCs w:val="19"/>
        </w:rPr>
        <w:t>que</w:t>
      </w:r>
      <w:r w:rsidR="0090182D">
        <w:rPr>
          <w:rFonts w:ascii="Arial" w:hAnsi="Arial" w:cs="Arial"/>
          <w:color w:val="1E487C"/>
          <w:spacing w:val="33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se</w:t>
      </w:r>
      <w:r w:rsidR="0090182D">
        <w:rPr>
          <w:rFonts w:ascii="Arial" w:hAnsi="Arial" w:cs="Arial"/>
          <w:color w:val="1E487C"/>
          <w:spacing w:val="69"/>
          <w:w w:val="103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aumentara</w:t>
      </w:r>
      <w:r w:rsidR="0090182D"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w w:val="105"/>
          <w:sz w:val="19"/>
          <w:szCs w:val="19"/>
        </w:rPr>
        <w:t>a</w:t>
      </w:r>
      <w:r w:rsidR="0090182D">
        <w:rPr>
          <w:rFonts w:ascii="Arial" w:hAnsi="Arial" w:cs="Arial"/>
          <w:color w:val="1E487C"/>
          <w:spacing w:val="-16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todos</w:t>
      </w:r>
      <w:r w:rsidR="0090182D">
        <w:rPr>
          <w:rFonts w:ascii="Arial" w:hAnsi="Arial" w:cs="Arial"/>
          <w:color w:val="1E487C"/>
          <w:spacing w:val="-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1"/>
          <w:w w:val="105"/>
          <w:sz w:val="19"/>
          <w:szCs w:val="19"/>
        </w:rPr>
        <w:t>los</w:t>
      </w:r>
      <w:r w:rsidR="0090182D">
        <w:rPr>
          <w:rFonts w:ascii="Arial" w:hAnsi="Arial" w:cs="Arial"/>
          <w:color w:val="1E487C"/>
          <w:spacing w:val="-1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3"/>
          <w:w w:val="105"/>
          <w:sz w:val="19"/>
          <w:szCs w:val="19"/>
        </w:rPr>
        <w:t>trabajadores</w:t>
      </w:r>
      <w:r w:rsidR="0090182D">
        <w:rPr>
          <w:rFonts w:ascii="Arial" w:hAnsi="Arial" w:cs="Arial"/>
          <w:color w:val="1E487C"/>
          <w:spacing w:val="-17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importados</w:t>
      </w:r>
      <w:r w:rsidR="0090182D">
        <w:rPr>
          <w:rFonts w:ascii="Arial" w:hAnsi="Arial" w:cs="Arial"/>
          <w:color w:val="1E487C"/>
          <w:spacing w:val="-18"/>
          <w:w w:val="105"/>
          <w:sz w:val="19"/>
          <w:szCs w:val="19"/>
        </w:rPr>
        <w:t xml:space="preserve"> </w:t>
      </w:r>
      <w:r w:rsidR="0090182D">
        <w:rPr>
          <w:rFonts w:ascii="Arial" w:hAnsi="Arial" w:cs="Arial"/>
          <w:color w:val="1E487C"/>
          <w:spacing w:val="-1"/>
          <w:w w:val="105"/>
          <w:sz w:val="19"/>
          <w:szCs w:val="19"/>
        </w:rPr>
        <w:t>anteriormente</w:t>
      </w:r>
    </w:p>
    <w:p w:rsidR="00BA0342" w:rsidRDefault="00BA0342">
      <w:pPr>
        <w:kinsoku w:val="0"/>
        <w:overflowPunct w:val="0"/>
        <w:spacing w:before="5" w:line="160" w:lineRule="exact"/>
        <w:rPr>
          <w:sz w:val="16"/>
          <w:szCs w:val="16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kinsoku w:val="0"/>
        <w:overflowPunct w:val="0"/>
        <w:ind w:left="789" w:right="3310"/>
        <w:jc w:val="center"/>
        <w:rPr>
          <w:color w:val="000000"/>
        </w:rPr>
      </w:pPr>
      <w:r>
        <w:rPr>
          <w:color w:val="1E487C"/>
          <w:w w:val="105"/>
        </w:rPr>
        <w:t>Los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diferentes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datos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4"/>
          <w:w w:val="105"/>
        </w:rPr>
        <w:t>que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tendremos</w:t>
      </w:r>
      <w:r>
        <w:rPr>
          <w:color w:val="1E487C"/>
          <w:spacing w:val="-18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indicar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3"/>
          <w:w w:val="105"/>
        </w:rPr>
        <w:t>esta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sección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spacing w:val="-1"/>
          <w:w w:val="105"/>
        </w:rPr>
        <w:t>serian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4"/>
        <w:ind w:hanging="350"/>
        <w:rPr>
          <w:color w:val="000000"/>
        </w:rPr>
      </w:pPr>
      <w:r>
        <w:rPr>
          <w:b/>
          <w:bCs/>
          <w:color w:val="1E487C"/>
          <w:spacing w:val="-1"/>
          <w:w w:val="105"/>
        </w:rPr>
        <w:t>Importe:</w:t>
      </w:r>
      <w:r>
        <w:rPr>
          <w:b/>
          <w:bCs/>
          <w:color w:val="1E487C"/>
          <w:spacing w:val="26"/>
          <w:w w:val="105"/>
        </w:rPr>
        <w:t xml:space="preserve"> </w:t>
      </w:r>
      <w:r>
        <w:rPr>
          <w:color w:val="1E487C"/>
          <w:spacing w:val="-1"/>
          <w:w w:val="105"/>
        </w:rPr>
        <w:t>Cantidad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pesos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incrementar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todos</w:t>
      </w:r>
      <w:r>
        <w:rPr>
          <w:color w:val="1E487C"/>
          <w:spacing w:val="-16"/>
          <w:w w:val="105"/>
        </w:rPr>
        <w:t xml:space="preserve"> </w:t>
      </w:r>
      <w:r>
        <w:rPr>
          <w:color w:val="1E487C"/>
          <w:w w:val="105"/>
        </w:rPr>
        <w:t>los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trabajadores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Fecha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proofErr w:type="spellStart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Mov</w:t>
      </w:r>
      <w:proofErr w:type="spellEnd"/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: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Fecha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en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2"/>
          <w:w w:val="105"/>
          <w:sz w:val="19"/>
          <w:szCs w:val="19"/>
        </w:rPr>
        <w:t>la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que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5"/>
          <w:w w:val="105"/>
          <w:sz w:val="19"/>
          <w:szCs w:val="19"/>
        </w:rPr>
        <w:t>se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realizara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el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cambio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movimiento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7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b/>
          <w:bCs/>
          <w:color w:val="1E487C"/>
          <w:spacing w:val="-15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2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Guía:</w:t>
      </w:r>
      <w:r>
        <w:rPr>
          <w:rFonts w:ascii="Arial" w:hAnsi="Arial" w:cs="Arial"/>
          <w:b/>
          <w:bCs/>
          <w:color w:val="1E487C"/>
          <w:spacing w:val="-17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Numero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según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zona</w:t>
      </w:r>
      <w:r>
        <w:rPr>
          <w:rFonts w:ascii="Arial" w:hAnsi="Arial" w:cs="Arial"/>
          <w:color w:val="1E487C"/>
          <w:spacing w:val="-14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correspondiente</w:t>
      </w:r>
    </w:p>
    <w:p w:rsidR="00BA0342" w:rsidRDefault="0090182D">
      <w:pPr>
        <w:numPr>
          <w:ilvl w:val="1"/>
          <w:numId w:val="2"/>
        </w:numPr>
        <w:tabs>
          <w:tab w:val="left" w:pos="1478"/>
        </w:tabs>
        <w:kinsoku w:val="0"/>
        <w:overflowPunct w:val="0"/>
        <w:spacing w:before="2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Tipo</w:t>
      </w:r>
      <w:r>
        <w:rPr>
          <w:rFonts w:ascii="Arial" w:hAnsi="Arial" w:cs="Arial"/>
          <w:b/>
          <w:bCs/>
          <w:color w:val="1E487C"/>
          <w:spacing w:val="-11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trabajador:</w:t>
      </w:r>
      <w:r>
        <w:rPr>
          <w:rFonts w:ascii="Arial" w:hAnsi="Arial" w:cs="Arial"/>
          <w:b/>
          <w:bCs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escoger</w:t>
      </w:r>
      <w:r>
        <w:rPr>
          <w:rFonts w:ascii="Arial" w:hAnsi="Arial" w:cs="Arial"/>
          <w:color w:val="1E487C"/>
          <w:spacing w:val="-13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1"/>
          <w:w w:val="105"/>
          <w:sz w:val="19"/>
          <w:szCs w:val="19"/>
        </w:rPr>
        <w:t>entre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alguna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de</w:t>
      </w:r>
      <w:r>
        <w:rPr>
          <w:rFonts w:ascii="Arial" w:hAnsi="Arial" w:cs="Arial"/>
          <w:color w:val="1E487C"/>
          <w:spacing w:val="-10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w w:val="105"/>
          <w:sz w:val="19"/>
          <w:szCs w:val="19"/>
        </w:rPr>
        <w:t>las</w:t>
      </w:r>
      <w:r>
        <w:rPr>
          <w:rFonts w:ascii="Arial" w:hAnsi="Arial" w:cs="Arial"/>
          <w:color w:val="1E487C"/>
          <w:spacing w:val="-9"/>
          <w:w w:val="105"/>
          <w:sz w:val="19"/>
          <w:szCs w:val="19"/>
        </w:rPr>
        <w:t xml:space="preserve"> </w:t>
      </w:r>
      <w:r>
        <w:rPr>
          <w:rFonts w:ascii="Arial" w:hAnsi="Arial" w:cs="Arial"/>
          <w:color w:val="1E487C"/>
          <w:spacing w:val="-3"/>
          <w:w w:val="105"/>
          <w:sz w:val="19"/>
          <w:szCs w:val="19"/>
        </w:rPr>
        <w:t>opciones</w:t>
      </w:r>
    </w:p>
    <w:p w:rsidR="00BA0342" w:rsidRDefault="0090182D">
      <w:pPr>
        <w:pStyle w:val="Heading3"/>
        <w:numPr>
          <w:ilvl w:val="2"/>
          <w:numId w:val="2"/>
        </w:numPr>
        <w:tabs>
          <w:tab w:val="left" w:pos="2179"/>
        </w:tabs>
        <w:kinsoku w:val="0"/>
        <w:overflowPunct w:val="0"/>
        <w:spacing w:before="5" w:line="228" w:lineRule="exact"/>
        <w:ind w:hanging="350"/>
        <w:rPr>
          <w:b w:val="0"/>
          <w:bCs w:val="0"/>
          <w:color w:val="000000"/>
        </w:rPr>
      </w:pPr>
      <w:r>
        <w:rPr>
          <w:color w:val="1E487C"/>
          <w:spacing w:val="-1"/>
          <w:w w:val="105"/>
        </w:rPr>
        <w:t>PERMANENTE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21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</w:p>
    <w:p w:rsidR="00BA0342" w:rsidRDefault="0090182D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28" w:lineRule="exact"/>
        <w:ind w:hanging="350"/>
        <w:rPr>
          <w:rFonts w:ascii="Arial" w:hAnsi="Arial" w:cs="Arial"/>
          <w:color w:val="000000"/>
          <w:sz w:val="19"/>
          <w:szCs w:val="19"/>
        </w:rPr>
      </w:pPr>
      <w:r>
        <w:rPr>
          <w:rFonts w:ascii="Arial" w:hAnsi="Arial" w:cs="Arial"/>
          <w:b/>
          <w:bCs/>
          <w:color w:val="1E487C"/>
          <w:spacing w:val="-3"/>
          <w:w w:val="105"/>
          <w:sz w:val="19"/>
          <w:szCs w:val="19"/>
        </w:rPr>
        <w:t>EVENTUAL</w:t>
      </w:r>
      <w:r>
        <w:rPr>
          <w:rFonts w:ascii="Arial" w:hAnsi="Arial" w:cs="Arial"/>
          <w:b/>
          <w:bCs/>
          <w:color w:val="1E487C"/>
          <w:spacing w:val="-28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1"/>
          <w:w w:val="105"/>
          <w:sz w:val="19"/>
          <w:szCs w:val="19"/>
        </w:rPr>
        <w:t>DE</w:t>
      </w:r>
      <w:r>
        <w:rPr>
          <w:rFonts w:ascii="Arial" w:hAnsi="Arial" w:cs="Arial"/>
          <w:b/>
          <w:bCs/>
          <w:color w:val="1E487C"/>
          <w:spacing w:val="-29"/>
          <w:w w:val="105"/>
          <w:sz w:val="19"/>
          <w:szCs w:val="19"/>
        </w:rPr>
        <w:t xml:space="preserve"> </w:t>
      </w:r>
      <w:r>
        <w:rPr>
          <w:rFonts w:ascii="Arial" w:hAnsi="Arial" w:cs="Arial"/>
          <w:b/>
          <w:bCs/>
          <w:color w:val="1E487C"/>
          <w:spacing w:val="-1"/>
          <w:w w:val="105"/>
          <w:sz w:val="19"/>
          <w:szCs w:val="19"/>
        </w:rPr>
        <w:t>CONSTRUCCION</w:t>
      </w:r>
    </w:p>
    <w:p w:rsidR="00BA0342" w:rsidRDefault="00BA0342">
      <w:pPr>
        <w:numPr>
          <w:ilvl w:val="2"/>
          <w:numId w:val="2"/>
        </w:numPr>
        <w:tabs>
          <w:tab w:val="left" w:pos="2179"/>
        </w:tabs>
        <w:kinsoku w:val="0"/>
        <w:overflowPunct w:val="0"/>
        <w:spacing w:line="228" w:lineRule="exact"/>
        <w:ind w:hanging="350"/>
        <w:rPr>
          <w:rFonts w:ascii="Arial" w:hAnsi="Arial" w:cs="Arial"/>
          <w:color w:val="000000"/>
          <w:sz w:val="19"/>
          <w:szCs w:val="19"/>
        </w:rPr>
        <w:sectPr w:rsidR="00BA0342">
          <w:pgSz w:w="11900" w:h="16840"/>
          <w:pgMar w:top="2660" w:right="740" w:bottom="4860" w:left="980" w:header="1547" w:footer="4662" w:gutter="0"/>
          <w:cols w:space="720"/>
          <w:noEndnote/>
        </w:sectPr>
      </w:pPr>
    </w:p>
    <w:p w:rsidR="00BA0342" w:rsidRDefault="00BA0342">
      <w:pPr>
        <w:kinsoku w:val="0"/>
        <w:overflowPunct w:val="0"/>
        <w:spacing w:before="5" w:line="100" w:lineRule="exact"/>
        <w:rPr>
          <w:sz w:val="10"/>
          <w:szCs w:val="1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C1DEC">
      <w:pPr>
        <w:pStyle w:val="BodyText"/>
        <w:kinsoku w:val="0"/>
        <w:overflowPunct w:val="0"/>
        <w:spacing w:before="80"/>
        <w:ind w:right="986"/>
        <w:rPr>
          <w:color w:val="00000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19168" behindDoc="1" locked="0" layoutInCell="0" allowOverlap="1">
                <wp:simplePos x="0" y="0"/>
                <wp:positionH relativeFrom="page">
                  <wp:posOffset>1121410</wp:posOffset>
                </wp:positionH>
                <wp:positionV relativeFrom="paragraph">
                  <wp:posOffset>200025</wp:posOffset>
                </wp:positionV>
                <wp:extent cx="5270500" cy="3890010"/>
                <wp:effectExtent l="0" t="0" r="0" b="0"/>
                <wp:wrapNone/>
                <wp:docPr id="1" name="Group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0500" cy="3890010"/>
                          <a:chOff x="1766" y="315"/>
                          <a:chExt cx="8300" cy="6126"/>
                        </a:xfrm>
                      </wpg:grpSpPr>
                      <wps:wsp>
                        <wps:cNvPr id="164" name="Rectangle 1090"/>
                        <wps:cNvSpPr>
                          <a:spLocks noChangeArrowheads="1"/>
                        </wps:cNvSpPr>
                        <wps:spPr bwMode="auto">
                          <a:xfrm>
                            <a:off x="1776" y="330"/>
                            <a:ext cx="8280" cy="6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95138" w:rsidRDefault="00E95138">
                              <w:pPr>
                                <w:widowControl/>
                                <w:autoSpaceDE/>
                                <w:autoSpaceDN/>
                                <w:adjustRightInd/>
                                <w:spacing w:line="6100" w:lineRule="atLeast"/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>
                                    <wp:extent cx="5229860" cy="3861435"/>
                                    <wp:effectExtent l="0" t="0" r="8890" b="5715"/>
                                    <wp:docPr id="342" name="Imagen 3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229860" cy="38614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E95138" w:rsidRDefault="00E95138"/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g:grpSp>
                        <wpg:cNvPr id="173" name="Group 1091"/>
                        <wpg:cNvGrpSpPr>
                          <a:grpSpLocks/>
                        </wpg:cNvGrpSpPr>
                        <wpg:grpSpPr bwMode="auto">
                          <a:xfrm>
                            <a:off x="1776" y="325"/>
                            <a:ext cx="8280" cy="6106"/>
                            <a:chOff x="1776" y="325"/>
                            <a:chExt cx="8280" cy="6106"/>
                          </a:xfrm>
                        </wpg:grpSpPr>
                        <wps:wsp>
                          <wps:cNvPr id="199" name="Freeform 1092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0 h 6106"/>
                                <a:gd name="T2" fmla="*/ 0 w 8280"/>
                                <a:gd name="T3" fmla="*/ 0 h 6106"/>
                                <a:gd name="T4" fmla="*/ 0 w 8280"/>
                                <a:gd name="T5" fmla="*/ 6105 h 6106"/>
                                <a:gd name="T6" fmla="*/ 8280 w 8280"/>
                                <a:gd name="T7" fmla="*/ 6105 h 6106"/>
                                <a:gd name="T8" fmla="*/ 8280 w 8280"/>
                                <a:gd name="T9" fmla="*/ 6100 h 6106"/>
                                <a:gd name="T10" fmla="*/ 9 w 8280"/>
                                <a:gd name="T11" fmla="*/ 6100 h 6106"/>
                                <a:gd name="T12" fmla="*/ 4 w 8280"/>
                                <a:gd name="T13" fmla="*/ 6096 h 6106"/>
                                <a:gd name="T14" fmla="*/ 9 w 8280"/>
                                <a:gd name="T15" fmla="*/ 6096 h 6106"/>
                                <a:gd name="T16" fmla="*/ 9 w 8280"/>
                                <a:gd name="T17" fmla="*/ 9 h 6106"/>
                                <a:gd name="T18" fmla="*/ 4 w 8280"/>
                                <a:gd name="T19" fmla="*/ 9 h 6106"/>
                                <a:gd name="T20" fmla="*/ 9 w 8280"/>
                                <a:gd name="T21" fmla="*/ 4 h 6106"/>
                                <a:gd name="T22" fmla="*/ 8280 w 8280"/>
                                <a:gd name="T23" fmla="*/ 4 h 6106"/>
                                <a:gd name="T24" fmla="*/ 8280 w 8280"/>
                                <a:gd name="T25" fmla="*/ 0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8280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6105"/>
                                  </a:lnTo>
                                  <a:lnTo>
                                    <a:pt x="8280" y="6105"/>
                                  </a:lnTo>
                                  <a:lnTo>
                                    <a:pt x="8280" y="6100"/>
                                  </a:lnTo>
                                  <a:lnTo>
                                    <a:pt x="9" y="6100"/>
                                  </a:lnTo>
                                  <a:lnTo>
                                    <a:pt x="4" y="6096"/>
                                  </a:lnTo>
                                  <a:lnTo>
                                    <a:pt x="9" y="6096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9"/>
                                  </a:lnTo>
                                  <a:lnTo>
                                    <a:pt x="9" y="4"/>
                                  </a:lnTo>
                                  <a:lnTo>
                                    <a:pt x="8280" y="4"/>
                                  </a:lnTo>
                                  <a:lnTo>
                                    <a:pt x="828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2" name="Freeform 1093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6096 h 6106"/>
                                <a:gd name="T2" fmla="*/ 4 w 8280"/>
                                <a:gd name="T3" fmla="*/ 6096 h 6106"/>
                                <a:gd name="T4" fmla="*/ 9 w 8280"/>
                                <a:gd name="T5" fmla="*/ 6100 h 6106"/>
                                <a:gd name="T6" fmla="*/ 9 w 8280"/>
                                <a:gd name="T7" fmla="*/ 6096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9" y="6096"/>
                                  </a:moveTo>
                                  <a:lnTo>
                                    <a:pt x="4" y="6096"/>
                                  </a:lnTo>
                                  <a:lnTo>
                                    <a:pt x="9" y="6100"/>
                                  </a:lnTo>
                                  <a:lnTo>
                                    <a:pt x="9" y="60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3" name="Rectangle 1094"/>
                          <wps:cNvSpPr>
                            <a:spLocks/>
                          </wps:cNvSpPr>
                          <wps:spPr bwMode="auto">
                            <a:xfrm>
                              <a:off x="1785" y="9466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0" name="Freeform 1095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8270 w 8280"/>
                                <a:gd name="T1" fmla="*/ 4 h 6106"/>
                                <a:gd name="T2" fmla="*/ 8270 w 8280"/>
                                <a:gd name="T3" fmla="*/ 6100 h 6106"/>
                                <a:gd name="T4" fmla="*/ 8275 w 8280"/>
                                <a:gd name="T5" fmla="*/ 6096 h 6106"/>
                                <a:gd name="T6" fmla="*/ 8280 w 8280"/>
                                <a:gd name="T7" fmla="*/ 6095 h 6106"/>
                                <a:gd name="T8" fmla="*/ 8280 w 8280"/>
                                <a:gd name="T9" fmla="*/ 9 h 6106"/>
                                <a:gd name="T10" fmla="*/ 8275 w 8280"/>
                                <a:gd name="T11" fmla="*/ 9 h 6106"/>
                                <a:gd name="T12" fmla="*/ 8270 w 8280"/>
                                <a:gd name="T13" fmla="*/ 4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8270" y="4"/>
                                  </a:moveTo>
                                  <a:lnTo>
                                    <a:pt x="8270" y="6100"/>
                                  </a:lnTo>
                                  <a:lnTo>
                                    <a:pt x="8275" y="6096"/>
                                  </a:lnTo>
                                  <a:lnTo>
                                    <a:pt x="8280" y="6095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7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Freeform 1096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6095 h 6106"/>
                                <a:gd name="T2" fmla="*/ 8275 w 8280"/>
                                <a:gd name="T3" fmla="*/ 6096 h 6106"/>
                                <a:gd name="T4" fmla="*/ 8270 w 8280"/>
                                <a:gd name="T5" fmla="*/ 6100 h 6106"/>
                                <a:gd name="T6" fmla="*/ 8280 w 8280"/>
                                <a:gd name="T7" fmla="*/ 6100 h 6106"/>
                                <a:gd name="T8" fmla="*/ 8280 w 8280"/>
                                <a:gd name="T9" fmla="*/ 6095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8280" y="6095"/>
                                  </a:moveTo>
                                  <a:lnTo>
                                    <a:pt x="8275" y="6096"/>
                                  </a:lnTo>
                                  <a:lnTo>
                                    <a:pt x="8270" y="6100"/>
                                  </a:lnTo>
                                  <a:lnTo>
                                    <a:pt x="8280" y="6100"/>
                                  </a:lnTo>
                                  <a:lnTo>
                                    <a:pt x="8280" y="609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6" name="Freeform 1097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9 w 8280"/>
                                <a:gd name="T1" fmla="*/ 4 h 6106"/>
                                <a:gd name="T2" fmla="*/ 4 w 8280"/>
                                <a:gd name="T3" fmla="*/ 9 h 6106"/>
                                <a:gd name="T4" fmla="*/ 9 w 8280"/>
                                <a:gd name="T5" fmla="*/ 9 h 6106"/>
                                <a:gd name="T6" fmla="*/ 9 w 8280"/>
                                <a:gd name="T7" fmla="*/ 4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9" y="4"/>
                                  </a:moveTo>
                                  <a:lnTo>
                                    <a:pt x="4" y="9"/>
                                  </a:lnTo>
                                  <a:lnTo>
                                    <a:pt x="9" y="9"/>
                                  </a:lnTo>
                                  <a:lnTo>
                                    <a:pt x="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Rectangle 1098"/>
                          <wps:cNvSpPr>
                            <a:spLocks/>
                          </wps:cNvSpPr>
                          <wps:spPr bwMode="auto">
                            <a:xfrm>
                              <a:off x="1785" y="3374"/>
                              <a:ext cx="8260" cy="4"/>
                            </a:xfrm>
                            <a:prstGeom prst="rect">
                              <a:avLst/>
                            </a:pr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1099"/>
                          <wps:cNvSpPr>
                            <a:spLocks/>
                          </wps:cNvSpPr>
                          <wps:spPr bwMode="auto">
                            <a:xfrm>
                              <a:off x="1776" y="325"/>
                              <a:ext cx="8280" cy="6106"/>
                            </a:xfrm>
                            <a:custGeom>
                              <a:avLst/>
                              <a:gdLst>
                                <a:gd name="T0" fmla="*/ 8280 w 8280"/>
                                <a:gd name="T1" fmla="*/ 4 h 6106"/>
                                <a:gd name="T2" fmla="*/ 8270 w 8280"/>
                                <a:gd name="T3" fmla="*/ 4 h 6106"/>
                                <a:gd name="T4" fmla="*/ 8275 w 8280"/>
                                <a:gd name="T5" fmla="*/ 9 h 6106"/>
                                <a:gd name="T6" fmla="*/ 8280 w 8280"/>
                                <a:gd name="T7" fmla="*/ 9 h 6106"/>
                                <a:gd name="T8" fmla="*/ 8280 w 8280"/>
                                <a:gd name="T9" fmla="*/ 4 h 610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</a:cxnLst>
                              <a:rect l="0" t="0" r="r" b="b"/>
                              <a:pathLst>
                                <a:path w="8280" h="6106">
                                  <a:moveTo>
                                    <a:pt x="8280" y="4"/>
                                  </a:moveTo>
                                  <a:lnTo>
                                    <a:pt x="8270" y="4"/>
                                  </a:lnTo>
                                  <a:lnTo>
                                    <a:pt x="8275" y="9"/>
                                  </a:lnTo>
                                  <a:lnTo>
                                    <a:pt x="8280" y="9"/>
                                  </a:lnTo>
                                  <a:lnTo>
                                    <a:pt x="828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89" o:spid="_x0000_s1975" style="position:absolute;left:0;text-align:left;margin-left:88.3pt;margin-top:15.75pt;width:415pt;height:306.3pt;z-index:-251597312;mso-position-horizontal-relative:page" coordorigin="1766,315" coordsize="8300,61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" o:allowincell="f">
                <v:rect id="Rectangle 1090" o:spid="_x0000_s1976" style="position:absolute;left:1776;top:330;width:8280;height:61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P6cIA&#10;AADcAAAADwAAAGRycy9kb3ducmV2LnhtbERPTYvCMBC9L+x/CLPgbU1XRLQaRdRFj2oF9TY0Y1u2&#10;mZQma6u/3giCt3m8z5nMWlOKK9WusKzgpxuBIE6tLjhTcEh+v4cgnEfWWFomBTdyMJt+fkww1rbh&#10;HV33PhMhhF2MCnLvq1hKl+Zk0HVtRRy4i60N+gDrTOoamxBuStmLooE0WHBoyLGiRU7p3/7fKFgP&#10;q/lpY+9NVq7O6+P2OFomI69U56udj0F4av1b/HJvdJg/6MPzmXCBn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3w/pwgAAANwAAAAPAAAAAAAAAAAAAAAAAJgCAABkcnMvZG93&#10;bnJldi54bWxQSwUGAAAAAAQABAD1AAAAhwMAAAAA&#10;" filled="f" stroked="f">
                  <v:textbox inset="0,0,0,0">
                    <w:txbxContent>
                      <w:p w:rsidR="00E95138" w:rsidRDefault="00E95138">
                        <w:pPr>
                          <w:widowControl/>
                          <w:autoSpaceDE/>
                          <w:autoSpaceDN/>
                          <w:adjustRightInd/>
                          <w:spacing w:line="6100" w:lineRule="atLeast"/>
                        </w:pPr>
                        <w:r>
                          <w:rPr>
                            <w:noProof/>
                          </w:rPr>
                          <w:drawing>
                            <wp:inline distT="0" distB="0" distL="0" distR="0">
                              <wp:extent cx="5229860" cy="3861435"/>
                              <wp:effectExtent l="0" t="0" r="8890" b="5715"/>
                              <wp:docPr id="342" name="Imagen 3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229860" cy="386143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E95138" w:rsidRDefault="00E95138"/>
                    </w:txbxContent>
                  </v:textbox>
                </v:rect>
                <v:group id="Group 1091" o:spid="_x0000_s1977" style="position:absolute;left:1776;top:325;width:8280;height:6106" coordorigin="1776,325" coordsize="8280,6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Freeform 1092" o:spid="_x0000_s1978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+FtcIA&#10;AADcAAAADwAAAGRycy9kb3ducmV2LnhtbERPTWsCMRC9F/wPYYTeatYeRFejiFjQQwWtBY/DZtws&#10;biZLEtdtf70RBG/zeJ8zW3S2Fi35UDlWMBxkIIgLpysuFRx/vj7GIEJE1lg7JgV/FGAx773NMNfu&#10;xntqD7EUKYRDjgpMjE0uZSgMWQwD1xAn7uy8xZigL6X2eEvhtpafWTaSFitODQYbWhkqLoerVbBZ&#10;e3PadVX83f5/t9vh9diOxhel3vvdcgoiUhdf4qd7o9P8yQQez6QL5Pw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L4W1wgAAANwAAAAPAAAAAAAAAAAAAAAAAJgCAABkcnMvZG93&#10;bnJldi54bWxQSwUGAAAAAAQABAD1AAAAhwMAAAAA&#10;" path="m8280,l,,,6105r8280,l8280,6100,9,6100r-5,-4l9,6096,9,9,4,9,9,4r8271,l8280,xe" fillcolor="black" stroked="f">
                    <v:path arrowok="t" o:connecttype="custom" o:connectlocs="8280,0;0,0;0,6105;8280,6105;8280,6100;9,6100;4,6096;9,6096;9,9;4,9;9,4;8280,4;8280,0" o:connectangles="0,0,0,0,0,0,0,0,0,0,0,0,0"/>
                  </v:shape>
                  <v:shape id="Freeform 1093" o:spid="_x0000_s1979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114sYA&#10;AADcAAAADwAAAGRycy9kb3ducmV2LnhtbESPwWrDMBBE74X8g9hAb7VsH0JwIocSUkgOLTRNIMfF&#10;2lom1spIiuP266tCocdhZt4w681kezGSD51jBUWWgyBunO64VXD6eHlagggRWWPvmBR8UYBNPXtY&#10;Y6Xdnd9pPMZWJAiHChWYGIdKytAYshgyNxAn79N5izFJ30rt8Z7gtpdlni+kxY7TgsGBtoaa6/Fm&#10;Fex33lzepi6eD9+v46G4ncbF8qrU43x6XoGINMX/8F97rxWURQm/Z9IRk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114sYAAADcAAAADwAAAAAAAAAAAAAAAACYAgAAZHJz&#10;L2Rvd25yZXYueG1sUEsFBgAAAAAEAAQA9QAAAIsDAAAAAA==&#10;" path="m9,6096r-5,l9,6100r,-4xe" fillcolor="black" stroked="f">
                    <v:path arrowok="t" o:connecttype="custom" o:connectlocs="9,6096;4,6096;9,6100;9,6096" o:connectangles="0,0,0,0"/>
                  </v:shape>
                  <v:rect id="Rectangle 1094" o:spid="_x0000_s1980" style="position:absolute;left:1785;top:9466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PLo8QA&#10;AADcAAAADwAAAGRycy9kb3ducmV2LnhtbESPzWrDMBCE74G+g9hCb7FsF0pwrYQQaMmhPeSHntfW&#10;xnZsrYykxu7bR4VCj8PMfMOUm9kM4kbOd5YVZEkKgri2uuNGwfn0tlyB8AFZ42CZFPyQh836YVFi&#10;oe3EB7odQyMihH2BCtoQxkJKX7dk0Cd2JI7exTqDIUrXSO1winAzyDxNX6TBjuNCiyPtWqr747dR&#10;0F8kT/1++zFV75X2188v19dGqafHefsKItAc/sN/7b1WkGfP8HsmHg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jy6PEAAAA3AAAAA8AAAAAAAAAAAAAAAAAmAIAAGRycy9k&#10;b3ducmV2LnhtbFBLBQYAAAAABAAEAPUAAACJAwAAAAA=&#10;" fillcolor="black" stroked="f">
                    <v:path arrowok="t"/>
                  </v:rect>
                  <v:shape id="Freeform 1095" o:spid="_x0000_s1981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+Es8EA&#10;AADcAAAADwAAAGRycy9kb3ducmV2LnhtbERPTYvCMBC9C/6HMII3Te1BpGsUEQU9uLCuCx6HZmyK&#10;zaQksVZ//eawsMfH+16ue9uIjnyoHSuYTTMQxKXTNVcKLt/7yQJEiMgaG8ek4EUB1qvhYImFdk/+&#10;ou4cK5FCOBSowMTYFlKG0pDFMHUtceJuzluMCfpKao/PFG4bmWfZXFqsOTUYbGlrqLyfH1bBYefN&#10;9bOv48/xfeqOs8elmy/uSo1H/eYDRKQ+/ov/3AetIM/T/HQmHQG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PhLPBAAAA3AAAAA8AAAAAAAAAAAAAAAAAmAIAAGRycy9kb3du&#10;cmV2LnhtbFBLBQYAAAAABAAEAPUAAACGAwAAAAA=&#10;" path="m8270,4r,6096l8275,6096r5,-1l8280,9r-5,l8270,4xe" fillcolor="black" stroked="f">
                    <v:path arrowok="t" o:connecttype="custom" o:connectlocs="8270,4;8270,6100;8275,6096;8280,6095;8280,9;8275,9;8270,4" o:connectangles="0,0,0,0,0,0,0"/>
                  </v:shape>
                  <v:shape id="Freeform 1096" o:spid="_x0000_s1982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0axMUA&#10;AADcAAAADwAAAGRycy9kb3ducmV2LnhtbESPT2sCMRTE7wW/Q3iCt5p1CyJboxSxoIcK9Q/0+Ni8&#10;bhY3L0sS17Wf3hQEj8PM/IaZL3vbiI58qB0rmIwzEMSl0zVXCo6Hz9cZiBCRNTaOScGNAiwXg5c5&#10;Ftpd+Zu6faxEgnAoUIGJsS2kDKUhi2HsWuLk/TpvMSbpK6k9XhPcNjLPsqm0WHNaMNjSylB53l+s&#10;gs3am59dX8fT9u+r204ux246Oys1GvYf7yAi9fEZfrQ3WkGev8H/mXQ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XRrExQAAANwAAAAPAAAAAAAAAAAAAAAAAJgCAABkcnMv&#10;ZG93bnJldi54bWxQSwUGAAAAAAQABAD1AAAAigMAAAAA&#10;" path="m8280,6095r-5,1l8270,6100r10,l8280,6095xe" fillcolor="black" stroked="f">
                    <v:path arrowok="t" o:connecttype="custom" o:connectlocs="8280,6095;8275,6096;8270,6100;8280,6100;8280,6095" o:connectangles="0,0,0,0,0"/>
                  </v:shape>
                  <v:shape id="Freeform 1097" o:spid="_x0000_s1983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q5XMUA&#10;AADcAAAADwAAAGRycy9kb3ducmV2LnhtbESPT2sCMRTE70K/Q3gFb5p1D4tsjSJiQQ8t1D/Q42Pz&#10;3CxuXpYkrms/fVMoeBxm5jfMYjXYVvTkQ+NYwWyagSCunG64VnA6vk/mIEJE1tg6JgUPCrBavowW&#10;WGp35y/qD7EWCcKhRAUmxq6UMlSGLIap64iTd3HeYkzS11J7vCe4bWWeZYW02HBaMNjRxlB1Pdys&#10;gt3Wm+/PoYnn/c9Hv5/dTn0xvyo1fh3WbyAiDfEZ/m/vtII8L+DvTDoCcvk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rlcxQAAANwAAAAPAAAAAAAAAAAAAAAAAJgCAABkcnMv&#10;ZG93bnJldi54bWxQSwUGAAAAAAQABAD1AAAAigMAAAAA&#10;" path="m9,4l4,9r5,l9,4xe" fillcolor="black" stroked="f">
                    <v:path arrowok="t" o:connecttype="custom" o:connectlocs="9,4;4,9;9,9;9,4" o:connectangles="0,0,0,0"/>
                  </v:shape>
                  <v:rect id="Rectangle 1098" o:spid="_x0000_s1984" style="position:absolute;left:1785;top:3374;width:8260;height: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QHHcIA&#10;AADcAAAADwAAAGRycy9kb3ducmV2LnhtbESPQYvCMBSE7wv+h/AEb2tqD7pUo4igeNDDuuL52Tzb&#10;2ualJNHWf78RFvY4zMw3zGLVm0Y8yfnKsoLJOAFBnFtdcaHg/LP9/ALhA7LGxjIpeJGH1XLwscBM&#10;246/6XkKhYgQ9hkqKENoMyl9XpJBP7YtcfRu1hkMUbpCaoddhJtGpkkylQYrjgsltrQpKa9PD6Og&#10;vknu6v360F13V+3vx4urc6PUaNiv5yAC9eE//NfeawVpOoP3mXg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9AcdwgAAANwAAAAPAAAAAAAAAAAAAAAAAJgCAABkcnMvZG93&#10;bnJldi54bWxQSwUGAAAAAAQABAD1AAAAhwMAAAAA&#10;" fillcolor="black" stroked="f">
                    <v:path arrowok="t"/>
                  </v:rect>
                  <v:shape id="Freeform 1099" o:spid="_x0000_s1985" style="position:absolute;left:1776;top:325;width:8280;height:6106;visibility:visible;mso-wrap-style:square;v-text-anchor:top" coordsize="8280,6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mItcEA&#10;AADcAAAADwAAAGRycy9kb3ducmV2LnhtbERPTYvCMBC9C/6HMII3Te1BpGsUEQU9uLCuCx6HZmyK&#10;zaQksVZ//eawsMfH+16ue9uIjnyoHSuYTTMQxKXTNVcKLt/7yQJEiMgaG8ek4EUB1qvhYImFdk/+&#10;ou4cK5FCOBSowMTYFlKG0pDFMHUtceJuzluMCfpKao/PFG4bmWfZXFqsOTUYbGlrqLyfH1bBYefN&#10;9bOv48/xfeqOs8elmy/uSo1H/eYDRKQ+/ov/3AetIM/T2nQmHQG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5iLXBAAAA3AAAAA8AAAAAAAAAAAAAAAAAmAIAAGRycy9kb3du&#10;cmV2LnhtbFBLBQYAAAAABAAEAPUAAACGAwAAAAA=&#10;" path="m8280,4r-10,l8275,9r5,l8280,4xe" fillcolor="black" stroked="f">
                    <v:path arrowok="t" o:connecttype="custom" o:connectlocs="8280,4;8270,4;8275,9;8280,9;8280,4" o:connectangles="0,0,0,0,0"/>
                  </v:shape>
                </v:group>
                <w10:wrap anchorx="page"/>
              </v:group>
            </w:pict>
          </mc:Fallback>
        </mc:AlternateContent>
      </w:r>
      <w:r w:rsidR="0090182D">
        <w:rPr>
          <w:color w:val="1E487C"/>
          <w:spacing w:val="-1"/>
          <w:w w:val="105"/>
        </w:rPr>
        <w:t>Al</w:t>
      </w:r>
      <w:r w:rsidR="0090182D">
        <w:rPr>
          <w:color w:val="1E487C"/>
          <w:spacing w:val="-9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terminar</w:t>
      </w:r>
      <w:r w:rsidR="0090182D">
        <w:rPr>
          <w:color w:val="1E487C"/>
          <w:spacing w:val="-13"/>
          <w:w w:val="105"/>
        </w:rPr>
        <w:t xml:space="preserve"> </w:t>
      </w:r>
      <w:r w:rsidR="0090182D">
        <w:rPr>
          <w:color w:val="1E487C"/>
          <w:w w:val="105"/>
        </w:rPr>
        <w:t>en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cada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tipo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de</w:t>
      </w:r>
      <w:r w:rsidR="0090182D">
        <w:rPr>
          <w:color w:val="1E487C"/>
          <w:spacing w:val="-15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modificación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de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salario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w w:val="105"/>
        </w:rPr>
        <w:t>nos</w:t>
      </w:r>
      <w:r w:rsidR="0090182D">
        <w:rPr>
          <w:color w:val="1E487C"/>
          <w:spacing w:val="-18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aparecerá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la</w:t>
      </w:r>
      <w:r w:rsidR="0090182D">
        <w:rPr>
          <w:color w:val="1E487C"/>
          <w:spacing w:val="-11"/>
          <w:w w:val="105"/>
        </w:rPr>
        <w:t xml:space="preserve"> </w:t>
      </w:r>
      <w:r w:rsidR="0090182D">
        <w:rPr>
          <w:color w:val="1E487C"/>
          <w:spacing w:val="-1"/>
          <w:w w:val="105"/>
        </w:rPr>
        <w:t>siguiente</w:t>
      </w:r>
      <w:r w:rsidR="0090182D">
        <w:rPr>
          <w:color w:val="1E487C"/>
          <w:spacing w:val="-10"/>
          <w:w w:val="105"/>
        </w:rPr>
        <w:t xml:space="preserve"> </w:t>
      </w:r>
      <w:r w:rsidR="0090182D">
        <w:rPr>
          <w:color w:val="1E487C"/>
          <w:spacing w:val="-3"/>
          <w:w w:val="105"/>
        </w:rPr>
        <w:t>tabla</w:t>
      </w:r>
    </w:p>
    <w:p w:rsidR="00BA0342" w:rsidRDefault="00BA0342">
      <w:pPr>
        <w:kinsoku w:val="0"/>
        <w:overflowPunct w:val="0"/>
        <w:spacing w:before="3" w:line="190" w:lineRule="exact"/>
        <w:rPr>
          <w:sz w:val="19"/>
          <w:szCs w:val="19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BA0342">
      <w:pPr>
        <w:kinsoku w:val="0"/>
        <w:overflowPunct w:val="0"/>
        <w:spacing w:line="200" w:lineRule="exact"/>
        <w:rPr>
          <w:sz w:val="20"/>
          <w:szCs w:val="20"/>
        </w:rPr>
      </w:pP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line="246" w:lineRule="auto"/>
        <w:ind w:right="986" w:hanging="350"/>
        <w:jc w:val="both"/>
        <w:rPr>
          <w:color w:val="000000"/>
        </w:rPr>
      </w:pPr>
      <w:r>
        <w:rPr>
          <w:color w:val="1E487C"/>
          <w:spacing w:val="-1"/>
          <w:w w:val="105"/>
        </w:rPr>
        <w:t>Revisar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 xml:space="preserve">los datos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7"/>
          <w:w w:val="105"/>
        </w:rPr>
        <w:t xml:space="preserve"> </w:t>
      </w:r>
      <w:r>
        <w:rPr>
          <w:color w:val="1E487C"/>
          <w:spacing w:val="-5"/>
          <w:w w:val="105"/>
        </w:rPr>
        <w:t>se</w:t>
      </w:r>
      <w:r>
        <w:rPr>
          <w:color w:val="1E487C"/>
          <w:spacing w:val="7"/>
          <w:w w:val="105"/>
        </w:rPr>
        <w:t xml:space="preserve"> </w:t>
      </w:r>
      <w:r>
        <w:rPr>
          <w:color w:val="1E487C"/>
          <w:spacing w:val="-3"/>
          <w:w w:val="105"/>
        </w:rPr>
        <w:t>vallan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-3"/>
          <w:w w:val="105"/>
        </w:rPr>
        <w:t>enviar</w:t>
      </w:r>
      <w:r>
        <w:rPr>
          <w:color w:val="1E487C"/>
          <w:spacing w:val="8"/>
          <w:w w:val="105"/>
        </w:rPr>
        <w:t xml:space="preserve"> </w:t>
      </w:r>
      <w:r>
        <w:rPr>
          <w:color w:val="1E487C"/>
          <w:spacing w:val="-3"/>
          <w:w w:val="105"/>
        </w:rPr>
        <w:t>hacia</w:t>
      </w:r>
      <w:r>
        <w:rPr>
          <w:color w:val="1E487C"/>
          <w:spacing w:val="3"/>
          <w:w w:val="105"/>
        </w:rPr>
        <w:t xml:space="preserve"> </w:t>
      </w:r>
      <w:r>
        <w:rPr>
          <w:color w:val="1E487C"/>
          <w:w w:val="105"/>
        </w:rPr>
        <w:t>el</w:t>
      </w:r>
      <w:r>
        <w:rPr>
          <w:color w:val="1E487C"/>
          <w:spacing w:val="5"/>
          <w:w w:val="105"/>
        </w:rPr>
        <w:t xml:space="preserve"> </w:t>
      </w:r>
      <w:r>
        <w:rPr>
          <w:color w:val="1E487C"/>
          <w:spacing w:val="-4"/>
          <w:w w:val="105"/>
        </w:rPr>
        <w:t>IMSS</w:t>
      </w:r>
      <w:r>
        <w:rPr>
          <w:color w:val="1E487C"/>
          <w:spacing w:val="5"/>
          <w:w w:val="105"/>
        </w:rPr>
        <w:t xml:space="preserve"> </w:t>
      </w:r>
      <w:r>
        <w:rPr>
          <w:color w:val="1E487C"/>
          <w:spacing w:val="-1"/>
          <w:w w:val="105"/>
        </w:rPr>
        <w:t>quitando</w:t>
      </w:r>
      <w:r>
        <w:rPr>
          <w:color w:val="1E487C"/>
          <w:spacing w:val="8"/>
          <w:w w:val="105"/>
        </w:rPr>
        <w:t xml:space="preserve"> </w:t>
      </w:r>
      <w:r>
        <w:rPr>
          <w:color w:val="1E487C"/>
          <w:spacing w:val="-4"/>
          <w:w w:val="105"/>
        </w:rPr>
        <w:t>la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-3"/>
          <w:w w:val="105"/>
        </w:rPr>
        <w:t>selección</w:t>
      </w:r>
      <w:r>
        <w:rPr>
          <w:color w:val="1E487C"/>
          <w:spacing w:val="7"/>
          <w:w w:val="105"/>
        </w:rPr>
        <w:t xml:space="preserve"> </w:t>
      </w:r>
      <w:proofErr w:type="gramStart"/>
      <w:r>
        <w:rPr>
          <w:color w:val="1E487C"/>
          <w:w w:val="105"/>
        </w:rPr>
        <w:t>(</w:t>
      </w:r>
      <w:r>
        <w:rPr>
          <w:color w:val="1E487C"/>
          <w:spacing w:val="4"/>
          <w:w w:val="105"/>
        </w:rPr>
        <w:t xml:space="preserve"> </w:t>
      </w:r>
      <w:r>
        <w:rPr>
          <w:rFonts w:ascii="Webdings" w:hAnsi="Webdings" w:cs="Webdings"/>
          <w:color w:val="1E487C"/>
          <w:w w:val="105"/>
        </w:rPr>
        <w:t></w:t>
      </w:r>
      <w:proofErr w:type="gramEnd"/>
      <w:r>
        <w:rPr>
          <w:rFonts w:ascii="Webdings" w:hAnsi="Webdings" w:cs="Webdings"/>
          <w:color w:val="1E487C"/>
          <w:spacing w:val="-42"/>
          <w:w w:val="105"/>
        </w:rPr>
        <w:t></w:t>
      </w:r>
      <w:r>
        <w:rPr>
          <w:color w:val="1E487C"/>
          <w:w w:val="105"/>
        </w:rPr>
        <w:t>)</w:t>
      </w:r>
      <w:r>
        <w:rPr>
          <w:color w:val="1E487C"/>
          <w:spacing w:val="-1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2"/>
          <w:w w:val="105"/>
        </w:rPr>
        <w:t xml:space="preserve"> </w:t>
      </w:r>
      <w:r>
        <w:rPr>
          <w:color w:val="1E487C"/>
          <w:spacing w:val="1"/>
          <w:w w:val="105"/>
        </w:rPr>
        <w:t>los</w:t>
      </w:r>
      <w:r>
        <w:rPr>
          <w:color w:val="1E487C"/>
          <w:spacing w:val="49"/>
          <w:w w:val="103"/>
        </w:rPr>
        <w:t xml:space="preserve"> </w:t>
      </w:r>
      <w:r>
        <w:rPr>
          <w:color w:val="1E487C"/>
          <w:spacing w:val="-1"/>
          <w:w w:val="105"/>
        </w:rPr>
        <w:t>trabajadores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no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spacing w:val="-1"/>
          <w:w w:val="105"/>
        </w:rPr>
        <w:t>deseamos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w w:val="105"/>
        </w:rPr>
        <w:t>enviar</w:t>
      </w:r>
      <w:r>
        <w:rPr>
          <w:color w:val="1E487C"/>
          <w:spacing w:val="33"/>
          <w:w w:val="105"/>
        </w:rPr>
        <w:t xml:space="preserve"> </w:t>
      </w:r>
      <w:r>
        <w:rPr>
          <w:color w:val="1E487C"/>
          <w:spacing w:val="-1"/>
          <w:w w:val="105"/>
        </w:rPr>
        <w:t>la</w:t>
      </w:r>
      <w:r>
        <w:rPr>
          <w:color w:val="1E487C"/>
          <w:spacing w:val="28"/>
          <w:w w:val="105"/>
        </w:rPr>
        <w:t xml:space="preserve"> </w:t>
      </w:r>
      <w:r>
        <w:rPr>
          <w:color w:val="1E487C"/>
          <w:spacing w:val="-1"/>
          <w:w w:val="105"/>
        </w:rPr>
        <w:t>modificación</w:t>
      </w:r>
      <w:r>
        <w:rPr>
          <w:color w:val="1E487C"/>
          <w:spacing w:val="32"/>
          <w:w w:val="105"/>
        </w:rPr>
        <w:t xml:space="preserve"> </w:t>
      </w:r>
      <w:r>
        <w:rPr>
          <w:color w:val="1E487C"/>
          <w:w w:val="105"/>
        </w:rPr>
        <w:t>de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salario,</w:t>
      </w:r>
      <w:r>
        <w:rPr>
          <w:color w:val="1E487C"/>
          <w:spacing w:val="29"/>
          <w:w w:val="105"/>
        </w:rPr>
        <w:t xml:space="preserve"> </w:t>
      </w:r>
      <w:r>
        <w:rPr>
          <w:color w:val="1E487C"/>
          <w:spacing w:val="-1"/>
          <w:w w:val="105"/>
        </w:rPr>
        <w:t>una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vez</w:t>
      </w:r>
      <w:r>
        <w:rPr>
          <w:color w:val="1E487C"/>
          <w:spacing w:val="37"/>
          <w:w w:val="105"/>
        </w:rPr>
        <w:t xml:space="preserve"> </w:t>
      </w:r>
      <w:r>
        <w:rPr>
          <w:color w:val="1E487C"/>
          <w:spacing w:val="-3"/>
          <w:w w:val="105"/>
        </w:rPr>
        <w:t>terminado</w:t>
      </w:r>
      <w:r>
        <w:rPr>
          <w:color w:val="1E487C"/>
          <w:spacing w:val="53"/>
          <w:w w:val="103"/>
        </w:rPr>
        <w:t xml:space="preserve"> </w:t>
      </w:r>
      <w:r>
        <w:rPr>
          <w:color w:val="1E487C"/>
          <w:spacing w:val="-1"/>
          <w:w w:val="105"/>
        </w:rPr>
        <w:t>dicha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3"/>
          <w:w w:val="105"/>
        </w:rPr>
        <w:t>selección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w w:val="105"/>
        </w:rPr>
        <w:t>“1.</w:t>
      </w:r>
      <w:r>
        <w:rPr>
          <w:color w:val="1E487C"/>
          <w:spacing w:val="-17"/>
          <w:w w:val="105"/>
        </w:rPr>
        <w:t xml:space="preserve"> </w:t>
      </w:r>
      <w:r>
        <w:rPr>
          <w:color w:val="1E487C"/>
          <w:spacing w:val="-1"/>
          <w:w w:val="105"/>
        </w:rPr>
        <w:t>Depurar</w:t>
      </w:r>
      <w:r>
        <w:rPr>
          <w:color w:val="1E487C"/>
          <w:spacing w:val="-21"/>
          <w:w w:val="105"/>
        </w:rPr>
        <w:t xml:space="preserve"> </w:t>
      </w:r>
      <w:r>
        <w:rPr>
          <w:color w:val="1E487C"/>
          <w:w w:val="105"/>
        </w:rPr>
        <w:t>Tabla”</w:t>
      </w:r>
    </w:p>
    <w:p w:rsidR="00BA0342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line="244" w:lineRule="auto"/>
        <w:ind w:right="990" w:hanging="350"/>
        <w:jc w:val="both"/>
        <w:rPr>
          <w:color w:val="000000"/>
        </w:rPr>
      </w:pPr>
      <w:r>
        <w:rPr>
          <w:color w:val="1E487C"/>
          <w:spacing w:val="-1"/>
          <w:w w:val="105"/>
        </w:rPr>
        <w:t>Revisando</w:t>
      </w:r>
      <w:r>
        <w:rPr>
          <w:color w:val="1E487C"/>
          <w:spacing w:val="14"/>
          <w:w w:val="105"/>
        </w:rPr>
        <w:t xml:space="preserve"> </w:t>
      </w:r>
      <w:r>
        <w:rPr>
          <w:color w:val="1E487C"/>
          <w:spacing w:val="-1"/>
          <w:w w:val="105"/>
        </w:rPr>
        <w:t>que</w:t>
      </w:r>
      <w:r>
        <w:rPr>
          <w:color w:val="1E487C"/>
          <w:spacing w:val="18"/>
          <w:w w:val="105"/>
        </w:rPr>
        <w:t xml:space="preserve"> </w:t>
      </w:r>
      <w:r>
        <w:rPr>
          <w:color w:val="1E487C"/>
          <w:spacing w:val="-1"/>
          <w:w w:val="105"/>
        </w:rPr>
        <w:t>solo</w:t>
      </w:r>
      <w:r>
        <w:rPr>
          <w:color w:val="1E487C"/>
          <w:spacing w:val="10"/>
          <w:w w:val="105"/>
        </w:rPr>
        <w:t xml:space="preserve"> </w:t>
      </w:r>
      <w:r>
        <w:rPr>
          <w:color w:val="1E487C"/>
          <w:spacing w:val="1"/>
          <w:w w:val="105"/>
        </w:rPr>
        <w:t>los</w:t>
      </w:r>
      <w:r>
        <w:rPr>
          <w:color w:val="1E487C"/>
          <w:spacing w:val="16"/>
          <w:w w:val="105"/>
        </w:rPr>
        <w:t xml:space="preserve"> </w:t>
      </w:r>
      <w:r>
        <w:rPr>
          <w:color w:val="1E487C"/>
          <w:spacing w:val="-3"/>
          <w:w w:val="105"/>
        </w:rPr>
        <w:t>trabajadores</w:t>
      </w:r>
      <w:r>
        <w:rPr>
          <w:color w:val="1E487C"/>
          <w:spacing w:val="11"/>
          <w:w w:val="105"/>
        </w:rPr>
        <w:t xml:space="preserve"> </w:t>
      </w:r>
      <w:r>
        <w:rPr>
          <w:color w:val="1E487C"/>
          <w:w w:val="105"/>
        </w:rPr>
        <w:t>que</w:t>
      </w:r>
      <w:r>
        <w:rPr>
          <w:color w:val="1E487C"/>
          <w:spacing w:val="18"/>
          <w:w w:val="105"/>
        </w:rPr>
        <w:t xml:space="preserve"> </w:t>
      </w:r>
      <w:r>
        <w:rPr>
          <w:color w:val="1E487C"/>
          <w:spacing w:val="-3"/>
          <w:w w:val="105"/>
        </w:rPr>
        <w:t>seleccionamos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5"/>
          <w:w w:val="105"/>
        </w:rPr>
        <w:t>se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3"/>
          <w:w w:val="105"/>
        </w:rPr>
        <w:t>encuentran</w:t>
      </w:r>
      <w:r>
        <w:rPr>
          <w:color w:val="1E487C"/>
          <w:spacing w:val="19"/>
          <w:w w:val="105"/>
        </w:rPr>
        <w:t xml:space="preserve"> </w:t>
      </w:r>
      <w:r>
        <w:rPr>
          <w:color w:val="1E487C"/>
          <w:w w:val="105"/>
        </w:rPr>
        <w:t>en</w:t>
      </w:r>
      <w:r>
        <w:rPr>
          <w:color w:val="1E487C"/>
          <w:spacing w:val="15"/>
          <w:w w:val="105"/>
        </w:rPr>
        <w:t xml:space="preserve"> </w:t>
      </w:r>
      <w:r>
        <w:rPr>
          <w:color w:val="1E487C"/>
          <w:spacing w:val="-4"/>
          <w:w w:val="105"/>
        </w:rPr>
        <w:t>la</w:t>
      </w:r>
      <w:r>
        <w:rPr>
          <w:color w:val="1E487C"/>
          <w:spacing w:val="14"/>
          <w:w w:val="105"/>
        </w:rPr>
        <w:t xml:space="preserve"> </w:t>
      </w:r>
      <w:r>
        <w:rPr>
          <w:color w:val="1E487C"/>
          <w:spacing w:val="-1"/>
          <w:w w:val="105"/>
        </w:rPr>
        <w:t>columna</w:t>
      </w:r>
      <w:r>
        <w:rPr>
          <w:color w:val="1E487C"/>
          <w:spacing w:val="91"/>
          <w:w w:val="103"/>
        </w:rPr>
        <w:t xml:space="preserve"> </w:t>
      </w:r>
      <w:r>
        <w:rPr>
          <w:color w:val="1E487C"/>
          <w:spacing w:val="-1"/>
          <w:w w:val="105"/>
        </w:rPr>
        <w:t>proceder</w:t>
      </w:r>
      <w:r>
        <w:rPr>
          <w:color w:val="1E487C"/>
          <w:spacing w:val="-11"/>
          <w:w w:val="105"/>
        </w:rPr>
        <w:t xml:space="preserve"> </w:t>
      </w:r>
      <w:r>
        <w:rPr>
          <w:color w:val="1E487C"/>
          <w:w w:val="105"/>
        </w:rPr>
        <w:t>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3"/>
          <w:w w:val="105"/>
        </w:rPr>
        <w:t>el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botón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“2.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w w:val="105"/>
        </w:rPr>
        <w:t>Indicar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Datos”,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esto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1"/>
          <w:w w:val="105"/>
        </w:rPr>
        <w:t>nos</w:t>
      </w:r>
      <w:r>
        <w:rPr>
          <w:color w:val="1E487C"/>
          <w:spacing w:val="-13"/>
          <w:w w:val="105"/>
        </w:rPr>
        <w:t xml:space="preserve"> </w:t>
      </w:r>
      <w:r>
        <w:rPr>
          <w:color w:val="1E487C"/>
          <w:spacing w:val="-1"/>
          <w:w w:val="105"/>
        </w:rPr>
        <w:t>posicionara</w:t>
      </w:r>
      <w:r>
        <w:rPr>
          <w:color w:val="1E487C"/>
          <w:spacing w:val="-6"/>
          <w:w w:val="105"/>
        </w:rPr>
        <w:t xml:space="preserve"> </w:t>
      </w:r>
      <w:r>
        <w:rPr>
          <w:color w:val="1E487C"/>
          <w:spacing w:val="-3"/>
          <w:w w:val="105"/>
        </w:rPr>
        <w:t>toda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2"/>
          <w:w w:val="105"/>
        </w:rPr>
        <w:t>la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3"/>
          <w:w w:val="105"/>
        </w:rPr>
        <w:t>información</w:t>
      </w:r>
      <w:r>
        <w:rPr>
          <w:color w:val="1E487C"/>
          <w:spacing w:val="41"/>
          <w:w w:val="103"/>
        </w:rPr>
        <w:t xml:space="preserve"> </w:t>
      </w:r>
      <w:r>
        <w:rPr>
          <w:color w:val="1E487C"/>
          <w:spacing w:val="-3"/>
          <w:w w:val="105"/>
        </w:rPr>
        <w:t>en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1"/>
          <w:w w:val="105"/>
        </w:rPr>
        <w:t>las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columnas</w:t>
      </w:r>
      <w:r>
        <w:rPr>
          <w:color w:val="1E487C"/>
          <w:spacing w:val="-8"/>
          <w:w w:val="105"/>
        </w:rPr>
        <w:t xml:space="preserve"> </w:t>
      </w:r>
      <w:r>
        <w:rPr>
          <w:color w:val="1E487C"/>
          <w:spacing w:val="-4"/>
          <w:w w:val="105"/>
        </w:rPr>
        <w:t>del</w:t>
      </w:r>
      <w:r>
        <w:rPr>
          <w:color w:val="1E487C"/>
          <w:spacing w:val="-7"/>
          <w:w w:val="105"/>
        </w:rPr>
        <w:t xml:space="preserve"> </w:t>
      </w:r>
      <w:r>
        <w:rPr>
          <w:color w:val="1E487C"/>
          <w:spacing w:val="-1"/>
          <w:w w:val="105"/>
        </w:rPr>
        <w:t>lado</w:t>
      </w:r>
      <w:r>
        <w:rPr>
          <w:color w:val="1E487C"/>
          <w:spacing w:val="-14"/>
          <w:w w:val="105"/>
        </w:rPr>
        <w:t xml:space="preserve"> </w:t>
      </w:r>
      <w:r>
        <w:rPr>
          <w:color w:val="1E487C"/>
          <w:spacing w:val="-1"/>
          <w:w w:val="105"/>
        </w:rPr>
        <w:t>derecho</w:t>
      </w:r>
    </w:p>
    <w:p w:rsidR="0090182D" w:rsidRDefault="0090182D">
      <w:pPr>
        <w:pStyle w:val="BodyText"/>
        <w:numPr>
          <w:ilvl w:val="1"/>
          <w:numId w:val="2"/>
        </w:numPr>
        <w:tabs>
          <w:tab w:val="left" w:pos="1478"/>
        </w:tabs>
        <w:kinsoku w:val="0"/>
        <w:overflowPunct w:val="0"/>
        <w:spacing w:before="5"/>
        <w:ind w:hanging="350"/>
        <w:rPr>
          <w:color w:val="000000"/>
        </w:rPr>
      </w:pPr>
      <w:r>
        <w:rPr>
          <w:color w:val="1E487C"/>
          <w:spacing w:val="-1"/>
          <w:w w:val="105"/>
        </w:rPr>
        <w:t>Al</w:t>
      </w:r>
      <w:r>
        <w:rPr>
          <w:color w:val="1E487C"/>
          <w:spacing w:val="-10"/>
          <w:w w:val="105"/>
        </w:rPr>
        <w:t xml:space="preserve"> </w:t>
      </w:r>
      <w:r>
        <w:rPr>
          <w:color w:val="1E487C"/>
          <w:spacing w:val="-1"/>
          <w:w w:val="105"/>
        </w:rPr>
        <w:t>finalizar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3"/>
          <w:w w:val="105"/>
        </w:rPr>
        <w:t>solo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presionar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“3</w:t>
      </w:r>
      <w:r>
        <w:rPr>
          <w:color w:val="1E487C"/>
          <w:spacing w:val="-12"/>
          <w:w w:val="105"/>
        </w:rPr>
        <w:t xml:space="preserve"> </w:t>
      </w:r>
      <w:r>
        <w:rPr>
          <w:color w:val="1E487C"/>
          <w:spacing w:val="-1"/>
          <w:w w:val="105"/>
        </w:rPr>
        <w:t>Continuar</w:t>
      </w:r>
      <w:r>
        <w:rPr>
          <w:color w:val="1E487C"/>
          <w:spacing w:val="-15"/>
          <w:w w:val="105"/>
        </w:rPr>
        <w:t xml:space="preserve"> </w:t>
      </w:r>
      <w:r>
        <w:rPr>
          <w:color w:val="1E487C"/>
          <w:w w:val="105"/>
        </w:rPr>
        <w:t>&gt;&gt;”</w:t>
      </w:r>
    </w:p>
    <w:sectPr w:rsidR="0090182D">
      <w:pgSz w:w="11900" w:h="16840"/>
      <w:pgMar w:top="2660" w:right="740" w:bottom="2080" w:left="980" w:header="1547" w:footer="1888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E3D96" w:rsidRDefault="009E3D96">
      <w:r>
        <w:separator/>
      </w:r>
    </w:p>
  </w:endnote>
  <w:endnote w:type="continuationSeparator" w:id="0">
    <w:p w:rsidR="009E3D96" w:rsidRDefault="009E3D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28032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63" name="Rectangle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" o:spid="_x0000_s1989" style="position:absolute;margin-left:54.7pt;margin-top:740pt;width:71pt;height:40pt;z-index:-2516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oN6Co64CAACn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9056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6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</w:pP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</w:pP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</w:pP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</w:pP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990" type="#_x0000_t202" style="position:absolute;margin-left:210.9pt;margin-top:736.6pt;width:187.25pt;height:20.1pt;z-index:-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</w:pPr>
                  </w:p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</w:pPr>
                  </w:p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</w:pPr>
                  </w:p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</w:pPr>
                  </w:p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0080" behindDoc="1" locked="0" layoutInCell="0" allowOverlap="1">
              <wp:simplePos x="0" y="0"/>
              <wp:positionH relativeFrom="page">
                <wp:posOffset>6287770</wp:posOffset>
              </wp:positionH>
              <wp:positionV relativeFrom="page">
                <wp:posOffset>9516110</wp:posOffset>
              </wp:positionV>
              <wp:extent cx="669925" cy="123825"/>
              <wp:effectExtent l="0" t="0" r="0" b="0"/>
              <wp:wrapNone/>
              <wp:docPr id="61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992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2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5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3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0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7" o:spid="_x0000_s1991" type="#_x0000_t202" style="position:absolute;margin-left:495.1pt;margin-top:749.3pt;width:52.75pt;height:9.75pt;z-index:-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BtmrgIAALA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2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5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3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0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5680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36" name="Rectangle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2" o:spid="_x0000_s2016" style="position:absolute;margin-left:54.7pt;margin-top:740pt;width:71pt;height:40pt;z-index:-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35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2017" type="#_x0000_t202" style="position:absolute;margin-left:210.9pt;margin-top:736.6pt;width:187.25pt;height:20.1pt;z-index:-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34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60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4" o:spid="_x0000_s2018" type="#_x0000_t202" style="position:absolute;margin-left:491.25pt;margin-top:749.3pt;width:56.6pt;height:9.75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8RlsAIAALI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60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"/>
        <w:szCs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848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2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9" o:spid="_x0000_s2022" style="position:absolute;margin-left:54.7pt;margin-top:740pt;width:71pt;height:40pt;z-index:-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KxYjiK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872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28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2023" type="#_x0000_t202" style="position:absolute;margin-left:210.9pt;margin-top:736.6pt;width:187.25pt;height:20.1pt;z-index:-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896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27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69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1" o:spid="_x0000_s2024" type="#_x0000_t202" style="position:absolute;margin-left:491.25pt;margin-top:749.3pt;width:56.6pt;height:9.75pt;z-index:-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A5mEH5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69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5920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26" name="Rectangle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2" o:spid="_x0000_s2025" style="position:absolute;margin-left:54.7pt;margin-top:740pt;width:71pt;height:40pt;z-index:-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AU2WJS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6944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25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" o:spid="_x0000_s2026" type="#_x0000_t202" style="position:absolute;margin-left:210.9pt;margin-top:736.6pt;width:187.25pt;height:20.1pt;z-index:-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968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24" name="Text Box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70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4" o:spid="_x0000_s2027" type="#_x0000_t202" style="position:absolute;margin-left:491.25pt;margin-top:749.3pt;width:56.6pt;height:9.75pt;z-index:-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/4hsAIAALI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70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8992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23" name="Rectangle 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5" o:spid="_x0000_s2028" style="position:absolute;margin-left:54.7pt;margin-top:740pt;width:71pt;height:40pt;z-index:-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IPo6J2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016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22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6" o:spid="_x0000_s2029" type="#_x0000_t202" style="position:absolute;margin-left:210.9pt;margin-top:736.6pt;width:187.25pt;height:20.1pt;z-index:-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JtjPtgIAALM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1040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21" name="Text Box 4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89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47" o:spid="_x0000_s2030" type="#_x0000_t202" style="position:absolute;margin-left:491.25pt;margin-top:749.3pt;width:56.6pt;height:9.75pt;z-index:-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CKbk4D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89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2064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20" name="Rectangle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48" o:spid="_x0000_s2031" style="position:absolute;margin-left:54.7pt;margin-top:740pt;width:71pt;height:40pt;z-index:-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Mzv61i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3088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19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" o:spid="_x0000_s2032" type="#_x0000_t202" style="position:absolute;margin-left:210.9pt;margin-top:736.6pt;width:187.25pt;height:20.1pt;z-index:-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o5NtQIAALM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uiqOTb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4112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18" name="Text Box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99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0" o:spid="_x0000_s2033" type="#_x0000_t202" style="position:absolute;margin-left:491.25pt;margin-top:749.3pt;width:56.6pt;height:9.75pt;z-index:-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BWlFDp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99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5136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17" name="Rectangle 5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1" o:spid="_x0000_s2034" style="position:absolute;margin-left:54.7pt;margin-top:740pt;width:71pt;height:40pt;z-index:-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J15jjG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6160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16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" o:spid="_x0000_s2035" type="#_x0000_t202" style="position:absolute;margin-left:210.9pt;margin-top:736.6pt;width:187.25pt;height:20.1pt;z-index:-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7VotQIAALM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Rue1aL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7184" behindDoc="1" locked="0" layoutInCell="0" allowOverlap="1">
              <wp:simplePos x="0" y="0"/>
              <wp:positionH relativeFrom="page">
                <wp:posOffset>6186805</wp:posOffset>
              </wp:positionH>
              <wp:positionV relativeFrom="page">
                <wp:posOffset>9516110</wp:posOffset>
              </wp:positionV>
              <wp:extent cx="770255" cy="123825"/>
              <wp:effectExtent l="0" t="0" r="0" b="0"/>
              <wp:wrapNone/>
              <wp:docPr id="15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025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2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100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3" o:spid="_x0000_s2036" type="#_x0000_t202" style="position:absolute;margin-left:487.15pt;margin-top:749.3pt;width:60.65pt;height:9.75pt;z-index:-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AOhsQIAALI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2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100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8208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14" name="Rectangle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4" o:spid="_x0000_s2037" style="position:absolute;margin-left:54.7pt;margin-top:740pt;width:71pt;height:40pt;z-index:-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9232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13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5" o:spid="_x0000_s2038" type="#_x0000_t202" style="position:absolute;margin-left:210.9pt;margin-top:736.6pt;width:187.25pt;height:20.1pt;z-index:-2516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2e82tQIAALM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v9nvNr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0256" behindDoc="1" locked="0" layoutInCell="0" allowOverlap="1">
              <wp:simplePos x="0" y="0"/>
              <wp:positionH relativeFrom="page">
                <wp:posOffset>6186805</wp:posOffset>
              </wp:positionH>
              <wp:positionV relativeFrom="page">
                <wp:posOffset>9516110</wp:posOffset>
              </wp:positionV>
              <wp:extent cx="770255" cy="123825"/>
              <wp:effectExtent l="0" t="0" r="0" b="0"/>
              <wp:wrapNone/>
              <wp:docPr id="12" name="Text Box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025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2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105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6" o:spid="_x0000_s2039" type="#_x0000_t202" style="position:absolute;margin-left:487.15pt;margin-top:749.3pt;width:60.65pt;height:9.75pt;z-index:-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CCVsQIAALI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2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105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1280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11" name="Rectangl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57" o:spid="_x0000_s2040" style="position:absolute;margin-left:54.7pt;margin-top:740pt;width:71pt;height:40pt;z-index:-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EADabK4CAACp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2304" behindDoc="1" locked="0" layoutInCell="0" allowOverlap="1">
              <wp:simplePos x="0" y="0"/>
              <wp:positionH relativeFrom="page">
                <wp:posOffset>1325245</wp:posOffset>
              </wp:positionH>
              <wp:positionV relativeFrom="page">
                <wp:posOffset>7597775</wp:posOffset>
              </wp:positionV>
              <wp:extent cx="83185" cy="150495"/>
              <wp:effectExtent l="0" t="0" r="0" b="0"/>
              <wp:wrapNone/>
              <wp:docPr id="10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185" cy="150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pStyle w:val="BodyText"/>
                            <w:kinsoku w:val="0"/>
                            <w:overflowPunct w:val="0"/>
                            <w:spacing w:line="223" w:lineRule="exact"/>
                            <w:ind w:left="20"/>
                            <w:rPr>
                              <w:rFonts w:ascii="Symbol" w:hAnsi="Symbol" w:cs="Symbol"/>
                              <w:color w:val="000000"/>
                            </w:rPr>
                          </w:pPr>
                          <w:r>
                            <w:rPr>
                              <w:rFonts w:ascii="Symbol" w:hAnsi="Symbol" w:cs="Symbol"/>
                              <w:color w:val="1E487C"/>
                              <w:w w:val="105"/>
                            </w:rPr>
                            <w:t>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2041" type="#_x0000_t202" style="position:absolute;margin-left:104.35pt;margin-top:598.25pt;width:6.55pt;height:11.85pt;z-index:-2516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pStyle w:val="BodyText"/>
                      <w:kinsoku w:val="0"/>
                      <w:overflowPunct w:val="0"/>
                      <w:spacing w:line="223" w:lineRule="exact"/>
                      <w:ind w:left="20"/>
                      <w:rPr>
                        <w:rFonts w:ascii="Symbol" w:hAnsi="Symbol" w:cs="Symbol"/>
                        <w:color w:val="000000"/>
                      </w:rPr>
                    </w:pPr>
                    <w:r>
                      <w:rPr>
                        <w:rFonts w:ascii="Symbol" w:hAnsi="Symbol" w:cs="Symbol"/>
                        <w:color w:val="1E487C"/>
                        <w:w w:val="105"/>
                      </w:rPr>
                      <w:t>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3328" behindDoc="1" locked="0" layoutInCell="0" allowOverlap="1">
              <wp:simplePos x="0" y="0"/>
              <wp:positionH relativeFrom="page">
                <wp:posOffset>1548130</wp:posOffset>
              </wp:positionH>
              <wp:positionV relativeFrom="page">
                <wp:posOffset>7599045</wp:posOffset>
              </wp:positionV>
              <wp:extent cx="2012315" cy="150495"/>
              <wp:effectExtent l="0" t="0" r="0" b="0"/>
              <wp:wrapNone/>
              <wp:docPr id="9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12315" cy="150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ind w:left="20"/>
                            <w:rPr>
                              <w:rFonts w:ascii="Arial" w:hAnsi="Arial" w:cs="Arial"/>
                              <w:color w:val="000000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Semana: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21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Tipo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4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de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3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4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trabajada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9" o:spid="_x0000_s2042" type="#_x0000_t202" style="position:absolute;margin-left:121.9pt;margin-top:598.35pt;width:158.45pt;height:11.85pt;z-index:-2516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ind w:left="20"/>
                      <w:rPr>
                        <w:rFonts w:ascii="Arial" w:hAnsi="Arial" w:cs="Arial"/>
                        <w:color w:val="000000"/>
                        <w:sz w:val="19"/>
                        <w:szCs w:val="19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Semana: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21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Tipo</w:t>
                    </w:r>
                    <w:r>
                      <w:rPr>
                        <w:rFonts w:ascii="Arial" w:hAnsi="Arial" w:cs="Arial"/>
                        <w:color w:val="1E487C"/>
                        <w:spacing w:val="-14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de</w:t>
                    </w:r>
                    <w:r>
                      <w:rPr>
                        <w:rFonts w:ascii="Arial" w:hAnsi="Arial" w:cs="Arial"/>
                        <w:color w:val="1E487C"/>
                        <w:spacing w:val="-13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color w:val="1E487C"/>
                        <w:spacing w:val="-14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trabajada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4352" behindDoc="1" locked="0" layoutInCell="0" allowOverlap="1">
              <wp:simplePos x="0" y="0"/>
              <wp:positionH relativeFrom="page">
                <wp:posOffset>1992630</wp:posOffset>
              </wp:positionH>
              <wp:positionV relativeFrom="page">
                <wp:posOffset>7738745</wp:posOffset>
              </wp:positionV>
              <wp:extent cx="1436370" cy="1003935"/>
              <wp:effectExtent l="0" t="0" r="0" b="0"/>
              <wp:wrapNone/>
              <wp:docPr id="8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36370" cy="1003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245" w:lineRule="auto"/>
                            <w:ind w:left="20" w:right="20"/>
                            <w:rPr>
                              <w:rFonts w:ascii="Arial" w:hAnsi="Arial" w:cs="Arial"/>
                              <w:color w:val="000000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23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normal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1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1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0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w w:val="105"/>
                              <w:sz w:val="19"/>
                              <w:szCs w:val="19"/>
                            </w:rPr>
                            <w:t>1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día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3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w w:val="105"/>
                              <w:sz w:val="19"/>
                              <w:szCs w:val="19"/>
                            </w:rPr>
                            <w:t>2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días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5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w w:val="105"/>
                              <w:sz w:val="19"/>
                              <w:szCs w:val="19"/>
                            </w:rPr>
                            <w:t>3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días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5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w w:val="105"/>
                              <w:sz w:val="19"/>
                              <w:szCs w:val="19"/>
                            </w:rPr>
                            <w:t>4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días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25"/>
                              <w:w w:val="103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Semana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reducida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9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w w:val="105"/>
                              <w:sz w:val="19"/>
                              <w:szCs w:val="19"/>
                            </w:rPr>
                            <w:t>5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días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0" o:spid="_x0000_s2043" type="#_x0000_t202" style="position:absolute;margin-left:156.9pt;margin-top:609.35pt;width:113.1pt;height:79.05pt;z-index:-2516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245" w:lineRule="auto"/>
                      <w:ind w:left="20" w:right="20"/>
                      <w:rPr>
                        <w:rFonts w:ascii="Arial" w:hAnsi="Arial" w:cs="Arial"/>
                        <w:color w:val="000000"/>
                        <w:sz w:val="19"/>
                        <w:szCs w:val="19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23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normal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1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1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0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w w:val="105"/>
                        <w:sz w:val="19"/>
                        <w:szCs w:val="19"/>
                      </w:rPr>
                      <w:t>1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día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3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w w:val="105"/>
                        <w:sz w:val="19"/>
                        <w:szCs w:val="19"/>
                      </w:rPr>
                      <w:t>2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días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5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w w:val="105"/>
                        <w:sz w:val="19"/>
                        <w:szCs w:val="19"/>
                      </w:rPr>
                      <w:t>3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días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5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w w:val="105"/>
                        <w:sz w:val="19"/>
                        <w:szCs w:val="19"/>
                      </w:rPr>
                      <w:t>4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días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25"/>
                        <w:w w:val="103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Semana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reducida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9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w w:val="105"/>
                        <w:sz w:val="19"/>
                        <w:szCs w:val="19"/>
                      </w:rPr>
                      <w:t>5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días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5376" behindDoc="1" locked="0" layoutInCell="0" allowOverlap="1">
              <wp:simplePos x="0" y="0"/>
              <wp:positionH relativeFrom="page">
                <wp:posOffset>1770380</wp:posOffset>
              </wp:positionH>
              <wp:positionV relativeFrom="page">
                <wp:posOffset>7748270</wp:posOffset>
              </wp:positionV>
              <wp:extent cx="100330" cy="1003935"/>
              <wp:effectExtent l="0" t="0" r="0" b="0"/>
              <wp:wrapNone/>
              <wp:docPr id="7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0330" cy="10039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pStyle w:val="BodyText"/>
                            <w:kinsoku w:val="0"/>
                            <w:overflowPunct w:val="0"/>
                            <w:spacing w:before="6" w:line="249" w:lineRule="auto"/>
                            <w:ind w:left="20" w:right="20"/>
                            <w:jc w:val="both"/>
                            <w:rPr>
                              <w:rFonts w:ascii="Courier New" w:hAnsi="Courier New" w:cs="Courier New"/>
                              <w:color w:val="000000"/>
                            </w:rPr>
                          </w:pPr>
                          <w:proofErr w:type="gram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gram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3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Courier New" w:hAnsi="Courier New" w:cs="Courier New"/>
                              <w:color w:val="1E487C"/>
                            </w:rPr>
                            <w:t>o</w:t>
                          </w:r>
                          <w:proofErr w:type="spellEnd"/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1" o:spid="_x0000_s2044" type="#_x0000_t202" style="position:absolute;margin-left:139.4pt;margin-top:610.1pt;width:7.9pt;height:79.05pt;z-index:-2516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" o:allowincell="f" filled="f" stroked="f">
              <v:textbox inset="0,0,0,0">
                <w:txbxContent>
                  <w:p w:rsidR="00E95138" w:rsidRDefault="00E95138">
                    <w:pPr>
                      <w:pStyle w:val="BodyText"/>
                      <w:kinsoku w:val="0"/>
                      <w:overflowPunct w:val="0"/>
                      <w:spacing w:before="6" w:line="249" w:lineRule="auto"/>
                      <w:ind w:left="20" w:right="20"/>
                      <w:jc w:val="both"/>
                      <w:rPr>
                        <w:rFonts w:ascii="Courier New" w:hAnsi="Courier New" w:cs="Courier New"/>
                        <w:color w:val="000000"/>
                      </w:rPr>
                    </w:pPr>
                    <w:proofErr w:type="gram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gram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  <w:r>
                      <w:rPr>
                        <w:rFonts w:ascii="Courier New" w:hAnsi="Courier New" w:cs="Courier New"/>
                        <w:color w:val="1E487C"/>
                        <w:w w:val="103"/>
                      </w:rPr>
                      <w:t xml:space="preserve"> </w:t>
                    </w:r>
                    <w:proofErr w:type="spellStart"/>
                    <w:r>
                      <w:rPr>
                        <w:rFonts w:ascii="Courier New" w:hAnsi="Courier New" w:cs="Courier New"/>
                        <w:color w:val="1E487C"/>
                      </w:rPr>
                      <w:t>o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6400" behindDoc="1" locked="0" layoutInCell="0" allowOverlap="1">
              <wp:simplePos x="0" y="0"/>
              <wp:positionH relativeFrom="page">
                <wp:posOffset>1325245</wp:posOffset>
              </wp:positionH>
              <wp:positionV relativeFrom="page">
                <wp:posOffset>8743315</wp:posOffset>
              </wp:positionV>
              <wp:extent cx="83185" cy="150495"/>
              <wp:effectExtent l="0" t="0" r="0" b="0"/>
              <wp:wrapNone/>
              <wp:docPr id="6" name="Text Box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3185" cy="1504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pStyle w:val="BodyText"/>
                            <w:kinsoku w:val="0"/>
                            <w:overflowPunct w:val="0"/>
                            <w:spacing w:line="223" w:lineRule="exact"/>
                            <w:ind w:left="20"/>
                            <w:rPr>
                              <w:rFonts w:ascii="Symbol" w:hAnsi="Symbol" w:cs="Symbol"/>
                              <w:color w:val="000000"/>
                            </w:rPr>
                          </w:pPr>
                          <w:r>
                            <w:rPr>
                              <w:rFonts w:ascii="Symbol" w:hAnsi="Symbol" w:cs="Symbol"/>
                              <w:color w:val="1E487C"/>
                              <w:w w:val="105"/>
                            </w:rPr>
                            <w:t>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2" o:spid="_x0000_s2045" type="#_x0000_t202" style="position:absolute;margin-left:104.35pt;margin-top:688.45pt;width:6.55pt;height:11.85pt;z-index:-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+QirwIAALA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pStyle w:val="BodyText"/>
                      <w:kinsoku w:val="0"/>
                      <w:overflowPunct w:val="0"/>
                      <w:spacing w:line="223" w:lineRule="exact"/>
                      <w:ind w:left="20"/>
                      <w:rPr>
                        <w:rFonts w:ascii="Symbol" w:hAnsi="Symbol" w:cs="Symbol"/>
                        <w:color w:val="000000"/>
                      </w:rPr>
                    </w:pPr>
                    <w:r>
                      <w:rPr>
                        <w:rFonts w:ascii="Symbol" w:hAnsi="Symbol" w:cs="Symbol"/>
                        <w:color w:val="1E487C"/>
                        <w:w w:val="105"/>
                      </w:rPr>
                      <w:t>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7424" behindDoc="1" locked="0" layoutInCell="0" allowOverlap="1">
              <wp:simplePos x="0" y="0"/>
              <wp:positionH relativeFrom="page">
                <wp:posOffset>1548130</wp:posOffset>
              </wp:positionH>
              <wp:positionV relativeFrom="page">
                <wp:posOffset>8744585</wp:posOffset>
              </wp:positionV>
              <wp:extent cx="3508375" cy="864870"/>
              <wp:effectExtent l="0" t="0" r="0" b="0"/>
              <wp:wrapNone/>
              <wp:docPr id="5" name="Text Box 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8375" cy="8648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217" w:lineRule="exact"/>
                            <w:ind w:left="20"/>
                            <w:rPr>
                              <w:rFonts w:ascii="Arial" w:hAnsi="Arial" w:cs="Arial"/>
                              <w:color w:val="000000"/>
                              <w:sz w:val="19"/>
                              <w:szCs w:val="19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Salario: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1E487C"/>
                              <w:spacing w:val="-16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Tipo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2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w w:val="105"/>
                              <w:sz w:val="19"/>
                              <w:szCs w:val="19"/>
                            </w:rPr>
                            <w:t>de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1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3"/>
                              <w:w w:val="105"/>
                              <w:sz w:val="19"/>
                              <w:szCs w:val="19"/>
                            </w:rPr>
                            <w:t>salario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1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w w:val="105"/>
                              <w:sz w:val="19"/>
                              <w:szCs w:val="19"/>
                            </w:rPr>
                            <w:t>del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4"/>
                              <w:w w:val="105"/>
                              <w:sz w:val="19"/>
                              <w:szCs w:val="19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color w:val="1E487C"/>
                              <w:spacing w:val="-1"/>
                              <w:w w:val="105"/>
                              <w:sz w:val="19"/>
                              <w:szCs w:val="19"/>
                            </w:rPr>
                            <w:t>trabajador</w:t>
                          </w:r>
                        </w:p>
                        <w:p w:rsidR="00E95138" w:rsidRDefault="00E95138">
                          <w:pPr>
                            <w:pStyle w:val="BodyText"/>
                            <w:tabs>
                              <w:tab w:val="left" w:pos="720"/>
                            </w:tabs>
                            <w:kinsoku w:val="0"/>
                            <w:overflowPunct w:val="0"/>
                            <w:spacing w:line="229" w:lineRule="exact"/>
                            <w:ind w:left="370"/>
                            <w:rPr>
                              <w:color w:val="000000"/>
                            </w:rPr>
                          </w:pPr>
                          <w:proofErr w:type="gramStart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>o</w:t>
                          </w:r>
                          <w:proofErr w:type="gram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ab/>
                          </w:r>
                          <w:r>
                            <w:rPr>
                              <w:color w:val="1E487C"/>
                              <w:spacing w:val="-1"/>
                              <w:w w:val="105"/>
                            </w:rPr>
                            <w:t>Fijo</w:t>
                          </w:r>
                        </w:p>
                        <w:p w:rsidR="00E95138" w:rsidRDefault="00E95138">
                          <w:pPr>
                            <w:pStyle w:val="BodyText"/>
                            <w:tabs>
                              <w:tab w:val="left" w:pos="720"/>
                            </w:tabs>
                            <w:kinsoku w:val="0"/>
                            <w:overflowPunct w:val="0"/>
                            <w:spacing w:line="226" w:lineRule="exact"/>
                            <w:ind w:left="370"/>
                            <w:rPr>
                              <w:color w:val="000000"/>
                            </w:rPr>
                          </w:pPr>
                          <w:proofErr w:type="gramStart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>o</w:t>
                          </w:r>
                          <w:proofErr w:type="gram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ab/>
                          </w:r>
                          <w:r>
                            <w:rPr>
                              <w:color w:val="1E487C"/>
                              <w:spacing w:val="-1"/>
                              <w:w w:val="105"/>
                            </w:rPr>
                            <w:t>Variable</w:t>
                          </w:r>
                        </w:p>
                        <w:p w:rsidR="00E95138" w:rsidRDefault="00E95138">
                          <w:pPr>
                            <w:pStyle w:val="BodyText"/>
                            <w:tabs>
                              <w:tab w:val="left" w:pos="720"/>
                            </w:tabs>
                            <w:kinsoku w:val="0"/>
                            <w:overflowPunct w:val="0"/>
                            <w:spacing w:line="230" w:lineRule="exact"/>
                            <w:ind w:left="370"/>
                            <w:rPr>
                              <w:color w:val="000000"/>
                            </w:rPr>
                          </w:pPr>
                          <w:proofErr w:type="gramStart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>o</w:t>
                          </w:r>
                          <w:proofErr w:type="gramEnd"/>
                          <w:r>
                            <w:rPr>
                              <w:rFonts w:ascii="Courier New" w:hAnsi="Courier New" w:cs="Courier New"/>
                              <w:color w:val="1E487C"/>
                              <w:w w:val="105"/>
                            </w:rPr>
                            <w:tab/>
                          </w:r>
                          <w:r>
                            <w:rPr>
                              <w:color w:val="1E487C"/>
                              <w:spacing w:val="-4"/>
                              <w:w w:val="105"/>
                            </w:rPr>
                            <w:t>Mixto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59"/>
                            <w:ind w:left="1745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1780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3" o:spid="_x0000_s2046" type="#_x0000_t202" style="position:absolute;margin-left:121.9pt;margin-top:688.55pt;width:276.25pt;height:68.1pt;z-index:-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217" w:lineRule="exact"/>
                      <w:ind w:left="20"/>
                      <w:rPr>
                        <w:rFonts w:ascii="Arial" w:hAnsi="Arial" w:cs="Arial"/>
                        <w:color w:val="000000"/>
                        <w:sz w:val="19"/>
                        <w:szCs w:val="19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Salario:</w:t>
                    </w:r>
                    <w:r>
                      <w:rPr>
                        <w:rFonts w:ascii="Arial" w:hAnsi="Arial" w:cs="Arial"/>
                        <w:b/>
                        <w:bCs/>
                        <w:color w:val="1E487C"/>
                        <w:spacing w:val="-16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Tipo</w:t>
                    </w:r>
                    <w:r>
                      <w:rPr>
                        <w:rFonts w:ascii="Arial" w:hAnsi="Arial" w:cs="Arial"/>
                        <w:color w:val="1E487C"/>
                        <w:spacing w:val="-12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w w:val="105"/>
                        <w:sz w:val="19"/>
                        <w:szCs w:val="19"/>
                      </w:rPr>
                      <w:t>de</w:t>
                    </w:r>
                    <w:r>
                      <w:rPr>
                        <w:rFonts w:ascii="Arial" w:hAnsi="Arial" w:cs="Arial"/>
                        <w:color w:val="1E487C"/>
                        <w:spacing w:val="-11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3"/>
                        <w:w w:val="105"/>
                        <w:sz w:val="19"/>
                        <w:szCs w:val="19"/>
                      </w:rPr>
                      <w:t>salario</w:t>
                    </w:r>
                    <w:r>
                      <w:rPr>
                        <w:rFonts w:ascii="Arial" w:hAnsi="Arial" w:cs="Arial"/>
                        <w:color w:val="1E487C"/>
                        <w:spacing w:val="-11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w w:val="105"/>
                        <w:sz w:val="19"/>
                        <w:szCs w:val="19"/>
                      </w:rPr>
                      <w:t>del</w:t>
                    </w:r>
                    <w:r>
                      <w:rPr>
                        <w:rFonts w:ascii="Arial" w:hAnsi="Arial" w:cs="Arial"/>
                        <w:color w:val="1E487C"/>
                        <w:spacing w:val="-14"/>
                        <w:w w:val="105"/>
                        <w:sz w:val="19"/>
                        <w:szCs w:val="19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color w:val="1E487C"/>
                        <w:spacing w:val="-1"/>
                        <w:w w:val="105"/>
                        <w:sz w:val="19"/>
                        <w:szCs w:val="19"/>
                      </w:rPr>
                      <w:t>trabajador</w:t>
                    </w:r>
                  </w:p>
                  <w:p w:rsidR="00E95138" w:rsidRDefault="00E95138">
                    <w:pPr>
                      <w:pStyle w:val="BodyText"/>
                      <w:tabs>
                        <w:tab w:val="left" w:pos="720"/>
                      </w:tabs>
                      <w:kinsoku w:val="0"/>
                      <w:overflowPunct w:val="0"/>
                      <w:spacing w:line="229" w:lineRule="exact"/>
                      <w:ind w:left="370"/>
                      <w:rPr>
                        <w:color w:val="000000"/>
                      </w:rPr>
                    </w:pPr>
                    <w:proofErr w:type="gramStart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>o</w:t>
                    </w:r>
                    <w:proofErr w:type="gramEnd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ab/>
                    </w:r>
                    <w:r>
                      <w:rPr>
                        <w:color w:val="1E487C"/>
                        <w:spacing w:val="-1"/>
                        <w:w w:val="105"/>
                      </w:rPr>
                      <w:t>Fijo</w:t>
                    </w:r>
                  </w:p>
                  <w:p w:rsidR="00E95138" w:rsidRDefault="00E95138">
                    <w:pPr>
                      <w:pStyle w:val="BodyText"/>
                      <w:tabs>
                        <w:tab w:val="left" w:pos="720"/>
                      </w:tabs>
                      <w:kinsoku w:val="0"/>
                      <w:overflowPunct w:val="0"/>
                      <w:spacing w:line="226" w:lineRule="exact"/>
                      <w:ind w:left="370"/>
                      <w:rPr>
                        <w:color w:val="000000"/>
                      </w:rPr>
                    </w:pPr>
                    <w:proofErr w:type="gramStart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>o</w:t>
                    </w:r>
                    <w:proofErr w:type="gramEnd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ab/>
                    </w:r>
                    <w:r>
                      <w:rPr>
                        <w:color w:val="1E487C"/>
                        <w:spacing w:val="-1"/>
                        <w:w w:val="105"/>
                      </w:rPr>
                      <w:t>Variable</w:t>
                    </w:r>
                  </w:p>
                  <w:p w:rsidR="00E95138" w:rsidRDefault="00E95138">
                    <w:pPr>
                      <w:pStyle w:val="BodyText"/>
                      <w:tabs>
                        <w:tab w:val="left" w:pos="720"/>
                      </w:tabs>
                      <w:kinsoku w:val="0"/>
                      <w:overflowPunct w:val="0"/>
                      <w:spacing w:line="230" w:lineRule="exact"/>
                      <w:ind w:left="370"/>
                      <w:rPr>
                        <w:color w:val="000000"/>
                      </w:rPr>
                    </w:pPr>
                    <w:proofErr w:type="gramStart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>o</w:t>
                    </w:r>
                    <w:proofErr w:type="gramEnd"/>
                    <w:r>
                      <w:rPr>
                        <w:rFonts w:ascii="Courier New" w:hAnsi="Courier New" w:cs="Courier New"/>
                        <w:color w:val="1E487C"/>
                        <w:w w:val="105"/>
                      </w:rPr>
                      <w:tab/>
                    </w:r>
                    <w:r>
                      <w:rPr>
                        <w:color w:val="1E487C"/>
                        <w:spacing w:val="-4"/>
                        <w:w w:val="105"/>
                      </w:rPr>
                      <w:t>Mixto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59"/>
                      <w:ind w:left="1745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1780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88448" behindDoc="1" locked="0" layoutInCell="0" allowOverlap="1">
              <wp:simplePos x="0" y="0"/>
              <wp:positionH relativeFrom="page">
                <wp:posOffset>6186805</wp:posOffset>
              </wp:positionH>
              <wp:positionV relativeFrom="page">
                <wp:posOffset>9516110</wp:posOffset>
              </wp:positionV>
              <wp:extent cx="770255" cy="123825"/>
              <wp:effectExtent l="0" t="0" r="0" b="0"/>
              <wp:wrapNone/>
              <wp:docPr id="4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7025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2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64" o:spid="_x0000_s2047" type="#_x0000_t202" style="position:absolute;margin-left:487.15pt;margin-top:749.3pt;width:60.65pt;height:9.75pt;z-index:-2516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DKFsA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2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109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1104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60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8" o:spid="_x0000_s1992" style="position:absolute;margin-left:54.7pt;margin-top:740pt;width:71pt;height:40pt;z-index:-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2128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5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993" type="#_x0000_t202" style="position:absolute;margin-left:210.9pt;margin-top:736.6pt;width:187.25pt;height:20.1pt;z-index:-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SOetAIAALE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3152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5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0" o:spid="_x0000_s1994" type="#_x0000_t202" style="position:absolute;margin-left:491.25pt;margin-top:749.3pt;width:56.6pt;height:9.75pt;z-index:-2516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DUNZ1/sQIAALE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4176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57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1" o:spid="_x0000_s1995" style="position:absolute;margin-left:54.7pt;margin-top:740pt;width:71pt;height:40pt;z-index:-2516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sivZKK4CAACo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5200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56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996" type="#_x0000_t202" style="position:absolute;margin-left:210.9pt;margin-top:736.6pt;width:187.25pt;height:20.1pt;z-index:-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atMstQIAALM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rGrTLL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6224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55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19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3" o:spid="_x0000_s1997" type="#_x0000_t202" style="position:absolute;margin-left:491.25pt;margin-top:749.3pt;width:56.6pt;height:9.75pt;z-index:-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7yBsQIAALI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APS7yB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19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37248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54" name="Rectangl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_x0000_s1998" style="position:absolute;margin-left:54.7pt;margin-top:740pt;width:71pt;height:40pt;z-index:-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0fniH64CAACp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8272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53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999" type="#_x0000_t202" style="position:absolute;margin-left:210.9pt;margin-top:736.6pt;width:187.25pt;height:20.1pt;z-index:-2516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39296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5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22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o:spid="_x0000_s2000" type="#_x0000_t202" style="position:absolute;margin-left:491.25pt;margin-top:749.3pt;width:56.6pt;height:9.75pt;z-index:-2516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hCTsQIAALI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A1EhCT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22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0320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51" name="Rectangle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7" o:spid="_x0000_s2001" style="position:absolute;margin-left:54.7pt;margin-top:740pt;width:71pt;height:40pt;z-index:-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Bd7h1y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1344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50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2002" type="#_x0000_t202" style="position:absolute;margin-left:210.9pt;margin-top:736.6pt;width:187.25pt;height:20.1pt;z-index:-2516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8O/XBL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2368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4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39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9" o:spid="_x0000_s2003" type="#_x0000_t202" style="position:absolute;margin-left:491.25pt;margin-top:749.3pt;width:56.6pt;height:9.75pt;z-index:-2516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hfVsQIAALI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C8ahfV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39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3392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48" name="Rectangle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0" o:spid="_x0000_s2004" style="position:absolute;margin-left:54.7pt;margin-top:740pt;width:71pt;height:40pt;z-index:-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4416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47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2005" type="#_x0000_t202" style="position:absolute;margin-left:210.9pt;margin-top:736.6pt;width:187.25pt;height:20.1pt;z-index:-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Mgf9or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5440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46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46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2" o:spid="_x0000_s2006" type="#_x0000_t202" style="position:absolute;margin-left:491.25pt;margin-top:749.3pt;width:56.6pt;height:9.75pt;z-index:-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rotsQIAALI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CNWrot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46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6464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45" name="Rectangle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3" o:spid="_x0000_s2007" style="position:absolute;margin-left:54.7pt;margin-top:740pt;width:71pt;height:40pt;z-index:-2516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p9Bsdq4CAACp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7488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9498330</wp:posOffset>
              </wp:positionV>
              <wp:extent cx="2378075" cy="111760"/>
              <wp:effectExtent l="0" t="0" r="0" b="0"/>
              <wp:wrapNone/>
              <wp:docPr id="44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1117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2008" type="#_x0000_t202" style="position:absolute;margin-left:210.9pt;margin-top:747.9pt;width:187.25pt;height:8.8pt;z-index:-2516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0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8512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43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47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5" o:spid="_x0000_s2009" type="#_x0000_t202" style="position:absolute;margin-left:491.25pt;margin-top:749.3pt;width:56.6pt;height:9.75pt;z-index:-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47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49536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42" name="Rectangl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6" o:spid="_x0000_s2010" style="position:absolute;margin-left:54.7pt;margin-top:740pt;width:71pt;height:40pt;z-index:-2516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0560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41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2011" type="#_x0000_t202" style="position:absolute;margin-left:210.9pt;margin-top:736.6pt;width:187.25pt;height:20.1pt;z-index:-2516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qhHtQIAALM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584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40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49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28" o:spid="_x0000_s2012" type="#_x0000_t202" style="position:absolute;margin-left:491.25pt;margin-top:749.3pt;width:56.6pt;height:9.75pt;z-index:-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9hFbsQIAALI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Bu9hFb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49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2608" behindDoc="1" locked="0" layoutInCell="0" allowOverlap="1">
              <wp:simplePos x="0" y="0"/>
              <wp:positionH relativeFrom="page">
                <wp:posOffset>694690</wp:posOffset>
              </wp:positionH>
              <wp:positionV relativeFrom="page">
                <wp:posOffset>9398000</wp:posOffset>
              </wp:positionV>
              <wp:extent cx="901700" cy="508000"/>
              <wp:effectExtent l="0" t="0" r="0" b="0"/>
              <wp:wrapNone/>
              <wp:docPr id="3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01700" cy="5080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0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9" o:spid="_x0000_s2013" style="position:absolute;margin-left:54.7pt;margin-top:740pt;width:71pt;height:40pt;z-index:-2516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0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632" behindDoc="1" locked="0" layoutInCell="0" allowOverlap="1">
              <wp:simplePos x="0" y="0"/>
              <wp:positionH relativeFrom="page">
                <wp:posOffset>2678430</wp:posOffset>
              </wp:positionH>
              <wp:positionV relativeFrom="page">
                <wp:posOffset>9354820</wp:posOffset>
              </wp:positionV>
              <wp:extent cx="2378075" cy="255270"/>
              <wp:effectExtent l="0" t="0" r="0" b="0"/>
              <wp:wrapNone/>
              <wp:docPr id="38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8075" cy="2552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before="2"/>
                            <w:ind w:left="24" w:right="59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Información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CONFIDENCIAL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3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propiedad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4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Grupo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8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ATS</w:t>
                          </w:r>
                        </w:p>
                        <w:p w:rsidR="00E95138" w:rsidRDefault="00E95138">
                          <w:pPr>
                            <w:kinsoku w:val="0"/>
                            <w:overflowPunct w:val="0"/>
                            <w:spacing w:before="67"/>
                            <w:ind w:left="24" w:right="24"/>
                            <w:jc w:val="center"/>
                            <w:rPr>
                              <w:rFonts w:ascii="Calibri" w:hAnsi="Calibri" w:cs="Calibri"/>
                              <w:color w:val="000000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5"/>
                              <w:w w:val="105"/>
                              <w:sz w:val="13"/>
                              <w:szCs w:val="13"/>
                            </w:rPr>
                            <w:t>Se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prohíbe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su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7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>reproducción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total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o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2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parcial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"/>
                              <w:w w:val="105"/>
                              <w:sz w:val="13"/>
                              <w:szCs w:val="13"/>
                            </w:rPr>
                            <w:t>sin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6"/>
                              <w:w w:val="105"/>
                              <w:sz w:val="13"/>
                              <w:szCs w:val="13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w w:val="105"/>
                              <w:sz w:val="13"/>
                              <w:szCs w:val="13"/>
                            </w:rPr>
                            <w:t xml:space="preserve">previa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w w:val="105"/>
                              <w:sz w:val="13"/>
                              <w:szCs w:val="13"/>
                            </w:rPr>
                            <w:t>autorización.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2014" type="#_x0000_t202" style="position:absolute;margin-left:210.9pt;margin-top:736.6pt;width:187.25pt;height:20.1pt;z-index:-2516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before="2"/>
                      <w:ind w:left="24" w:right="59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Información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CONFIDENCIAL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3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propiedad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4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Grupo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8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ATS</w:t>
                    </w:r>
                  </w:p>
                  <w:p w:rsidR="00E95138" w:rsidRDefault="00E95138">
                    <w:pPr>
                      <w:kinsoku w:val="0"/>
                      <w:overflowPunct w:val="0"/>
                      <w:spacing w:before="67"/>
                      <w:ind w:left="24" w:right="24"/>
                      <w:jc w:val="center"/>
                      <w:rPr>
                        <w:rFonts w:ascii="Calibri" w:hAnsi="Calibri" w:cs="Calibri"/>
                        <w:color w:val="000000"/>
                        <w:sz w:val="13"/>
                        <w:szCs w:val="13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5"/>
                        <w:w w:val="105"/>
                        <w:sz w:val="13"/>
                        <w:szCs w:val="13"/>
                      </w:rPr>
                      <w:t>Se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prohíbe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su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7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>reproducción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total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o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2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parcial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"/>
                        <w:w w:val="105"/>
                        <w:sz w:val="13"/>
                        <w:szCs w:val="13"/>
                      </w:rPr>
                      <w:t>sin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6"/>
                        <w:w w:val="105"/>
                        <w:sz w:val="13"/>
                        <w:szCs w:val="13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w w:val="105"/>
                        <w:sz w:val="13"/>
                        <w:szCs w:val="13"/>
                      </w:rPr>
                      <w:t xml:space="preserve">previa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w w:val="105"/>
                        <w:sz w:val="13"/>
                        <w:szCs w:val="13"/>
                      </w:rPr>
                      <w:t>autorización.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656" behindDoc="1" locked="0" layoutInCell="0" allowOverlap="1">
              <wp:simplePos x="0" y="0"/>
              <wp:positionH relativeFrom="page">
                <wp:posOffset>6238875</wp:posOffset>
              </wp:positionH>
              <wp:positionV relativeFrom="page">
                <wp:posOffset>9516110</wp:posOffset>
              </wp:positionV>
              <wp:extent cx="718820" cy="123825"/>
              <wp:effectExtent l="0" t="0" r="0" b="0"/>
              <wp:wrapNone/>
              <wp:docPr id="37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8820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Página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7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instrText xml:space="preserve"> PAGE </w:instrTex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separate"/>
                          </w:r>
                          <w:r w:rsidR="007325ED">
                            <w:rPr>
                              <w:rFonts w:ascii="Calibri" w:hAnsi="Calibri" w:cs="Calibri"/>
                              <w:b/>
                              <w:bCs/>
                              <w:noProof/>
                              <w:color w:val="7F7F7F"/>
                              <w:sz w:val="15"/>
                              <w:szCs w:val="15"/>
                            </w:rPr>
                            <w:t>52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fldChar w:fldCharType="end"/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de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6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109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31" o:spid="_x0000_s2015" type="#_x0000_t202" style="position:absolute;margin-left:491.25pt;margin-top:749.3pt;width:56.6pt;height:9.75pt;z-index:-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Página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7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instrText xml:space="preserve"> PAGE </w:instrTex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separate"/>
                    </w:r>
                    <w:r w:rsidR="007325ED">
                      <w:rPr>
                        <w:rFonts w:ascii="Calibri" w:hAnsi="Calibri" w:cs="Calibri"/>
                        <w:b/>
                        <w:bCs/>
                        <w:noProof/>
                        <w:color w:val="7F7F7F"/>
                        <w:sz w:val="15"/>
                        <w:szCs w:val="15"/>
                      </w:rPr>
                      <w:t>52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fldChar w:fldCharType="end"/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de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6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109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E3D96" w:rsidRDefault="009E3D96">
      <w:r>
        <w:separator/>
      </w:r>
    </w:p>
  </w:footnote>
  <w:footnote w:type="continuationSeparator" w:id="0">
    <w:p w:rsidR="009E3D96" w:rsidRDefault="009E3D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3360" behindDoc="0" locked="0" layoutInCell="1" allowOverlap="1" wp14:anchorId="27995500" wp14:editId="4F05EE4D">
          <wp:simplePos x="0" y="0"/>
          <wp:positionH relativeFrom="column">
            <wp:posOffset>215900</wp:posOffset>
          </wp:positionH>
          <wp:positionV relativeFrom="paragraph">
            <wp:posOffset>-96520</wp:posOffset>
          </wp:positionV>
          <wp:extent cx="2162175" cy="421640"/>
          <wp:effectExtent l="0" t="0" r="9525" b="0"/>
          <wp:wrapNone/>
          <wp:docPr id="1328" name="0 Imagen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0 Imagen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2175" cy="4216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91008" behindDoc="0" locked="0" layoutInCell="1" allowOverlap="1" wp14:anchorId="6A2A8C37" wp14:editId="7D5207E6">
          <wp:simplePos x="0" y="0"/>
          <wp:positionH relativeFrom="column">
            <wp:posOffset>4562475</wp:posOffset>
          </wp:positionH>
          <wp:positionV relativeFrom="paragraph">
            <wp:posOffset>-716915</wp:posOffset>
          </wp:positionV>
          <wp:extent cx="1571625" cy="1571625"/>
          <wp:effectExtent l="0" t="0" r="0" b="0"/>
          <wp:wrapNone/>
          <wp:docPr id="1329" name="Imagen 1" descr="C:\Users\Javier\Documents\API TECNOLOGIAS - IDSEMEX\DOMINIO INTERNET\LOGO\Logo F_Transparente-0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n 1" descr="C:\Users\Javier\Documents\API TECNOLOGIAS - IDSEMEX\DOMINIO INTERNET\LOGO\Logo F_Transparente-01.pn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71625" cy="1571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23936" behindDoc="1" locked="0" layoutInCell="0" allowOverlap="1">
              <wp:simplePos x="0" y="0"/>
              <wp:positionH relativeFrom="page">
                <wp:posOffset>5754370</wp:posOffset>
              </wp:positionH>
              <wp:positionV relativeFrom="page">
                <wp:posOffset>982345</wp:posOffset>
              </wp:positionV>
              <wp:extent cx="1181100" cy="660400"/>
              <wp:effectExtent l="0" t="0" r="0" b="0"/>
              <wp:wrapNone/>
              <wp:docPr id="67" name="Rectangl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81100" cy="66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104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1" o:spid="_x0000_s1986" style="position:absolute;margin-left:453.1pt;margin-top:77.35pt;width:93pt;height:52pt;z-index:-2516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104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4960" behindDoc="1" locked="0" layoutInCell="0" allowOverlap="1">
              <wp:simplePos x="0" y="0"/>
              <wp:positionH relativeFrom="page">
                <wp:posOffset>1054735</wp:posOffset>
              </wp:positionH>
              <wp:positionV relativeFrom="page">
                <wp:posOffset>1031240</wp:posOffset>
              </wp:positionV>
              <wp:extent cx="939800" cy="558800"/>
              <wp:effectExtent l="0" t="0" r="0" b="0"/>
              <wp:wrapNone/>
              <wp:docPr id="66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39800" cy="55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8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2" o:spid="_x0000_s1987" style="position:absolute;margin-left:83.05pt;margin-top:81.2pt;width:74pt;height:44pt;z-index:-251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8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5984" behindDoc="1" locked="0" layoutInCell="0" allowOverlap="1">
              <wp:simplePos x="0" y="0"/>
              <wp:positionH relativeFrom="page">
                <wp:posOffset>892810</wp:posOffset>
              </wp:positionH>
              <wp:positionV relativeFrom="page">
                <wp:posOffset>1689100</wp:posOffset>
              </wp:positionV>
              <wp:extent cx="6120765" cy="12700"/>
              <wp:effectExtent l="0" t="0" r="0" b="0"/>
              <wp:wrapNone/>
              <wp:docPr id="65" name="Freeform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120765" cy="12700"/>
                      </a:xfrm>
                      <a:custGeom>
                        <a:avLst/>
                        <a:gdLst>
                          <a:gd name="T0" fmla="*/ 0 w 9639"/>
                          <a:gd name="T1" fmla="*/ 0 h 20"/>
                          <a:gd name="T2" fmla="*/ 9638 w 9639"/>
                          <a:gd name="T3" fmla="*/ 0 h 20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9639" h="20">
                            <a:moveTo>
                              <a:pt x="0" y="0"/>
                            </a:moveTo>
                            <a:lnTo>
                              <a:pt x="9638" y="0"/>
                            </a:lnTo>
                          </a:path>
                        </a:pathLst>
                      </a:custGeom>
                      <a:noFill/>
                      <a:ln w="736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10420D4B" id="Freeform 3" o:spid="_x0000_s1026" style="position:absolute;z-index:-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70.3pt,133pt,552.2pt,133pt" coordsize="963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" o:allowincell="f" filled="f" strokeweight=".20458mm">
              <v:path arrowok="t" o:connecttype="custom" o:connectlocs="0,0;6120130,0" o:connectangles="0,0"/>
              <w10:wrap anchorx="page" anchory="page"/>
            </v:poly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7008" behindDoc="1" locked="0" layoutInCell="0" allowOverlap="1">
              <wp:simplePos x="0" y="0"/>
              <wp:positionH relativeFrom="page">
                <wp:posOffset>3260725</wp:posOffset>
              </wp:positionH>
              <wp:positionV relativeFrom="page">
                <wp:posOffset>1268095</wp:posOffset>
              </wp:positionV>
              <wp:extent cx="1181735" cy="123825"/>
              <wp:effectExtent l="0" t="0" r="0" b="0"/>
              <wp:wrapNone/>
              <wp:docPr id="6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173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 xml:space="preserve">         Manuales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1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Auditor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sz w:val="15"/>
                              <w:szCs w:val="15"/>
                            </w:rPr>
                            <w:t>SUA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5"/>
                              <w:sz w:val="15"/>
                              <w:szCs w:val="15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988" type="#_x0000_t202" style="position:absolute;margin-left:256.75pt;margin-top:99.85pt;width:93.05pt;height:9.75pt;z-index:-2516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 xml:space="preserve">         Manuales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1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Auditor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sz w:val="15"/>
                        <w:szCs w:val="15"/>
                      </w:rPr>
                      <w:t>SUA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5"/>
                        <w:sz w:val="15"/>
                        <w:szCs w:val="15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sz w:val="20"/>
        <w:szCs w:val="20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95138" w:rsidRDefault="00E95138">
    <w:pPr>
      <w:kinsoku w:val="0"/>
      <w:overflowPunct w:val="0"/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0" allowOverlap="1">
              <wp:simplePos x="0" y="0"/>
              <wp:positionH relativeFrom="page">
                <wp:posOffset>5754370</wp:posOffset>
              </wp:positionH>
              <wp:positionV relativeFrom="page">
                <wp:posOffset>982345</wp:posOffset>
              </wp:positionV>
              <wp:extent cx="1181100" cy="660400"/>
              <wp:effectExtent l="0" t="0" r="0" b="0"/>
              <wp:wrapNone/>
              <wp:docPr id="33" name="Rectangle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1181100" cy="66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104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5" o:spid="_x0000_s2019" style="position:absolute;margin-left:453.1pt;margin-top:77.35pt;width:93pt;height:52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104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776" behindDoc="1" locked="0" layoutInCell="0" allowOverlap="1">
              <wp:simplePos x="0" y="0"/>
              <wp:positionH relativeFrom="page">
                <wp:posOffset>1054735</wp:posOffset>
              </wp:positionH>
              <wp:positionV relativeFrom="page">
                <wp:posOffset>1031240</wp:posOffset>
              </wp:positionV>
              <wp:extent cx="939800" cy="558800"/>
              <wp:effectExtent l="0" t="0" r="0" b="0"/>
              <wp:wrapNone/>
              <wp:docPr id="32" name="Rectangle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939800" cy="55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widowControl/>
                            <w:autoSpaceDE/>
                            <w:autoSpaceDN/>
                            <w:adjustRightInd/>
                            <w:spacing w:line="880" w:lineRule="atLeast"/>
                          </w:pPr>
                        </w:p>
                        <w:p w:rsidR="00E95138" w:rsidRDefault="00E95138"/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id="Rectangle 36" o:spid="_x0000_s2020" style="position:absolute;margin-left:83.05pt;margin-top:81.2pt;width:74pt;height:44pt;z-index:-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" o:allowincell="f" filled="f" stroked="f">
              <v:textbox inset="0,0,0,0">
                <w:txbxContent>
                  <w:p w:rsidR="00E95138" w:rsidRDefault="00E95138">
                    <w:pPr>
                      <w:widowControl/>
                      <w:autoSpaceDE/>
                      <w:autoSpaceDN/>
                      <w:adjustRightInd/>
                      <w:spacing w:line="880" w:lineRule="atLeast"/>
                    </w:pPr>
                  </w:p>
                  <w:p w:rsidR="00E95138" w:rsidRDefault="00E95138"/>
                </w:txbxContent>
              </v:textbox>
              <w10:wrap anchorx="page" anchory="page"/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800" behindDoc="1" locked="0" layoutInCell="0" allowOverlap="1">
              <wp:simplePos x="0" y="0"/>
              <wp:positionH relativeFrom="page">
                <wp:posOffset>892810</wp:posOffset>
              </wp:positionH>
              <wp:positionV relativeFrom="page">
                <wp:posOffset>1689100</wp:posOffset>
              </wp:positionV>
              <wp:extent cx="6120765" cy="12700"/>
              <wp:effectExtent l="0" t="0" r="0" b="0"/>
              <wp:wrapNone/>
              <wp:docPr id="31" name="Freeform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120765" cy="12700"/>
                      </a:xfrm>
                      <a:custGeom>
                        <a:avLst/>
                        <a:gdLst>
                          <a:gd name="T0" fmla="*/ 0 w 9639"/>
                          <a:gd name="T1" fmla="*/ 0 h 20"/>
                          <a:gd name="T2" fmla="*/ 9638 w 9639"/>
                          <a:gd name="T3" fmla="*/ 0 h 20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9639" h="20">
                            <a:moveTo>
                              <a:pt x="0" y="0"/>
                            </a:moveTo>
                            <a:lnTo>
                              <a:pt x="9638" y="0"/>
                            </a:lnTo>
                          </a:path>
                        </a:pathLst>
                      </a:custGeom>
                      <a:noFill/>
                      <a:ln w="736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4806A762" id="Freeform 37" o:spid="_x0000_s1026" style="position:absolute;z-index:-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70.3pt,133pt,552.2pt,133pt" coordsize="9639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" o:allowincell="f" filled="f" strokeweight=".20458mm">
              <v:path arrowok="t" o:connecttype="custom" o:connectlocs="0,0;6120130,0" o:connectangles="0,0"/>
              <w10:wrap anchorx="page" anchory="page"/>
            </v:polylin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824" behindDoc="1" locked="0" layoutInCell="0" allowOverlap="1">
              <wp:simplePos x="0" y="0"/>
              <wp:positionH relativeFrom="page">
                <wp:posOffset>3260725</wp:posOffset>
              </wp:positionH>
              <wp:positionV relativeFrom="page">
                <wp:posOffset>1268095</wp:posOffset>
              </wp:positionV>
              <wp:extent cx="1181735" cy="123825"/>
              <wp:effectExtent l="0" t="0" r="0" b="0"/>
              <wp:wrapNone/>
              <wp:docPr id="30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81735" cy="1238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95138" w:rsidRDefault="00E95138">
                          <w:pPr>
                            <w:kinsoku w:val="0"/>
                            <w:overflowPunct w:val="0"/>
                            <w:spacing w:line="181" w:lineRule="exact"/>
                            <w:ind w:left="20"/>
                            <w:rPr>
                              <w:rFonts w:ascii="Calibri" w:hAnsi="Calibri" w:cs="Calibri"/>
                              <w:color w:val="000000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Manuales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1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z w:val="15"/>
                              <w:szCs w:val="15"/>
                            </w:rPr>
                            <w:t>Auditor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5"/>
                              <w:sz w:val="15"/>
                              <w:szCs w:val="15"/>
                            </w:rPr>
                            <w:t xml:space="preserve"> 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-1"/>
                              <w:sz w:val="15"/>
                              <w:szCs w:val="15"/>
                            </w:rPr>
                            <w:t>SUA</w:t>
                          </w: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7F7F7F"/>
                              <w:spacing w:val="15"/>
                              <w:sz w:val="15"/>
                              <w:szCs w:val="15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2021" type="#_x0000_t202" style="position:absolute;margin-left:256.75pt;margin-top:99.85pt;width:93.05pt;height:9.75pt;z-index:-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" o:allowincell="f" filled="f" stroked="f">
              <v:textbox inset="0,0,0,0">
                <w:txbxContent>
                  <w:p w:rsidR="00E95138" w:rsidRDefault="00E95138">
                    <w:pPr>
                      <w:kinsoku w:val="0"/>
                      <w:overflowPunct w:val="0"/>
                      <w:spacing w:line="181" w:lineRule="exact"/>
                      <w:ind w:left="20"/>
                      <w:rPr>
                        <w:rFonts w:ascii="Calibri" w:hAnsi="Calibri" w:cs="Calibri"/>
                        <w:color w:val="000000"/>
                        <w:sz w:val="15"/>
                        <w:szCs w:val="15"/>
                      </w:rPr>
                    </w:pP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Manuales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1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z w:val="15"/>
                        <w:szCs w:val="15"/>
                      </w:rPr>
                      <w:t>Auditor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5"/>
                        <w:sz w:val="15"/>
                        <w:szCs w:val="15"/>
                      </w:rPr>
                      <w:t xml:space="preserve"> 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-1"/>
                        <w:sz w:val="15"/>
                        <w:szCs w:val="15"/>
                      </w:rPr>
                      <w:t>SUA</w:t>
                    </w:r>
                    <w:r>
                      <w:rPr>
                        <w:rFonts w:ascii="Calibri" w:hAnsi="Calibri" w:cs="Calibri"/>
                        <w:b/>
                        <w:bCs/>
                        <w:color w:val="7F7F7F"/>
                        <w:spacing w:val="15"/>
                        <w:sz w:val="15"/>
                        <w:szCs w:val="15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02"/>
    <w:multiLevelType w:val="multilevel"/>
    <w:tmpl w:val="00000885"/>
    <w:lvl w:ilvl="0">
      <w:numFmt w:val="bullet"/>
      <w:lvlText w:val=""/>
      <w:lvlJc w:val="left"/>
      <w:pPr>
        <w:ind w:left="1127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1">
      <w:numFmt w:val="bullet"/>
      <w:lvlText w:val=""/>
      <w:lvlJc w:val="left"/>
      <w:pPr>
        <w:ind w:left="1477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2">
      <w:numFmt w:val="bullet"/>
      <w:lvlText w:val=""/>
      <w:lvlJc w:val="left"/>
      <w:pPr>
        <w:ind w:left="4698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3">
      <w:numFmt w:val="bullet"/>
      <w:lvlText w:val="•"/>
      <w:lvlJc w:val="left"/>
      <w:pPr>
        <w:ind w:left="5383" w:hanging="351"/>
      </w:pPr>
    </w:lvl>
    <w:lvl w:ilvl="4">
      <w:numFmt w:val="bullet"/>
      <w:lvlText w:val="•"/>
      <w:lvlJc w:val="left"/>
      <w:pPr>
        <w:ind w:left="6068" w:hanging="351"/>
      </w:pPr>
    </w:lvl>
    <w:lvl w:ilvl="5">
      <w:numFmt w:val="bullet"/>
      <w:lvlText w:val="•"/>
      <w:lvlJc w:val="left"/>
      <w:pPr>
        <w:ind w:left="6754" w:hanging="351"/>
      </w:pPr>
    </w:lvl>
    <w:lvl w:ilvl="6">
      <w:numFmt w:val="bullet"/>
      <w:lvlText w:val="•"/>
      <w:lvlJc w:val="left"/>
      <w:pPr>
        <w:ind w:left="7439" w:hanging="351"/>
      </w:pPr>
    </w:lvl>
    <w:lvl w:ilvl="7">
      <w:numFmt w:val="bullet"/>
      <w:lvlText w:val="•"/>
      <w:lvlJc w:val="left"/>
      <w:pPr>
        <w:ind w:left="8124" w:hanging="351"/>
      </w:pPr>
    </w:lvl>
    <w:lvl w:ilvl="8">
      <w:numFmt w:val="bullet"/>
      <w:lvlText w:val="•"/>
      <w:lvlJc w:val="left"/>
      <w:pPr>
        <w:ind w:left="8809" w:hanging="351"/>
      </w:pPr>
    </w:lvl>
  </w:abstractNum>
  <w:abstractNum w:abstractNumId="1" w15:restartNumberingAfterBreak="0">
    <w:nsid w:val="00000403"/>
    <w:multiLevelType w:val="multilevel"/>
    <w:tmpl w:val="00000886"/>
    <w:lvl w:ilvl="0">
      <w:numFmt w:val="bullet"/>
      <w:lvlText w:val=""/>
      <w:lvlJc w:val="left"/>
      <w:pPr>
        <w:ind w:left="2840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1">
      <w:numFmt w:val="bullet"/>
      <w:lvlText w:val="•"/>
      <w:lvlJc w:val="left"/>
      <w:pPr>
        <w:ind w:left="3574" w:hanging="351"/>
      </w:pPr>
    </w:lvl>
    <w:lvl w:ilvl="2">
      <w:numFmt w:val="bullet"/>
      <w:lvlText w:val="•"/>
      <w:lvlJc w:val="left"/>
      <w:pPr>
        <w:ind w:left="4308" w:hanging="351"/>
      </w:pPr>
    </w:lvl>
    <w:lvl w:ilvl="3">
      <w:numFmt w:val="bullet"/>
      <w:lvlText w:val="•"/>
      <w:lvlJc w:val="left"/>
      <w:pPr>
        <w:ind w:left="5042" w:hanging="351"/>
      </w:pPr>
    </w:lvl>
    <w:lvl w:ilvl="4">
      <w:numFmt w:val="bullet"/>
      <w:lvlText w:val="•"/>
      <w:lvlJc w:val="left"/>
      <w:pPr>
        <w:ind w:left="5776" w:hanging="351"/>
      </w:pPr>
    </w:lvl>
    <w:lvl w:ilvl="5">
      <w:numFmt w:val="bullet"/>
      <w:lvlText w:val="•"/>
      <w:lvlJc w:val="left"/>
      <w:pPr>
        <w:ind w:left="6510" w:hanging="351"/>
      </w:pPr>
    </w:lvl>
    <w:lvl w:ilvl="6">
      <w:numFmt w:val="bullet"/>
      <w:lvlText w:val="•"/>
      <w:lvlJc w:val="left"/>
      <w:pPr>
        <w:ind w:left="7244" w:hanging="351"/>
      </w:pPr>
    </w:lvl>
    <w:lvl w:ilvl="7">
      <w:numFmt w:val="bullet"/>
      <w:lvlText w:val="•"/>
      <w:lvlJc w:val="left"/>
      <w:pPr>
        <w:ind w:left="7978" w:hanging="351"/>
      </w:pPr>
    </w:lvl>
    <w:lvl w:ilvl="8">
      <w:numFmt w:val="bullet"/>
      <w:lvlText w:val="•"/>
      <w:lvlJc w:val="left"/>
      <w:pPr>
        <w:ind w:left="8712" w:hanging="351"/>
      </w:pPr>
    </w:lvl>
  </w:abstractNum>
  <w:abstractNum w:abstractNumId="2" w15:restartNumberingAfterBreak="0">
    <w:nsid w:val="00000404"/>
    <w:multiLevelType w:val="multilevel"/>
    <w:tmpl w:val="00000887"/>
    <w:lvl w:ilvl="0">
      <w:start w:val="1"/>
      <w:numFmt w:val="decimal"/>
      <w:lvlText w:val="%1."/>
      <w:lvlJc w:val="left"/>
      <w:pPr>
        <w:ind w:left="1477" w:hanging="351"/>
      </w:pPr>
      <w:rPr>
        <w:rFonts w:ascii="Arial" w:hAnsi="Arial" w:cs="Arial"/>
        <w:b/>
        <w:bCs/>
        <w:spacing w:val="1"/>
        <w:w w:val="103"/>
        <w:sz w:val="19"/>
        <w:szCs w:val="19"/>
      </w:rPr>
    </w:lvl>
    <w:lvl w:ilvl="1">
      <w:start w:val="1"/>
      <w:numFmt w:val="lowerLetter"/>
      <w:lvlText w:val="%2)"/>
      <w:lvlJc w:val="left"/>
      <w:pPr>
        <w:ind w:left="1693" w:hanging="23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2636" w:hanging="231"/>
      </w:pPr>
    </w:lvl>
    <w:lvl w:ilvl="3">
      <w:numFmt w:val="bullet"/>
      <w:lvlText w:val="•"/>
      <w:lvlJc w:val="left"/>
      <w:pPr>
        <w:ind w:left="3579" w:hanging="231"/>
      </w:pPr>
    </w:lvl>
    <w:lvl w:ilvl="4">
      <w:numFmt w:val="bullet"/>
      <w:lvlText w:val="•"/>
      <w:lvlJc w:val="left"/>
      <w:pPr>
        <w:ind w:left="4522" w:hanging="231"/>
      </w:pPr>
    </w:lvl>
    <w:lvl w:ilvl="5">
      <w:numFmt w:val="bullet"/>
      <w:lvlText w:val="•"/>
      <w:lvlJc w:val="left"/>
      <w:pPr>
        <w:ind w:left="5465" w:hanging="231"/>
      </w:pPr>
    </w:lvl>
    <w:lvl w:ilvl="6">
      <w:numFmt w:val="bullet"/>
      <w:lvlText w:val="•"/>
      <w:lvlJc w:val="left"/>
      <w:pPr>
        <w:ind w:left="6408" w:hanging="231"/>
      </w:pPr>
    </w:lvl>
    <w:lvl w:ilvl="7">
      <w:numFmt w:val="bullet"/>
      <w:lvlText w:val="•"/>
      <w:lvlJc w:val="left"/>
      <w:pPr>
        <w:ind w:left="7351" w:hanging="231"/>
      </w:pPr>
    </w:lvl>
    <w:lvl w:ilvl="8">
      <w:numFmt w:val="bullet"/>
      <w:lvlText w:val="•"/>
      <w:lvlJc w:val="left"/>
      <w:pPr>
        <w:ind w:left="8294" w:hanging="231"/>
      </w:pPr>
    </w:lvl>
  </w:abstractNum>
  <w:abstractNum w:abstractNumId="3" w15:restartNumberingAfterBreak="0">
    <w:nsid w:val="00000405"/>
    <w:multiLevelType w:val="multilevel"/>
    <w:tmpl w:val="00000888"/>
    <w:lvl w:ilvl="0">
      <w:start w:val="1"/>
      <w:numFmt w:val="decimal"/>
      <w:lvlText w:val="%1."/>
      <w:lvlJc w:val="left"/>
      <w:pPr>
        <w:ind w:left="1170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numFmt w:val="bullet"/>
      <w:lvlText w:val=""/>
      <w:lvlJc w:val="left"/>
      <w:pPr>
        <w:ind w:left="1477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2">
      <w:numFmt w:val="bullet"/>
      <w:lvlText w:val="•"/>
      <w:lvlJc w:val="left"/>
      <w:pPr>
        <w:ind w:left="2444" w:hanging="351"/>
      </w:pPr>
    </w:lvl>
    <w:lvl w:ilvl="3">
      <w:numFmt w:val="bullet"/>
      <w:lvlText w:val="•"/>
      <w:lvlJc w:val="left"/>
      <w:pPr>
        <w:ind w:left="3411" w:hanging="351"/>
      </w:pPr>
    </w:lvl>
    <w:lvl w:ilvl="4">
      <w:numFmt w:val="bullet"/>
      <w:lvlText w:val="•"/>
      <w:lvlJc w:val="left"/>
      <w:pPr>
        <w:ind w:left="4378" w:hanging="351"/>
      </w:pPr>
    </w:lvl>
    <w:lvl w:ilvl="5">
      <w:numFmt w:val="bullet"/>
      <w:lvlText w:val="•"/>
      <w:lvlJc w:val="left"/>
      <w:pPr>
        <w:ind w:left="5345" w:hanging="351"/>
      </w:pPr>
    </w:lvl>
    <w:lvl w:ilvl="6">
      <w:numFmt w:val="bullet"/>
      <w:lvlText w:val="•"/>
      <w:lvlJc w:val="left"/>
      <w:pPr>
        <w:ind w:left="6312" w:hanging="351"/>
      </w:pPr>
    </w:lvl>
    <w:lvl w:ilvl="7">
      <w:numFmt w:val="bullet"/>
      <w:lvlText w:val="•"/>
      <w:lvlJc w:val="left"/>
      <w:pPr>
        <w:ind w:left="7279" w:hanging="351"/>
      </w:pPr>
    </w:lvl>
    <w:lvl w:ilvl="8">
      <w:numFmt w:val="bullet"/>
      <w:lvlText w:val="•"/>
      <w:lvlJc w:val="left"/>
      <w:pPr>
        <w:ind w:left="8246" w:hanging="351"/>
      </w:pPr>
    </w:lvl>
  </w:abstractNum>
  <w:abstractNum w:abstractNumId="4" w15:restartNumberingAfterBreak="0">
    <w:nsid w:val="00000406"/>
    <w:multiLevelType w:val="multilevel"/>
    <w:tmpl w:val="00000889"/>
    <w:lvl w:ilvl="0">
      <w:start w:val="4"/>
      <w:numFmt w:val="decimal"/>
      <w:lvlText w:val="%1."/>
      <w:lvlJc w:val="left"/>
      <w:pPr>
        <w:ind w:left="1477" w:hanging="351"/>
      </w:pPr>
      <w:rPr>
        <w:rFonts w:ascii="Arial" w:hAnsi="Arial" w:cs="Arial"/>
        <w:b/>
        <w:bCs/>
        <w:spacing w:val="1"/>
        <w:w w:val="103"/>
        <w:sz w:val="19"/>
        <w:szCs w:val="19"/>
      </w:rPr>
    </w:lvl>
    <w:lvl w:ilvl="1">
      <w:start w:val="1"/>
      <w:numFmt w:val="lowerLetter"/>
      <w:lvlText w:val="%2)"/>
      <w:lvlJc w:val="left"/>
      <w:pPr>
        <w:ind w:left="1693" w:hanging="23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2636" w:hanging="231"/>
      </w:pPr>
    </w:lvl>
    <w:lvl w:ilvl="3">
      <w:numFmt w:val="bullet"/>
      <w:lvlText w:val="•"/>
      <w:lvlJc w:val="left"/>
      <w:pPr>
        <w:ind w:left="3579" w:hanging="231"/>
      </w:pPr>
    </w:lvl>
    <w:lvl w:ilvl="4">
      <w:numFmt w:val="bullet"/>
      <w:lvlText w:val="•"/>
      <w:lvlJc w:val="left"/>
      <w:pPr>
        <w:ind w:left="4522" w:hanging="231"/>
      </w:pPr>
    </w:lvl>
    <w:lvl w:ilvl="5">
      <w:numFmt w:val="bullet"/>
      <w:lvlText w:val="•"/>
      <w:lvlJc w:val="left"/>
      <w:pPr>
        <w:ind w:left="5465" w:hanging="231"/>
      </w:pPr>
    </w:lvl>
    <w:lvl w:ilvl="6">
      <w:numFmt w:val="bullet"/>
      <w:lvlText w:val="•"/>
      <w:lvlJc w:val="left"/>
      <w:pPr>
        <w:ind w:left="6408" w:hanging="231"/>
      </w:pPr>
    </w:lvl>
    <w:lvl w:ilvl="7">
      <w:numFmt w:val="bullet"/>
      <w:lvlText w:val="•"/>
      <w:lvlJc w:val="left"/>
      <w:pPr>
        <w:ind w:left="7351" w:hanging="231"/>
      </w:pPr>
    </w:lvl>
    <w:lvl w:ilvl="8">
      <w:numFmt w:val="bullet"/>
      <w:lvlText w:val="•"/>
      <w:lvlJc w:val="left"/>
      <w:pPr>
        <w:ind w:left="8294" w:hanging="231"/>
      </w:pPr>
    </w:lvl>
  </w:abstractNum>
  <w:abstractNum w:abstractNumId="5" w15:restartNumberingAfterBreak="0">
    <w:nsid w:val="00000407"/>
    <w:multiLevelType w:val="multilevel"/>
    <w:tmpl w:val="0000088A"/>
    <w:lvl w:ilvl="0">
      <w:start w:val="1"/>
      <w:numFmt w:val="decimal"/>
      <w:lvlText w:val="%1."/>
      <w:lvlJc w:val="left"/>
      <w:pPr>
        <w:ind w:left="1477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start w:val="1"/>
      <w:numFmt w:val="lowerLetter"/>
      <w:lvlText w:val="%2."/>
      <w:lvlJc w:val="left"/>
      <w:pPr>
        <w:ind w:left="2178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2178" w:hanging="351"/>
      </w:pPr>
    </w:lvl>
    <w:lvl w:ilvl="3">
      <w:numFmt w:val="bullet"/>
      <w:lvlText w:val="•"/>
      <w:lvlJc w:val="left"/>
      <w:pPr>
        <w:ind w:left="3178" w:hanging="351"/>
      </w:pPr>
    </w:lvl>
    <w:lvl w:ilvl="4">
      <w:numFmt w:val="bullet"/>
      <w:lvlText w:val="•"/>
      <w:lvlJc w:val="left"/>
      <w:pPr>
        <w:ind w:left="4178" w:hanging="351"/>
      </w:pPr>
    </w:lvl>
    <w:lvl w:ilvl="5">
      <w:numFmt w:val="bullet"/>
      <w:lvlText w:val="•"/>
      <w:lvlJc w:val="left"/>
      <w:pPr>
        <w:ind w:left="5179" w:hanging="351"/>
      </w:pPr>
    </w:lvl>
    <w:lvl w:ilvl="6">
      <w:numFmt w:val="bullet"/>
      <w:lvlText w:val="•"/>
      <w:lvlJc w:val="left"/>
      <w:pPr>
        <w:ind w:left="6179" w:hanging="351"/>
      </w:pPr>
    </w:lvl>
    <w:lvl w:ilvl="7">
      <w:numFmt w:val="bullet"/>
      <w:lvlText w:val="•"/>
      <w:lvlJc w:val="left"/>
      <w:pPr>
        <w:ind w:left="7179" w:hanging="351"/>
      </w:pPr>
    </w:lvl>
    <w:lvl w:ilvl="8">
      <w:numFmt w:val="bullet"/>
      <w:lvlText w:val="•"/>
      <w:lvlJc w:val="left"/>
      <w:pPr>
        <w:ind w:left="8179" w:hanging="351"/>
      </w:pPr>
    </w:lvl>
  </w:abstractNum>
  <w:abstractNum w:abstractNumId="6" w15:restartNumberingAfterBreak="0">
    <w:nsid w:val="00000408"/>
    <w:multiLevelType w:val="multilevel"/>
    <w:tmpl w:val="0000088B"/>
    <w:lvl w:ilvl="0">
      <w:start w:val="6"/>
      <w:numFmt w:val="lowerLetter"/>
      <w:lvlText w:val="%1."/>
      <w:lvlJc w:val="left"/>
      <w:pPr>
        <w:ind w:left="2164" w:hanging="351"/>
      </w:pPr>
      <w:rPr>
        <w:rFonts w:ascii="Arial" w:hAnsi="Arial" w:cs="Arial"/>
        <w:b w:val="0"/>
        <w:bCs w:val="0"/>
        <w:spacing w:val="2"/>
        <w:w w:val="103"/>
        <w:sz w:val="19"/>
        <w:szCs w:val="19"/>
      </w:rPr>
    </w:lvl>
    <w:lvl w:ilvl="1">
      <w:numFmt w:val="bullet"/>
      <w:lvlText w:val="o"/>
      <w:lvlJc w:val="left"/>
      <w:pPr>
        <w:ind w:left="2879" w:hanging="351"/>
      </w:pPr>
      <w:rPr>
        <w:rFonts w:ascii="Courier New" w:hAnsi="Courier New" w:cs="Courier New"/>
        <w:b w:val="0"/>
        <w:bCs w:val="0"/>
        <w:w w:val="103"/>
        <w:sz w:val="19"/>
        <w:szCs w:val="19"/>
      </w:rPr>
    </w:lvl>
    <w:lvl w:ilvl="2">
      <w:numFmt w:val="bullet"/>
      <w:lvlText w:val="•"/>
      <w:lvlJc w:val="left"/>
      <w:pPr>
        <w:ind w:left="3690" w:hanging="351"/>
      </w:pPr>
    </w:lvl>
    <w:lvl w:ilvl="3">
      <w:numFmt w:val="bullet"/>
      <w:lvlText w:val="•"/>
      <w:lvlJc w:val="left"/>
      <w:pPr>
        <w:ind w:left="4501" w:hanging="351"/>
      </w:pPr>
    </w:lvl>
    <w:lvl w:ilvl="4">
      <w:numFmt w:val="bullet"/>
      <w:lvlText w:val="•"/>
      <w:lvlJc w:val="left"/>
      <w:pPr>
        <w:ind w:left="5312" w:hanging="351"/>
      </w:pPr>
    </w:lvl>
    <w:lvl w:ilvl="5">
      <w:numFmt w:val="bullet"/>
      <w:lvlText w:val="•"/>
      <w:lvlJc w:val="left"/>
      <w:pPr>
        <w:ind w:left="6124" w:hanging="351"/>
      </w:pPr>
    </w:lvl>
    <w:lvl w:ilvl="6">
      <w:numFmt w:val="bullet"/>
      <w:lvlText w:val="•"/>
      <w:lvlJc w:val="left"/>
      <w:pPr>
        <w:ind w:left="6935" w:hanging="351"/>
      </w:pPr>
    </w:lvl>
    <w:lvl w:ilvl="7">
      <w:numFmt w:val="bullet"/>
      <w:lvlText w:val="•"/>
      <w:lvlJc w:val="left"/>
      <w:pPr>
        <w:ind w:left="7746" w:hanging="351"/>
      </w:pPr>
    </w:lvl>
    <w:lvl w:ilvl="8">
      <w:numFmt w:val="bullet"/>
      <w:lvlText w:val="•"/>
      <w:lvlJc w:val="left"/>
      <w:pPr>
        <w:ind w:left="8557" w:hanging="351"/>
      </w:pPr>
    </w:lvl>
  </w:abstractNum>
  <w:abstractNum w:abstractNumId="7" w15:restartNumberingAfterBreak="0">
    <w:nsid w:val="00000409"/>
    <w:multiLevelType w:val="multilevel"/>
    <w:tmpl w:val="0000088C"/>
    <w:lvl w:ilvl="0">
      <w:start w:val="1"/>
      <w:numFmt w:val="decimal"/>
      <w:lvlText w:val="%1."/>
      <w:lvlJc w:val="left"/>
      <w:pPr>
        <w:ind w:left="1477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start w:val="1"/>
      <w:numFmt w:val="lowerLetter"/>
      <w:lvlText w:val="%2."/>
      <w:lvlJc w:val="left"/>
      <w:pPr>
        <w:ind w:left="2164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3054" w:hanging="351"/>
      </w:pPr>
    </w:lvl>
    <w:lvl w:ilvl="3">
      <w:numFmt w:val="bullet"/>
      <w:lvlText w:val="•"/>
      <w:lvlJc w:val="left"/>
      <w:pPr>
        <w:ind w:left="3945" w:hanging="351"/>
      </w:pPr>
    </w:lvl>
    <w:lvl w:ilvl="4">
      <w:numFmt w:val="bullet"/>
      <w:lvlText w:val="•"/>
      <w:lvlJc w:val="left"/>
      <w:pPr>
        <w:ind w:left="4836" w:hanging="351"/>
      </w:pPr>
    </w:lvl>
    <w:lvl w:ilvl="5">
      <w:numFmt w:val="bullet"/>
      <w:lvlText w:val="•"/>
      <w:lvlJc w:val="left"/>
      <w:pPr>
        <w:ind w:left="5726" w:hanging="351"/>
      </w:pPr>
    </w:lvl>
    <w:lvl w:ilvl="6">
      <w:numFmt w:val="bullet"/>
      <w:lvlText w:val="•"/>
      <w:lvlJc w:val="left"/>
      <w:pPr>
        <w:ind w:left="6617" w:hanging="351"/>
      </w:pPr>
    </w:lvl>
    <w:lvl w:ilvl="7">
      <w:numFmt w:val="bullet"/>
      <w:lvlText w:val="•"/>
      <w:lvlJc w:val="left"/>
      <w:pPr>
        <w:ind w:left="7508" w:hanging="351"/>
      </w:pPr>
    </w:lvl>
    <w:lvl w:ilvl="8">
      <w:numFmt w:val="bullet"/>
      <w:lvlText w:val="•"/>
      <w:lvlJc w:val="left"/>
      <w:pPr>
        <w:ind w:left="8398" w:hanging="351"/>
      </w:pPr>
    </w:lvl>
  </w:abstractNum>
  <w:abstractNum w:abstractNumId="8" w15:restartNumberingAfterBreak="0">
    <w:nsid w:val="0000040A"/>
    <w:multiLevelType w:val="multilevel"/>
    <w:tmpl w:val="0000088D"/>
    <w:lvl w:ilvl="0">
      <w:start w:val="3"/>
      <w:numFmt w:val="decimal"/>
      <w:lvlText w:val="%1."/>
      <w:lvlJc w:val="left"/>
      <w:pPr>
        <w:ind w:left="1477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start w:val="1"/>
      <w:numFmt w:val="lowerLetter"/>
      <w:lvlText w:val="%2."/>
      <w:lvlJc w:val="left"/>
      <w:pPr>
        <w:ind w:left="2164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3054" w:hanging="351"/>
      </w:pPr>
    </w:lvl>
    <w:lvl w:ilvl="3">
      <w:numFmt w:val="bullet"/>
      <w:lvlText w:val="•"/>
      <w:lvlJc w:val="left"/>
      <w:pPr>
        <w:ind w:left="3945" w:hanging="351"/>
      </w:pPr>
    </w:lvl>
    <w:lvl w:ilvl="4">
      <w:numFmt w:val="bullet"/>
      <w:lvlText w:val="•"/>
      <w:lvlJc w:val="left"/>
      <w:pPr>
        <w:ind w:left="4836" w:hanging="351"/>
      </w:pPr>
    </w:lvl>
    <w:lvl w:ilvl="5">
      <w:numFmt w:val="bullet"/>
      <w:lvlText w:val="•"/>
      <w:lvlJc w:val="left"/>
      <w:pPr>
        <w:ind w:left="5726" w:hanging="351"/>
      </w:pPr>
    </w:lvl>
    <w:lvl w:ilvl="6">
      <w:numFmt w:val="bullet"/>
      <w:lvlText w:val="•"/>
      <w:lvlJc w:val="left"/>
      <w:pPr>
        <w:ind w:left="6617" w:hanging="351"/>
      </w:pPr>
    </w:lvl>
    <w:lvl w:ilvl="7">
      <w:numFmt w:val="bullet"/>
      <w:lvlText w:val="•"/>
      <w:lvlJc w:val="left"/>
      <w:pPr>
        <w:ind w:left="7508" w:hanging="351"/>
      </w:pPr>
    </w:lvl>
    <w:lvl w:ilvl="8">
      <w:numFmt w:val="bullet"/>
      <w:lvlText w:val="•"/>
      <w:lvlJc w:val="left"/>
      <w:pPr>
        <w:ind w:left="8398" w:hanging="351"/>
      </w:pPr>
    </w:lvl>
  </w:abstractNum>
  <w:abstractNum w:abstractNumId="9" w15:restartNumberingAfterBreak="0">
    <w:nsid w:val="0000040B"/>
    <w:multiLevelType w:val="multilevel"/>
    <w:tmpl w:val="0000088E"/>
    <w:lvl w:ilvl="0">
      <w:start w:val="3"/>
      <w:numFmt w:val="decimal"/>
      <w:lvlText w:val="%1."/>
      <w:lvlJc w:val="left"/>
      <w:pPr>
        <w:ind w:left="1477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start w:val="1"/>
      <w:numFmt w:val="lowerLetter"/>
      <w:lvlText w:val="%2."/>
      <w:lvlJc w:val="left"/>
      <w:pPr>
        <w:ind w:left="2164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numFmt w:val="bullet"/>
      <w:lvlText w:val="•"/>
      <w:lvlJc w:val="left"/>
      <w:pPr>
        <w:ind w:left="3054" w:hanging="351"/>
      </w:pPr>
    </w:lvl>
    <w:lvl w:ilvl="3">
      <w:numFmt w:val="bullet"/>
      <w:lvlText w:val="•"/>
      <w:lvlJc w:val="left"/>
      <w:pPr>
        <w:ind w:left="3945" w:hanging="351"/>
      </w:pPr>
    </w:lvl>
    <w:lvl w:ilvl="4">
      <w:numFmt w:val="bullet"/>
      <w:lvlText w:val="•"/>
      <w:lvlJc w:val="left"/>
      <w:pPr>
        <w:ind w:left="4836" w:hanging="351"/>
      </w:pPr>
    </w:lvl>
    <w:lvl w:ilvl="5">
      <w:numFmt w:val="bullet"/>
      <w:lvlText w:val="•"/>
      <w:lvlJc w:val="left"/>
      <w:pPr>
        <w:ind w:left="5726" w:hanging="351"/>
      </w:pPr>
    </w:lvl>
    <w:lvl w:ilvl="6">
      <w:numFmt w:val="bullet"/>
      <w:lvlText w:val="•"/>
      <w:lvlJc w:val="left"/>
      <w:pPr>
        <w:ind w:left="6617" w:hanging="351"/>
      </w:pPr>
    </w:lvl>
    <w:lvl w:ilvl="7">
      <w:numFmt w:val="bullet"/>
      <w:lvlText w:val="•"/>
      <w:lvlJc w:val="left"/>
      <w:pPr>
        <w:ind w:left="7508" w:hanging="351"/>
      </w:pPr>
    </w:lvl>
    <w:lvl w:ilvl="8">
      <w:numFmt w:val="bullet"/>
      <w:lvlText w:val="•"/>
      <w:lvlJc w:val="left"/>
      <w:pPr>
        <w:ind w:left="8398" w:hanging="351"/>
      </w:pPr>
    </w:lvl>
  </w:abstractNum>
  <w:abstractNum w:abstractNumId="10" w15:restartNumberingAfterBreak="0">
    <w:nsid w:val="0000040C"/>
    <w:multiLevelType w:val="multilevel"/>
    <w:tmpl w:val="0000088F"/>
    <w:lvl w:ilvl="0">
      <w:start w:val="1"/>
      <w:numFmt w:val="decimal"/>
      <w:lvlText w:val="%1."/>
      <w:lvlJc w:val="left"/>
      <w:pPr>
        <w:ind w:left="1477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1">
      <w:start w:val="1"/>
      <w:numFmt w:val="lowerLetter"/>
      <w:lvlText w:val="%2."/>
      <w:lvlJc w:val="left"/>
      <w:pPr>
        <w:ind w:left="2178" w:hanging="351"/>
      </w:pPr>
      <w:rPr>
        <w:rFonts w:ascii="Arial" w:hAnsi="Arial" w:cs="Arial"/>
        <w:b w:val="0"/>
        <w:bCs w:val="0"/>
        <w:spacing w:val="1"/>
        <w:w w:val="103"/>
        <w:sz w:val="19"/>
        <w:szCs w:val="19"/>
      </w:rPr>
    </w:lvl>
    <w:lvl w:ilvl="2">
      <w:start w:val="1"/>
      <w:numFmt w:val="lowerRoman"/>
      <w:lvlText w:val="%3."/>
      <w:lvlJc w:val="left"/>
      <w:pPr>
        <w:ind w:left="2356" w:hanging="274"/>
      </w:pPr>
      <w:rPr>
        <w:rFonts w:ascii="Arial" w:hAnsi="Arial" w:cs="Arial"/>
        <w:b w:val="0"/>
        <w:bCs w:val="0"/>
        <w:spacing w:val="-6"/>
        <w:w w:val="103"/>
        <w:sz w:val="19"/>
        <w:szCs w:val="19"/>
      </w:rPr>
    </w:lvl>
    <w:lvl w:ilvl="3">
      <w:numFmt w:val="bullet"/>
      <w:lvlText w:val="•"/>
      <w:lvlJc w:val="left"/>
      <w:pPr>
        <w:ind w:left="3334" w:hanging="274"/>
      </w:pPr>
    </w:lvl>
    <w:lvl w:ilvl="4">
      <w:numFmt w:val="bullet"/>
      <w:lvlText w:val="•"/>
      <w:lvlJc w:val="left"/>
      <w:pPr>
        <w:ind w:left="4312" w:hanging="274"/>
      </w:pPr>
    </w:lvl>
    <w:lvl w:ilvl="5">
      <w:numFmt w:val="bullet"/>
      <w:lvlText w:val="•"/>
      <w:lvlJc w:val="left"/>
      <w:pPr>
        <w:ind w:left="5290" w:hanging="274"/>
      </w:pPr>
    </w:lvl>
    <w:lvl w:ilvl="6">
      <w:numFmt w:val="bullet"/>
      <w:lvlText w:val="•"/>
      <w:lvlJc w:val="left"/>
      <w:pPr>
        <w:ind w:left="6268" w:hanging="274"/>
      </w:pPr>
    </w:lvl>
    <w:lvl w:ilvl="7">
      <w:numFmt w:val="bullet"/>
      <w:lvlText w:val="•"/>
      <w:lvlJc w:val="left"/>
      <w:pPr>
        <w:ind w:left="7246" w:hanging="274"/>
      </w:pPr>
    </w:lvl>
    <w:lvl w:ilvl="8">
      <w:numFmt w:val="bullet"/>
      <w:lvlText w:val="•"/>
      <w:lvlJc w:val="left"/>
      <w:pPr>
        <w:ind w:left="8224" w:hanging="274"/>
      </w:pPr>
    </w:lvl>
  </w:abstractNum>
  <w:abstractNum w:abstractNumId="11" w15:restartNumberingAfterBreak="0">
    <w:nsid w:val="0000040D"/>
    <w:multiLevelType w:val="multilevel"/>
    <w:tmpl w:val="00000890"/>
    <w:lvl w:ilvl="0">
      <w:numFmt w:val="bullet"/>
      <w:lvlText w:val="*"/>
      <w:lvlJc w:val="left"/>
      <w:pPr>
        <w:ind w:left="901" w:hanging="125"/>
      </w:pPr>
      <w:rPr>
        <w:rFonts w:ascii="Arial" w:hAnsi="Arial" w:cs="Arial"/>
        <w:b w:val="0"/>
        <w:bCs w:val="0"/>
        <w:w w:val="103"/>
        <w:sz w:val="19"/>
        <w:szCs w:val="19"/>
      </w:rPr>
    </w:lvl>
    <w:lvl w:ilvl="1">
      <w:numFmt w:val="bullet"/>
      <w:lvlText w:val=""/>
      <w:lvlJc w:val="left"/>
      <w:pPr>
        <w:ind w:left="1477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2">
      <w:numFmt w:val="bullet"/>
      <w:lvlText w:val=""/>
      <w:lvlJc w:val="left"/>
      <w:pPr>
        <w:ind w:left="2164" w:hanging="351"/>
      </w:pPr>
      <w:rPr>
        <w:rFonts w:ascii="Symbol" w:hAnsi="Symbol" w:cs="Symbol"/>
        <w:b w:val="0"/>
        <w:bCs w:val="0"/>
        <w:w w:val="103"/>
        <w:sz w:val="19"/>
        <w:szCs w:val="19"/>
      </w:rPr>
    </w:lvl>
    <w:lvl w:ilvl="3">
      <w:numFmt w:val="bullet"/>
      <w:lvlText w:val="•"/>
      <w:lvlJc w:val="left"/>
      <w:pPr>
        <w:ind w:left="3166" w:hanging="351"/>
      </w:pPr>
    </w:lvl>
    <w:lvl w:ilvl="4">
      <w:numFmt w:val="bullet"/>
      <w:lvlText w:val="•"/>
      <w:lvlJc w:val="left"/>
      <w:pPr>
        <w:ind w:left="4168" w:hanging="351"/>
      </w:pPr>
    </w:lvl>
    <w:lvl w:ilvl="5">
      <w:numFmt w:val="bullet"/>
      <w:lvlText w:val="•"/>
      <w:lvlJc w:val="left"/>
      <w:pPr>
        <w:ind w:left="5170" w:hanging="351"/>
      </w:pPr>
    </w:lvl>
    <w:lvl w:ilvl="6">
      <w:numFmt w:val="bullet"/>
      <w:lvlText w:val="•"/>
      <w:lvlJc w:val="left"/>
      <w:pPr>
        <w:ind w:left="6172" w:hanging="351"/>
      </w:pPr>
    </w:lvl>
    <w:lvl w:ilvl="7">
      <w:numFmt w:val="bullet"/>
      <w:lvlText w:val="•"/>
      <w:lvlJc w:val="left"/>
      <w:pPr>
        <w:ind w:left="7174" w:hanging="351"/>
      </w:pPr>
    </w:lvl>
    <w:lvl w:ilvl="8">
      <w:numFmt w:val="bullet"/>
      <w:lvlText w:val="•"/>
      <w:lvlJc w:val="left"/>
      <w:pPr>
        <w:ind w:left="8176" w:hanging="351"/>
      </w:pPr>
    </w:lvl>
  </w:abstractNum>
  <w:abstractNum w:abstractNumId="12" w15:restartNumberingAfterBreak="0">
    <w:nsid w:val="0000040E"/>
    <w:multiLevelType w:val="multilevel"/>
    <w:tmpl w:val="00000891"/>
    <w:lvl w:ilvl="0">
      <w:start w:val="11"/>
      <w:numFmt w:val="decimal"/>
      <w:lvlText w:val="%1"/>
      <w:lvlJc w:val="left"/>
      <w:pPr>
        <w:ind w:left="2154" w:hanging="1378"/>
      </w:pPr>
      <w:rPr>
        <w:rFonts w:ascii="Arial" w:hAnsi="Arial" w:cs="Arial"/>
        <w:b w:val="0"/>
        <w:bCs w:val="0"/>
        <w:spacing w:val="-4"/>
        <w:w w:val="103"/>
        <w:sz w:val="19"/>
        <w:szCs w:val="19"/>
      </w:rPr>
    </w:lvl>
    <w:lvl w:ilvl="1">
      <w:numFmt w:val="bullet"/>
      <w:lvlText w:val="•"/>
      <w:lvlJc w:val="left"/>
      <w:pPr>
        <w:ind w:left="2956" w:hanging="1378"/>
      </w:pPr>
    </w:lvl>
    <w:lvl w:ilvl="2">
      <w:numFmt w:val="bullet"/>
      <w:lvlText w:val="•"/>
      <w:lvlJc w:val="left"/>
      <w:pPr>
        <w:ind w:left="3759" w:hanging="1378"/>
      </w:pPr>
    </w:lvl>
    <w:lvl w:ilvl="3">
      <w:numFmt w:val="bullet"/>
      <w:lvlText w:val="•"/>
      <w:lvlJc w:val="left"/>
      <w:pPr>
        <w:ind w:left="4562" w:hanging="1378"/>
      </w:pPr>
    </w:lvl>
    <w:lvl w:ilvl="4">
      <w:numFmt w:val="bullet"/>
      <w:lvlText w:val="•"/>
      <w:lvlJc w:val="left"/>
      <w:pPr>
        <w:ind w:left="5364" w:hanging="1378"/>
      </w:pPr>
    </w:lvl>
    <w:lvl w:ilvl="5">
      <w:numFmt w:val="bullet"/>
      <w:lvlText w:val="•"/>
      <w:lvlJc w:val="left"/>
      <w:pPr>
        <w:ind w:left="6167" w:hanging="1378"/>
      </w:pPr>
    </w:lvl>
    <w:lvl w:ilvl="6">
      <w:numFmt w:val="bullet"/>
      <w:lvlText w:val="•"/>
      <w:lvlJc w:val="left"/>
      <w:pPr>
        <w:ind w:left="6969" w:hanging="1378"/>
      </w:pPr>
    </w:lvl>
    <w:lvl w:ilvl="7">
      <w:numFmt w:val="bullet"/>
      <w:lvlText w:val="•"/>
      <w:lvlJc w:val="left"/>
      <w:pPr>
        <w:ind w:left="7772" w:hanging="1378"/>
      </w:pPr>
    </w:lvl>
    <w:lvl w:ilvl="8">
      <w:numFmt w:val="bullet"/>
      <w:lvlText w:val="•"/>
      <w:lvlJc w:val="left"/>
      <w:pPr>
        <w:ind w:left="8574" w:hanging="1378"/>
      </w:pPr>
    </w:lvl>
  </w:abstractNum>
  <w:abstractNum w:abstractNumId="13" w15:restartNumberingAfterBreak="0">
    <w:nsid w:val="0000040F"/>
    <w:multiLevelType w:val="multilevel"/>
    <w:tmpl w:val="00000892"/>
    <w:lvl w:ilvl="0">
      <w:start w:val="1"/>
      <w:numFmt w:val="upperRoman"/>
      <w:lvlText w:val="%1-"/>
      <w:lvlJc w:val="left"/>
      <w:pPr>
        <w:ind w:left="968" w:hanging="192"/>
      </w:pPr>
      <w:rPr>
        <w:rFonts w:ascii="Arial" w:hAnsi="Arial" w:cs="Arial"/>
        <w:b/>
        <w:bCs/>
        <w:spacing w:val="-3"/>
        <w:w w:val="102"/>
        <w:sz w:val="21"/>
        <w:szCs w:val="21"/>
      </w:rPr>
    </w:lvl>
    <w:lvl w:ilvl="1">
      <w:numFmt w:val="bullet"/>
      <w:lvlText w:val=""/>
      <w:lvlJc w:val="left"/>
      <w:pPr>
        <w:ind w:left="1477" w:hanging="351"/>
      </w:pPr>
      <w:rPr>
        <w:rFonts w:ascii="Symbol" w:hAnsi="Symbol" w:cs="Symbol"/>
        <w:b w:val="0"/>
        <w:bCs w:val="0"/>
        <w:color w:val="1E487C"/>
        <w:w w:val="103"/>
        <w:sz w:val="19"/>
        <w:szCs w:val="19"/>
      </w:rPr>
    </w:lvl>
    <w:lvl w:ilvl="2">
      <w:numFmt w:val="bullet"/>
      <w:lvlText w:val="o"/>
      <w:lvlJc w:val="left"/>
      <w:pPr>
        <w:ind w:left="2178" w:hanging="351"/>
      </w:pPr>
      <w:rPr>
        <w:rFonts w:ascii="Courier New" w:hAnsi="Courier New" w:cs="Courier New"/>
        <w:b w:val="0"/>
        <w:bCs w:val="0"/>
        <w:color w:val="1E487C"/>
        <w:w w:val="103"/>
        <w:sz w:val="19"/>
        <w:szCs w:val="19"/>
      </w:rPr>
    </w:lvl>
    <w:lvl w:ilvl="3">
      <w:numFmt w:val="bullet"/>
      <w:lvlText w:val="•"/>
      <w:lvlJc w:val="left"/>
      <w:pPr>
        <w:ind w:left="3178" w:hanging="351"/>
      </w:pPr>
    </w:lvl>
    <w:lvl w:ilvl="4">
      <w:numFmt w:val="bullet"/>
      <w:lvlText w:val="•"/>
      <w:lvlJc w:val="left"/>
      <w:pPr>
        <w:ind w:left="4178" w:hanging="351"/>
      </w:pPr>
    </w:lvl>
    <w:lvl w:ilvl="5">
      <w:numFmt w:val="bullet"/>
      <w:lvlText w:val="•"/>
      <w:lvlJc w:val="left"/>
      <w:pPr>
        <w:ind w:left="5179" w:hanging="351"/>
      </w:pPr>
    </w:lvl>
    <w:lvl w:ilvl="6">
      <w:numFmt w:val="bullet"/>
      <w:lvlText w:val="•"/>
      <w:lvlJc w:val="left"/>
      <w:pPr>
        <w:ind w:left="6179" w:hanging="351"/>
      </w:pPr>
    </w:lvl>
    <w:lvl w:ilvl="7">
      <w:numFmt w:val="bullet"/>
      <w:lvlText w:val="•"/>
      <w:lvlJc w:val="left"/>
      <w:pPr>
        <w:ind w:left="7179" w:hanging="351"/>
      </w:pPr>
    </w:lvl>
    <w:lvl w:ilvl="8">
      <w:numFmt w:val="bullet"/>
      <w:lvlText w:val="•"/>
      <w:lvlJc w:val="left"/>
      <w:pPr>
        <w:ind w:left="8179" w:hanging="351"/>
      </w:pPr>
    </w:lvl>
  </w:abstractNum>
  <w:abstractNum w:abstractNumId="14" w15:restartNumberingAfterBreak="0">
    <w:nsid w:val="00000410"/>
    <w:multiLevelType w:val="multilevel"/>
    <w:tmpl w:val="00000893"/>
    <w:lvl w:ilvl="0">
      <w:start w:val="5"/>
      <w:numFmt w:val="decimal"/>
      <w:lvlText w:val="%1"/>
      <w:lvlJc w:val="left"/>
      <w:pPr>
        <w:ind w:left="1103" w:hanging="327"/>
      </w:pPr>
    </w:lvl>
    <w:lvl w:ilvl="1">
      <w:start w:val="1"/>
      <w:numFmt w:val="decimal"/>
      <w:lvlText w:val="%1.%2"/>
      <w:lvlJc w:val="left"/>
      <w:pPr>
        <w:ind w:left="1103" w:hanging="327"/>
      </w:pPr>
      <w:rPr>
        <w:rFonts w:ascii="Arial" w:hAnsi="Arial" w:cs="Arial"/>
        <w:b w:val="0"/>
        <w:bCs w:val="0"/>
        <w:color w:val="1E487C"/>
        <w:spacing w:val="1"/>
        <w:w w:val="103"/>
        <w:sz w:val="19"/>
        <w:szCs w:val="19"/>
      </w:rPr>
    </w:lvl>
    <w:lvl w:ilvl="2">
      <w:start w:val="1"/>
      <w:numFmt w:val="decimal"/>
      <w:lvlText w:val="%3."/>
      <w:lvlJc w:val="left"/>
      <w:pPr>
        <w:ind w:left="1477" w:hanging="351"/>
      </w:pPr>
      <w:rPr>
        <w:rFonts w:ascii="Arial" w:hAnsi="Arial" w:cs="Arial"/>
        <w:b w:val="0"/>
        <w:bCs w:val="0"/>
        <w:color w:val="1E487C"/>
        <w:spacing w:val="1"/>
        <w:w w:val="103"/>
        <w:sz w:val="19"/>
        <w:szCs w:val="19"/>
      </w:rPr>
    </w:lvl>
    <w:lvl w:ilvl="3">
      <w:numFmt w:val="bullet"/>
      <w:lvlText w:val="•"/>
      <w:lvlJc w:val="left"/>
      <w:pPr>
        <w:ind w:left="3411" w:hanging="351"/>
      </w:pPr>
    </w:lvl>
    <w:lvl w:ilvl="4">
      <w:numFmt w:val="bullet"/>
      <w:lvlText w:val="•"/>
      <w:lvlJc w:val="left"/>
      <w:pPr>
        <w:ind w:left="4378" w:hanging="351"/>
      </w:pPr>
    </w:lvl>
    <w:lvl w:ilvl="5">
      <w:numFmt w:val="bullet"/>
      <w:lvlText w:val="•"/>
      <w:lvlJc w:val="left"/>
      <w:pPr>
        <w:ind w:left="5345" w:hanging="351"/>
      </w:pPr>
    </w:lvl>
    <w:lvl w:ilvl="6">
      <w:numFmt w:val="bullet"/>
      <w:lvlText w:val="•"/>
      <w:lvlJc w:val="left"/>
      <w:pPr>
        <w:ind w:left="6312" w:hanging="351"/>
      </w:pPr>
    </w:lvl>
    <w:lvl w:ilvl="7">
      <w:numFmt w:val="bullet"/>
      <w:lvlText w:val="•"/>
      <w:lvlJc w:val="left"/>
      <w:pPr>
        <w:ind w:left="7279" w:hanging="351"/>
      </w:pPr>
    </w:lvl>
    <w:lvl w:ilvl="8">
      <w:numFmt w:val="bullet"/>
      <w:lvlText w:val="•"/>
      <w:lvlJc w:val="left"/>
      <w:pPr>
        <w:ind w:left="8246" w:hanging="351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1"/>
  </w:num>
  <w:num w:numId="5">
    <w:abstractNumId w:val="10"/>
  </w:num>
  <w:num w:numId="6">
    <w:abstractNumId w:val="9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3"/>
  </w:num>
  <w:num w:numId="13">
    <w:abstractNumId w:val="2"/>
  </w:num>
  <w:num w:numId="14">
    <w:abstractNumId w:val="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C1DEC"/>
    <w:rsid w:val="000329E2"/>
    <w:rsid w:val="0014083D"/>
    <w:rsid w:val="00150E0B"/>
    <w:rsid w:val="001854CD"/>
    <w:rsid w:val="001A309B"/>
    <w:rsid w:val="001C59FC"/>
    <w:rsid w:val="002A01A1"/>
    <w:rsid w:val="002D74B1"/>
    <w:rsid w:val="00387022"/>
    <w:rsid w:val="003D5643"/>
    <w:rsid w:val="00400CB5"/>
    <w:rsid w:val="00441CC4"/>
    <w:rsid w:val="00557D14"/>
    <w:rsid w:val="00577379"/>
    <w:rsid w:val="005F5AE8"/>
    <w:rsid w:val="006012A9"/>
    <w:rsid w:val="006B6C58"/>
    <w:rsid w:val="007325ED"/>
    <w:rsid w:val="007D2FE5"/>
    <w:rsid w:val="00840129"/>
    <w:rsid w:val="0090182D"/>
    <w:rsid w:val="00962551"/>
    <w:rsid w:val="00965D93"/>
    <w:rsid w:val="009E3D96"/>
    <w:rsid w:val="009F4592"/>
    <w:rsid w:val="00A12379"/>
    <w:rsid w:val="00A31C4D"/>
    <w:rsid w:val="00A36CAB"/>
    <w:rsid w:val="00BA0342"/>
    <w:rsid w:val="00BC1DEC"/>
    <w:rsid w:val="00C57E0E"/>
    <w:rsid w:val="00CE4654"/>
    <w:rsid w:val="00CF5B12"/>
    <w:rsid w:val="00D016AC"/>
    <w:rsid w:val="00D3337D"/>
    <w:rsid w:val="00E147AF"/>
    <w:rsid w:val="00E95138"/>
    <w:rsid w:val="00F94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0"/>
  <w15:docId w15:val="{AAB34A91-0DCD-4F05-81F6-03F9D945A2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s-MX" w:eastAsia="es-MX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1" w:qFormat="1"/>
    <w:lsdException w:name="heading 2" w:uiPriority="1" w:qFormat="1"/>
    <w:lsdException w:name="heading 3" w:uiPriority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1"/>
    <w:qFormat/>
    <w:pPr>
      <w:spacing w:before="49"/>
      <w:ind w:left="776"/>
      <w:outlineLvl w:val="0"/>
    </w:pPr>
    <w:rPr>
      <w:rFonts w:ascii="Arial" w:hAnsi="Arial" w:cs="Arial"/>
      <w:b/>
      <w:bCs/>
      <w:sz w:val="31"/>
      <w:szCs w:val="31"/>
    </w:rPr>
  </w:style>
  <w:style w:type="paragraph" w:styleId="Heading2">
    <w:name w:val="heading 2"/>
    <w:basedOn w:val="Normal"/>
    <w:next w:val="Normal"/>
    <w:link w:val="Heading2Char"/>
    <w:uiPriority w:val="1"/>
    <w:qFormat/>
    <w:pPr>
      <w:spacing w:before="77"/>
      <w:ind w:left="776" w:hanging="332"/>
      <w:outlineLvl w:val="1"/>
    </w:pPr>
    <w:rPr>
      <w:rFonts w:ascii="Arial" w:hAnsi="Arial" w:cs="Arial"/>
      <w:b/>
      <w:bCs/>
      <w:sz w:val="21"/>
      <w:szCs w:val="21"/>
    </w:rPr>
  </w:style>
  <w:style w:type="paragraph" w:styleId="Heading3">
    <w:name w:val="heading 3"/>
    <w:basedOn w:val="Normal"/>
    <w:next w:val="Normal"/>
    <w:link w:val="Heading3Char"/>
    <w:uiPriority w:val="1"/>
    <w:qFormat/>
    <w:pPr>
      <w:ind w:left="776"/>
      <w:outlineLvl w:val="2"/>
    </w:pPr>
    <w:rPr>
      <w:rFonts w:ascii="Arial" w:hAnsi="Arial" w:cs="Arial"/>
      <w:b/>
      <w:bCs/>
      <w:sz w:val="19"/>
      <w:szCs w:val="19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pPr>
      <w:ind w:left="776"/>
    </w:pPr>
    <w:rPr>
      <w:rFonts w:ascii="Arial" w:hAnsi="Arial" w:cs="Arial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2A01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A01A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A01A1"/>
    <w:pPr>
      <w:tabs>
        <w:tab w:val="center" w:pos="4419"/>
        <w:tab w:val="right" w:pos="8838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A01A1"/>
    <w:rPr>
      <w:rFonts w:ascii="Times New Roman" w:hAnsi="Times New Roman" w:cs="Times New Roman"/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2A01A1"/>
    <w:pPr>
      <w:tabs>
        <w:tab w:val="center" w:pos="4419"/>
        <w:tab w:val="right" w:pos="8838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A01A1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1.jpeg"/><Relationship Id="rId21" Type="http://schemas.openxmlformats.org/officeDocument/2006/relationships/image" Target="media/image14.jpeg"/><Relationship Id="rId42" Type="http://schemas.openxmlformats.org/officeDocument/2006/relationships/image" Target="media/image32.jpeg"/><Relationship Id="rId63" Type="http://schemas.openxmlformats.org/officeDocument/2006/relationships/image" Target="media/image52.png"/><Relationship Id="rId84" Type="http://schemas.openxmlformats.org/officeDocument/2006/relationships/image" Target="media/image71.jpeg"/><Relationship Id="rId138" Type="http://schemas.openxmlformats.org/officeDocument/2006/relationships/header" Target="header2.xml"/><Relationship Id="rId159" Type="http://schemas.openxmlformats.org/officeDocument/2006/relationships/image" Target="media/image138.jpeg"/><Relationship Id="rId170" Type="http://schemas.openxmlformats.org/officeDocument/2006/relationships/footer" Target="footer14.xml"/><Relationship Id="rId191" Type="http://schemas.openxmlformats.org/officeDocument/2006/relationships/image" Target="media/image168.png"/><Relationship Id="rId205" Type="http://schemas.openxmlformats.org/officeDocument/2006/relationships/footer" Target="footer18.xml"/><Relationship Id="rId107" Type="http://schemas.openxmlformats.org/officeDocument/2006/relationships/image" Target="media/image92.jpe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3.png"/><Relationship Id="rId74" Type="http://schemas.openxmlformats.org/officeDocument/2006/relationships/image" Target="media/image62.jpeg"/><Relationship Id="rId128" Type="http://schemas.openxmlformats.org/officeDocument/2006/relationships/image" Target="media/image112.jpeg"/><Relationship Id="rId149" Type="http://schemas.openxmlformats.org/officeDocument/2006/relationships/image" Target="media/image129.jpeg"/><Relationship Id="rId5" Type="http://schemas.openxmlformats.org/officeDocument/2006/relationships/webSettings" Target="webSettings.xml"/><Relationship Id="rId95" Type="http://schemas.openxmlformats.org/officeDocument/2006/relationships/image" Target="media/image82.jpeg"/><Relationship Id="rId160" Type="http://schemas.openxmlformats.org/officeDocument/2006/relationships/image" Target="media/image139.jpeg"/><Relationship Id="rId181" Type="http://schemas.openxmlformats.org/officeDocument/2006/relationships/image" Target="media/image159.jpeg"/><Relationship Id="rId22" Type="http://schemas.openxmlformats.org/officeDocument/2006/relationships/image" Target="media/image15.jpeg"/><Relationship Id="rId43" Type="http://schemas.openxmlformats.org/officeDocument/2006/relationships/image" Target="media/image33.jpeg"/><Relationship Id="rId64" Type="http://schemas.openxmlformats.org/officeDocument/2006/relationships/image" Target="media/image53.png"/><Relationship Id="rId118" Type="http://schemas.openxmlformats.org/officeDocument/2006/relationships/image" Target="media/image102.jpeg"/><Relationship Id="rId139" Type="http://schemas.openxmlformats.org/officeDocument/2006/relationships/footer" Target="footer11.xml"/><Relationship Id="rId85" Type="http://schemas.openxmlformats.org/officeDocument/2006/relationships/image" Target="media/image72.jpeg"/><Relationship Id="rId150" Type="http://schemas.openxmlformats.org/officeDocument/2006/relationships/image" Target="media/image130.jpeg"/><Relationship Id="rId171" Type="http://schemas.openxmlformats.org/officeDocument/2006/relationships/image" Target="media/image149.jpeg"/><Relationship Id="rId192" Type="http://schemas.openxmlformats.org/officeDocument/2006/relationships/image" Target="media/image169.png"/><Relationship Id="rId206" Type="http://schemas.openxmlformats.org/officeDocument/2006/relationships/image" Target="media/image180.png"/><Relationship Id="rId12" Type="http://schemas.openxmlformats.org/officeDocument/2006/relationships/image" Target="media/image5.png"/><Relationship Id="rId33" Type="http://schemas.openxmlformats.org/officeDocument/2006/relationships/image" Target="media/image26.jpeg"/><Relationship Id="rId108" Type="http://schemas.openxmlformats.org/officeDocument/2006/relationships/image" Target="media/image93.jpeg"/><Relationship Id="rId129" Type="http://schemas.openxmlformats.org/officeDocument/2006/relationships/footer" Target="footer10.xml"/><Relationship Id="rId54" Type="http://schemas.openxmlformats.org/officeDocument/2006/relationships/image" Target="media/image44.jpeg"/><Relationship Id="rId75" Type="http://schemas.openxmlformats.org/officeDocument/2006/relationships/image" Target="media/image63.jpeg"/><Relationship Id="rId96" Type="http://schemas.openxmlformats.org/officeDocument/2006/relationships/image" Target="media/image83.jpeg"/><Relationship Id="rId140" Type="http://schemas.openxmlformats.org/officeDocument/2006/relationships/image" Target="media/image121.jpeg"/><Relationship Id="rId161" Type="http://schemas.openxmlformats.org/officeDocument/2006/relationships/image" Target="media/image140.jpeg"/><Relationship Id="rId182" Type="http://schemas.openxmlformats.org/officeDocument/2006/relationships/image" Target="media/image160.jpe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03.jpeg"/><Relationship Id="rId44" Type="http://schemas.openxmlformats.org/officeDocument/2006/relationships/image" Target="media/image34.jpeg"/><Relationship Id="rId65" Type="http://schemas.openxmlformats.org/officeDocument/2006/relationships/image" Target="media/image54.png"/><Relationship Id="rId86" Type="http://schemas.openxmlformats.org/officeDocument/2006/relationships/image" Target="media/image73.jpeg"/><Relationship Id="rId130" Type="http://schemas.openxmlformats.org/officeDocument/2006/relationships/image" Target="media/image113.jpeg"/><Relationship Id="rId151" Type="http://schemas.openxmlformats.org/officeDocument/2006/relationships/image" Target="media/image131.jpeg"/><Relationship Id="rId172" Type="http://schemas.openxmlformats.org/officeDocument/2006/relationships/image" Target="media/image150.jpeg"/><Relationship Id="rId193" Type="http://schemas.openxmlformats.org/officeDocument/2006/relationships/image" Target="media/image170.png"/><Relationship Id="rId207" Type="http://schemas.openxmlformats.org/officeDocument/2006/relationships/image" Target="media/image181.png"/><Relationship Id="rId13" Type="http://schemas.openxmlformats.org/officeDocument/2006/relationships/header" Target="header1.xml"/><Relationship Id="rId109" Type="http://schemas.openxmlformats.org/officeDocument/2006/relationships/footer" Target="footer9.xml"/><Relationship Id="rId34" Type="http://schemas.openxmlformats.org/officeDocument/2006/relationships/footer" Target="footer2.xml"/><Relationship Id="rId55" Type="http://schemas.openxmlformats.org/officeDocument/2006/relationships/image" Target="media/image45.png"/><Relationship Id="rId76" Type="http://schemas.openxmlformats.org/officeDocument/2006/relationships/image" Target="media/image64.jpeg"/><Relationship Id="rId97" Type="http://schemas.openxmlformats.org/officeDocument/2006/relationships/image" Target="media/image84.png"/><Relationship Id="rId120" Type="http://schemas.openxmlformats.org/officeDocument/2006/relationships/image" Target="media/image104.jpeg"/><Relationship Id="rId141" Type="http://schemas.openxmlformats.org/officeDocument/2006/relationships/footer" Target="footer12.xml"/><Relationship Id="rId7" Type="http://schemas.openxmlformats.org/officeDocument/2006/relationships/endnotes" Target="endnotes.xml"/><Relationship Id="rId162" Type="http://schemas.openxmlformats.org/officeDocument/2006/relationships/image" Target="media/image141.jpeg"/><Relationship Id="rId183" Type="http://schemas.openxmlformats.org/officeDocument/2006/relationships/image" Target="media/image161.jpeg"/><Relationship Id="rId24" Type="http://schemas.openxmlformats.org/officeDocument/2006/relationships/image" Target="media/image17.jpeg"/><Relationship Id="rId45" Type="http://schemas.openxmlformats.org/officeDocument/2006/relationships/image" Target="media/image35.jpeg"/><Relationship Id="rId66" Type="http://schemas.openxmlformats.org/officeDocument/2006/relationships/image" Target="media/image55.png"/><Relationship Id="rId87" Type="http://schemas.openxmlformats.org/officeDocument/2006/relationships/image" Target="media/image74.png"/><Relationship Id="rId110" Type="http://schemas.openxmlformats.org/officeDocument/2006/relationships/image" Target="media/image94.jpeg"/><Relationship Id="rId131" Type="http://schemas.openxmlformats.org/officeDocument/2006/relationships/image" Target="media/image114.jpeg"/><Relationship Id="rId61" Type="http://schemas.openxmlformats.org/officeDocument/2006/relationships/image" Target="media/image50.png"/><Relationship Id="rId82" Type="http://schemas.openxmlformats.org/officeDocument/2006/relationships/image" Target="media/image70.jpeg"/><Relationship Id="rId152" Type="http://schemas.openxmlformats.org/officeDocument/2006/relationships/footer" Target="footer13.xml"/><Relationship Id="rId173" Type="http://schemas.openxmlformats.org/officeDocument/2006/relationships/image" Target="media/image151.jpeg"/><Relationship Id="rId194" Type="http://schemas.openxmlformats.org/officeDocument/2006/relationships/image" Target="media/image171.png"/><Relationship Id="rId199" Type="http://schemas.openxmlformats.org/officeDocument/2006/relationships/image" Target="media/image174.png"/><Relationship Id="rId203" Type="http://schemas.openxmlformats.org/officeDocument/2006/relationships/image" Target="media/image178.png"/><Relationship Id="rId208" Type="http://schemas.openxmlformats.org/officeDocument/2006/relationships/image" Target="media/image182.png"/><Relationship Id="rId19" Type="http://schemas.openxmlformats.org/officeDocument/2006/relationships/image" Target="media/image12.jpeg"/><Relationship Id="rId14" Type="http://schemas.openxmlformats.org/officeDocument/2006/relationships/footer" Target="footer1.xml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56" Type="http://schemas.openxmlformats.org/officeDocument/2006/relationships/footer" Target="footer4.xml"/><Relationship Id="rId77" Type="http://schemas.openxmlformats.org/officeDocument/2006/relationships/image" Target="media/image65.jpeg"/><Relationship Id="rId100" Type="http://schemas.openxmlformats.org/officeDocument/2006/relationships/footer" Target="footer7.xml"/><Relationship Id="rId105" Type="http://schemas.openxmlformats.org/officeDocument/2006/relationships/image" Target="media/image90.jpeg"/><Relationship Id="rId126" Type="http://schemas.openxmlformats.org/officeDocument/2006/relationships/image" Target="media/image110.jpeg"/><Relationship Id="rId147" Type="http://schemas.openxmlformats.org/officeDocument/2006/relationships/image" Target="media/image127.jpeg"/><Relationship Id="rId168" Type="http://schemas.openxmlformats.org/officeDocument/2006/relationships/image" Target="media/image147.jpeg"/><Relationship Id="rId8" Type="http://schemas.openxmlformats.org/officeDocument/2006/relationships/image" Target="media/image1.png"/><Relationship Id="rId51" Type="http://schemas.openxmlformats.org/officeDocument/2006/relationships/image" Target="media/image41.jpeg"/><Relationship Id="rId72" Type="http://schemas.openxmlformats.org/officeDocument/2006/relationships/image" Target="media/image60.png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5.jpeg"/><Relationship Id="rId142" Type="http://schemas.openxmlformats.org/officeDocument/2006/relationships/image" Target="media/image122.jpeg"/><Relationship Id="rId163" Type="http://schemas.openxmlformats.org/officeDocument/2006/relationships/image" Target="media/image142.png"/><Relationship Id="rId184" Type="http://schemas.openxmlformats.org/officeDocument/2006/relationships/image" Target="media/image162.png"/><Relationship Id="rId189" Type="http://schemas.openxmlformats.org/officeDocument/2006/relationships/image" Target="media/image166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6.jpeg"/><Relationship Id="rId67" Type="http://schemas.openxmlformats.org/officeDocument/2006/relationships/image" Target="media/image56.jpeg"/><Relationship Id="rId116" Type="http://schemas.openxmlformats.org/officeDocument/2006/relationships/image" Target="media/image100.jpeg"/><Relationship Id="rId137" Type="http://schemas.openxmlformats.org/officeDocument/2006/relationships/image" Target="media/image120.jpeg"/><Relationship Id="rId158" Type="http://schemas.openxmlformats.org/officeDocument/2006/relationships/image" Target="media/image137.jpeg"/><Relationship Id="rId20" Type="http://schemas.openxmlformats.org/officeDocument/2006/relationships/image" Target="media/image13.jpeg"/><Relationship Id="rId41" Type="http://schemas.openxmlformats.org/officeDocument/2006/relationships/image" Target="media/image31.jpeg"/><Relationship Id="rId62" Type="http://schemas.openxmlformats.org/officeDocument/2006/relationships/image" Target="media/image51.png"/><Relationship Id="rId83" Type="http://schemas.openxmlformats.org/officeDocument/2006/relationships/footer" Target="footer6.xml"/><Relationship Id="rId88" Type="http://schemas.openxmlformats.org/officeDocument/2006/relationships/image" Target="media/image75.jpeg"/><Relationship Id="rId111" Type="http://schemas.openxmlformats.org/officeDocument/2006/relationships/image" Target="media/image95.jpeg"/><Relationship Id="rId132" Type="http://schemas.openxmlformats.org/officeDocument/2006/relationships/image" Target="media/image115.jpeg"/><Relationship Id="rId153" Type="http://schemas.openxmlformats.org/officeDocument/2006/relationships/image" Target="media/image132.jpeg"/><Relationship Id="rId174" Type="http://schemas.openxmlformats.org/officeDocument/2006/relationships/image" Target="media/image152.jpeg"/><Relationship Id="rId179" Type="http://schemas.openxmlformats.org/officeDocument/2006/relationships/image" Target="media/image157.png"/><Relationship Id="rId195" Type="http://schemas.openxmlformats.org/officeDocument/2006/relationships/image" Target="media/image172.png"/><Relationship Id="rId209" Type="http://schemas.openxmlformats.org/officeDocument/2006/relationships/fontTable" Target="fontTable.xml"/><Relationship Id="rId190" Type="http://schemas.openxmlformats.org/officeDocument/2006/relationships/image" Target="media/image167.jpeg"/><Relationship Id="rId204" Type="http://schemas.openxmlformats.org/officeDocument/2006/relationships/image" Target="media/image179.png"/><Relationship Id="rId15" Type="http://schemas.openxmlformats.org/officeDocument/2006/relationships/image" Target="media/image8.png"/><Relationship Id="rId36" Type="http://schemas.openxmlformats.org/officeDocument/2006/relationships/footer" Target="footer3.xml"/><Relationship Id="rId57" Type="http://schemas.openxmlformats.org/officeDocument/2006/relationships/image" Target="media/image46.png"/><Relationship Id="rId106" Type="http://schemas.openxmlformats.org/officeDocument/2006/relationships/image" Target="media/image91.jpeg"/><Relationship Id="rId127" Type="http://schemas.openxmlformats.org/officeDocument/2006/relationships/image" Target="media/image111.jpe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52" Type="http://schemas.openxmlformats.org/officeDocument/2006/relationships/image" Target="media/image42.png"/><Relationship Id="rId73" Type="http://schemas.openxmlformats.org/officeDocument/2006/relationships/image" Target="media/image61.png"/><Relationship Id="rId78" Type="http://schemas.openxmlformats.org/officeDocument/2006/relationships/image" Target="media/image66.jpeg"/><Relationship Id="rId94" Type="http://schemas.openxmlformats.org/officeDocument/2006/relationships/image" Target="media/image81.jpeg"/><Relationship Id="rId99" Type="http://schemas.openxmlformats.org/officeDocument/2006/relationships/image" Target="media/image86.jpeg"/><Relationship Id="rId101" Type="http://schemas.openxmlformats.org/officeDocument/2006/relationships/image" Target="media/image87.jpeg"/><Relationship Id="rId122" Type="http://schemas.openxmlformats.org/officeDocument/2006/relationships/image" Target="media/image106.jpeg"/><Relationship Id="rId143" Type="http://schemas.openxmlformats.org/officeDocument/2006/relationships/image" Target="media/image123.jpeg"/><Relationship Id="rId148" Type="http://schemas.openxmlformats.org/officeDocument/2006/relationships/image" Target="media/image128.png"/><Relationship Id="rId164" Type="http://schemas.openxmlformats.org/officeDocument/2006/relationships/image" Target="media/image143.png"/><Relationship Id="rId169" Type="http://schemas.openxmlformats.org/officeDocument/2006/relationships/image" Target="media/image148.png"/><Relationship Id="rId185" Type="http://schemas.openxmlformats.org/officeDocument/2006/relationships/footer" Target="footer15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58.png"/><Relationship Id="rId210" Type="http://schemas.openxmlformats.org/officeDocument/2006/relationships/theme" Target="theme/theme1.xml"/><Relationship Id="rId26" Type="http://schemas.openxmlformats.org/officeDocument/2006/relationships/image" Target="media/image19.jpeg"/><Relationship Id="rId47" Type="http://schemas.openxmlformats.org/officeDocument/2006/relationships/image" Target="media/image37.jpeg"/><Relationship Id="rId68" Type="http://schemas.openxmlformats.org/officeDocument/2006/relationships/footer" Target="footer5.xml"/><Relationship Id="rId89" Type="http://schemas.openxmlformats.org/officeDocument/2006/relationships/image" Target="media/image76.jpeg"/><Relationship Id="rId112" Type="http://schemas.openxmlformats.org/officeDocument/2006/relationships/image" Target="media/image96.jpeg"/><Relationship Id="rId133" Type="http://schemas.openxmlformats.org/officeDocument/2006/relationships/image" Target="media/image116.jpeg"/><Relationship Id="rId154" Type="http://schemas.openxmlformats.org/officeDocument/2006/relationships/image" Target="media/image133.jpeg"/><Relationship Id="rId175" Type="http://schemas.openxmlformats.org/officeDocument/2006/relationships/image" Target="media/image153.png"/><Relationship Id="rId196" Type="http://schemas.openxmlformats.org/officeDocument/2006/relationships/footer" Target="footer16.xml"/><Relationship Id="rId200" Type="http://schemas.openxmlformats.org/officeDocument/2006/relationships/image" Target="media/image175.png"/><Relationship Id="rId16" Type="http://schemas.openxmlformats.org/officeDocument/2006/relationships/image" Target="media/image9.png"/><Relationship Id="rId37" Type="http://schemas.openxmlformats.org/officeDocument/2006/relationships/hyperlink" Target="http://www.grupoats.com/" TargetMode="External"/><Relationship Id="rId58" Type="http://schemas.openxmlformats.org/officeDocument/2006/relationships/image" Target="media/image47.png"/><Relationship Id="rId79" Type="http://schemas.openxmlformats.org/officeDocument/2006/relationships/image" Target="media/image67.jpeg"/><Relationship Id="rId102" Type="http://schemas.openxmlformats.org/officeDocument/2006/relationships/image" Target="media/image88.png"/><Relationship Id="rId123" Type="http://schemas.openxmlformats.org/officeDocument/2006/relationships/image" Target="media/image107.jpeg"/><Relationship Id="rId144" Type="http://schemas.openxmlformats.org/officeDocument/2006/relationships/image" Target="media/image124.jpeg"/><Relationship Id="rId90" Type="http://schemas.openxmlformats.org/officeDocument/2006/relationships/image" Target="media/image77.png"/><Relationship Id="rId165" Type="http://schemas.openxmlformats.org/officeDocument/2006/relationships/image" Target="media/image144.png"/><Relationship Id="rId186" Type="http://schemas.openxmlformats.org/officeDocument/2006/relationships/image" Target="media/image163.png"/><Relationship Id="rId27" Type="http://schemas.openxmlformats.org/officeDocument/2006/relationships/image" Target="media/image20.png"/><Relationship Id="rId48" Type="http://schemas.openxmlformats.org/officeDocument/2006/relationships/image" Target="media/image38.jpeg"/><Relationship Id="rId69" Type="http://schemas.openxmlformats.org/officeDocument/2006/relationships/image" Target="media/image57.jpeg"/><Relationship Id="rId113" Type="http://schemas.openxmlformats.org/officeDocument/2006/relationships/image" Target="media/image97.jpeg"/><Relationship Id="rId134" Type="http://schemas.openxmlformats.org/officeDocument/2006/relationships/image" Target="media/image117.jpeg"/><Relationship Id="rId80" Type="http://schemas.openxmlformats.org/officeDocument/2006/relationships/image" Target="media/image68.jpeg"/><Relationship Id="rId155" Type="http://schemas.openxmlformats.org/officeDocument/2006/relationships/image" Target="media/image134.png"/><Relationship Id="rId176" Type="http://schemas.openxmlformats.org/officeDocument/2006/relationships/image" Target="media/image154.jpeg"/><Relationship Id="rId197" Type="http://schemas.openxmlformats.org/officeDocument/2006/relationships/image" Target="media/image173.png"/><Relationship Id="rId201" Type="http://schemas.openxmlformats.org/officeDocument/2006/relationships/image" Target="media/image176.png"/><Relationship Id="rId17" Type="http://schemas.openxmlformats.org/officeDocument/2006/relationships/image" Target="media/image10.jpeg"/><Relationship Id="rId38" Type="http://schemas.openxmlformats.org/officeDocument/2006/relationships/image" Target="media/image28.jpeg"/><Relationship Id="rId59" Type="http://schemas.openxmlformats.org/officeDocument/2006/relationships/image" Target="media/image48.jpeg"/><Relationship Id="rId103" Type="http://schemas.openxmlformats.org/officeDocument/2006/relationships/footer" Target="footer8.xml"/><Relationship Id="rId124" Type="http://schemas.openxmlformats.org/officeDocument/2006/relationships/image" Target="media/image108.jpeg"/><Relationship Id="rId70" Type="http://schemas.openxmlformats.org/officeDocument/2006/relationships/image" Target="media/image58.jpeg"/><Relationship Id="rId91" Type="http://schemas.openxmlformats.org/officeDocument/2006/relationships/image" Target="media/image78.png"/><Relationship Id="rId145" Type="http://schemas.openxmlformats.org/officeDocument/2006/relationships/image" Target="media/image125.jpeg"/><Relationship Id="rId166" Type="http://schemas.openxmlformats.org/officeDocument/2006/relationships/image" Target="media/image145.jpeg"/><Relationship Id="rId187" Type="http://schemas.openxmlformats.org/officeDocument/2006/relationships/image" Target="media/image164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39.jpeg"/><Relationship Id="rId114" Type="http://schemas.openxmlformats.org/officeDocument/2006/relationships/image" Target="media/image98.jpeg"/><Relationship Id="rId60" Type="http://schemas.openxmlformats.org/officeDocument/2006/relationships/image" Target="media/image49.png"/><Relationship Id="rId81" Type="http://schemas.openxmlformats.org/officeDocument/2006/relationships/image" Target="media/image69.jpeg"/><Relationship Id="rId135" Type="http://schemas.openxmlformats.org/officeDocument/2006/relationships/image" Target="media/image118.jpeg"/><Relationship Id="rId156" Type="http://schemas.openxmlformats.org/officeDocument/2006/relationships/image" Target="media/image135.jpeg"/><Relationship Id="rId177" Type="http://schemas.openxmlformats.org/officeDocument/2006/relationships/image" Target="media/image155.png"/><Relationship Id="rId198" Type="http://schemas.openxmlformats.org/officeDocument/2006/relationships/footer" Target="footer17.xml"/><Relationship Id="rId202" Type="http://schemas.openxmlformats.org/officeDocument/2006/relationships/image" Target="media/image177.png"/><Relationship Id="rId18" Type="http://schemas.openxmlformats.org/officeDocument/2006/relationships/image" Target="media/image11.jpeg"/><Relationship Id="rId39" Type="http://schemas.openxmlformats.org/officeDocument/2006/relationships/image" Target="media/image29.jpeg"/><Relationship Id="rId50" Type="http://schemas.openxmlformats.org/officeDocument/2006/relationships/image" Target="media/image40.jpeg"/><Relationship Id="rId104" Type="http://schemas.openxmlformats.org/officeDocument/2006/relationships/image" Target="media/image89.jpeg"/><Relationship Id="rId125" Type="http://schemas.openxmlformats.org/officeDocument/2006/relationships/image" Target="media/image109.jpeg"/><Relationship Id="rId146" Type="http://schemas.openxmlformats.org/officeDocument/2006/relationships/image" Target="media/image126.jpeg"/><Relationship Id="rId167" Type="http://schemas.openxmlformats.org/officeDocument/2006/relationships/image" Target="media/image146.jpeg"/><Relationship Id="rId188" Type="http://schemas.openxmlformats.org/officeDocument/2006/relationships/image" Target="media/image165.png"/><Relationship Id="rId71" Type="http://schemas.openxmlformats.org/officeDocument/2006/relationships/image" Target="media/image59.png"/><Relationship Id="rId92" Type="http://schemas.openxmlformats.org/officeDocument/2006/relationships/image" Target="media/image79.jpe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40" Type="http://schemas.openxmlformats.org/officeDocument/2006/relationships/image" Target="media/image30.jpeg"/><Relationship Id="rId115" Type="http://schemas.openxmlformats.org/officeDocument/2006/relationships/image" Target="media/image99.jpeg"/><Relationship Id="rId136" Type="http://schemas.openxmlformats.org/officeDocument/2006/relationships/image" Target="media/image119.jpeg"/><Relationship Id="rId157" Type="http://schemas.openxmlformats.org/officeDocument/2006/relationships/image" Target="media/image136.jpeg"/><Relationship Id="rId178" Type="http://schemas.openxmlformats.org/officeDocument/2006/relationships/image" Target="media/image15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DFD2AF-D6B8-463F-A4FB-DA8FE9D3C0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107</Pages>
  <Words>11648</Words>
  <Characters>64070</Characters>
  <Application>Microsoft Office Word</Application>
  <DocSecurity>0</DocSecurity>
  <Lines>533</Lines>
  <Paragraphs>151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75567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Javier</dc:creator>
  <cp:lastModifiedBy>Javier</cp:lastModifiedBy>
  <cp:revision>21</cp:revision>
  <dcterms:created xsi:type="dcterms:W3CDTF">2018-07-05T21:36:00Z</dcterms:created>
  <dcterms:modified xsi:type="dcterms:W3CDTF">2018-07-05T23:52:00Z</dcterms:modified>
</cp:coreProperties>
</file>